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header9.xml" ContentType="application/vnd.openxmlformats-officedocument.wordprocessingml.header+xml"/>
  <Override PartName="/word/footer7.xml" ContentType="application/vnd.openxmlformats-officedocument.wordprocessingml.footer+xml"/>
  <Override PartName="/word/header10.xml" ContentType="application/vnd.openxmlformats-officedocument.wordprocessingml.header+xml"/>
  <Override PartName="/word/header11.xml" ContentType="application/vnd.openxmlformats-officedocument.wordprocessingml.header+xml"/>
  <Override PartName="/word/footer8.xml" ContentType="application/vnd.openxmlformats-officedocument.wordprocessingml.footer+xml"/>
  <Override PartName="/word/header12.xml" ContentType="application/vnd.openxmlformats-officedocument.wordprocessingml.header+xml"/>
  <Override PartName="/word/footer9.xml" ContentType="application/vnd.openxmlformats-officedocument.wordprocessingml.foot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4.xml" ContentType="application/vnd.openxmlformats-officedocument.wordprocessingml.header+xml"/>
  <Override PartName="/word/footer11.xml" ContentType="application/vnd.openxmlformats-officedocument.wordprocessingml.footer+xml"/>
  <Override PartName="/word/header15.xml" ContentType="application/vnd.openxmlformats-officedocument.wordprocessingml.header+xml"/>
  <Override PartName="/word/footer1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E63" w:rsidRDefault="00F11225" w:rsidP="00A13E63">
      <w:pPr>
        <w:ind w:right="-425"/>
        <w:rPr>
          <w:sz w:val="16"/>
          <w:szCs w:val="16"/>
        </w:rPr>
      </w:pPr>
      <w:bookmarkStart w:id="0" w:name="_Ref56251018"/>
      <w:bookmarkStart w:id="1" w:name="_Ref56251020"/>
      <w:bookmarkStart w:id="2" w:name="_Ref57046967"/>
      <w:bookmarkStart w:id="3" w:name="_Ref57322917"/>
      <w:bookmarkStart w:id="4" w:name="_Ref57322919"/>
      <w:bookmarkStart w:id="5" w:name="_Ref55335495"/>
      <w:r>
        <w:rPr>
          <w:noProof/>
          <w:sz w:val="16"/>
          <w:szCs w:val="16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2" o:spid="_x0000_s1026" type="#_x0000_t202" style="position:absolute;left:0;text-align:left;margin-left:319.8pt;margin-top:.6pt;width:197.1pt;height:93.9pt;z-index:251659264;visibility:visible;mso-wrap-distance-top:3.6pt;mso-wrap-distance-bottom:3.6pt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" filled="f" stroked="f">
            <v:textbox style="mso-next-textbox:#Надпись 2">
              <w:txbxContent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Публичное акционерное общество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«Межрегиональная распределительная 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сетевая компания Центра»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2-я Ямская ул., д. 4, Москва, 127018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>тел.: +7 (495) 747-92-92,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факс: +7 (495) 747-92-95, 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>тел./прямая линия энергетиков: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8-800-50-50-115,</w:t>
                  </w:r>
                </w:p>
                <w:p w:rsidR="00F11225" w:rsidRPr="000D67AD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 w:cs="Helios"/>
                      <w:spacing w:val="4"/>
                      <w:sz w:val="12"/>
                      <w:szCs w:val="12"/>
                    </w:rPr>
                    <w:t xml:space="preserve"> тел./линия доверия: +7 (495) 747-92-99,</w:t>
                  </w:r>
                </w:p>
                <w:p w:rsidR="00F11225" w:rsidRPr="00C841EC" w:rsidRDefault="00F11225" w:rsidP="00A13E63">
                  <w:pPr>
                    <w:spacing w:line="240" w:lineRule="auto"/>
                    <w:ind w:right="-23"/>
                    <w:rPr>
                      <w:rFonts w:ascii="Helios" w:hAnsi="Helios"/>
                      <w:sz w:val="12"/>
                      <w:szCs w:val="12"/>
                    </w:rPr>
                  </w:pPr>
                  <w:r w:rsidRPr="000D67AD">
                    <w:rPr>
                      <w:rFonts w:ascii="Helios" w:hAnsi="Helios"/>
                      <w:sz w:val="12"/>
                      <w:szCs w:val="12"/>
                    </w:rPr>
                    <w:t xml:space="preserve"> </w:t>
                  </w:r>
                  <w:proofErr w:type="gramStart"/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e</w:t>
                  </w:r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>-</w:t>
                  </w:r>
                  <w:r w:rsidRPr="000D67AD">
                    <w:rPr>
                      <w:rFonts w:ascii="Helios" w:hAnsi="Helios"/>
                      <w:sz w:val="12"/>
                      <w:szCs w:val="12"/>
                      <w:lang w:val="en-US"/>
                    </w:rPr>
                    <w:t>mail</w:t>
                  </w:r>
                  <w:proofErr w:type="gramEnd"/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: </w:t>
                  </w:r>
                  <w:hyperlink r:id="rId9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posta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@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</w:hyperlink>
                  <w:r w:rsidRPr="00C841EC">
                    <w:rPr>
                      <w:rFonts w:ascii="Helios" w:hAnsi="Helios"/>
                      <w:sz w:val="12"/>
                      <w:szCs w:val="12"/>
                    </w:rPr>
                    <w:t xml:space="preserve">, </w:t>
                  </w:r>
                  <w:hyperlink r:id="rId10" w:history="1"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www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.</w:t>
                    </w:r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mrsk</w:t>
                    </w:r>
                    <w:r w:rsidRPr="00C841EC">
                      <w:rPr>
                        <w:rFonts w:ascii="Helios" w:hAnsi="Helios"/>
                        <w:sz w:val="12"/>
                        <w:szCs w:val="12"/>
                      </w:rPr>
                      <w:t>-1.</w:t>
                    </w:r>
                    <w:proofErr w:type="spellStart"/>
                    <w:r w:rsidRPr="000D67AD">
                      <w:rPr>
                        <w:rFonts w:ascii="Helios" w:hAnsi="Helios"/>
                        <w:sz w:val="12"/>
                        <w:szCs w:val="12"/>
                        <w:lang w:val="en-US"/>
                      </w:rPr>
                      <w:t>ru</w:t>
                    </w:r>
                    <w:proofErr w:type="spellEnd"/>
                  </w:hyperlink>
                </w:p>
              </w:txbxContent>
            </v:textbox>
            <w10:wrap type="square" anchorx="margin"/>
          </v:shape>
        </w:pict>
      </w:r>
      <w:r w:rsidR="00A13E63">
        <w:rPr>
          <w:noProof/>
          <w:sz w:val="16"/>
          <w:szCs w:val="16"/>
          <w:lang w:eastAsia="ru-RU"/>
        </w:rPr>
        <w:drawing>
          <wp:inline distT="0" distB="0" distL="0" distR="0">
            <wp:extent cx="3625850" cy="469265"/>
            <wp:effectExtent l="0" t="0" r="0" b="698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1_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5850" cy="469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556FF" w:rsidRPr="00517550" w:rsidRDefault="007556FF" w:rsidP="007556FF">
      <w:pPr>
        <w:pStyle w:val="affffffe"/>
        <w:suppressAutoHyphens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7556FF" w:rsidRPr="00517550" w:rsidRDefault="007556FF" w:rsidP="007556FF">
      <w:pPr>
        <w:ind w:left="5670" w:firstLine="0"/>
        <w:jc w:val="center"/>
        <w:rPr>
          <w:sz w:val="24"/>
          <w:szCs w:val="24"/>
          <w:lang w:val="en-US"/>
        </w:rPr>
      </w:pPr>
    </w:p>
    <w:p w:rsidR="007556FF" w:rsidRPr="00517550" w:rsidRDefault="007556FF" w:rsidP="007556FF">
      <w:pPr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5C08CA" w:rsidRDefault="005C08CA" w:rsidP="007556FF">
      <w:pPr>
        <w:ind w:left="5670" w:firstLine="0"/>
        <w:jc w:val="center"/>
        <w:rPr>
          <w:sz w:val="24"/>
          <w:szCs w:val="24"/>
        </w:rPr>
      </w:pPr>
    </w:p>
    <w:p w:rsidR="007556FF" w:rsidRPr="007417E6" w:rsidRDefault="007556FF" w:rsidP="007556FF">
      <w:pPr>
        <w:ind w:left="5670" w:firstLine="0"/>
        <w:jc w:val="center"/>
        <w:rPr>
          <w:sz w:val="24"/>
          <w:szCs w:val="24"/>
        </w:rPr>
      </w:pPr>
      <w:r w:rsidRPr="007417E6">
        <w:rPr>
          <w:sz w:val="24"/>
          <w:szCs w:val="24"/>
        </w:rPr>
        <w:t>УТВЕРЖДАЮ:</w:t>
      </w: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B0782D">
        <w:rPr>
          <w:bCs w:val="0"/>
          <w:sz w:val="24"/>
          <w:szCs w:val="24"/>
          <w:lang w:eastAsia="ru-RU"/>
        </w:rPr>
        <w:t>Председатель закупочной комиссии -</w:t>
      </w: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B0782D">
        <w:rPr>
          <w:bCs w:val="0"/>
          <w:sz w:val="24"/>
          <w:szCs w:val="24"/>
          <w:lang w:eastAsia="ru-RU"/>
        </w:rPr>
        <w:t>Заместитель генерального директора –</w:t>
      </w: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B0782D">
        <w:rPr>
          <w:bCs w:val="0"/>
          <w:sz w:val="24"/>
          <w:szCs w:val="24"/>
          <w:lang w:eastAsia="ru-RU"/>
        </w:rPr>
        <w:t>директор филиала ПАО «МРСК Центра» -</w:t>
      </w: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B0782D">
        <w:rPr>
          <w:bCs w:val="0"/>
          <w:sz w:val="24"/>
          <w:szCs w:val="24"/>
          <w:lang w:eastAsia="ru-RU"/>
        </w:rPr>
        <w:t>«Смоленскэнерго»</w:t>
      </w: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</w:p>
    <w:p w:rsidR="00B0782D" w:rsidRPr="00B0782D" w:rsidRDefault="00B0782D" w:rsidP="00B0782D">
      <w:pPr>
        <w:suppressAutoHyphens w:val="0"/>
        <w:spacing w:line="240" w:lineRule="auto"/>
        <w:ind w:firstLine="0"/>
        <w:jc w:val="right"/>
        <w:rPr>
          <w:bCs w:val="0"/>
          <w:sz w:val="24"/>
          <w:szCs w:val="24"/>
          <w:lang w:eastAsia="ru-RU"/>
        </w:rPr>
      </w:pPr>
      <w:r w:rsidRPr="00B0782D">
        <w:rPr>
          <w:bCs w:val="0"/>
          <w:sz w:val="24"/>
          <w:szCs w:val="24"/>
          <w:lang w:eastAsia="ru-RU"/>
        </w:rPr>
        <w:t>_____________________ С.Р. Агамалиев</w:t>
      </w:r>
    </w:p>
    <w:p w:rsidR="007556FF" w:rsidRPr="00C12FA4" w:rsidRDefault="007556FF" w:rsidP="007556FF">
      <w:pPr>
        <w:spacing w:line="240" w:lineRule="auto"/>
        <w:jc w:val="right"/>
        <w:rPr>
          <w:sz w:val="24"/>
          <w:szCs w:val="24"/>
        </w:rPr>
      </w:pPr>
    </w:p>
    <w:p w:rsidR="007556FF" w:rsidRPr="00C12FA4" w:rsidRDefault="007556FF" w:rsidP="007556FF">
      <w:pPr>
        <w:ind w:left="5670" w:firstLine="0"/>
        <w:jc w:val="right"/>
        <w:rPr>
          <w:sz w:val="24"/>
          <w:szCs w:val="24"/>
        </w:rPr>
      </w:pPr>
      <w:r w:rsidRPr="00C12FA4">
        <w:rPr>
          <w:sz w:val="24"/>
          <w:szCs w:val="24"/>
        </w:rPr>
        <w:t xml:space="preserve"> «____» ___________________ </w:t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556FF" w:rsidRPr="00C12FA4" w:rsidRDefault="007556FF" w:rsidP="007556FF">
      <w:pPr>
        <w:ind w:firstLine="0"/>
        <w:jc w:val="left"/>
        <w:rPr>
          <w:sz w:val="24"/>
          <w:szCs w:val="24"/>
        </w:rPr>
      </w:pP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Согласовано на заседании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закупочной комиссии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>Протокол № ____________</w:t>
      </w:r>
    </w:p>
    <w:p w:rsidR="007556FF" w:rsidRPr="00C12FA4" w:rsidRDefault="007556FF" w:rsidP="007556FF">
      <w:pPr>
        <w:spacing w:line="240" w:lineRule="auto"/>
        <w:ind w:left="6804" w:firstLine="0"/>
        <w:rPr>
          <w:b/>
          <w:kern w:val="36"/>
          <w:sz w:val="24"/>
          <w:szCs w:val="24"/>
        </w:rPr>
      </w:pPr>
      <w:r w:rsidRPr="00C12FA4">
        <w:rPr>
          <w:b/>
          <w:kern w:val="36"/>
          <w:sz w:val="24"/>
          <w:szCs w:val="24"/>
        </w:rPr>
        <w:t xml:space="preserve">от «___» _______ </w:t>
      </w:r>
      <w:r w:rsidR="009C6DFC">
        <w:rPr>
          <w:b/>
          <w:kern w:val="36"/>
          <w:sz w:val="24"/>
          <w:szCs w:val="24"/>
        </w:rPr>
        <w:t>2018</w:t>
      </w:r>
      <w:r w:rsidRPr="00C12FA4">
        <w:rPr>
          <w:b/>
          <w:kern w:val="36"/>
          <w:sz w:val="24"/>
          <w:szCs w:val="24"/>
        </w:rPr>
        <w:t xml:space="preserve"> года</w:t>
      </w: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jc w:val="center"/>
        <w:rPr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bCs w:val="0"/>
          <w:sz w:val="24"/>
          <w:szCs w:val="24"/>
        </w:rPr>
      </w:pPr>
      <w:r w:rsidRPr="00C12FA4">
        <w:rPr>
          <w:rFonts w:ascii="Times New Roman" w:hAnsi="Times New Roman"/>
          <w:b/>
          <w:bCs w:val="0"/>
          <w:sz w:val="24"/>
          <w:szCs w:val="24"/>
        </w:rPr>
        <w:t>Документация по запросу предложений</w:t>
      </w: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sz w:val="24"/>
          <w:szCs w:val="24"/>
        </w:rPr>
      </w:pPr>
    </w:p>
    <w:p w:rsidR="00717F60" w:rsidRPr="00C12FA4" w:rsidRDefault="00717F60" w:rsidP="00E71A48">
      <w:pPr>
        <w:pStyle w:val="1f5"/>
        <w:spacing w:line="264" w:lineRule="auto"/>
        <w:ind w:left="0" w:right="0"/>
        <w:jc w:val="center"/>
        <w:rPr>
          <w:rFonts w:ascii="Times New Roman" w:hAnsi="Times New Roman"/>
          <w:b/>
          <w:sz w:val="24"/>
          <w:szCs w:val="24"/>
        </w:rPr>
      </w:pPr>
      <w:r w:rsidRPr="00C12FA4">
        <w:rPr>
          <w:rFonts w:ascii="Times New Roman" w:hAnsi="Times New Roman"/>
          <w:b/>
          <w:sz w:val="24"/>
          <w:szCs w:val="24"/>
        </w:rPr>
        <w:t>ОТКРЫТЫЙ ЗАПРОС ПРЕДЛОЖЕНИЙ</w:t>
      </w:r>
    </w:p>
    <w:p w:rsidR="00717F60" w:rsidRPr="00C12FA4" w:rsidRDefault="00717F60" w:rsidP="007556FF">
      <w:pPr>
        <w:spacing w:line="264" w:lineRule="auto"/>
        <w:ind w:firstLine="0"/>
        <w:jc w:val="center"/>
        <w:rPr>
          <w:b/>
          <w:sz w:val="24"/>
          <w:szCs w:val="24"/>
        </w:rPr>
      </w:pPr>
      <w:r w:rsidRPr="00C12FA4">
        <w:rPr>
          <w:b/>
          <w:sz w:val="24"/>
          <w:szCs w:val="24"/>
        </w:rPr>
        <w:t xml:space="preserve">на право заключения </w:t>
      </w:r>
      <w:proofErr w:type="gramStart"/>
      <w:r w:rsidR="00B0782D" w:rsidRPr="00B0782D">
        <w:rPr>
          <w:b/>
          <w:sz w:val="24"/>
          <w:szCs w:val="24"/>
        </w:rPr>
        <w:t>Договора</w:t>
      </w:r>
      <w:proofErr w:type="gramEnd"/>
      <w:r w:rsidR="00B0782D" w:rsidRPr="00B0782D">
        <w:rPr>
          <w:b/>
          <w:sz w:val="24"/>
          <w:szCs w:val="24"/>
        </w:rPr>
        <w:t xml:space="preserve">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  </w:r>
    </w:p>
    <w:p w:rsidR="007556FF" w:rsidRPr="00C12FA4" w:rsidRDefault="007556FF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eastAsia="Times New Roman" w:hAnsi="Times New Roman" w:cs="Times New Roman"/>
          <w:b/>
          <w:caps/>
        </w:rPr>
      </w:pPr>
    </w:p>
    <w:p w:rsidR="00717F60" w:rsidRPr="00C12FA4" w:rsidRDefault="00717F60" w:rsidP="00E71A48">
      <w:pPr>
        <w:pStyle w:val="xl39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 w:line="264" w:lineRule="auto"/>
        <w:ind w:left="-540" w:right="-302"/>
        <w:textAlignment w:val="auto"/>
        <w:rPr>
          <w:rFonts w:ascii="Times New Roman" w:hAnsi="Times New Roman" w:cs="Times New Roman"/>
        </w:rPr>
      </w:pPr>
      <w:r w:rsidRPr="00C12FA4">
        <w:rPr>
          <w:rFonts w:ascii="Times New Roman" w:eastAsia="Times New Roman" w:hAnsi="Times New Roman" w:cs="Times New Roman"/>
          <w:b/>
          <w:caps/>
        </w:rPr>
        <w:t xml:space="preserve"> «ОБЩАЯ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>,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КОММЕРЧЕСКАЯ</w:t>
      </w:r>
      <w:r w:rsidR="00B51A18" w:rsidRPr="00C12FA4">
        <w:rPr>
          <w:rFonts w:ascii="Times New Roman" w:eastAsia="Times New Roman" w:hAnsi="Times New Roman" w:cs="Times New Roman"/>
          <w:b/>
          <w:caps/>
        </w:rPr>
        <w:t xml:space="preserve"> и техническая</w:t>
      </w:r>
      <w:r w:rsidRPr="00C12FA4">
        <w:rPr>
          <w:rFonts w:ascii="Times New Roman" w:eastAsia="Times New Roman" w:hAnsi="Times New Roman" w:cs="Times New Roman"/>
          <w:b/>
          <w:caps/>
        </w:rPr>
        <w:t xml:space="preserve"> ЧАСТИ»</w:t>
      </w:r>
      <w:r w:rsidRPr="00C12FA4">
        <w:rPr>
          <w:rFonts w:ascii="Times New Roman" w:hAnsi="Times New Roman" w:cs="Times New Roman"/>
        </w:rPr>
        <w:t xml:space="preserve"> </w:t>
      </w: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rPr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17F60" w:rsidRPr="00C12FA4" w:rsidRDefault="00717F60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5C08CA" w:rsidRPr="00C12FA4" w:rsidRDefault="005C08CA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C12FA4" w:rsidRDefault="007556FF" w:rsidP="00E71A48">
      <w:pPr>
        <w:spacing w:line="264" w:lineRule="auto"/>
        <w:ind w:firstLine="0"/>
        <w:jc w:val="center"/>
        <w:rPr>
          <w:b/>
          <w:sz w:val="24"/>
          <w:szCs w:val="24"/>
        </w:rPr>
      </w:pPr>
    </w:p>
    <w:p w:rsidR="007556FF" w:rsidRPr="00D77FC1" w:rsidRDefault="007556FF" w:rsidP="007556FF">
      <w:pPr>
        <w:spacing w:line="240" w:lineRule="auto"/>
        <w:ind w:firstLine="0"/>
        <w:jc w:val="center"/>
        <w:rPr>
          <w:sz w:val="24"/>
          <w:szCs w:val="24"/>
        </w:rPr>
      </w:pPr>
      <w:r w:rsidRPr="00C12FA4">
        <w:rPr>
          <w:sz w:val="24"/>
          <w:szCs w:val="24"/>
        </w:rPr>
        <w:t xml:space="preserve">г. </w:t>
      </w:r>
      <w:r w:rsidR="00F11225">
        <w:rPr>
          <w:sz w:val="24"/>
          <w:szCs w:val="24"/>
        </w:rPr>
        <w:t>Смоленск</w:t>
      </w:r>
      <w:r w:rsidRPr="00C12FA4">
        <w:rPr>
          <w:sz w:val="24"/>
          <w:szCs w:val="24"/>
        </w:rPr>
        <w:br/>
      </w:r>
      <w:r w:rsidR="009C6DFC">
        <w:rPr>
          <w:sz w:val="24"/>
          <w:szCs w:val="24"/>
        </w:rPr>
        <w:t>2018</w:t>
      </w:r>
      <w:r w:rsidRPr="00C12FA4">
        <w:rPr>
          <w:sz w:val="24"/>
          <w:szCs w:val="24"/>
        </w:rPr>
        <w:t xml:space="preserve"> г.</w:t>
      </w:r>
    </w:p>
    <w:p w:rsidR="00717F60" w:rsidRPr="00E71A48" w:rsidRDefault="00717F60" w:rsidP="00E71A48">
      <w:pPr>
        <w:spacing w:line="264" w:lineRule="auto"/>
        <w:ind w:firstLine="0"/>
        <w:jc w:val="center"/>
        <w:rPr>
          <w:sz w:val="24"/>
          <w:szCs w:val="24"/>
        </w:rPr>
        <w:sectPr w:rsidR="00717F60" w:rsidRPr="00E71A48" w:rsidSect="002B0606">
          <w:pgSz w:w="11907" w:h="16840" w:code="9"/>
          <w:pgMar w:top="714" w:right="851" w:bottom="590" w:left="1242" w:header="454" w:footer="357" w:gutter="0"/>
          <w:cols w:space="720"/>
          <w:docGrid w:linePitch="360"/>
        </w:sectPr>
      </w:pPr>
    </w:p>
    <w:p w:rsidR="00717F60" w:rsidRPr="00E71A48" w:rsidRDefault="00717F60" w:rsidP="00F44B29">
      <w:pPr>
        <w:pStyle w:val="1f4"/>
        <w:tabs>
          <w:tab w:val="left" w:pos="9639"/>
        </w:tabs>
        <w:spacing w:line="264" w:lineRule="auto"/>
        <w:ind w:right="204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СОДЕРЖАНИЕ</w:t>
      </w:r>
    </w:p>
    <w:p w:rsidR="004D25B8" w:rsidRDefault="007F30BA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E71A48">
        <w:rPr>
          <w:sz w:val="24"/>
          <w:szCs w:val="24"/>
        </w:rPr>
        <w:fldChar w:fldCharType="begin"/>
      </w:r>
      <w:r w:rsidR="00717F60" w:rsidRPr="00E71A48">
        <w:rPr>
          <w:sz w:val="24"/>
          <w:szCs w:val="24"/>
        </w:rPr>
        <w:instrText xml:space="preserve"> TOC </w:instrText>
      </w:r>
      <w:r w:rsidRPr="00E71A48">
        <w:rPr>
          <w:sz w:val="24"/>
          <w:szCs w:val="24"/>
        </w:rPr>
        <w:fldChar w:fldCharType="separate"/>
      </w:r>
      <w:bookmarkEnd w:id="0"/>
      <w:bookmarkEnd w:id="1"/>
      <w:bookmarkEnd w:id="2"/>
      <w:bookmarkEnd w:id="3"/>
      <w:bookmarkEnd w:id="4"/>
      <w:r w:rsidR="004D25B8">
        <w:rPr>
          <w:noProof/>
        </w:rPr>
        <w:t>1</w:t>
      </w:r>
      <w:r w:rsidR="004D25B8"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 w:rsidR="004D25B8">
        <w:rPr>
          <w:noProof/>
        </w:rPr>
        <w:t>Общие положения</w:t>
      </w:r>
      <w:r w:rsidR="004D25B8">
        <w:rPr>
          <w:noProof/>
        </w:rPr>
        <w:tab/>
      </w:r>
      <w:r>
        <w:rPr>
          <w:noProof/>
        </w:rPr>
        <w:fldChar w:fldCharType="begin"/>
      </w:r>
      <w:r w:rsidR="004D25B8">
        <w:rPr>
          <w:noProof/>
        </w:rPr>
        <w:instrText xml:space="preserve"> PAGEREF _Toc498590277 \h </w:instrText>
      </w:r>
      <w:r>
        <w:rPr>
          <w:noProof/>
        </w:rPr>
      </w:r>
      <w:r>
        <w:rPr>
          <w:noProof/>
        </w:rPr>
        <w:fldChar w:fldCharType="separate"/>
      </w:r>
      <w:r w:rsidR="00C841EC">
        <w:rPr>
          <w:noProof/>
        </w:rPr>
        <w:t>4</w:t>
      </w:r>
      <w:r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Общие сведения о процедуре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Правовой статус документов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Особые положения в связи с проведением Запроса предложений на ЭТП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Обжалование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Прочие положения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1.6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Закупка услуг с разбиением заказа на лоты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_Toc498590283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2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 xml:space="preserve">Проект Договора. </w:t>
      </w:r>
      <w:r w:rsidRPr="005123E1">
        <w:rPr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2.2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Антикоррупционная оговорка, включаемая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2.3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Дополнительные условия, включаемые в проект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_Toc498590299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</w:rPr>
        <w:t>3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Порядок проведения Запроса предложений. Инструкции по подготовке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Общий порядок проведения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Публикация Извещения о проведении запроса предложений и Документации по запросу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Подготовка Заявок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_Toc498590312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14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Подача Заявок и их прием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_Toc498590327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Изменение и отзыв Заявки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Оценка Заявок и проведение переговоров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Аукционная процедура понижения цены (переторжка)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О приоритете закупки услуг, оказываемых российскими лицами, по отношению к услугам, оказываемым иностранными лицами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Подведение итогов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Признание запроса предложений несостоявшимся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_Toc498590339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bCs w:val="0"/>
          <w:noProof/>
        </w:rPr>
        <w:t>3.11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bCs w:val="0"/>
          <w:noProof/>
        </w:rPr>
        <w:t>Антидемпинговые меры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Проведение преддоговорных переговоров (по необходимости) и подписание Договора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39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Обеспечение исполнения обязательств Исполнителя по Договору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3.14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Уведомление о результатах запроса предложений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41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 w:rsidRPr="005123E1">
        <w:rPr>
          <w:noProof/>
          <w:snapToGrid w:val="0"/>
          <w:lang w:eastAsia="ru-RU"/>
        </w:rPr>
        <w:t>4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Техническая часть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Перечень, объемы и характеристики закупаемых услуг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Требование к закупаемым услугам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4.3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Альтернативные предложения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_Toc498590349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42</w:t>
      </w:r>
      <w:r w:rsidR="007F30BA">
        <w:rPr>
          <w:noProof/>
        </w:rPr>
        <w:fldChar w:fldCharType="end"/>
      </w:r>
    </w:p>
    <w:p w:rsidR="004D25B8" w:rsidRDefault="004D25B8">
      <w:pPr>
        <w:pStyle w:val="1f4"/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</w:pPr>
      <w:r>
        <w:rPr>
          <w:noProof/>
          <w:lang w:eastAsia="ru-RU"/>
        </w:rPr>
        <w:t>5</w:t>
      </w:r>
      <w:r>
        <w:rPr>
          <w:rFonts w:asciiTheme="minorHAnsi" w:eastAsiaTheme="minorEastAsia" w:hAnsiTheme="minorHAnsi" w:cstheme="minorBidi"/>
          <w:b w:val="0"/>
          <w:caps w:val="0"/>
          <w:noProof/>
          <w:szCs w:val="22"/>
          <w:lang w:eastAsia="ru-RU"/>
        </w:rPr>
        <w:tab/>
      </w:r>
      <w:r>
        <w:rPr>
          <w:noProof/>
        </w:rPr>
        <w:t>Образцы основных форм документов, включаемых в Заявку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Письмо о подаче оферты (форма 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43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5.1.3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Антикоррупционные обязательства (Форма 1.1).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Сводная таблица стоимости </w:t>
      </w:r>
      <w:r w:rsidRPr="005123E1">
        <w:rPr>
          <w:bCs w:val="0"/>
          <w:noProof/>
        </w:rPr>
        <w:t>услуг</w:t>
      </w:r>
      <w:r>
        <w:rPr>
          <w:noProof/>
        </w:rPr>
        <w:t xml:space="preserve"> (форма 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_Toc498590357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49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Техническое предложение (форма 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_Toc498590360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оказания услуг (форма 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_Toc498590363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54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График оплаты оказания услуг (форма 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56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 w:rsidRPr="005123E1">
        <w:rPr>
          <w:noProof/>
          <w:color w:val="000000"/>
        </w:rPr>
        <w:t>Протокол разногласий к проекту Договора (форма 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_Toc498590369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58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Анкета (форма 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60</w:t>
      </w:r>
      <w:r w:rsidR="007F30BA">
        <w:rPr>
          <w:noProof/>
        </w:rPr>
        <w:fldChar w:fldCharType="end"/>
      </w:r>
    </w:p>
    <w:p w:rsidR="004D25B8" w:rsidRDefault="004D25B8">
      <w:pPr>
        <w:pStyle w:val="32"/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</w:pPr>
      <w:r>
        <w:rPr>
          <w:noProof/>
        </w:rPr>
        <w:t>5.7.2</w:t>
      </w:r>
      <w:r>
        <w:rPr>
          <w:rFonts w:asciiTheme="minorHAnsi" w:eastAsiaTheme="minorEastAsia" w:hAnsiTheme="minorHAnsi" w:cstheme="minorBidi"/>
          <w:bCs w:val="0"/>
          <w:iCs w:val="0"/>
          <w:noProof/>
          <w:sz w:val="22"/>
          <w:szCs w:val="22"/>
          <w:lang w:eastAsia="ru-RU"/>
        </w:rPr>
        <w:tab/>
      </w:r>
      <w:r>
        <w:rPr>
          <w:noProof/>
        </w:rPr>
        <w:t>Форма Декларации о соответствии Участника/соисполнителя/члена Коллективного участника критериям отнесения к субъектам малого и среднего предпринимательства (форма 7.1)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_Toc498590374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перечне и годовых объемах выполнения аналогичных договоров (форма 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69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lastRenderedPageBreak/>
        <w:t>5.9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материально-технических ресурсах (форма 9)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_Toc498590379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5.10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кадровых ресурсах (форма 10)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73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5.11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Информационное письмо о наличии у Участника конфликта интересов и/или связей, носящих характер аффилированности с сотрудниками Заказчика или Организатора (форма 11)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5.12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Справка о цепочке собственников участника закупочной процедуры, включая бенефициаров (в том числе конечных) (форма 12)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_Toc498590388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77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5.13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на обработку персональных данных (форма 13)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_Toc498590391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81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5.14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Соглашение о неустойке (форма 14)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_Toc498590396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85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5.15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Расписка  сдачи-приемки соглашения о неустойке (форма 15)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_Toc498590399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88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>
        <w:rPr>
          <w:noProof/>
        </w:rPr>
        <w:t>5.16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>Согласие Участника налоговым органам на разглашение сведений, составляющих налоговую тайну (форма 16)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_Toc498590402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90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5.17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</w:t>
      </w:r>
      <w:r w:rsidRPr="005123E1">
        <w:rPr>
          <w:noProof/>
          <w:color w:val="000000"/>
        </w:rPr>
        <w:t>оказания услуг</w:t>
      </w:r>
      <w:r>
        <w:rPr>
          <w:noProof/>
        </w:rPr>
        <w:t xml:space="preserve"> между Участником и соисполнителями </w:t>
      </w:r>
      <w:r w:rsidRPr="005123E1">
        <w:rPr>
          <w:noProof/>
          <w:color w:val="000000"/>
        </w:rPr>
        <w:t>(форма 17)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_Toc498590405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92</w:t>
      </w:r>
      <w:r w:rsidR="007F30BA">
        <w:rPr>
          <w:noProof/>
        </w:rPr>
        <w:fldChar w:fldCharType="end"/>
      </w:r>
    </w:p>
    <w:p w:rsidR="004D25B8" w:rsidRDefault="004D25B8">
      <w:pPr>
        <w:pStyle w:val="28"/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</w:pPr>
      <w:r w:rsidRPr="005123E1">
        <w:rPr>
          <w:noProof/>
          <w:color w:val="000000"/>
        </w:rPr>
        <w:t>5.18</w:t>
      </w:r>
      <w:r>
        <w:rPr>
          <w:rFonts w:asciiTheme="minorHAnsi" w:eastAsiaTheme="minorEastAsia" w:hAnsiTheme="minorHAnsi" w:cstheme="minorBidi"/>
          <w:b w:val="0"/>
          <w:bCs w:val="0"/>
          <w:noProof/>
          <w:sz w:val="22"/>
          <w:szCs w:val="22"/>
          <w:lang w:eastAsia="ru-RU"/>
        </w:rPr>
        <w:tab/>
      </w:r>
      <w:r>
        <w:rPr>
          <w:noProof/>
        </w:rPr>
        <w:t xml:space="preserve">План распределения объемов оказания услуг внутри коллективного Участника </w:t>
      </w:r>
      <w:r w:rsidRPr="005123E1">
        <w:rPr>
          <w:noProof/>
          <w:color w:val="000000"/>
        </w:rPr>
        <w:t>(форма 18)</w:t>
      </w:r>
      <w:r>
        <w:rPr>
          <w:noProof/>
        </w:rPr>
        <w:tab/>
      </w:r>
      <w:r w:rsidR="007F30BA">
        <w:rPr>
          <w:noProof/>
        </w:rPr>
        <w:fldChar w:fldCharType="begin"/>
      </w:r>
      <w:r>
        <w:rPr>
          <w:noProof/>
        </w:rPr>
        <w:instrText xml:space="preserve"> PAGEREF _Toc498590408 \h </w:instrText>
      </w:r>
      <w:r w:rsidR="007F30BA">
        <w:rPr>
          <w:noProof/>
        </w:rPr>
      </w:r>
      <w:r w:rsidR="007F30BA">
        <w:rPr>
          <w:noProof/>
        </w:rPr>
        <w:fldChar w:fldCharType="separate"/>
      </w:r>
      <w:r w:rsidR="00C841EC">
        <w:rPr>
          <w:noProof/>
        </w:rPr>
        <w:t>94</w:t>
      </w:r>
      <w:r w:rsidR="007F30BA">
        <w:rPr>
          <w:noProof/>
        </w:rPr>
        <w:fldChar w:fldCharType="end"/>
      </w:r>
    </w:p>
    <w:p w:rsidR="00717F60" w:rsidRPr="00E71A48" w:rsidRDefault="007F30BA" w:rsidP="00F44B29">
      <w:pPr>
        <w:pStyle w:val="1f4"/>
        <w:tabs>
          <w:tab w:val="clear" w:pos="1100"/>
          <w:tab w:val="left" w:pos="567"/>
          <w:tab w:val="right" w:leader="dot" w:pos="9563"/>
          <w:tab w:val="left" w:pos="9639"/>
        </w:tabs>
        <w:spacing w:line="264" w:lineRule="auto"/>
        <w:ind w:right="2049" w:hanging="1100"/>
        <w:rPr>
          <w:sz w:val="24"/>
          <w:szCs w:val="24"/>
        </w:rPr>
        <w:sectPr w:rsidR="00717F60" w:rsidRPr="00E71A48" w:rsidSect="002B0606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pgSz w:w="11907" w:h="16840" w:code="9"/>
          <w:pgMar w:top="851" w:right="851" w:bottom="776" w:left="1558" w:header="720" w:footer="720" w:gutter="0"/>
          <w:cols w:space="720"/>
          <w:docGrid w:linePitch="360"/>
        </w:sectPr>
      </w:pPr>
      <w:r w:rsidRPr="00E71A48">
        <w:rPr>
          <w:sz w:val="24"/>
          <w:szCs w:val="24"/>
        </w:rPr>
        <w:fldChar w:fldCharType="end"/>
      </w:r>
    </w:p>
    <w:p w:rsidR="00717F60" w:rsidRPr="00E71A48" w:rsidRDefault="00717F60" w:rsidP="00750D4A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6" w:name="__RefHeading__391_1298132286"/>
      <w:bookmarkStart w:id="7" w:name="_Toc498590277"/>
      <w:bookmarkEnd w:id="6"/>
      <w:r w:rsidRPr="00E71A48">
        <w:rPr>
          <w:szCs w:val="24"/>
        </w:rPr>
        <w:lastRenderedPageBreak/>
        <w:t>Общие положения</w:t>
      </w:r>
      <w:bookmarkEnd w:id="7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8" w:name="__RefHeading__393_1298132286"/>
      <w:bookmarkStart w:id="9" w:name="_Toc498590278"/>
      <w:bookmarkEnd w:id="8"/>
      <w:r w:rsidRPr="00E71A48">
        <w:t>Общие сведения о процедуре запроса предложений</w:t>
      </w:r>
      <w:bookmarkEnd w:id="9"/>
    </w:p>
    <w:p w:rsidR="005B75A6" w:rsidRPr="00F1122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0" w:name="_Ref55193512"/>
      <w:bookmarkStart w:id="11" w:name="_Ref191386085"/>
      <w:bookmarkStart w:id="12" w:name="_Ref302563524"/>
      <w:bookmarkStart w:id="13" w:name="_Ref306033426"/>
      <w:proofErr w:type="gramStart"/>
      <w:r w:rsidRPr="007556FF">
        <w:rPr>
          <w:iCs/>
          <w:sz w:val="24"/>
          <w:szCs w:val="24"/>
        </w:rPr>
        <w:t xml:space="preserve">Заказчик, являющийся Организатором </w:t>
      </w:r>
      <w:r w:rsidRPr="00E71A48">
        <w:rPr>
          <w:iCs/>
          <w:sz w:val="24"/>
          <w:szCs w:val="24"/>
        </w:rPr>
        <w:t>запроса предложений</w:t>
      </w:r>
      <w:r w:rsidRPr="007556FF">
        <w:rPr>
          <w:iCs/>
          <w:sz w:val="24"/>
          <w:szCs w:val="24"/>
        </w:rPr>
        <w:t xml:space="preserve"> </w:t>
      </w:r>
      <w:r w:rsidR="007556FF" w:rsidRPr="007556FF">
        <w:rPr>
          <w:iCs/>
          <w:sz w:val="24"/>
          <w:szCs w:val="24"/>
        </w:rPr>
        <w:t xml:space="preserve">– ПАО «МРСК </w:t>
      </w:r>
      <w:r w:rsidR="007556FF" w:rsidRPr="00702B2C">
        <w:rPr>
          <w:iCs/>
          <w:sz w:val="24"/>
          <w:szCs w:val="24"/>
        </w:rPr>
        <w:t>Центра» (далее – Заказчик или Организатор)</w:t>
      </w:r>
      <w:r w:rsidRPr="00702B2C">
        <w:rPr>
          <w:iCs/>
          <w:sz w:val="24"/>
          <w:szCs w:val="24"/>
        </w:rPr>
        <w:t xml:space="preserve"> (почтовый адрес:</w:t>
      </w:r>
      <w:proofErr w:type="gramEnd"/>
      <w:r w:rsidR="007556FF" w:rsidRPr="00702B2C">
        <w:rPr>
          <w:iCs/>
          <w:sz w:val="24"/>
          <w:szCs w:val="24"/>
        </w:rPr>
        <w:t xml:space="preserve"> РФ, 127018, г. Москва, ул. 2-я Ямская, 4</w:t>
      </w:r>
      <w:r w:rsidR="00EC1043">
        <w:rPr>
          <w:iCs/>
          <w:sz w:val="24"/>
          <w:szCs w:val="24"/>
        </w:rPr>
        <w:t>, с</w:t>
      </w:r>
      <w:r w:rsidRPr="00702B2C">
        <w:rPr>
          <w:iCs/>
          <w:sz w:val="24"/>
          <w:szCs w:val="24"/>
        </w:rPr>
        <w:t xml:space="preserve">екретарь Закупочной комиссии – </w:t>
      </w:r>
      <w:r w:rsidR="008E23DE" w:rsidRPr="00AE5789">
        <w:rPr>
          <w:iCs/>
          <w:sz w:val="24"/>
          <w:szCs w:val="24"/>
        </w:rPr>
        <w:t xml:space="preserve">ведущий специалист отдела закупочной деятельности Управления логистики и материально-технического обеспечения филиала ПАО «МРСК Центра» - «Смоленскэнерго» </w:t>
      </w:r>
      <w:r w:rsidR="008E23DE" w:rsidRPr="008E23DE">
        <w:rPr>
          <w:iCs/>
          <w:sz w:val="24"/>
          <w:szCs w:val="24"/>
        </w:rPr>
        <w:t>Лебедев Александр Александрович, контактный телефон (4812) 42-95-08, адрес электронной почты</w:t>
      </w:r>
      <w:r w:rsidR="008E23DE" w:rsidRPr="008E23DE">
        <w:rPr>
          <w:sz w:val="24"/>
          <w:szCs w:val="24"/>
        </w:rPr>
        <w:t xml:space="preserve">: </w:t>
      </w:r>
      <w:hyperlink r:id="rId18" w:history="1">
        <w:r w:rsidR="008E23DE" w:rsidRPr="008E23DE">
          <w:rPr>
            <w:sz w:val="24"/>
            <w:szCs w:val="24"/>
          </w:rPr>
          <w:t>Lebedev.AAL@mrsk-1.ru</w:t>
        </w:r>
      </w:hyperlink>
      <w:r w:rsidR="008E23DE" w:rsidRPr="008E23DE">
        <w:rPr>
          <w:iCs/>
          <w:sz w:val="24"/>
          <w:szCs w:val="24"/>
        </w:rPr>
        <w:t xml:space="preserve">, ответственное лицо – </w:t>
      </w:r>
      <w:r w:rsidR="008E23DE" w:rsidRPr="008E23DE">
        <w:rPr>
          <w:sz w:val="24"/>
          <w:szCs w:val="24"/>
        </w:rPr>
        <w:t xml:space="preserve">Алтунина Надежда Андреевна, контактный телефон (4812) 42-95-56, адрес электронной почты: </w:t>
      </w:r>
      <w:hyperlink r:id="rId19" w:history="1">
        <w:proofErr w:type="gramStart"/>
        <w:r w:rsidR="008E23DE" w:rsidRPr="008E23DE">
          <w:rPr>
            <w:sz w:val="24"/>
            <w:szCs w:val="24"/>
          </w:rPr>
          <w:t>Altunina.NA@mrsk-1.ru</w:t>
        </w:r>
      </w:hyperlink>
      <w:r w:rsidR="004030CB" w:rsidRPr="008E23DE">
        <w:rPr>
          <w:rStyle w:val="a7"/>
          <w:color w:val="auto"/>
        </w:rPr>
        <w:t>)</w:t>
      </w:r>
      <w:r w:rsidR="004030CB" w:rsidRPr="008E23DE">
        <w:rPr>
          <w:sz w:val="24"/>
          <w:szCs w:val="24"/>
        </w:rPr>
        <w:t>.</w:t>
      </w:r>
      <w:proofErr w:type="gramEnd"/>
      <w:r w:rsidR="00862664" w:rsidRPr="008E23DE">
        <w:rPr>
          <w:sz w:val="24"/>
          <w:szCs w:val="24"/>
        </w:rPr>
        <w:t xml:space="preserve"> </w:t>
      </w:r>
      <w:proofErr w:type="gramStart"/>
      <w:r w:rsidR="004B5EB3" w:rsidRPr="008E23DE">
        <w:rPr>
          <w:iCs/>
          <w:sz w:val="24"/>
          <w:szCs w:val="24"/>
        </w:rPr>
        <w:t>Извещени</w:t>
      </w:r>
      <w:r w:rsidRPr="008E23DE">
        <w:rPr>
          <w:iCs/>
          <w:sz w:val="24"/>
          <w:szCs w:val="24"/>
        </w:rPr>
        <w:t>ем</w:t>
      </w:r>
      <w:r w:rsidRPr="008E23DE">
        <w:rPr>
          <w:sz w:val="24"/>
          <w:szCs w:val="24"/>
        </w:rPr>
        <w:t xml:space="preserve"> о проведении открытого </w:t>
      </w:r>
      <w:r w:rsidRPr="008E23DE">
        <w:rPr>
          <w:iCs/>
          <w:sz w:val="24"/>
          <w:szCs w:val="24"/>
        </w:rPr>
        <w:t>запроса предложений</w:t>
      </w:r>
      <w:r w:rsidRPr="008E23DE">
        <w:rPr>
          <w:sz w:val="24"/>
          <w:szCs w:val="24"/>
        </w:rPr>
        <w:t xml:space="preserve">, опубликованным </w:t>
      </w:r>
      <w:r w:rsidRPr="008E23DE">
        <w:rPr>
          <w:b/>
          <w:sz w:val="24"/>
          <w:szCs w:val="24"/>
        </w:rPr>
        <w:t>«</w:t>
      </w:r>
      <w:r w:rsidR="008E23DE" w:rsidRPr="008E23DE">
        <w:rPr>
          <w:b/>
          <w:sz w:val="24"/>
          <w:szCs w:val="24"/>
        </w:rPr>
        <w:t>31</w:t>
      </w:r>
      <w:r w:rsidRPr="008E23DE">
        <w:rPr>
          <w:b/>
          <w:sz w:val="24"/>
          <w:szCs w:val="24"/>
        </w:rPr>
        <w:t xml:space="preserve">» </w:t>
      </w:r>
      <w:r w:rsidR="00862664" w:rsidRPr="008E23DE">
        <w:rPr>
          <w:b/>
          <w:sz w:val="24"/>
          <w:szCs w:val="24"/>
        </w:rPr>
        <w:t>января</w:t>
      </w:r>
      <w:r w:rsidRPr="008E23DE">
        <w:rPr>
          <w:b/>
          <w:sz w:val="24"/>
          <w:szCs w:val="24"/>
        </w:rPr>
        <w:t xml:space="preserve"> </w:t>
      </w:r>
      <w:r w:rsidR="009C6DFC" w:rsidRPr="008E23DE">
        <w:rPr>
          <w:b/>
          <w:sz w:val="24"/>
          <w:szCs w:val="24"/>
        </w:rPr>
        <w:t>2018</w:t>
      </w:r>
      <w:r w:rsidRPr="008E23DE">
        <w:rPr>
          <w:b/>
          <w:sz w:val="24"/>
          <w:szCs w:val="24"/>
        </w:rPr>
        <w:t xml:space="preserve"> г.</w:t>
      </w:r>
      <w:r w:rsidRPr="008E23DE">
        <w:rPr>
          <w:sz w:val="24"/>
          <w:szCs w:val="24"/>
        </w:rPr>
        <w:t xml:space="preserve"> на официальном сайте (</w:t>
      </w:r>
      <w:hyperlink r:id="rId20" w:history="1">
        <w:r w:rsidR="00345CCA" w:rsidRPr="008E23DE">
          <w:rPr>
            <w:rStyle w:val="a7"/>
            <w:sz w:val="24"/>
            <w:szCs w:val="24"/>
          </w:rPr>
          <w:t>www.zakupki.</w:t>
        </w:r>
        <w:r w:rsidR="00345CCA" w:rsidRPr="008E23DE">
          <w:rPr>
            <w:rStyle w:val="a7"/>
            <w:sz w:val="24"/>
            <w:szCs w:val="24"/>
            <w:lang w:val="en-US"/>
          </w:rPr>
          <w:t>gov</w:t>
        </w:r>
        <w:r w:rsidR="00345CCA" w:rsidRPr="008E23DE">
          <w:rPr>
            <w:rStyle w:val="a7"/>
            <w:sz w:val="24"/>
            <w:szCs w:val="24"/>
          </w:rPr>
          <w:t>.ru</w:t>
        </w:r>
      </w:hyperlink>
      <w:r w:rsidRPr="008E23DE">
        <w:rPr>
          <w:sz w:val="24"/>
          <w:szCs w:val="24"/>
        </w:rPr>
        <w:t>),</w:t>
      </w:r>
      <w:r w:rsidR="009D7F01" w:rsidRPr="008E23DE">
        <w:rPr>
          <w:iCs/>
          <w:sz w:val="24"/>
          <w:szCs w:val="24"/>
        </w:rPr>
        <w:t xml:space="preserve"> </w:t>
      </w:r>
      <w:r w:rsidR="009D7F01" w:rsidRPr="008E23DE">
        <w:rPr>
          <w:sz w:val="24"/>
          <w:szCs w:val="24"/>
        </w:rPr>
        <w:t xml:space="preserve">на сайте </w:t>
      </w:r>
      <w:r w:rsidR="007556FF" w:rsidRPr="008E23DE">
        <w:rPr>
          <w:iCs/>
          <w:sz w:val="24"/>
          <w:szCs w:val="24"/>
        </w:rPr>
        <w:t>ПАО «МРСК Центра»</w:t>
      </w:r>
      <w:r w:rsidR="009D7F01" w:rsidRPr="008E23DE">
        <w:rPr>
          <w:sz w:val="24"/>
          <w:szCs w:val="24"/>
        </w:rPr>
        <w:t xml:space="preserve"> (</w:t>
      </w:r>
      <w:hyperlink r:id="rId21" w:history="1">
        <w:r w:rsidR="007556FF" w:rsidRPr="008E23DE">
          <w:rPr>
            <w:rStyle w:val="a7"/>
            <w:sz w:val="24"/>
            <w:szCs w:val="24"/>
          </w:rPr>
          <w:t>www.mrsk-1.ru</w:t>
        </w:r>
      </w:hyperlink>
      <w:r w:rsidR="00862664" w:rsidRPr="008E23DE">
        <w:rPr>
          <w:sz w:val="24"/>
          <w:szCs w:val="24"/>
        </w:rPr>
        <w:t>)</w:t>
      </w:r>
      <w:r w:rsidR="00702B2C" w:rsidRPr="008E23DE">
        <w:rPr>
          <w:sz w:val="24"/>
          <w:szCs w:val="24"/>
        </w:rPr>
        <w:t xml:space="preserve">, на сайте ЭТП, указанном в п. </w:t>
      </w:r>
      <w:r w:rsidR="00402725" w:rsidRPr="008E23DE">
        <w:fldChar w:fldCharType="begin"/>
      </w:r>
      <w:r w:rsidR="00402725" w:rsidRPr="008E23DE">
        <w:instrText xml:space="preserve"> REF _Ref440269836 \r \h  \* MERGEFORMAT </w:instrText>
      </w:r>
      <w:r w:rsidR="00402725" w:rsidRPr="008E23DE">
        <w:fldChar w:fldCharType="separate"/>
      </w:r>
      <w:r w:rsidR="00090FCB" w:rsidRPr="008E23DE">
        <w:rPr>
          <w:sz w:val="24"/>
          <w:szCs w:val="24"/>
        </w:rPr>
        <w:t>1.1.2</w:t>
      </w:r>
      <w:r w:rsidR="00402725" w:rsidRPr="008E23DE">
        <w:fldChar w:fldCharType="end"/>
      </w:r>
      <w:r w:rsidR="00702B2C" w:rsidRPr="008E23DE">
        <w:rPr>
          <w:sz w:val="24"/>
          <w:szCs w:val="24"/>
        </w:rPr>
        <w:t xml:space="preserve"> настоящей Документации,</w:t>
      </w:r>
      <w:r w:rsidR="009A7733" w:rsidRPr="008E23DE">
        <w:rPr>
          <w:iCs/>
          <w:sz w:val="24"/>
          <w:szCs w:val="24"/>
        </w:rPr>
        <w:t xml:space="preserve"> </w:t>
      </w:r>
      <w:r w:rsidRPr="000A112E">
        <w:rPr>
          <w:sz w:val="24"/>
          <w:szCs w:val="24"/>
        </w:rPr>
        <w:t>приг</w:t>
      </w:r>
      <w:r w:rsidRPr="008E23DE">
        <w:rPr>
          <w:sz w:val="24"/>
          <w:szCs w:val="24"/>
        </w:rPr>
        <w:t>ласило юридических лиц</w:t>
      </w:r>
      <w:r w:rsidR="005B75A6" w:rsidRPr="008E23DE">
        <w:rPr>
          <w:sz w:val="24"/>
          <w:szCs w:val="24"/>
        </w:rPr>
        <w:t xml:space="preserve"> и физических лиц (в т.</w:t>
      </w:r>
      <w:r w:rsidR="003129D4" w:rsidRPr="008E23DE">
        <w:rPr>
          <w:sz w:val="24"/>
          <w:szCs w:val="24"/>
        </w:rPr>
        <w:t xml:space="preserve"> </w:t>
      </w:r>
      <w:r w:rsidR="005B75A6" w:rsidRPr="008E23DE">
        <w:rPr>
          <w:sz w:val="24"/>
          <w:szCs w:val="24"/>
        </w:rPr>
        <w:t>ч. индивидуальных предпринимателей)</w:t>
      </w:r>
      <w:r w:rsidR="000A112E">
        <w:rPr>
          <w:sz w:val="24"/>
          <w:szCs w:val="24"/>
        </w:rPr>
        <w:t xml:space="preserve">, </w:t>
      </w:r>
      <w:r w:rsidR="000A112E" w:rsidRPr="000A112E">
        <w:rPr>
          <w:sz w:val="24"/>
          <w:szCs w:val="24"/>
        </w:rPr>
        <w:t>являющихся субъектами малого и среднего предпринимательства (соответствующих критериям отнесения к субъектам малого и среднего</w:t>
      </w:r>
      <w:proofErr w:type="gramEnd"/>
      <w:r w:rsidR="000A112E" w:rsidRPr="000A112E">
        <w:rPr>
          <w:sz w:val="24"/>
          <w:szCs w:val="24"/>
        </w:rPr>
        <w:t xml:space="preserve"> </w:t>
      </w:r>
      <w:proofErr w:type="gramStart"/>
      <w:r w:rsidR="000A112E" w:rsidRPr="000A112E">
        <w:rPr>
          <w:sz w:val="24"/>
          <w:szCs w:val="24"/>
        </w:rPr>
        <w:t>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Федерации»)</w:t>
      </w:r>
      <w:r w:rsidR="00DC6125" w:rsidRPr="008E23DE">
        <w:rPr>
          <w:sz w:val="24"/>
          <w:szCs w:val="24"/>
        </w:rPr>
        <w:t xml:space="preserve"> (далее - Участники</w:t>
      </w:r>
      <w:r w:rsidR="00DC6125">
        <w:rPr>
          <w:sz w:val="24"/>
          <w:szCs w:val="24"/>
        </w:rPr>
        <w:t>)</w:t>
      </w:r>
      <w:r w:rsidR="009D7F01" w:rsidRPr="00862664">
        <w:rPr>
          <w:sz w:val="24"/>
          <w:szCs w:val="24"/>
        </w:rPr>
        <w:t xml:space="preserve"> </w:t>
      </w:r>
      <w:r w:rsidR="004B5EB3" w:rsidRPr="00862664">
        <w:rPr>
          <w:sz w:val="24"/>
          <w:szCs w:val="24"/>
        </w:rPr>
        <w:t>к участию в процедуре О</w:t>
      </w:r>
      <w:r w:rsidRPr="00862664">
        <w:rPr>
          <w:sz w:val="24"/>
          <w:szCs w:val="24"/>
        </w:rPr>
        <w:t xml:space="preserve">ткрытого запроса предложений (далее – запрос предложений) </w:t>
      </w:r>
      <w:bookmarkEnd w:id="10"/>
      <w:r w:rsidR="004B5EB3" w:rsidRPr="00862664">
        <w:rPr>
          <w:sz w:val="24"/>
          <w:szCs w:val="24"/>
        </w:rPr>
        <w:t xml:space="preserve">на право заключения </w:t>
      </w:r>
      <w:r w:rsidR="00F11225" w:rsidRPr="00F11225">
        <w:rPr>
          <w:sz w:val="24"/>
          <w:szCs w:val="24"/>
        </w:rPr>
  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</w:t>
      </w:r>
      <w:proofErr w:type="gramEnd"/>
      <w:r w:rsidR="00F11225" w:rsidRPr="00F11225">
        <w:rPr>
          <w:sz w:val="24"/>
          <w:szCs w:val="24"/>
        </w:rPr>
        <w:t xml:space="preserve"> «</w:t>
      </w:r>
      <w:proofErr w:type="gramStart"/>
      <w:r w:rsidR="00F11225" w:rsidRPr="00F11225">
        <w:rPr>
          <w:sz w:val="24"/>
          <w:szCs w:val="24"/>
        </w:rPr>
        <w:t>МРСК Центра» (филиала «Смоленскэнерго»</w:t>
      </w:r>
      <w:r w:rsidR="00862664" w:rsidRPr="00F11225">
        <w:rPr>
          <w:sz w:val="24"/>
          <w:szCs w:val="24"/>
        </w:rPr>
        <w:t>, расположенного по адресу:</w:t>
      </w:r>
      <w:proofErr w:type="gramEnd"/>
      <w:r w:rsidR="00862664" w:rsidRPr="00F11225">
        <w:rPr>
          <w:sz w:val="24"/>
          <w:szCs w:val="24"/>
        </w:rPr>
        <w:t xml:space="preserve"> </w:t>
      </w:r>
      <w:proofErr w:type="gramStart"/>
      <w:r w:rsidR="00862664" w:rsidRPr="00F11225">
        <w:rPr>
          <w:sz w:val="24"/>
          <w:szCs w:val="24"/>
        </w:rPr>
        <w:t>РФ, 214019, г.</w:t>
      </w:r>
      <w:r w:rsidR="00F11225" w:rsidRPr="00F11225">
        <w:rPr>
          <w:sz w:val="24"/>
          <w:szCs w:val="24"/>
        </w:rPr>
        <w:t xml:space="preserve"> Смоленск, ул. Тенишевой, д. 33</w:t>
      </w:r>
      <w:r w:rsidR="00862664" w:rsidRPr="00F11225">
        <w:rPr>
          <w:sz w:val="24"/>
          <w:szCs w:val="24"/>
        </w:rPr>
        <w:t>)</w:t>
      </w:r>
      <w:r w:rsidRPr="00862664">
        <w:rPr>
          <w:sz w:val="24"/>
          <w:szCs w:val="24"/>
        </w:rPr>
        <w:t>.</w:t>
      </w:r>
      <w:bookmarkEnd w:id="11"/>
      <w:bookmarkEnd w:id="12"/>
      <w:bookmarkEnd w:id="13"/>
      <w:proofErr w:type="gramEnd"/>
    </w:p>
    <w:p w:rsidR="00717F60" w:rsidRPr="00F11225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4" w:name="_Ref440269836"/>
      <w:r w:rsidRPr="00C12FA4">
        <w:rPr>
          <w:sz w:val="24"/>
          <w:szCs w:val="24"/>
        </w:rPr>
        <w:t xml:space="preserve">Настоящий </w:t>
      </w:r>
      <w:r w:rsidR="004B5EB3" w:rsidRPr="00C12FA4">
        <w:rPr>
          <w:sz w:val="24"/>
          <w:szCs w:val="24"/>
        </w:rPr>
        <w:t>З</w:t>
      </w:r>
      <w:r w:rsidRPr="00C12FA4">
        <w:rPr>
          <w:sz w:val="24"/>
          <w:szCs w:val="24"/>
        </w:rPr>
        <w:t xml:space="preserve">апрос предложений проводится в соответствии с правилами и с использованием </w:t>
      </w:r>
      <w:r w:rsidRPr="00F11225">
        <w:rPr>
          <w:sz w:val="24"/>
          <w:szCs w:val="24"/>
        </w:rPr>
        <w:t xml:space="preserve">функционала </w:t>
      </w:r>
      <w:r w:rsidR="00702B2C" w:rsidRPr="00F11225">
        <w:rPr>
          <w:sz w:val="24"/>
          <w:szCs w:val="24"/>
        </w:rPr>
        <w:t>электронной торговой площадк</w:t>
      </w:r>
      <w:r w:rsidR="00414AB1" w:rsidRPr="00F11225">
        <w:rPr>
          <w:sz w:val="24"/>
          <w:szCs w:val="24"/>
        </w:rPr>
        <w:t>и</w:t>
      </w:r>
      <w:r w:rsidR="00702B2C" w:rsidRPr="00F11225">
        <w:rPr>
          <w:sz w:val="24"/>
          <w:szCs w:val="24"/>
        </w:rPr>
        <w:t xml:space="preserve"> </w:t>
      </w:r>
      <w:r w:rsidR="000D70B6" w:rsidRPr="00F11225">
        <w:rPr>
          <w:sz w:val="24"/>
          <w:szCs w:val="24"/>
        </w:rPr>
        <w:t>П</w:t>
      </w:r>
      <w:r w:rsidR="00702B2C" w:rsidRPr="00F11225">
        <w:rPr>
          <w:sz w:val="24"/>
          <w:szCs w:val="24"/>
        </w:rPr>
        <w:t xml:space="preserve">АО «Россети» </w:t>
      </w:r>
      <w:hyperlink r:id="rId22" w:history="1">
        <w:r w:rsidR="00862664" w:rsidRPr="00F11225">
          <w:rPr>
            <w:rStyle w:val="a7"/>
            <w:sz w:val="24"/>
            <w:szCs w:val="24"/>
          </w:rPr>
          <w:t>etp.rosseti.ru</w:t>
        </w:r>
      </w:hyperlink>
      <w:r w:rsidR="00862664" w:rsidRPr="00F11225">
        <w:rPr>
          <w:sz w:val="24"/>
          <w:szCs w:val="24"/>
        </w:rPr>
        <w:t xml:space="preserve"> </w:t>
      </w:r>
      <w:r w:rsidR="00702B2C" w:rsidRPr="00F11225">
        <w:rPr>
          <w:sz w:val="24"/>
          <w:szCs w:val="24"/>
        </w:rPr>
        <w:t>(далее — ЭТП)</w:t>
      </w:r>
      <w:r w:rsidR="005B75A6" w:rsidRPr="00F11225">
        <w:rPr>
          <w:sz w:val="24"/>
          <w:szCs w:val="24"/>
        </w:rPr>
        <w:t>.</w:t>
      </w:r>
      <w:bookmarkEnd w:id="14"/>
    </w:p>
    <w:p w:rsidR="00717F60" w:rsidRPr="00C12FA4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bCs w:val="0"/>
          <w:iCs/>
          <w:sz w:val="24"/>
          <w:szCs w:val="24"/>
        </w:rPr>
      </w:pPr>
      <w:bookmarkStart w:id="15" w:name="_Ref303669955"/>
      <w:r w:rsidRPr="00C12FA4">
        <w:rPr>
          <w:sz w:val="24"/>
          <w:szCs w:val="24"/>
        </w:rPr>
        <w:t>Заказчик</w:t>
      </w:r>
      <w:r w:rsidR="00702B2C" w:rsidRPr="00C12FA4">
        <w:rPr>
          <w:sz w:val="24"/>
          <w:szCs w:val="24"/>
        </w:rPr>
        <w:t xml:space="preserve">: </w:t>
      </w:r>
      <w:r w:rsidRPr="00C12FA4">
        <w:rPr>
          <w:sz w:val="24"/>
          <w:szCs w:val="24"/>
        </w:rPr>
        <w:t xml:space="preserve"> </w:t>
      </w:r>
      <w:r w:rsidR="00702B2C" w:rsidRPr="00C12FA4">
        <w:rPr>
          <w:iCs/>
          <w:sz w:val="24"/>
          <w:szCs w:val="24"/>
        </w:rPr>
        <w:t>ПАО «МРСК Центра».</w:t>
      </w:r>
      <w:r w:rsidRPr="00C12FA4">
        <w:rPr>
          <w:rStyle w:val="aa"/>
          <w:sz w:val="24"/>
          <w:szCs w:val="24"/>
        </w:rPr>
        <w:t xml:space="preserve"> </w:t>
      </w:r>
      <w:bookmarkEnd w:id="15"/>
    </w:p>
    <w:p w:rsidR="008C4223" w:rsidRDefault="004B5EB3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6" w:name="_Ref440275279"/>
      <w:bookmarkStart w:id="17" w:name="_Ref306980366"/>
      <w:bookmarkStart w:id="18" w:name="_Ref303323780"/>
      <w:r w:rsidRPr="00E71A48">
        <w:rPr>
          <w:sz w:val="24"/>
          <w:szCs w:val="24"/>
        </w:rPr>
        <w:t>Предмет З</w:t>
      </w:r>
      <w:r w:rsidR="00717F60" w:rsidRPr="00E71A48">
        <w:rPr>
          <w:sz w:val="24"/>
          <w:szCs w:val="24"/>
        </w:rPr>
        <w:t>апроса предложений</w:t>
      </w:r>
      <w:r w:rsidR="00702B2C">
        <w:rPr>
          <w:sz w:val="24"/>
          <w:szCs w:val="24"/>
        </w:rPr>
        <w:t>:</w:t>
      </w:r>
      <w:bookmarkEnd w:id="16"/>
    </w:p>
    <w:p w:rsidR="00A40714" w:rsidRPr="00F11225" w:rsidRDefault="008C4223" w:rsidP="00750D4A">
      <w:pPr>
        <w:keepNext/>
        <w:widowControl w:val="0"/>
        <w:tabs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firstLine="0"/>
        <w:rPr>
          <w:sz w:val="24"/>
          <w:szCs w:val="24"/>
        </w:rPr>
      </w:pPr>
      <w:r w:rsidRPr="00C12FA4">
        <w:rPr>
          <w:b/>
          <w:sz w:val="24"/>
          <w:szCs w:val="24"/>
          <w:u w:val="single"/>
        </w:rPr>
        <w:t>Лот №1:</w:t>
      </w:r>
      <w:r w:rsidR="00717F60" w:rsidRPr="00C12FA4">
        <w:rPr>
          <w:sz w:val="24"/>
          <w:szCs w:val="24"/>
        </w:rPr>
        <w:t xml:space="preserve"> право </w:t>
      </w:r>
      <w:r w:rsidR="00717F60" w:rsidRPr="00F11225">
        <w:rPr>
          <w:sz w:val="24"/>
          <w:szCs w:val="24"/>
        </w:rPr>
        <w:t xml:space="preserve">заключения </w:t>
      </w:r>
      <w:bookmarkEnd w:id="17"/>
      <w:r w:rsidR="00F11225" w:rsidRPr="00F11225">
        <w:rPr>
          <w:iCs/>
          <w:sz w:val="24"/>
          <w:szCs w:val="24"/>
          <w:lang w:eastAsia="ru-RU"/>
        </w:rPr>
  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  </w:r>
      <w:r w:rsidR="00702B2C" w:rsidRPr="00F11225">
        <w:rPr>
          <w:sz w:val="24"/>
          <w:szCs w:val="24"/>
        </w:rPr>
        <w:t>.</w:t>
      </w:r>
    </w:p>
    <w:p w:rsidR="008C4223" w:rsidRPr="00E71A48" w:rsidRDefault="008C4223" w:rsidP="00750D4A">
      <w:pPr>
        <w:keepNext/>
        <w:autoSpaceDE w:val="0"/>
        <w:autoSpaceDN w:val="0"/>
        <w:spacing w:line="264" w:lineRule="auto"/>
        <w:ind w:firstLine="540"/>
        <w:rPr>
          <w:sz w:val="24"/>
          <w:szCs w:val="24"/>
          <w:lang w:eastAsia="ru-RU"/>
        </w:rPr>
      </w:pPr>
      <w:r w:rsidRPr="00F11225">
        <w:rPr>
          <w:sz w:val="24"/>
          <w:szCs w:val="24"/>
        </w:rPr>
        <w:t xml:space="preserve">Количество лотов: </w:t>
      </w:r>
      <w:r w:rsidRPr="00F11225">
        <w:rPr>
          <w:b/>
          <w:sz w:val="24"/>
          <w:szCs w:val="24"/>
        </w:rPr>
        <w:t>1 (один)</w:t>
      </w:r>
      <w:r w:rsidRPr="00F11225">
        <w:rPr>
          <w:sz w:val="24"/>
          <w:szCs w:val="24"/>
        </w:rPr>
        <w:t>.</w:t>
      </w:r>
    </w:p>
    <w:bookmarkEnd w:id="18"/>
    <w:p w:rsidR="00804801" w:rsidRPr="00E71A48" w:rsidRDefault="00B5344A" w:rsidP="00750D4A">
      <w:pPr>
        <w:pStyle w:val="a"/>
        <w:keepNext/>
        <w:numPr>
          <w:ilvl w:val="0"/>
          <w:numId w:val="0"/>
        </w:numPr>
        <w:spacing w:line="264" w:lineRule="auto"/>
        <w:ind w:left="360" w:hanging="360"/>
        <w:rPr>
          <w:sz w:val="24"/>
          <w:szCs w:val="24"/>
        </w:rPr>
      </w:pPr>
      <w:r w:rsidRPr="00E71A48">
        <w:rPr>
          <w:sz w:val="24"/>
          <w:szCs w:val="24"/>
        </w:rPr>
        <w:t xml:space="preserve">Частичное </w:t>
      </w:r>
      <w:r w:rsidR="00366652">
        <w:rPr>
          <w:sz w:val="24"/>
          <w:szCs w:val="24"/>
        </w:rPr>
        <w:t xml:space="preserve">оказание </w:t>
      </w:r>
      <w:r w:rsidR="00AD3EBC" w:rsidRPr="00E71A48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 не допускается.</w:t>
      </w:r>
    </w:p>
    <w:p w:rsidR="00717F60" w:rsidRPr="00FA7326" w:rsidRDefault="008D2928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19" w:name="_Ref440270637"/>
      <w:r>
        <w:rPr>
          <w:sz w:val="24"/>
          <w:szCs w:val="24"/>
        </w:rPr>
        <w:t>Сроки</w:t>
      </w:r>
      <w:r w:rsidR="00717F60" w:rsidRPr="00E71A48">
        <w:rPr>
          <w:sz w:val="24"/>
          <w:szCs w:val="24"/>
        </w:rPr>
        <w:t xml:space="preserve"> </w:t>
      </w:r>
      <w:r w:rsidR="00366652" w:rsidRPr="00FA7326">
        <w:rPr>
          <w:sz w:val="24"/>
          <w:szCs w:val="24"/>
        </w:rPr>
        <w:t>оказания услуг</w:t>
      </w:r>
      <w:r w:rsidR="00717F60" w:rsidRPr="00FA7326">
        <w:rPr>
          <w:sz w:val="24"/>
          <w:szCs w:val="24"/>
        </w:rPr>
        <w:t xml:space="preserve">: </w:t>
      </w:r>
      <w:r w:rsidR="008E23DE" w:rsidRPr="008E23DE">
        <w:rPr>
          <w:sz w:val="24"/>
          <w:szCs w:val="24"/>
        </w:rPr>
        <w:t>01.03.2018 - 28.02.2019</w:t>
      </w:r>
      <w:r w:rsidR="00717F60" w:rsidRPr="00FA7326">
        <w:rPr>
          <w:sz w:val="24"/>
          <w:szCs w:val="24"/>
        </w:rPr>
        <w:t>.</w:t>
      </w:r>
      <w:bookmarkEnd w:id="19"/>
    </w:p>
    <w:p w:rsidR="008D2928" w:rsidRPr="008E23DE" w:rsidRDefault="00366652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0" w:name="_Ref440361495"/>
      <w:r w:rsidRPr="008E23DE">
        <w:rPr>
          <w:sz w:val="24"/>
          <w:szCs w:val="24"/>
        </w:rPr>
        <w:t xml:space="preserve">Оказание услуг Участником будет осуществляться на </w:t>
      </w:r>
      <w:r w:rsidR="00425F34" w:rsidRPr="008E23DE">
        <w:rPr>
          <w:sz w:val="24"/>
          <w:szCs w:val="24"/>
        </w:rPr>
        <w:t xml:space="preserve">территории </w:t>
      </w:r>
      <w:r w:rsidR="008E23DE" w:rsidRPr="008E23DE">
        <w:rPr>
          <w:sz w:val="24"/>
          <w:szCs w:val="24"/>
        </w:rPr>
        <w:t>г. Смоленска и Смоленской области</w:t>
      </w:r>
      <w:r w:rsidRPr="008E23DE">
        <w:rPr>
          <w:sz w:val="24"/>
          <w:szCs w:val="24"/>
        </w:rPr>
        <w:t>.</w:t>
      </w:r>
      <w:bookmarkEnd w:id="20"/>
    </w:p>
    <w:p w:rsidR="00717F60" w:rsidRPr="00691FB1" w:rsidRDefault="0022360B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iCs/>
          <w:sz w:val="24"/>
          <w:szCs w:val="24"/>
        </w:rPr>
      </w:pPr>
      <w:bookmarkStart w:id="21" w:name="_Ref440270663"/>
      <w:r w:rsidRPr="008E23DE">
        <w:rPr>
          <w:iCs/>
          <w:sz w:val="24"/>
          <w:szCs w:val="24"/>
        </w:rPr>
        <w:t xml:space="preserve">Форма и порядок оплаты: </w:t>
      </w:r>
      <w:r w:rsidR="00366652" w:rsidRPr="008E23DE">
        <w:rPr>
          <w:iCs/>
          <w:sz w:val="24"/>
          <w:szCs w:val="24"/>
        </w:rPr>
        <w:t xml:space="preserve">безналичный расчет, оплата производится в течение 30 (тридцати) </w:t>
      </w:r>
      <w:r w:rsidR="00F11225" w:rsidRPr="008E23DE">
        <w:rPr>
          <w:iCs/>
          <w:sz w:val="24"/>
          <w:szCs w:val="24"/>
        </w:rPr>
        <w:t>календарных</w:t>
      </w:r>
      <w:r w:rsidR="00366652" w:rsidRPr="008E23DE">
        <w:rPr>
          <w:iCs/>
          <w:sz w:val="24"/>
          <w:szCs w:val="24"/>
        </w:rPr>
        <w:t xml:space="preserve"> дней с момента подписания Сторонами Акта об оказании услуг и предоставления счет</w:t>
      </w:r>
      <w:r w:rsidR="00366652" w:rsidRPr="00691FB1">
        <w:rPr>
          <w:iCs/>
          <w:sz w:val="24"/>
          <w:szCs w:val="24"/>
        </w:rPr>
        <w:t xml:space="preserve"> – фактуры</w:t>
      </w:r>
      <w:r w:rsidRPr="00691FB1">
        <w:rPr>
          <w:iCs/>
          <w:sz w:val="24"/>
          <w:szCs w:val="24"/>
        </w:rPr>
        <w:t>.</w:t>
      </w:r>
      <w:bookmarkEnd w:id="21"/>
    </w:p>
    <w:p w:rsidR="00717F60" w:rsidRPr="002A47D1" w:rsidRDefault="00717F60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E71A48">
        <w:rPr>
          <w:iCs/>
          <w:sz w:val="24"/>
          <w:szCs w:val="24"/>
        </w:rPr>
        <w:t xml:space="preserve">Порядок проведения </w:t>
      </w:r>
      <w:r w:rsidR="00C05EF6" w:rsidRPr="00E71A48">
        <w:rPr>
          <w:iCs/>
          <w:sz w:val="24"/>
          <w:szCs w:val="24"/>
        </w:rPr>
        <w:t xml:space="preserve">запроса предложений </w:t>
      </w:r>
      <w:r w:rsidRPr="00E71A48">
        <w:rPr>
          <w:iCs/>
          <w:sz w:val="24"/>
          <w:szCs w:val="24"/>
        </w:rPr>
        <w:t xml:space="preserve">и участия в нем, а также инструкции по подготовке </w:t>
      </w:r>
      <w:r w:rsidRPr="00E71A48">
        <w:rPr>
          <w:sz w:val="24"/>
          <w:szCs w:val="24"/>
        </w:rPr>
        <w:t>заявок</w:t>
      </w:r>
      <w:r w:rsidRPr="00E71A48">
        <w:rPr>
          <w:iCs/>
          <w:sz w:val="24"/>
          <w:szCs w:val="24"/>
        </w:rPr>
        <w:t>, приведены в разделе</w:t>
      </w:r>
      <w:r w:rsidR="00E71A48">
        <w:rPr>
          <w:iCs/>
          <w:sz w:val="24"/>
          <w:szCs w:val="24"/>
        </w:rPr>
        <w:t xml:space="preserve"> </w:t>
      </w:r>
      <w:r w:rsidR="007F30BA">
        <w:rPr>
          <w:iCs/>
          <w:sz w:val="24"/>
          <w:szCs w:val="24"/>
        </w:rPr>
        <w:fldChar w:fldCharType="begin"/>
      </w:r>
      <w:r w:rsidR="00E71A48">
        <w:rPr>
          <w:iCs/>
          <w:sz w:val="24"/>
          <w:szCs w:val="24"/>
        </w:rPr>
        <w:instrText xml:space="preserve"> REF _Ref311232052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3</w:t>
      </w:r>
      <w:r w:rsidR="007F30BA">
        <w:rPr>
          <w:iCs/>
          <w:sz w:val="24"/>
          <w:szCs w:val="24"/>
        </w:rPr>
        <w:fldChar w:fldCharType="end"/>
      </w:r>
      <w:r w:rsidR="00E71A48">
        <w:rPr>
          <w:iCs/>
          <w:sz w:val="24"/>
          <w:szCs w:val="24"/>
        </w:rPr>
        <w:t xml:space="preserve"> </w:t>
      </w:r>
      <w:r w:rsidRPr="00E71A48">
        <w:rPr>
          <w:iCs/>
          <w:sz w:val="24"/>
          <w:szCs w:val="24"/>
        </w:rPr>
        <w:t xml:space="preserve">(здесь и далее ссылки относятся к настоящей </w:t>
      </w:r>
      <w:r w:rsidR="007D07A7" w:rsidRPr="00E71A48">
        <w:rPr>
          <w:iCs/>
          <w:sz w:val="24"/>
          <w:szCs w:val="24"/>
        </w:rPr>
        <w:t>Д</w:t>
      </w:r>
      <w:r w:rsidRPr="00E71A48">
        <w:rPr>
          <w:iCs/>
          <w:sz w:val="24"/>
          <w:szCs w:val="24"/>
        </w:rPr>
        <w:t xml:space="preserve">окументации). </w:t>
      </w:r>
      <w:r w:rsidRPr="00E71A48">
        <w:rPr>
          <w:sz w:val="24"/>
          <w:szCs w:val="24"/>
        </w:rPr>
        <w:t xml:space="preserve">Подробные требования к </w:t>
      </w:r>
      <w:r w:rsidR="00366652">
        <w:rPr>
          <w:sz w:val="24"/>
          <w:szCs w:val="24"/>
        </w:rPr>
        <w:t>оказываемым услугам</w:t>
      </w:r>
      <w:r w:rsidR="00077FB6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>изложены в</w:t>
      </w:r>
      <w:r w:rsidR="00953802">
        <w:rPr>
          <w:sz w:val="24"/>
          <w:szCs w:val="24"/>
        </w:rPr>
        <w:t xml:space="preserve"> </w:t>
      </w:r>
      <w:r w:rsidR="00953802" w:rsidRPr="002A47D1">
        <w:rPr>
          <w:sz w:val="24"/>
          <w:szCs w:val="24"/>
        </w:rPr>
        <w:lastRenderedPageBreak/>
        <w:t xml:space="preserve">разделе </w:t>
      </w:r>
      <w:r w:rsidR="007F30BA">
        <w:rPr>
          <w:sz w:val="24"/>
          <w:szCs w:val="24"/>
        </w:rPr>
        <w:fldChar w:fldCharType="begin"/>
      </w:r>
      <w:r w:rsidR="008D2928">
        <w:rPr>
          <w:sz w:val="24"/>
          <w:szCs w:val="24"/>
        </w:rPr>
        <w:instrText xml:space="preserve"> REF _Ref440270568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2A47D1">
        <w:rPr>
          <w:sz w:val="24"/>
          <w:szCs w:val="24"/>
        </w:rPr>
        <w:t>.</w:t>
      </w:r>
      <w:r w:rsidR="004B5EB3" w:rsidRPr="002A47D1">
        <w:rPr>
          <w:sz w:val="24"/>
          <w:szCs w:val="24"/>
        </w:rPr>
        <w:t xml:space="preserve"> Проект</w:t>
      </w:r>
      <w:r w:rsidR="004B5EB3" w:rsidRPr="002A47D1">
        <w:rPr>
          <w:iCs/>
          <w:sz w:val="24"/>
          <w:szCs w:val="24"/>
        </w:rPr>
        <w:t xml:space="preserve"> </w:t>
      </w:r>
      <w:r w:rsidR="00123C70" w:rsidRPr="002A47D1">
        <w:rPr>
          <w:iCs/>
          <w:sz w:val="24"/>
          <w:szCs w:val="24"/>
        </w:rPr>
        <w:t>Договор</w:t>
      </w:r>
      <w:r w:rsidRPr="002A47D1">
        <w:rPr>
          <w:iCs/>
          <w:sz w:val="24"/>
          <w:szCs w:val="24"/>
        </w:rPr>
        <w:t xml:space="preserve">а, который будет заключен по результатам </w:t>
      </w:r>
      <w:r w:rsidR="004B5EB3" w:rsidRPr="002A47D1">
        <w:rPr>
          <w:iCs/>
          <w:sz w:val="24"/>
          <w:szCs w:val="24"/>
        </w:rPr>
        <w:t>З</w:t>
      </w:r>
      <w:r w:rsidR="00C05EF6" w:rsidRPr="002A47D1">
        <w:rPr>
          <w:iCs/>
          <w:sz w:val="24"/>
          <w:szCs w:val="24"/>
        </w:rPr>
        <w:t>апроса предложений</w:t>
      </w:r>
      <w:r w:rsidRPr="002A47D1">
        <w:rPr>
          <w:iCs/>
          <w:sz w:val="24"/>
          <w:szCs w:val="24"/>
        </w:rPr>
        <w:t xml:space="preserve">, приведен в разделе </w:t>
      </w:r>
      <w:r w:rsidR="00402725">
        <w:fldChar w:fldCharType="begin"/>
      </w:r>
      <w:r w:rsidR="00402725">
        <w:instrText xml:space="preserve"> REF _Ref305973574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="004B5EB3" w:rsidRPr="002A47D1">
        <w:rPr>
          <w:iCs/>
          <w:sz w:val="24"/>
          <w:szCs w:val="24"/>
        </w:rPr>
        <w:t>.</w:t>
      </w:r>
      <w:r w:rsidRPr="002A47D1">
        <w:rPr>
          <w:iCs/>
          <w:sz w:val="24"/>
          <w:szCs w:val="24"/>
        </w:rPr>
        <w:t xml:space="preserve"> Формы документов, которые необходимо </w:t>
      </w:r>
      <w:r w:rsidR="004B5EB3" w:rsidRPr="002A47D1">
        <w:rPr>
          <w:iCs/>
          <w:sz w:val="24"/>
          <w:szCs w:val="24"/>
        </w:rPr>
        <w:t>подготовить и подать в составе Заявк</w:t>
      </w:r>
      <w:r w:rsidR="00953802" w:rsidRPr="002A47D1">
        <w:rPr>
          <w:iCs/>
          <w:sz w:val="24"/>
          <w:szCs w:val="24"/>
        </w:rPr>
        <w:t xml:space="preserve">и, приведены в разделе </w:t>
      </w:r>
      <w:r w:rsidR="007F30BA">
        <w:rPr>
          <w:iCs/>
          <w:sz w:val="24"/>
          <w:szCs w:val="24"/>
        </w:rPr>
        <w:fldChar w:fldCharType="begin"/>
      </w:r>
      <w:r w:rsidR="008D2928">
        <w:rPr>
          <w:iCs/>
          <w:sz w:val="24"/>
          <w:szCs w:val="24"/>
        </w:rPr>
        <w:instrText xml:space="preserve"> REF _Ref440270602 \r \h </w:instrText>
      </w:r>
      <w:r w:rsidR="007F30BA">
        <w:rPr>
          <w:iCs/>
          <w:sz w:val="24"/>
          <w:szCs w:val="24"/>
        </w:rPr>
      </w:r>
      <w:r w:rsidR="007F30BA">
        <w:rPr>
          <w:iCs/>
          <w:sz w:val="24"/>
          <w:szCs w:val="24"/>
        </w:rPr>
        <w:fldChar w:fldCharType="separate"/>
      </w:r>
      <w:r w:rsidR="00090FCB">
        <w:rPr>
          <w:iCs/>
          <w:sz w:val="24"/>
          <w:szCs w:val="24"/>
        </w:rPr>
        <w:t>5</w:t>
      </w:r>
      <w:r w:rsidR="007F30BA">
        <w:rPr>
          <w:iCs/>
          <w:sz w:val="24"/>
          <w:szCs w:val="24"/>
        </w:rPr>
        <w:fldChar w:fldCharType="end"/>
      </w:r>
      <w:r w:rsidR="004B5EB3" w:rsidRPr="002A47D1">
        <w:rPr>
          <w:sz w:val="24"/>
          <w:szCs w:val="24"/>
        </w:rPr>
        <w:t>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r w:rsidRPr="00366652">
        <w:rPr>
          <w:sz w:val="24"/>
          <w:szCs w:val="24"/>
        </w:rPr>
        <w:t xml:space="preserve">В случае, если </w:t>
      </w:r>
      <w:r w:rsidR="00366652" w:rsidRPr="00366652">
        <w:rPr>
          <w:sz w:val="24"/>
          <w:szCs w:val="24"/>
        </w:rPr>
        <w:t>сроки оказания услуг, форма и порядок оплаты</w:t>
      </w:r>
      <w:r w:rsidRPr="00366652">
        <w:rPr>
          <w:sz w:val="24"/>
          <w:szCs w:val="24"/>
        </w:rPr>
        <w:t xml:space="preserve">, указанные в </w:t>
      </w:r>
      <w:proofErr w:type="spellStart"/>
      <w:r w:rsidRPr="00366652">
        <w:rPr>
          <w:sz w:val="24"/>
          <w:szCs w:val="24"/>
        </w:rPr>
        <w:t>п.п</w:t>
      </w:r>
      <w:proofErr w:type="spellEnd"/>
      <w:r w:rsidRPr="0036665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Pr="00366652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366652">
        <w:rPr>
          <w:sz w:val="24"/>
          <w:szCs w:val="24"/>
        </w:rPr>
        <w:t xml:space="preserve"> настоящей Документации, противоречат соответствующим </w:t>
      </w:r>
      <w:r w:rsidR="00366652" w:rsidRPr="00366652">
        <w:rPr>
          <w:sz w:val="24"/>
          <w:szCs w:val="24"/>
        </w:rPr>
        <w:t>срокам оказания услуг, форме и порядку оплаты</w:t>
      </w:r>
      <w:r w:rsidRPr="00366652">
        <w:rPr>
          <w:sz w:val="24"/>
          <w:szCs w:val="24"/>
        </w:rPr>
        <w:t>, указанным в Приложении №1 (Техническ</w:t>
      </w:r>
      <w:r w:rsidR="00A154B7" w:rsidRPr="00366652">
        <w:rPr>
          <w:sz w:val="24"/>
          <w:szCs w:val="24"/>
        </w:rPr>
        <w:t>о</w:t>
      </w:r>
      <w:proofErr w:type="gramStart"/>
      <w:r w:rsidR="00A154B7" w:rsidRPr="00366652">
        <w:rPr>
          <w:sz w:val="24"/>
          <w:szCs w:val="24"/>
        </w:rPr>
        <w:t>м(</w:t>
      </w:r>
      <w:proofErr w:type="gramEnd"/>
      <w:r w:rsidRPr="00366652">
        <w:rPr>
          <w:sz w:val="24"/>
          <w:szCs w:val="24"/>
        </w:rPr>
        <w:t>их</w:t>
      </w:r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 задани</w:t>
      </w:r>
      <w:r w:rsidR="00A154B7" w:rsidRPr="00366652">
        <w:rPr>
          <w:sz w:val="24"/>
          <w:szCs w:val="24"/>
        </w:rPr>
        <w:t>и(</w:t>
      </w:r>
      <w:proofErr w:type="spellStart"/>
      <w:r w:rsidRPr="00366652">
        <w:rPr>
          <w:sz w:val="24"/>
          <w:szCs w:val="24"/>
        </w:rPr>
        <w:t>ях</w:t>
      </w:r>
      <w:proofErr w:type="spellEnd"/>
      <w:r w:rsidR="00A154B7" w:rsidRPr="00366652">
        <w:rPr>
          <w:sz w:val="24"/>
          <w:szCs w:val="24"/>
        </w:rPr>
        <w:t>)</w:t>
      </w:r>
      <w:r w:rsidRPr="00366652">
        <w:rPr>
          <w:sz w:val="24"/>
          <w:szCs w:val="24"/>
        </w:rPr>
        <w:t xml:space="preserve">) </w:t>
      </w:r>
      <w:r w:rsidR="00254926" w:rsidRPr="00435355">
        <w:rPr>
          <w:sz w:val="24"/>
          <w:szCs w:val="24"/>
        </w:rPr>
        <w:t>и/или в Приложении №</w:t>
      </w:r>
      <w:r w:rsidR="00254926" w:rsidRPr="00AE1D21">
        <w:rPr>
          <w:sz w:val="24"/>
          <w:szCs w:val="24"/>
        </w:rPr>
        <w:t>2 (проекте Договора)</w:t>
      </w:r>
      <w:r w:rsidR="00254926" w:rsidRPr="00AE1D21">
        <w:rPr>
          <w:bCs w:val="0"/>
          <w:iCs/>
          <w:szCs w:val="24"/>
        </w:rPr>
        <w:t xml:space="preserve"> </w:t>
      </w:r>
      <w:r w:rsidRPr="00AE1D21">
        <w:rPr>
          <w:sz w:val="24"/>
          <w:szCs w:val="24"/>
        </w:rPr>
        <w:t xml:space="preserve">к настоящей Документации, Участники при подготовке Заявок должны руководствоваться условиями, указанными в </w:t>
      </w:r>
      <w:proofErr w:type="spellStart"/>
      <w:r w:rsidRPr="00AE1D21">
        <w:rPr>
          <w:sz w:val="24"/>
          <w:szCs w:val="24"/>
        </w:rPr>
        <w:t>п.п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1.1.5</w:t>
      </w:r>
      <w:r w:rsidR="00402725">
        <w:fldChar w:fldCharType="end"/>
      </w:r>
      <w:r w:rsidR="008D2928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 xml:space="preserve"> настоящей Документации.</w:t>
      </w:r>
    </w:p>
    <w:p w:rsidR="002A47D1" w:rsidRPr="00AE1D21" w:rsidRDefault="002A47D1" w:rsidP="00750D4A">
      <w:pPr>
        <w:keepNext/>
        <w:widowControl w:val="0"/>
        <w:numPr>
          <w:ilvl w:val="2"/>
          <w:numId w:val="18"/>
        </w:numPr>
        <w:tabs>
          <w:tab w:val="clear" w:pos="720"/>
          <w:tab w:val="num" w:pos="1571"/>
          <w:tab w:val="num" w:pos="1650"/>
        </w:tabs>
        <w:suppressAutoHyphens w:val="0"/>
        <w:autoSpaceDE w:val="0"/>
        <w:autoSpaceDN w:val="0"/>
        <w:adjustRightInd w:val="0"/>
        <w:spacing w:before="60" w:line="264" w:lineRule="auto"/>
        <w:ind w:left="0" w:firstLine="550"/>
        <w:rPr>
          <w:sz w:val="24"/>
          <w:szCs w:val="24"/>
        </w:rPr>
      </w:pPr>
      <w:bookmarkStart w:id="22" w:name="_Toc439166307"/>
      <w:bookmarkStart w:id="23" w:name="_Toc439170655"/>
      <w:bookmarkStart w:id="24" w:name="_Toc439172757"/>
      <w:bookmarkStart w:id="25" w:name="_Toc439173201"/>
      <w:r w:rsidRPr="00AE1D21">
        <w:rPr>
          <w:sz w:val="24"/>
          <w:szCs w:val="24"/>
        </w:rPr>
        <w:t xml:space="preserve">Участник должен указать в составе своей Заявки конкретные условия </w:t>
      </w:r>
      <w:r w:rsidR="005106E7" w:rsidRPr="00AE1D21">
        <w:rPr>
          <w:sz w:val="24"/>
          <w:szCs w:val="24"/>
        </w:rPr>
        <w:t xml:space="preserve">оказания услуг и </w:t>
      </w:r>
      <w:r w:rsidRPr="00AE1D21">
        <w:rPr>
          <w:sz w:val="24"/>
          <w:szCs w:val="24"/>
        </w:rPr>
        <w:t>оплаты, не хуже условий указанных в п.</w:t>
      </w:r>
      <w:r w:rsidR="005106E7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_Ref440270637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1.1.5</w:t>
      </w:r>
      <w:r w:rsidR="00402725">
        <w:fldChar w:fldCharType="end"/>
      </w:r>
      <w:r w:rsidR="005106E7" w:rsidRPr="00AE1D21">
        <w:rPr>
          <w:bCs w:val="0"/>
          <w:iCs/>
          <w:sz w:val="24"/>
          <w:szCs w:val="24"/>
        </w:rPr>
        <w:t xml:space="preserve"> и</w:t>
      </w:r>
      <w:r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_Ref440270663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1.1.7</w:t>
      </w:r>
      <w:r w:rsidR="00402725">
        <w:fldChar w:fldCharType="end"/>
      </w:r>
      <w:r w:rsidRPr="00AE1D21">
        <w:rPr>
          <w:sz w:val="24"/>
          <w:szCs w:val="24"/>
        </w:rPr>
        <w:t>.</w:t>
      </w:r>
      <w:bookmarkEnd w:id="22"/>
      <w:bookmarkEnd w:id="23"/>
      <w:bookmarkEnd w:id="24"/>
      <w:bookmarkEnd w:id="25"/>
    </w:p>
    <w:p w:rsidR="00717F60" w:rsidRPr="00AE1D21" w:rsidRDefault="00717F60" w:rsidP="00750D4A">
      <w:pPr>
        <w:keepNext/>
        <w:widowControl w:val="0"/>
        <w:autoSpaceDE w:val="0"/>
        <w:spacing w:before="60" w:line="264" w:lineRule="auto"/>
        <w:ind w:right="-122"/>
        <w:rPr>
          <w:iCs/>
          <w:sz w:val="24"/>
          <w:szCs w:val="24"/>
        </w:rPr>
      </w:pPr>
    </w:p>
    <w:p w:rsidR="00717F60" w:rsidRPr="00AE1D21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26" w:name="_Ref55313246"/>
      <w:bookmarkStart w:id="27" w:name="_Ref56231140"/>
      <w:bookmarkStart w:id="28" w:name="_Ref56231144"/>
      <w:bookmarkStart w:id="29" w:name="_Toc498590279"/>
      <w:r w:rsidRPr="00AE1D21">
        <w:t>Правовой статус документов</w:t>
      </w:r>
      <w:bookmarkEnd w:id="26"/>
      <w:bookmarkEnd w:id="27"/>
      <w:bookmarkEnd w:id="28"/>
      <w:bookmarkEnd w:id="29"/>
    </w:p>
    <w:p w:rsidR="00717F60" w:rsidRPr="0022360B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22360B">
        <w:rPr>
          <w:bCs w:val="0"/>
          <w:sz w:val="24"/>
          <w:szCs w:val="24"/>
        </w:rPr>
        <w:t>Запрос предложений</w:t>
      </w:r>
      <w:r w:rsidRPr="0022360B">
        <w:rPr>
          <w:sz w:val="24"/>
          <w:szCs w:val="24"/>
        </w:rPr>
        <w:t xml:space="preserve"> </w:t>
      </w:r>
      <w:r w:rsidRPr="0022360B">
        <w:rPr>
          <w:bCs w:val="0"/>
          <w:sz w:val="24"/>
          <w:szCs w:val="24"/>
        </w:rPr>
        <w:t xml:space="preserve">проводится в соответствии с </w:t>
      </w:r>
      <w:r w:rsidR="0022360B" w:rsidRPr="0022360B">
        <w:rPr>
          <w:bCs w:val="0"/>
          <w:sz w:val="24"/>
          <w:szCs w:val="24"/>
        </w:rPr>
        <w:t>Единым Стандартом закупок ПАО «Россети»</w:t>
      </w:r>
      <w:r w:rsidR="003303E9">
        <w:rPr>
          <w:bCs w:val="0"/>
          <w:sz w:val="24"/>
          <w:szCs w:val="24"/>
        </w:rPr>
        <w:t xml:space="preserve"> (Положение о закупках)</w:t>
      </w:r>
      <w:r w:rsidR="00721B30" w:rsidRPr="0022360B">
        <w:rPr>
          <w:bCs w:val="0"/>
          <w:sz w:val="24"/>
          <w:szCs w:val="24"/>
        </w:rPr>
        <w:t xml:space="preserve">, утвержденным решением Совета Директоров </w:t>
      </w:r>
      <w:r w:rsidR="000D70B6">
        <w:rPr>
          <w:bCs w:val="0"/>
          <w:sz w:val="24"/>
          <w:szCs w:val="24"/>
        </w:rPr>
        <w:t>П</w:t>
      </w:r>
      <w:r w:rsidR="00721B30" w:rsidRPr="0022360B">
        <w:rPr>
          <w:bCs w:val="0"/>
          <w:sz w:val="24"/>
          <w:szCs w:val="24"/>
        </w:rPr>
        <w:t xml:space="preserve">АО «МРСК Центра» (Протокол № </w:t>
      </w:r>
      <w:r w:rsidR="0022360B" w:rsidRPr="0022360B">
        <w:rPr>
          <w:bCs w:val="0"/>
          <w:sz w:val="24"/>
          <w:szCs w:val="24"/>
        </w:rPr>
        <w:t>27</w:t>
      </w:r>
      <w:r w:rsidR="00721B30" w:rsidRPr="0022360B">
        <w:rPr>
          <w:bCs w:val="0"/>
          <w:sz w:val="24"/>
          <w:szCs w:val="24"/>
        </w:rPr>
        <w:t>/1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от «</w:t>
      </w:r>
      <w:r w:rsidR="0022360B" w:rsidRPr="0022360B">
        <w:rPr>
          <w:bCs w:val="0"/>
          <w:sz w:val="24"/>
          <w:szCs w:val="24"/>
        </w:rPr>
        <w:t>29</w:t>
      </w:r>
      <w:r w:rsidR="00721B30" w:rsidRPr="0022360B">
        <w:rPr>
          <w:bCs w:val="0"/>
          <w:sz w:val="24"/>
          <w:szCs w:val="24"/>
        </w:rPr>
        <w:t xml:space="preserve">» </w:t>
      </w:r>
      <w:r w:rsidR="0022360B" w:rsidRPr="0022360B">
        <w:rPr>
          <w:bCs w:val="0"/>
          <w:sz w:val="24"/>
          <w:szCs w:val="24"/>
        </w:rPr>
        <w:t>декабря</w:t>
      </w:r>
      <w:r w:rsidR="00721B30" w:rsidRPr="0022360B">
        <w:rPr>
          <w:bCs w:val="0"/>
          <w:sz w:val="24"/>
          <w:szCs w:val="24"/>
        </w:rPr>
        <w:t xml:space="preserve"> 201</w:t>
      </w:r>
      <w:r w:rsidR="0022360B" w:rsidRPr="0022360B">
        <w:rPr>
          <w:bCs w:val="0"/>
          <w:sz w:val="24"/>
          <w:szCs w:val="24"/>
        </w:rPr>
        <w:t>5</w:t>
      </w:r>
      <w:r w:rsidR="00721B30" w:rsidRPr="0022360B">
        <w:rPr>
          <w:bCs w:val="0"/>
          <w:sz w:val="24"/>
          <w:szCs w:val="24"/>
        </w:rPr>
        <w:t xml:space="preserve"> года), и Постановлением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</w:t>
      </w:r>
      <w:r w:rsidRPr="0022360B">
        <w:rPr>
          <w:sz w:val="24"/>
          <w:szCs w:val="24"/>
        </w:rPr>
        <w:t>.</w:t>
      </w:r>
      <w:proofErr w:type="gramEnd"/>
    </w:p>
    <w:p w:rsidR="00717F60" w:rsidRPr="00E71A48" w:rsidRDefault="00C606DE" w:rsidP="00750D4A">
      <w:pPr>
        <w:keepNext/>
        <w:numPr>
          <w:ilvl w:val="2"/>
          <w:numId w:val="16"/>
        </w:numPr>
        <w:shd w:val="clear" w:color="auto" w:fill="FFFFFF"/>
        <w:tabs>
          <w:tab w:val="clear" w:pos="1355"/>
          <w:tab w:val="num" w:pos="0"/>
          <w:tab w:val="left" w:pos="1700"/>
        </w:tabs>
        <w:spacing w:before="60" w:line="264" w:lineRule="auto"/>
        <w:ind w:left="0" w:right="11" w:firstLine="851"/>
        <w:rPr>
          <w:bCs w:val="0"/>
          <w:sz w:val="24"/>
          <w:szCs w:val="24"/>
        </w:rPr>
      </w:pPr>
      <w:proofErr w:type="gramStart"/>
      <w:r w:rsidRPr="00C606DE">
        <w:rPr>
          <w:bCs w:val="0"/>
          <w:sz w:val="24"/>
          <w:szCs w:val="24"/>
        </w:rPr>
        <w:t>В соответствии с ч. 1 и ч. 2 ст. 2 Федерального закона РФ от 18.07.2011 № 223-ФЗ «О закупке товаров, работ, услуг отдельными видами юридических лиц», данн</w:t>
      </w:r>
      <w:r w:rsidR="00721B30">
        <w:rPr>
          <w:bCs w:val="0"/>
          <w:sz w:val="24"/>
          <w:szCs w:val="24"/>
        </w:rPr>
        <w:t>ый</w:t>
      </w:r>
      <w:r w:rsidRPr="00C606DE">
        <w:rPr>
          <w:bCs w:val="0"/>
          <w:sz w:val="24"/>
          <w:szCs w:val="24"/>
        </w:rPr>
        <w:t xml:space="preserve"> </w:t>
      </w:r>
      <w:r w:rsidR="00721B30" w:rsidRPr="00C606DE">
        <w:rPr>
          <w:bCs w:val="0"/>
          <w:sz w:val="24"/>
          <w:szCs w:val="24"/>
        </w:rPr>
        <w:t>открытый запрос предложений</w:t>
      </w:r>
      <w:r w:rsidRPr="00C606DE">
        <w:rPr>
          <w:bCs w:val="0"/>
          <w:sz w:val="24"/>
          <w:szCs w:val="24"/>
        </w:rPr>
        <w:t xml:space="preserve"> проводится согласно </w:t>
      </w:r>
      <w:r w:rsidR="004E3ED2">
        <w:rPr>
          <w:bCs w:val="0"/>
          <w:sz w:val="24"/>
          <w:szCs w:val="24"/>
        </w:rPr>
        <w:t xml:space="preserve">Стандарту закупок </w:t>
      </w:r>
      <w:r w:rsidR="00E74632">
        <w:rPr>
          <w:bCs w:val="0"/>
          <w:sz w:val="24"/>
          <w:szCs w:val="24"/>
        </w:rPr>
        <w:t>ПАО</w:t>
      </w:r>
      <w:r w:rsidR="004E3ED2">
        <w:rPr>
          <w:bCs w:val="0"/>
          <w:sz w:val="24"/>
          <w:szCs w:val="24"/>
        </w:rPr>
        <w:t xml:space="preserve"> «Россети»</w:t>
      </w:r>
      <w:r w:rsidRPr="00C606DE">
        <w:rPr>
          <w:bCs w:val="0"/>
          <w:sz w:val="24"/>
          <w:szCs w:val="24"/>
        </w:rPr>
        <w:t>, при этом в соответствии с ч. 4 ст. 447 Гражданского Кодекса РФ открытый запрос предложений не является торгами и не регулируется нормами ст. 447-449 ГК</w:t>
      </w:r>
      <w:proofErr w:type="gramEnd"/>
      <w:r w:rsidRPr="00C606DE">
        <w:rPr>
          <w:bCs w:val="0"/>
          <w:sz w:val="24"/>
          <w:szCs w:val="24"/>
        </w:rPr>
        <w:t xml:space="preserve"> РФ. Данная процедура также не является публичным конкурсом и не регулируется статьями 1057-1061 части второй Гражданского кодекса Российской Федерации. </w:t>
      </w:r>
      <w:r w:rsidR="00717F60" w:rsidRPr="00E71A48">
        <w:rPr>
          <w:bCs w:val="0"/>
          <w:sz w:val="24"/>
          <w:szCs w:val="24"/>
        </w:rPr>
        <w:t>Т</w:t>
      </w:r>
      <w:r w:rsidR="004B5EB3" w:rsidRPr="00E71A48">
        <w:rPr>
          <w:bCs w:val="0"/>
          <w:sz w:val="24"/>
          <w:szCs w:val="24"/>
        </w:rPr>
        <w:t>аким образом, данная процедура З</w:t>
      </w:r>
      <w:r w:rsidR="00717F60" w:rsidRPr="00E71A48">
        <w:rPr>
          <w:bCs w:val="0"/>
          <w:sz w:val="24"/>
          <w:szCs w:val="24"/>
        </w:rPr>
        <w:t>апроса предложений не накладывает на Организатора соответствующего объема гражданско-правовых обязательств.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Опубликованное в соответствии с п.</w:t>
      </w:r>
      <w:r w:rsidR="00D421AA" w:rsidRPr="00E71A48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3.2</w:t>
      </w:r>
      <w:r w:rsidR="00402725">
        <w:fldChar w:fldCharType="end"/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 о проведении запроса предложений, являющимся неотъемлемой частью Документации по запросу предложений, вместе с настоящей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окументацией, являются </w:t>
      </w:r>
      <w:r w:rsidRPr="00E71A48">
        <w:rPr>
          <w:bCs w:val="0"/>
          <w:sz w:val="24"/>
          <w:szCs w:val="24"/>
        </w:rPr>
        <w:t xml:space="preserve">приглашением делать оферты и </w:t>
      </w:r>
      <w:r w:rsidRPr="00E71A48">
        <w:rPr>
          <w:sz w:val="24"/>
          <w:szCs w:val="24"/>
        </w:rPr>
        <w:t xml:space="preserve">должны рассматриваться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в соответствии с этим в течение срока, определенного для проведения запроса предложений.</w:t>
      </w:r>
    </w:p>
    <w:p w:rsidR="00717F60" w:rsidRPr="00E71A48" w:rsidRDefault="004B5EB3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а запроса предложений имеет правовой статус оферты и будет рассматриваться Организатором </w:t>
      </w:r>
      <w:r w:rsidR="00717F60" w:rsidRPr="00E71A48">
        <w:rPr>
          <w:bCs w:val="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в соо</w:t>
      </w:r>
      <w:r w:rsidR="00717F60" w:rsidRPr="00E71A48">
        <w:rPr>
          <w:bCs w:val="0"/>
          <w:sz w:val="24"/>
          <w:szCs w:val="24"/>
        </w:rPr>
        <w:t>тветствии с этим.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bCs w:val="0"/>
          <w:sz w:val="24"/>
          <w:szCs w:val="24"/>
        </w:rPr>
      </w:pPr>
      <w:r w:rsidRPr="00E71A48">
        <w:rPr>
          <w:sz w:val="24"/>
          <w:szCs w:val="24"/>
        </w:rPr>
        <w:t>Заключенный</w:t>
      </w:r>
      <w:r w:rsidR="00AD3EBC" w:rsidRPr="00E71A48">
        <w:rPr>
          <w:sz w:val="24"/>
          <w:szCs w:val="24"/>
        </w:rPr>
        <w:t xml:space="preserve"> по результатам запроса предложений и пред</w:t>
      </w:r>
      <w:r w:rsidR="009D7F01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AD3EBC" w:rsidRPr="00E71A48">
        <w:rPr>
          <w:sz w:val="24"/>
          <w:szCs w:val="24"/>
        </w:rPr>
        <w:t xml:space="preserve">ных переговоров </w:t>
      </w:r>
      <w:r w:rsidR="00123C70" w:rsidRPr="00E71A48">
        <w:rPr>
          <w:sz w:val="24"/>
          <w:szCs w:val="24"/>
        </w:rPr>
        <w:t>Договор</w:t>
      </w:r>
      <w:r w:rsidR="00AD3EBC" w:rsidRPr="00E71A48">
        <w:rPr>
          <w:sz w:val="24"/>
          <w:szCs w:val="24"/>
        </w:rPr>
        <w:t xml:space="preserve"> фиксирует все достигн</w:t>
      </w:r>
      <w:r w:rsidR="00AD3EBC" w:rsidRPr="00E71A48">
        <w:rPr>
          <w:bCs w:val="0"/>
          <w:sz w:val="24"/>
          <w:szCs w:val="24"/>
        </w:rPr>
        <w:t xml:space="preserve">утые сторонами </w:t>
      </w:r>
      <w:r w:rsidR="00123C70" w:rsidRPr="00E71A48">
        <w:rPr>
          <w:bCs w:val="0"/>
          <w:sz w:val="24"/>
          <w:szCs w:val="24"/>
        </w:rPr>
        <w:t>Договор</w:t>
      </w:r>
      <w:r w:rsidR="00AD3EBC" w:rsidRPr="00E71A48">
        <w:rPr>
          <w:bCs w:val="0"/>
          <w:sz w:val="24"/>
          <w:szCs w:val="24"/>
        </w:rPr>
        <w:t>енности.</w:t>
      </w:r>
    </w:p>
    <w:p w:rsidR="00717F60" w:rsidRPr="00E71A48" w:rsidRDefault="00AD3EBC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0" w:name="_Ref294695546"/>
      <w:bookmarkStart w:id="31" w:name="_Ref86827161"/>
      <w:r w:rsidRPr="00E71A48">
        <w:rPr>
          <w:sz w:val="24"/>
          <w:szCs w:val="24"/>
        </w:rPr>
        <w:t>При определении</w:t>
      </w:r>
      <w:r w:rsidR="004B5EB3" w:rsidRPr="00E71A48">
        <w:rPr>
          <w:sz w:val="24"/>
          <w:szCs w:val="24"/>
        </w:rPr>
        <w:t xml:space="preserve"> условий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а с </w:t>
      </w:r>
      <w:r w:rsidR="009C744E" w:rsidRPr="00E71A48">
        <w:rPr>
          <w:sz w:val="24"/>
          <w:szCs w:val="24"/>
        </w:rPr>
        <w:t>Участник</w:t>
      </w:r>
      <w:r w:rsidR="004B5EB3" w:rsidRPr="00E71A48">
        <w:rPr>
          <w:sz w:val="24"/>
          <w:szCs w:val="24"/>
        </w:rPr>
        <w:t>ом запроса предложений, чья Заявк</w:t>
      </w:r>
      <w:r w:rsidRPr="00E71A48">
        <w:rPr>
          <w:sz w:val="24"/>
          <w:szCs w:val="24"/>
        </w:rPr>
        <w:t xml:space="preserve">а признана </w:t>
      </w:r>
      <w:r w:rsidR="00717F60" w:rsidRPr="00E71A48">
        <w:rPr>
          <w:sz w:val="24"/>
          <w:szCs w:val="24"/>
        </w:rPr>
        <w:t>наилучшей</w:t>
      </w:r>
      <w:r w:rsidRPr="00E71A48">
        <w:rPr>
          <w:sz w:val="24"/>
          <w:szCs w:val="24"/>
        </w:rPr>
        <w:t>, используются следующие документы с</w:t>
      </w:r>
      <w:r w:rsidRPr="00E71A48">
        <w:rPr>
          <w:sz w:val="24"/>
          <w:szCs w:val="24"/>
          <w:lang w:val="en-US"/>
        </w:rPr>
        <w:t> </w:t>
      </w:r>
      <w:r w:rsidRPr="00E71A48">
        <w:rPr>
          <w:sz w:val="24"/>
          <w:szCs w:val="24"/>
        </w:rPr>
        <w:t>соблюдением указанной иерархии (в случае их противоречия):</w:t>
      </w:r>
      <w:bookmarkEnd w:id="30"/>
      <w:bookmarkEnd w:id="31"/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8"/>
        <w:rPr>
          <w:sz w:val="24"/>
          <w:szCs w:val="24"/>
        </w:rPr>
      </w:pPr>
      <w:r w:rsidRPr="00E71A48">
        <w:rPr>
          <w:sz w:val="24"/>
          <w:szCs w:val="24"/>
        </w:rPr>
        <w:t>П</w:t>
      </w:r>
      <w:r w:rsidR="00717F60" w:rsidRPr="00E71A48">
        <w:rPr>
          <w:sz w:val="24"/>
          <w:szCs w:val="24"/>
        </w:rPr>
        <w:t>ротоколы пред</w:t>
      </w:r>
      <w:r w:rsidR="00F85CCF" w:rsidRPr="00E71A48">
        <w:rPr>
          <w:sz w:val="24"/>
          <w:szCs w:val="24"/>
        </w:rPr>
        <w:t>д</w:t>
      </w:r>
      <w:r w:rsidR="00123C70" w:rsidRPr="00E71A48">
        <w:rPr>
          <w:sz w:val="24"/>
          <w:szCs w:val="24"/>
        </w:rPr>
        <w:t>оговор</w:t>
      </w:r>
      <w:r w:rsidR="00717F60" w:rsidRPr="00E71A48">
        <w:rPr>
          <w:sz w:val="24"/>
          <w:szCs w:val="24"/>
        </w:rPr>
        <w:t xml:space="preserve">ных переговоров между Заказчиком и </w:t>
      </w:r>
      <w:r w:rsidR="009C744E" w:rsidRPr="00E71A48">
        <w:rPr>
          <w:sz w:val="24"/>
          <w:szCs w:val="24"/>
        </w:rPr>
        <w:t>Участник</w:t>
      </w:r>
      <w:r w:rsidR="00886684" w:rsidRPr="00E71A48">
        <w:rPr>
          <w:sz w:val="24"/>
          <w:szCs w:val="24"/>
        </w:rPr>
        <w:t xml:space="preserve">ом запроса предложений, чья </w:t>
      </w:r>
      <w:r w:rsidRPr="00E71A48">
        <w:rPr>
          <w:sz w:val="24"/>
          <w:szCs w:val="24"/>
        </w:rPr>
        <w:t>Заявк</w:t>
      </w:r>
      <w:r w:rsidR="00886684" w:rsidRPr="00E71A48">
        <w:rPr>
          <w:sz w:val="24"/>
          <w:szCs w:val="24"/>
        </w:rPr>
        <w:t xml:space="preserve">а признана лучшей </w:t>
      </w:r>
      <w:r w:rsidR="00717F60" w:rsidRPr="00E71A48">
        <w:rPr>
          <w:sz w:val="24"/>
          <w:szCs w:val="24"/>
        </w:rPr>
        <w:t xml:space="preserve">(по условиям, не оговоренным ни в настоящей Документации по запросу предложений, ни в </w:t>
      </w: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запроса предложений,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="00717F60" w:rsidRPr="00E71A48">
        <w:rPr>
          <w:sz w:val="24"/>
          <w:szCs w:val="24"/>
        </w:rPr>
        <w:t>);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>Извещени</w:t>
      </w:r>
      <w:r w:rsidR="00717F60" w:rsidRPr="00E71A48">
        <w:rPr>
          <w:sz w:val="24"/>
          <w:szCs w:val="24"/>
        </w:rPr>
        <w:t>е о проведении запроса предложений и настоящая Документация по запросу предложений со всеми дополнениями и разъяснениями;</w:t>
      </w:r>
    </w:p>
    <w:p w:rsidR="00717F60" w:rsidRPr="00E71A48" w:rsidRDefault="004B5EB3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</w:tabs>
        <w:spacing w:line="264" w:lineRule="auto"/>
        <w:ind w:right="29"/>
        <w:rPr>
          <w:sz w:val="24"/>
          <w:szCs w:val="24"/>
        </w:rPr>
      </w:pPr>
      <w:r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="00717F60"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17F60" w:rsidRPr="00E71A48">
        <w:rPr>
          <w:sz w:val="24"/>
          <w:szCs w:val="24"/>
        </w:rPr>
        <w:t xml:space="preserve"> со всеми дополнениями и разъяснениями</w:t>
      </w:r>
      <w:r w:rsidR="00E963D9">
        <w:rPr>
          <w:sz w:val="24"/>
          <w:szCs w:val="24"/>
        </w:rPr>
        <w:t>;</w:t>
      </w:r>
    </w:p>
    <w:p w:rsidR="00717F60" w:rsidRPr="00E71A48" w:rsidRDefault="00717F60" w:rsidP="00750D4A">
      <w:pPr>
        <w:keepNext/>
        <w:numPr>
          <w:ilvl w:val="0"/>
          <w:numId w:val="17"/>
        </w:numPr>
        <w:shd w:val="clear" w:color="auto" w:fill="FFFFFF"/>
        <w:tabs>
          <w:tab w:val="left" w:pos="709"/>
          <w:tab w:val="left" w:pos="1560"/>
        </w:tabs>
        <w:spacing w:line="264" w:lineRule="auto"/>
        <w:rPr>
          <w:sz w:val="24"/>
          <w:szCs w:val="24"/>
        </w:rPr>
      </w:pPr>
      <w:r w:rsidRPr="00E71A48">
        <w:rPr>
          <w:sz w:val="24"/>
          <w:szCs w:val="24"/>
        </w:rPr>
        <w:t xml:space="preserve">Иные документы Организатора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запроса предложений не определяют права и обязанности сторон в связи с данным запросом предложений.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Во всем, что не урегулировано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 и настоящей Документацией по запросу предложений стороны руководствуются </w:t>
      </w:r>
      <w:r w:rsidR="005B75A6" w:rsidRPr="00E71A48">
        <w:rPr>
          <w:sz w:val="24"/>
          <w:szCs w:val="24"/>
        </w:rPr>
        <w:t>действующим законодательством</w:t>
      </w:r>
      <w:r w:rsidRPr="00E71A48">
        <w:rPr>
          <w:sz w:val="24"/>
          <w:szCs w:val="24"/>
        </w:rPr>
        <w:t xml:space="preserve"> Российской Федерации.</w:t>
      </w:r>
    </w:p>
    <w:p w:rsidR="00717F60" w:rsidRPr="00E71A48" w:rsidRDefault="00717F60" w:rsidP="00750D4A">
      <w:pPr>
        <w:keepNext/>
        <w:numPr>
          <w:ilvl w:val="2"/>
          <w:numId w:val="16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Если в отношении сторон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а, заключаемого по результатам запроса предложений, действуют также иные специальные нормативно-правовые акты, изданные и зарегистрированные в установленном порядке, настоящая</w:t>
      </w:r>
      <w:r w:rsidR="00222B6E" w:rsidRPr="00E71A48">
        <w:rPr>
          <w:sz w:val="24"/>
          <w:szCs w:val="24"/>
        </w:rPr>
        <w:t xml:space="preserve"> </w:t>
      </w:r>
      <w:r w:rsidR="007D07A7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окументация (и проект </w:t>
      </w:r>
      <w:r w:rsidR="004B5EB3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 xml:space="preserve">оговора как ее часть) и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а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Pr="00E71A48">
        <w:rPr>
          <w:sz w:val="24"/>
          <w:szCs w:val="24"/>
        </w:rPr>
        <w:t xml:space="preserve"> будут считаться приоритетными по отношению к диспозитивным нормам указанных документов.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2" w:name="__RefHeading__397_1298132286"/>
      <w:bookmarkStart w:id="33" w:name="_Toc498590280"/>
      <w:bookmarkEnd w:id="32"/>
      <w:r w:rsidRPr="00E71A48">
        <w:t>Особые положения в связи с проведением Запроса предложений на ЭТП</w:t>
      </w:r>
      <w:bookmarkEnd w:id="33"/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color w:val="000000"/>
          <w:sz w:val="24"/>
          <w:szCs w:val="24"/>
        </w:rPr>
        <w:t xml:space="preserve">Для участия в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апросе предложений лицо </w:t>
      </w:r>
      <w:r w:rsidR="0099066F" w:rsidRPr="00E71A48">
        <w:rPr>
          <w:color w:val="000000"/>
          <w:sz w:val="24"/>
          <w:szCs w:val="24"/>
        </w:rPr>
        <w:t xml:space="preserve">должно </w:t>
      </w:r>
      <w:r w:rsidRPr="00E71A48">
        <w:rPr>
          <w:color w:val="000000"/>
          <w:sz w:val="24"/>
          <w:szCs w:val="24"/>
        </w:rPr>
        <w:t xml:space="preserve">быть </w:t>
      </w:r>
      <w:r w:rsidR="0099066F" w:rsidRPr="00E71A48">
        <w:rPr>
          <w:color w:val="000000"/>
          <w:sz w:val="24"/>
          <w:szCs w:val="24"/>
        </w:rPr>
        <w:t xml:space="preserve">зарегистрировано </w:t>
      </w:r>
      <w:r w:rsidRPr="00E71A48">
        <w:rPr>
          <w:sz w:val="24"/>
          <w:szCs w:val="24"/>
        </w:rPr>
        <w:t xml:space="preserve">в системе </w:t>
      </w:r>
      <w:r w:rsidRPr="00E71A48">
        <w:rPr>
          <w:color w:val="000000"/>
          <w:sz w:val="24"/>
          <w:szCs w:val="24"/>
        </w:rPr>
        <w:t xml:space="preserve">ЭТП </w:t>
      </w:r>
      <w:r w:rsidRPr="00E71A48">
        <w:rPr>
          <w:sz w:val="24"/>
          <w:szCs w:val="24"/>
        </w:rPr>
        <w:t xml:space="preserve">в качестве </w:t>
      </w:r>
      <w:r w:rsidR="004B5EB3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частника данной системы, т.е. </w:t>
      </w:r>
      <w:r w:rsidR="0099066F" w:rsidRPr="00E71A48">
        <w:rPr>
          <w:sz w:val="24"/>
          <w:szCs w:val="24"/>
        </w:rPr>
        <w:t xml:space="preserve">должно </w:t>
      </w:r>
      <w:r w:rsidRPr="00E71A48">
        <w:rPr>
          <w:sz w:val="24"/>
          <w:szCs w:val="24"/>
        </w:rPr>
        <w:t xml:space="preserve">заключить соответствующий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с оператором системы </w:t>
      </w:r>
      <w:r w:rsidRPr="00E71A48">
        <w:rPr>
          <w:color w:val="000000"/>
          <w:sz w:val="24"/>
          <w:szCs w:val="24"/>
        </w:rPr>
        <w:t>в соответствии с правилами, условиями и порядком регистрации на ЭТП</w:t>
      </w:r>
      <w:r w:rsidRPr="00E71A48">
        <w:rPr>
          <w:sz w:val="24"/>
          <w:szCs w:val="24"/>
        </w:rPr>
        <w:t xml:space="preserve">, а также </w:t>
      </w:r>
      <w:r w:rsidRPr="00E71A48">
        <w:rPr>
          <w:color w:val="000000"/>
          <w:sz w:val="24"/>
          <w:szCs w:val="24"/>
        </w:rPr>
        <w:t>должн</w:t>
      </w:r>
      <w:r w:rsidR="0099066F" w:rsidRPr="00E71A48">
        <w:rPr>
          <w:color w:val="000000"/>
          <w:sz w:val="24"/>
          <w:szCs w:val="24"/>
        </w:rPr>
        <w:t>о</w:t>
      </w:r>
      <w:r w:rsidRPr="00E71A48">
        <w:rPr>
          <w:color w:val="000000"/>
          <w:sz w:val="24"/>
          <w:szCs w:val="24"/>
        </w:rPr>
        <w:t xml:space="preserve"> быть </w:t>
      </w:r>
      <w:r w:rsidR="0099066F" w:rsidRPr="00E71A48">
        <w:rPr>
          <w:color w:val="000000"/>
          <w:sz w:val="24"/>
          <w:szCs w:val="24"/>
        </w:rPr>
        <w:t>зарегистрировано</w:t>
      </w:r>
      <w:r w:rsidR="0099066F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системой ЭТП в качестве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 данного запроса предложений в установленном порядке. </w:t>
      </w:r>
      <w:proofErr w:type="gramEnd"/>
    </w:p>
    <w:p w:rsidR="00717F60" w:rsidRPr="001E3137" w:rsidRDefault="009C744E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color w:val="000000"/>
          <w:sz w:val="24"/>
          <w:szCs w:val="24"/>
        </w:rPr>
      </w:pPr>
      <w:proofErr w:type="gramStart"/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и запроса предложений должны подать </w:t>
      </w:r>
      <w:r w:rsidR="004B5EB3" w:rsidRPr="001E3137">
        <w:rPr>
          <w:color w:val="000000"/>
          <w:sz w:val="24"/>
          <w:szCs w:val="24"/>
        </w:rPr>
        <w:t>Заявк</w:t>
      </w:r>
      <w:r w:rsidR="00717F60" w:rsidRPr="001E3137">
        <w:rPr>
          <w:color w:val="000000"/>
          <w:sz w:val="24"/>
          <w:szCs w:val="24"/>
        </w:rPr>
        <w:t xml:space="preserve">и в электронном виде на ЭТП (подраздел </w:t>
      </w:r>
      <w:r w:rsidR="00402725">
        <w:fldChar w:fldCharType="begin"/>
      </w:r>
      <w:r w:rsidR="00402725">
        <w:instrText xml:space="preserve"> REF _Ref191386109 \n \h  \* MERGEFORMAT </w:instrText>
      </w:r>
      <w:r w:rsidR="00402725">
        <w:fldChar w:fldCharType="separate"/>
      </w:r>
      <w:r w:rsidR="00090FCB" w:rsidRPr="00090FCB">
        <w:rPr>
          <w:color w:val="000000"/>
          <w:sz w:val="24"/>
          <w:szCs w:val="24"/>
        </w:rPr>
        <w:t>3.3.2</w:t>
      </w:r>
      <w:r w:rsidR="00402725">
        <w:fldChar w:fldCharType="end"/>
      </w:r>
      <w:r w:rsidR="00721B30" w:rsidRPr="001E3137">
        <w:rPr>
          <w:color w:val="00000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неустойке.</w:t>
      </w:r>
      <w:proofErr w:type="gramEnd"/>
      <w:r w:rsidR="00CE4D51" w:rsidRPr="001E3137">
        <w:rPr>
          <w:color w:val="000000"/>
          <w:sz w:val="24"/>
          <w:szCs w:val="24"/>
        </w:rPr>
        <w:t xml:space="preserve"> </w:t>
      </w:r>
      <w:r w:rsidR="00717F60" w:rsidRPr="001E3137">
        <w:rPr>
          <w:color w:val="000000"/>
          <w:sz w:val="24"/>
          <w:szCs w:val="24"/>
        </w:rPr>
        <w:t xml:space="preserve">При нарушении этого требования, </w:t>
      </w:r>
      <w:r w:rsidRPr="001E3137">
        <w:rPr>
          <w:color w:val="000000"/>
          <w:sz w:val="24"/>
          <w:szCs w:val="24"/>
        </w:rPr>
        <w:t>Участник</w:t>
      </w:r>
      <w:r w:rsidR="00717F60" w:rsidRPr="001E3137">
        <w:rPr>
          <w:color w:val="000000"/>
          <w:sz w:val="24"/>
          <w:szCs w:val="24"/>
        </w:rPr>
        <w:t xml:space="preserve"> </w:t>
      </w:r>
      <w:r w:rsidR="007C0F1C" w:rsidRPr="001E3137">
        <w:rPr>
          <w:color w:val="000000"/>
          <w:sz w:val="24"/>
          <w:szCs w:val="24"/>
        </w:rPr>
        <w:t>будет</w:t>
      </w:r>
      <w:r w:rsidR="00717F60" w:rsidRPr="001E3137">
        <w:rPr>
          <w:color w:val="000000"/>
          <w:sz w:val="24"/>
          <w:szCs w:val="24"/>
        </w:rPr>
        <w:t xml:space="preserve"> не допущен к участию в запросе предложений.</w:t>
      </w:r>
    </w:p>
    <w:p w:rsidR="00717F60" w:rsidRPr="00E71A48" w:rsidRDefault="00717F60" w:rsidP="00750D4A">
      <w:pPr>
        <w:keepNext/>
        <w:numPr>
          <w:ilvl w:val="2"/>
          <w:numId w:val="11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color w:val="000000"/>
          <w:sz w:val="24"/>
          <w:szCs w:val="24"/>
        </w:rPr>
        <w:t xml:space="preserve">Правила проведения процедур </w:t>
      </w:r>
      <w:r w:rsidR="004B5EB3" w:rsidRPr="00E71A48">
        <w:rPr>
          <w:color w:val="000000"/>
          <w:sz w:val="24"/>
          <w:szCs w:val="24"/>
        </w:rPr>
        <w:t>З</w:t>
      </w:r>
      <w:r w:rsidRPr="00E71A48">
        <w:rPr>
          <w:color w:val="000000"/>
          <w:sz w:val="24"/>
          <w:szCs w:val="24"/>
        </w:rPr>
        <w:t xml:space="preserve">апроса предложений через </w:t>
      </w:r>
      <w:r w:rsidRPr="00E71A48">
        <w:rPr>
          <w:sz w:val="24"/>
          <w:szCs w:val="24"/>
        </w:rPr>
        <w:t>ЭТП определяются правилами ее работы.</w:t>
      </w:r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4" w:name="__RefNumPara__1267_443845793"/>
      <w:bookmarkStart w:id="35" w:name="_Toc498590281"/>
      <w:bookmarkEnd w:id="34"/>
      <w:r w:rsidRPr="00E71A48">
        <w:t>Обжалование</w:t>
      </w:r>
      <w:bookmarkEnd w:id="35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6" w:name="_Ref191386164"/>
      <w:bookmarkStart w:id="37" w:name="_Ref86789831"/>
      <w:r w:rsidRPr="00E71A48">
        <w:rPr>
          <w:sz w:val="24"/>
          <w:szCs w:val="24"/>
        </w:rPr>
        <w:t xml:space="preserve">Все споры и </w:t>
      </w:r>
      <w:r w:rsidRPr="00E71A48">
        <w:rPr>
          <w:color w:val="000000"/>
          <w:sz w:val="24"/>
          <w:szCs w:val="24"/>
        </w:rPr>
        <w:t>разногласия</w:t>
      </w:r>
      <w:r w:rsidRPr="00E71A48">
        <w:rPr>
          <w:sz w:val="24"/>
          <w:szCs w:val="24"/>
        </w:rPr>
        <w:t xml:space="preserve">, возникающие в связи с проведением </w:t>
      </w:r>
      <w:r w:rsidRPr="00E71A48">
        <w:rPr>
          <w:color w:val="000000"/>
          <w:sz w:val="24"/>
          <w:szCs w:val="24"/>
        </w:rPr>
        <w:t xml:space="preserve">запроса </w:t>
      </w:r>
      <w:r w:rsidRPr="00E71A48">
        <w:rPr>
          <w:sz w:val="24"/>
          <w:szCs w:val="24"/>
        </w:rPr>
        <w:t xml:space="preserve">предложений, в том 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</w:t>
      </w:r>
      <w:proofErr w:type="gramStart"/>
      <w:r w:rsidRPr="00E71A48">
        <w:rPr>
          <w:sz w:val="24"/>
          <w:szCs w:val="24"/>
        </w:rPr>
        <w:t>ств в св</w:t>
      </w:r>
      <w:proofErr w:type="gramEnd"/>
      <w:r w:rsidRPr="00E71A48">
        <w:rPr>
          <w:sz w:val="24"/>
          <w:szCs w:val="24"/>
        </w:rPr>
        <w:t xml:space="preserve">язи с проведением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 и участием в нем, должны решаться в претензионном порядке. Для реализации этого порядка заинтересованная сторона в случае нарушения ее прав должна обратиться с претензией к другой стороне</w:t>
      </w:r>
      <w:r w:rsidR="0099066F" w:rsidRPr="00E71A48">
        <w:rPr>
          <w:sz w:val="24"/>
          <w:szCs w:val="24"/>
        </w:rPr>
        <w:t xml:space="preserve">, при этом уполномоченным представителем </w:t>
      </w:r>
      <w:r w:rsidR="00721B30" w:rsidRPr="00702B2C">
        <w:rPr>
          <w:sz w:val="24"/>
          <w:szCs w:val="24"/>
        </w:rPr>
        <w:t>ПАО «МРСК Центра»</w:t>
      </w:r>
      <w:r w:rsidR="0099066F" w:rsidRPr="00E71A48">
        <w:rPr>
          <w:sz w:val="24"/>
          <w:szCs w:val="24"/>
        </w:rPr>
        <w:t xml:space="preserve"> в рамках данного пункта выступает Закупочная комиссия</w:t>
      </w:r>
      <w:r w:rsidRPr="00E71A48">
        <w:rPr>
          <w:sz w:val="24"/>
          <w:szCs w:val="24"/>
        </w:rPr>
        <w:t xml:space="preserve">. Сторона, получившая претензию, должна направить другой стороне мотивированный ответ на претензию в течение </w:t>
      </w:r>
      <w:r w:rsidRPr="0022360B">
        <w:rPr>
          <w:sz w:val="24"/>
          <w:szCs w:val="24"/>
        </w:rPr>
        <w:t xml:space="preserve">не более </w:t>
      </w:r>
      <w:r w:rsidR="0022360B" w:rsidRPr="0022360B">
        <w:rPr>
          <w:sz w:val="24"/>
          <w:szCs w:val="24"/>
        </w:rPr>
        <w:t>10</w:t>
      </w:r>
      <w:r w:rsidRPr="0022360B">
        <w:rPr>
          <w:sz w:val="24"/>
          <w:szCs w:val="24"/>
        </w:rPr>
        <w:t xml:space="preserve"> рабочих дней</w:t>
      </w:r>
      <w:r w:rsidRPr="00E71A48">
        <w:rPr>
          <w:sz w:val="24"/>
          <w:szCs w:val="24"/>
        </w:rPr>
        <w:t xml:space="preserve"> с момента ее получения.</w:t>
      </w:r>
      <w:bookmarkEnd w:id="36"/>
      <w:bookmarkEnd w:id="37"/>
    </w:p>
    <w:p w:rsidR="0099066F" w:rsidRPr="00E71A48" w:rsidRDefault="0099066F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bookmarkStart w:id="38" w:name="_Ref306978606"/>
      <w:r w:rsidRPr="00E71A48">
        <w:rPr>
          <w:sz w:val="24"/>
          <w:szCs w:val="24"/>
        </w:rPr>
        <w:t>Если претензионный порядок, указанный в п.</w:t>
      </w:r>
      <w:r w:rsidR="00402725">
        <w:fldChar w:fldCharType="begin"/>
      </w:r>
      <w:r w:rsidR="00402725">
        <w:instrText xml:space="preserve"> REF _Ref191386164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1.4.1 </w:t>
      </w:r>
      <w:r w:rsidR="00402725">
        <w:fldChar w:fldCharType="end"/>
      </w:r>
      <w:r w:rsidR="00D421AA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не привел к разрешению разногласий,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и запроса предложений имеют право оспорить решение </w:t>
      </w:r>
      <w:r w:rsidRPr="00E71A48">
        <w:rPr>
          <w:sz w:val="24"/>
          <w:szCs w:val="24"/>
        </w:rPr>
        <w:lastRenderedPageBreak/>
        <w:t xml:space="preserve">или поведение Организатора запроса предложений в связи с данным запросом предложений, обратившись в Центральную </w:t>
      </w:r>
      <w:r w:rsidR="009411D6">
        <w:rPr>
          <w:sz w:val="24"/>
          <w:szCs w:val="24"/>
        </w:rPr>
        <w:t xml:space="preserve">закупочную </w:t>
      </w:r>
      <w:r w:rsidRPr="00E71A48">
        <w:rPr>
          <w:sz w:val="24"/>
          <w:szCs w:val="24"/>
        </w:rPr>
        <w:t xml:space="preserve">комиссию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>.</w:t>
      </w:r>
      <w:bookmarkEnd w:id="38"/>
    </w:p>
    <w:p w:rsidR="00717F60" w:rsidRPr="00E71A48" w:rsidRDefault="009C744E" w:rsidP="00750D4A">
      <w:pPr>
        <w:keepNext/>
        <w:numPr>
          <w:ilvl w:val="2"/>
          <w:numId w:val="15"/>
        </w:numPr>
        <w:shd w:val="clear" w:color="auto" w:fill="FFFFFF"/>
        <w:tabs>
          <w:tab w:val="clear" w:pos="1224"/>
          <w:tab w:val="num" w:pos="1701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вправе обжаловать в антимонопольн</w:t>
      </w:r>
      <w:r w:rsidR="005C3F93">
        <w:rPr>
          <w:sz w:val="24"/>
          <w:szCs w:val="24"/>
        </w:rPr>
        <w:t>ом</w:t>
      </w:r>
      <w:r w:rsidR="00717F60" w:rsidRPr="00E71A48">
        <w:rPr>
          <w:sz w:val="24"/>
          <w:szCs w:val="24"/>
        </w:rPr>
        <w:t xml:space="preserve"> орган</w:t>
      </w:r>
      <w:r w:rsidR="005C3F93">
        <w:rPr>
          <w:sz w:val="24"/>
          <w:szCs w:val="24"/>
        </w:rPr>
        <w:t>е</w:t>
      </w:r>
      <w:r w:rsidR="00717F60" w:rsidRPr="00E71A48">
        <w:rPr>
          <w:sz w:val="24"/>
          <w:szCs w:val="24"/>
        </w:rPr>
        <w:t xml:space="preserve"> действия (бездействия) Заказчика при закупке товаров в случаях</w:t>
      </w:r>
      <w:r w:rsidR="0099066F" w:rsidRPr="00E71A48">
        <w:rPr>
          <w:sz w:val="24"/>
          <w:szCs w:val="24"/>
        </w:rPr>
        <w:t>, предусмотренных Федеральным законом от 18.07.2011 № 223-ФЗ «О закупках товаров, работ, услуг отдельными видами юридических лиц».</w:t>
      </w:r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Все споры и разногласия, возникающие в связи с проведением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в том числе касающиеся исполнения Организатором 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запроса предложений своих обязательств, не урегулированные в порядке, предусмотренном п.</w:t>
      </w:r>
      <w:r w:rsidR="00402725">
        <w:fldChar w:fldCharType="begin"/>
      </w:r>
      <w:r w:rsidR="00402725">
        <w:instrText xml:space="preserve"> REF _Ref306978606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 xml:space="preserve"> 1.4.2 </w:t>
      </w:r>
      <w:r w:rsidR="00402725">
        <w:fldChar w:fldCharType="end"/>
      </w:r>
      <w:r w:rsidRPr="00E71A48">
        <w:rPr>
          <w:sz w:val="24"/>
          <w:szCs w:val="24"/>
        </w:rPr>
        <w:t>могут быть решены в Третейском суде при Российском союзе промышленников и предпринимателей (г. Москва), в соответствии с его правилами, действующими на дату подачи искового заявления.</w:t>
      </w:r>
      <w:proofErr w:type="gramEnd"/>
    </w:p>
    <w:p w:rsidR="00717F60" w:rsidRPr="00E71A48" w:rsidRDefault="00717F60" w:rsidP="00750D4A">
      <w:pPr>
        <w:keepNext/>
        <w:numPr>
          <w:ilvl w:val="2"/>
          <w:numId w:val="15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>Вышеизложенное не ограничивает права сторон на обращение в суд в соответствии с действующим законодательством Российской Федерации.</w:t>
      </w:r>
      <w:proofErr w:type="gramEnd"/>
    </w:p>
    <w:p w:rsidR="00717F60" w:rsidRPr="00E71A48" w:rsidRDefault="00717F60" w:rsidP="00750D4A">
      <w:pPr>
        <w:pStyle w:val="2"/>
        <w:tabs>
          <w:tab w:val="clear" w:pos="1700"/>
          <w:tab w:val="left" w:pos="567"/>
        </w:tabs>
        <w:spacing w:line="264" w:lineRule="auto"/>
      </w:pPr>
      <w:bookmarkStart w:id="39" w:name="__RefHeading__401_1298132286"/>
      <w:bookmarkStart w:id="40" w:name="_Toc498590282"/>
      <w:bookmarkEnd w:id="39"/>
      <w:r w:rsidRPr="00E71A48">
        <w:t>Прочие положения</w:t>
      </w:r>
      <w:bookmarkEnd w:id="40"/>
    </w:p>
    <w:p w:rsidR="00717F60" w:rsidRPr="00E71A48" w:rsidRDefault="009C744E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>Участник</w:t>
      </w:r>
      <w:r w:rsidR="00717F60" w:rsidRPr="00E71A48">
        <w:rPr>
          <w:sz w:val="24"/>
          <w:szCs w:val="24"/>
        </w:rPr>
        <w:t xml:space="preserve"> самостоятельно несет все расходы, связанные с подготовкой и подачей </w:t>
      </w:r>
      <w:r w:rsidR="004B5EB3" w:rsidRPr="00E71A48">
        <w:rPr>
          <w:sz w:val="24"/>
          <w:szCs w:val="24"/>
        </w:rPr>
        <w:t>Заявк</w:t>
      </w:r>
      <w:r w:rsidR="00717F60" w:rsidRPr="00E71A48">
        <w:rPr>
          <w:sz w:val="24"/>
          <w:szCs w:val="24"/>
        </w:rPr>
        <w:t xml:space="preserve">и, а Организатор </w:t>
      </w:r>
      <w:r w:rsidR="00717F60" w:rsidRPr="00E71A48">
        <w:rPr>
          <w:color w:val="000000"/>
          <w:sz w:val="24"/>
          <w:szCs w:val="24"/>
        </w:rPr>
        <w:t>запроса предложений</w:t>
      </w:r>
      <w:r w:rsidR="00717F60" w:rsidRPr="00E71A48">
        <w:rPr>
          <w:sz w:val="24"/>
          <w:szCs w:val="24"/>
        </w:rPr>
        <w:t xml:space="preserve"> по этим расходам не отвечает и не имеет обязательств, независимо от хода и результатов </w:t>
      </w:r>
      <w:r w:rsidR="004B5EB3" w:rsidRPr="00E71A48">
        <w:rPr>
          <w:sz w:val="24"/>
          <w:szCs w:val="24"/>
        </w:rPr>
        <w:t>З</w:t>
      </w:r>
      <w:r w:rsidR="00717F60" w:rsidRPr="00E71A48">
        <w:rPr>
          <w:sz w:val="24"/>
          <w:szCs w:val="24"/>
        </w:rPr>
        <w:t>апроса предложений, за исключением случаев, прямо предусмотренных действующим законодательством Российской Федерации.</w:t>
      </w:r>
    </w:p>
    <w:p w:rsidR="0099066F" w:rsidRPr="00E71A48" w:rsidRDefault="0099066F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Применение факсимильной подписи (факсимиле) в оригиналах документов и заверяемых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запроса предложений копиях документов, поданных в составе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и, не допускается.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изучит все инструкции, формы, условия, технические условия и другую информацию, содержащуюся в Документации по запросу предложений. Никакие претензии к Организатору запроса предложений не будут приниматься на том основании,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не понимал какие-либо вопросы. Неполное представление информации, запрашиваемой в Документации </w:t>
      </w:r>
      <w:r w:rsidR="00AE0F91" w:rsidRPr="00E71A48">
        <w:rPr>
          <w:sz w:val="24"/>
          <w:szCs w:val="24"/>
        </w:rPr>
        <w:t>п</w:t>
      </w:r>
      <w:r w:rsidRPr="00E71A48">
        <w:rPr>
          <w:sz w:val="24"/>
          <w:szCs w:val="24"/>
        </w:rPr>
        <w:t>о запрос</w:t>
      </w:r>
      <w:r w:rsidR="00AE0F91" w:rsidRPr="00E71A48">
        <w:rPr>
          <w:sz w:val="24"/>
          <w:szCs w:val="24"/>
        </w:rPr>
        <w:t>у</w:t>
      </w:r>
      <w:r w:rsidRPr="00E71A48">
        <w:rPr>
          <w:sz w:val="24"/>
          <w:szCs w:val="24"/>
        </w:rPr>
        <w:t xml:space="preserve"> предложений, или же подача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и, не отвечающей требованиям Документации по запросу предложений, представляют собой риск для </w:t>
      </w:r>
      <w:proofErr w:type="gramStart"/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</w:t>
      </w:r>
      <w:proofErr w:type="gramEnd"/>
      <w:r w:rsidRPr="00E71A48">
        <w:rPr>
          <w:sz w:val="24"/>
          <w:szCs w:val="24"/>
        </w:rPr>
        <w:t xml:space="preserve"> и может привести к отклонению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</w:t>
      </w:r>
      <w:r w:rsidRPr="00E71A48">
        <w:rPr>
          <w:sz w:val="24"/>
          <w:szCs w:val="24"/>
        </w:rPr>
        <w:t xml:space="preserve"> предложений обеспечивает разумную конфиденциальность относительно всех полученных от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 сведений, в том числе содержащихся в </w:t>
      </w:r>
      <w:r w:rsidR="004B5EB3" w:rsidRPr="00E71A48">
        <w:rPr>
          <w:color w:val="000000"/>
          <w:sz w:val="24"/>
          <w:szCs w:val="24"/>
        </w:rPr>
        <w:t>Заявк</w:t>
      </w:r>
      <w:r w:rsidRPr="00E71A48">
        <w:rPr>
          <w:color w:val="000000"/>
          <w:sz w:val="24"/>
          <w:szCs w:val="24"/>
        </w:rPr>
        <w:t>ах</w:t>
      </w:r>
      <w:r w:rsidRPr="00E71A48">
        <w:rPr>
          <w:sz w:val="24"/>
          <w:szCs w:val="24"/>
        </w:rPr>
        <w:t xml:space="preserve"> Предоставление этой информации другим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запроса предложений или третьим лицам возможно только в случаях, прямо предусмотренных действующим законодательством Российской Федерации или настоящей Документацией по запросу предложений.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proofErr w:type="gramStart"/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у, если он установит,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запроса предложений прямо или косвенно дал, согласился дать или предложил служащему Организатора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 вознаграждение в любой форме: </w:t>
      </w:r>
      <w:r w:rsidR="006561C2" w:rsidRPr="00E71A48">
        <w:rPr>
          <w:sz w:val="24"/>
          <w:szCs w:val="24"/>
        </w:rPr>
        <w:t xml:space="preserve">поставку, </w:t>
      </w:r>
      <w:r w:rsidRPr="00E71A48">
        <w:rPr>
          <w:sz w:val="24"/>
          <w:szCs w:val="24"/>
        </w:rPr>
        <w:t xml:space="preserve">работу, услугу, какую-либо ценность, в качестве стимула, который может повлиять на принятие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комиссией решения по определению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  <w:proofErr w:type="gramEnd"/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lastRenderedPageBreak/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</w:t>
      </w:r>
      <w:r w:rsidR="005832CD" w:rsidRPr="00E71A48">
        <w:rPr>
          <w:sz w:val="24"/>
          <w:szCs w:val="24"/>
        </w:rPr>
        <w:t xml:space="preserve">отклонит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 запроса предложений, заключивших между собой какое-либо соглашение с целью повлиять на определение </w:t>
      </w:r>
      <w:r w:rsidR="009C744E" w:rsidRPr="00E71A48">
        <w:rPr>
          <w:sz w:val="24"/>
          <w:szCs w:val="24"/>
        </w:rPr>
        <w:t>Участник</w:t>
      </w:r>
      <w:r w:rsidR="004C5164" w:rsidRPr="00E71A48">
        <w:rPr>
          <w:sz w:val="24"/>
          <w:szCs w:val="24"/>
        </w:rPr>
        <w:t xml:space="preserve">а </w:t>
      </w:r>
      <w:r w:rsidRPr="00E71A48">
        <w:rPr>
          <w:sz w:val="24"/>
          <w:szCs w:val="24"/>
        </w:rPr>
        <w:t>запроса предложений</w:t>
      </w:r>
      <w:r w:rsidR="004C5164" w:rsidRPr="00E71A48">
        <w:rPr>
          <w:sz w:val="24"/>
          <w:szCs w:val="24"/>
        </w:rPr>
        <w:t xml:space="preserve">, 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</w:t>
      </w:r>
      <w:r w:rsidRPr="00E71A48">
        <w:rPr>
          <w:sz w:val="24"/>
          <w:szCs w:val="24"/>
        </w:rPr>
        <w:t>.</w:t>
      </w:r>
    </w:p>
    <w:p w:rsidR="00717F60" w:rsidRPr="00E71A48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Организатор </w:t>
      </w:r>
      <w:r w:rsidRPr="00E71A48">
        <w:rPr>
          <w:color w:val="00000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по решению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комиссии, вправе отклонить 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запроса предложений, аффилированных между собой (понятие аффилированного лица согласно ст.4 Закона РСФСР от 22.03.1991 № 948-1 «О конкуренции и ограничении монополистической деятельности на товарных рынках»).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Факт подачи Заявок лицами аффилированными с Заказчиком и/или Организатором запроса предложений, и/или экспертом, не является основанием для отклонения таких заявок, но является основанием для самоотвода соответственно члена </w:t>
      </w:r>
      <w:r w:rsidRPr="00E71A48">
        <w:rPr>
          <w:color w:val="000000"/>
          <w:sz w:val="24"/>
          <w:szCs w:val="24"/>
        </w:rPr>
        <w:t>закупочной</w:t>
      </w:r>
      <w:r w:rsidRPr="00E71A48">
        <w:rPr>
          <w:sz w:val="24"/>
          <w:szCs w:val="24"/>
        </w:rPr>
        <w:t xml:space="preserve"> комиссии или эксперта, имеющих аффилированные связи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ом </w:t>
      </w:r>
      <w:r w:rsidRPr="00E71A48">
        <w:rPr>
          <w:color w:val="000000"/>
          <w:sz w:val="24"/>
          <w:szCs w:val="24"/>
        </w:rPr>
        <w:t>Запроса предложений</w:t>
      </w:r>
      <w:r w:rsidR="0099066F" w:rsidRPr="00E71A48">
        <w:rPr>
          <w:color w:val="000000"/>
          <w:sz w:val="24"/>
          <w:szCs w:val="24"/>
        </w:rPr>
        <w:t>.</w:t>
      </w:r>
      <w:r w:rsidRPr="00E71A48">
        <w:rPr>
          <w:sz w:val="24"/>
          <w:szCs w:val="24"/>
        </w:rPr>
        <w:t xml:space="preserve"> В случае</w:t>
      </w:r>
      <w:proofErr w:type="gramStart"/>
      <w:r w:rsidRPr="00E71A48">
        <w:rPr>
          <w:sz w:val="24"/>
          <w:szCs w:val="24"/>
        </w:rPr>
        <w:t>,</w:t>
      </w:r>
      <w:proofErr w:type="gramEnd"/>
      <w:r w:rsidRPr="00E71A48">
        <w:rPr>
          <w:sz w:val="24"/>
          <w:szCs w:val="24"/>
        </w:rPr>
        <w:t xml:space="preserve"> если факт </w:t>
      </w:r>
      <w:proofErr w:type="spellStart"/>
      <w:r w:rsidRPr="00E71A48">
        <w:rPr>
          <w:sz w:val="24"/>
          <w:szCs w:val="24"/>
        </w:rPr>
        <w:t>аффилированности</w:t>
      </w:r>
      <w:proofErr w:type="spellEnd"/>
      <w:r w:rsidRPr="00E71A48">
        <w:rPr>
          <w:sz w:val="24"/>
          <w:szCs w:val="24"/>
        </w:rPr>
        <w:t xml:space="preserve"> установлен в процессе или после проведения </w:t>
      </w:r>
      <w:r w:rsidRPr="00E71A48">
        <w:rPr>
          <w:bCs w:val="0"/>
          <w:sz w:val="24"/>
          <w:szCs w:val="24"/>
        </w:rPr>
        <w:t>запроса предложений</w:t>
      </w:r>
      <w:r w:rsidRPr="00E71A48">
        <w:rPr>
          <w:sz w:val="24"/>
          <w:szCs w:val="24"/>
        </w:rPr>
        <w:t xml:space="preserve">, но до подписания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по итогам проведения запроса предложений, Закупочная</w:t>
      </w:r>
      <w:r w:rsidRPr="00E71A48">
        <w:rPr>
          <w:sz w:val="24"/>
          <w:szCs w:val="24"/>
        </w:rPr>
        <w:t xml:space="preserve"> комиссия информирует об этом Ц</w:t>
      </w:r>
      <w:r w:rsidR="009A7733">
        <w:rPr>
          <w:sz w:val="24"/>
          <w:szCs w:val="24"/>
        </w:rPr>
        <w:t>З</w:t>
      </w:r>
      <w:r w:rsidR="00C74146">
        <w:rPr>
          <w:sz w:val="24"/>
          <w:szCs w:val="24"/>
        </w:rPr>
        <w:t>О</w:t>
      </w:r>
      <w:r w:rsidR="009A7733">
        <w:rPr>
          <w:sz w:val="24"/>
          <w:szCs w:val="24"/>
        </w:rPr>
        <w:t xml:space="preserve"> </w:t>
      </w:r>
      <w:r w:rsidR="00721B30" w:rsidRPr="00702B2C">
        <w:rPr>
          <w:sz w:val="24"/>
          <w:szCs w:val="24"/>
        </w:rPr>
        <w:t>ПАО «МРСК Центра»</w:t>
      </w:r>
      <w:r w:rsidRPr="00E71A48">
        <w:rPr>
          <w:sz w:val="24"/>
          <w:szCs w:val="24"/>
        </w:rPr>
        <w:t xml:space="preserve"> и пересматривает принятые решения без учета голоса/мнения аффилированного лица. </w:t>
      </w:r>
    </w:p>
    <w:p w:rsidR="00717F60" w:rsidRPr="00E71A48" w:rsidRDefault="00717F60" w:rsidP="00750D4A">
      <w:pPr>
        <w:keepNext/>
        <w:numPr>
          <w:ilvl w:val="3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Предполагается, что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открытого запроса предложений изучит все инструкции, формы, условия, технические условия и другую информацию, содержащуюся в </w:t>
      </w:r>
      <w:r w:rsidR="00AE0F91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окументации</w:t>
      </w:r>
      <w:r w:rsidR="00AE0F91" w:rsidRPr="00E71A48">
        <w:rPr>
          <w:sz w:val="24"/>
          <w:szCs w:val="24"/>
        </w:rPr>
        <w:t xml:space="preserve"> по запросу предложений</w:t>
      </w:r>
      <w:r w:rsidRPr="00E71A48">
        <w:rPr>
          <w:sz w:val="24"/>
          <w:szCs w:val="24"/>
        </w:rPr>
        <w:t xml:space="preserve">, а также разъяснения Организатора в случае направления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ами запросов (в соответствии с п.</w:t>
      </w:r>
      <w:r w:rsidR="00D560EA" w:rsidRPr="00E71A48" w:rsidDel="00D560E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_Ref306114966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3.3.11</w:t>
      </w:r>
      <w:r w:rsidR="00402725">
        <w:fldChar w:fldCharType="end"/>
      </w:r>
      <w:r w:rsidRPr="00E71A48">
        <w:rPr>
          <w:sz w:val="24"/>
          <w:szCs w:val="24"/>
        </w:rPr>
        <w:t xml:space="preserve"> настоящей Документации).</w:t>
      </w:r>
    </w:p>
    <w:p w:rsidR="00750D4A" w:rsidRPr="00750D4A" w:rsidRDefault="00717F60" w:rsidP="00750D4A">
      <w:pPr>
        <w:keepNext/>
        <w:numPr>
          <w:ilvl w:val="2"/>
          <w:numId w:val="13"/>
        </w:numPr>
        <w:shd w:val="clear" w:color="auto" w:fill="FFFFFF"/>
        <w:tabs>
          <w:tab w:val="left" w:pos="1700"/>
        </w:tabs>
        <w:spacing w:before="60" w:line="264" w:lineRule="auto"/>
        <w:ind w:left="0" w:right="11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соответствии с </w:t>
      </w:r>
      <w:r w:rsidR="004B5EB3" w:rsidRPr="00E71A48">
        <w:rPr>
          <w:sz w:val="24"/>
          <w:szCs w:val="24"/>
        </w:rPr>
        <w:t>Извещени</w:t>
      </w:r>
      <w:r w:rsidRPr="00E71A48">
        <w:rPr>
          <w:sz w:val="24"/>
          <w:szCs w:val="24"/>
        </w:rPr>
        <w:t xml:space="preserve">ем о проведении запроса предложений, Документацией по запросу предложений Организатор запроса предложений, по решению Закупочной комиссии, вправе отказаться от проведения </w:t>
      </w:r>
      <w:r w:rsidR="004B5EB3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 xml:space="preserve">апроса предложений на любом из этапов, не неся при этом никакой материальной ответственности перед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ами запроса предложений. </w:t>
      </w:r>
      <w:proofErr w:type="gramStart"/>
      <w:r w:rsidRPr="00E71A48">
        <w:rPr>
          <w:sz w:val="24"/>
          <w:szCs w:val="24"/>
        </w:rPr>
        <w:t xml:space="preserve">Все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 порядке, установленным правилами данной системы.</w:t>
      </w:r>
      <w:proofErr w:type="gramEnd"/>
    </w:p>
    <w:p w:rsidR="002D4BC6" w:rsidRPr="00F647F7" w:rsidRDefault="002D4BC6" w:rsidP="00750D4A">
      <w:pPr>
        <w:pStyle w:val="2"/>
        <w:keepLines/>
        <w:tabs>
          <w:tab w:val="clear" w:pos="0"/>
          <w:tab w:val="clear" w:pos="1700"/>
          <w:tab w:val="left" w:pos="567"/>
          <w:tab w:val="num" w:pos="1134"/>
        </w:tabs>
        <w:spacing w:line="264" w:lineRule="auto"/>
      </w:pPr>
      <w:bookmarkStart w:id="41" w:name="_Ref56251782"/>
      <w:bookmarkStart w:id="42" w:name="_Toc57314669"/>
      <w:bookmarkStart w:id="43" w:name="_Toc69728983"/>
      <w:bookmarkStart w:id="44" w:name="_Toc176765520"/>
      <w:bookmarkStart w:id="45" w:name="_Toc217368853"/>
      <w:bookmarkStart w:id="46" w:name="_Toc233601966"/>
      <w:bookmarkStart w:id="47" w:name="_Toc242006501"/>
      <w:bookmarkStart w:id="48" w:name="_Toc262667670"/>
      <w:bookmarkStart w:id="49" w:name="_Toc270337564"/>
      <w:bookmarkStart w:id="50" w:name="_Toc423423495"/>
      <w:bookmarkStart w:id="51" w:name="_Toc498590283"/>
      <w:bookmarkStart w:id="52" w:name="_Ref306144164"/>
      <w:r w:rsidRPr="00F647F7">
        <w:t xml:space="preserve">Закупка </w:t>
      </w:r>
      <w:r w:rsidR="00541FAB">
        <w:t>услуг</w:t>
      </w:r>
      <w:r w:rsidRPr="00F647F7">
        <w:t xml:space="preserve"> с разбиением заказа на лоты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2D4BC6" w:rsidRDefault="00DC6125" w:rsidP="00750D4A">
      <w:pPr>
        <w:pStyle w:val="3"/>
        <w:keepLines/>
        <w:ind w:left="0" w:firstLine="709"/>
        <w:jc w:val="both"/>
        <w:rPr>
          <w:b w:val="0"/>
        </w:rPr>
      </w:pPr>
      <w:bookmarkStart w:id="53" w:name="_Toc440361305"/>
      <w:bookmarkStart w:id="54" w:name="_Toc440376060"/>
      <w:bookmarkStart w:id="55" w:name="_Toc440376187"/>
      <w:bookmarkStart w:id="56" w:name="_Toc440382452"/>
      <w:bookmarkStart w:id="57" w:name="_Toc440447122"/>
      <w:bookmarkStart w:id="58" w:name="_Toc440632282"/>
      <w:bookmarkStart w:id="59" w:name="_Toc440875055"/>
      <w:bookmarkStart w:id="60" w:name="_Toc441131042"/>
      <w:bookmarkStart w:id="61" w:name="_Toc465774563"/>
      <w:bookmarkStart w:id="62" w:name="_Toc465848792"/>
      <w:bookmarkStart w:id="63" w:name="_Toc468875294"/>
      <w:bookmarkStart w:id="64" w:name="_Toc469488338"/>
      <w:bookmarkStart w:id="65" w:name="_Toc471894859"/>
      <w:bookmarkStart w:id="66" w:name="_Toc498590284"/>
      <w:r>
        <w:rPr>
          <w:b w:val="0"/>
        </w:rPr>
        <w:t>Участник</w:t>
      </w:r>
      <w:r w:rsidR="002D4BC6" w:rsidRPr="002D4BC6">
        <w:rPr>
          <w:b w:val="0"/>
        </w:rPr>
        <w:t xml:space="preserve"> может подать Заявку на любой лот, любые несколько лотов или все лоты по собственному выбору. Разбиение на лоты установлено в </w:t>
      </w:r>
      <w:r w:rsidR="002D4BC6">
        <w:rPr>
          <w:b w:val="0"/>
        </w:rPr>
        <w:t>подразделе</w:t>
      </w:r>
      <w:r w:rsidR="002D4BC6" w:rsidRPr="002D4BC6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2D4BC6">
        <w:rPr>
          <w:b w:val="0"/>
        </w:rPr>
        <w:instrText xml:space="preserve"> REF _Ref440275279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1.1.4</w:t>
      </w:r>
      <w:r w:rsidR="007F30BA">
        <w:rPr>
          <w:b w:val="0"/>
        </w:rPr>
        <w:fldChar w:fldCharType="end"/>
      </w:r>
      <w:r w:rsidR="002D4BC6" w:rsidRPr="002D4BC6">
        <w:rPr>
          <w:b w:val="0"/>
        </w:rPr>
        <w:t xml:space="preserve">. При этом не допускается разбиение отдельного лота на части, то есть подача </w:t>
      </w:r>
      <w:r w:rsidR="002D4BC6">
        <w:rPr>
          <w:b w:val="0"/>
        </w:rPr>
        <w:t>Заявки</w:t>
      </w:r>
      <w:r w:rsidR="002D4BC6" w:rsidRPr="002D4BC6">
        <w:rPr>
          <w:b w:val="0"/>
        </w:rPr>
        <w:t xml:space="preserve"> на часть лота по отдельным его позициям или на часть объема лота.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r w:rsidR="002D4BC6">
        <w:rPr>
          <w:b w:val="0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</w:rPr>
      </w:pPr>
      <w:bookmarkStart w:id="67" w:name="_Toc440361306"/>
      <w:bookmarkStart w:id="68" w:name="_Toc440376061"/>
      <w:bookmarkStart w:id="69" w:name="_Toc440376188"/>
      <w:bookmarkStart w:id="70" w:name="_Toc440382453"/>
      <w:bookmarkStart w:id="71" w:name="_Toc440447123"/>
      <w:bookmarkStart w:id="72" w:name="_Toc440632283"/>
      <w:bookmarkStart w:id="73" w:name="_Toc440875056"/>
      <w:bookmarkStart w:id="74" w:name="_Toc441131043"/>
      <w:bookmarkStart w:id="75" w:name="_Toc465774564"/>
      <w:bookmarkStart w:id="76" w:name="_Toc465848793"/>
      <w:bookmarkStart w:id="77" w:name="_Toc468875295"/>
      <w:bookmarkStart w:id="78" w:name="_Toc469488339"/>
      <w:bookmarkStart w:id="79" w:name="_Toc471894860"/>
      <w:bookmarkStart w:id="80" w:name="_Toc498590285"/>
      <w:r w:rsidRPr="002D4BC6">
        <w:rPr>
          <w:b w:val="0"/>
          <w:szCs w:val="24"/>
        </w:rPr>
        <w:t>В</w:t>
      </w:r>
      <w:r>
        <w:rPr>
          <w:b w:val="0"/>
          <w:szCs w:val="24"/>
        </w:rPr>
        <w:t xml:space="preserve"> </w:t>
      </w:r>
      <w:r w:rsidRPr="002D4BC6">
        <w:rPr>
          <w:b w:val="0"/>
          <w:szCs w:val="24"/>
        </w:rPr>
        <w:t xml:space="preserve">случае подачи Заявки на несколько лотов в дополнение к требованиям подраздела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3.3</w:t>
      </w:r>
      <w:r w:rsidR="00402725">
        <w:fldChar w:fldCharType="end"/>
      </w:r>
      <w:r w:rsidRPr="002D4BC6">
        <w:rPr>
          <w:b w:val="0"/>
          <w:szCs w:val="24"/>
        </w:rPr>
        <w:t xml:space="preserve"> должны быть соблюдены следующие требования:</w:t>
      </w:r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81" w:name="_Toc440361307"/>
      <w:bookmarkStart w:id="82" w:name="_Toc440376062"/>
      <w:bookmarkStart w:id="83" w:name="_Toc440376189"/>
      <w:bookmarkStart w:id="84" w:name="_Toc440382454"/>
      <w:bookmarkStart w:id="85" w:name="_Toc440447124"/>
      <w:bookmarkStart w:id="86" w:name="_Toc440632284"/>
      <w:bookmarkStart w:id="87" w:name="_Toc440875057"/>
      <w:bookmarkStart w:id="88" w:name="_Toc441131044"/>
      <w:bookmarkStart w:id="89" w:name="_Toc465774565"/>
      <w:bookmarkStart w:id="90" w:name="_Toc465848794"/>
      <w:bookmarkStart w:id="91" w:name="_Toc468875296"/>
      <w:bookmarkStart w:id="92" w:name="_Toc469488340"/>
      <w:bookmarkStart w:id="93" w:name="_Toc471894861"/>
      <w:bookmarkStart w:id="94" w:name="_Toc498590286"/>
      <w:r w:rsidRPr="002D4BC6">
        <w:rPr>
          <w:b w:val="0"/>
          <w:szCs w:val="24"/>
        </w:rPr>
        <w:t xml:space="preserve">Письмо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5.1</w:t>
      </w:r>
      <w:r w:rsidR="00402725">
        <w:fldChar w:fldCharType="end"/>
      </w:r>
      <w:r w:rsidRPr="002D4BC6">
        <w:rPr>
          <w:b w:val="0"/>
          <w:szCs w:val="24"/>
        </w:rPr>
        <w:t>) должно содержать указание номера и названия каждого лота, а в качестве общей суммы — сумму по каждому из лотов.</w:t>
      </w:r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</w:p>
    <w:p w:rsidR="002D4BC6" w:rsidRPr="002D4BC6" w:rsidRDefault="002D4BC6" w:rsidP="00750D4A">
      <w:pPr>
        <w:pStyle w:val="3"/>
        <w:numPr>
          <w:ilvl w:val="3"/>
          <w:numId w:val="1"/>
        </w:numPr>
        <w:ind w:left="709" w:firstLine="0"/>
        <w:jc w:val="both"/>
        <w:rPr>
          <w:b w:val="0"/>
          <w:szCs w:val="24"/>
        </w:rPr>
      </w:pPr>
      <w:bookmarkStart w:id="95" w:name="_Toc440361308"/>
      <w:bookmarkStart w:id="96" w:name="_Toc440376063"/>
      <w:bookmarkStart w:id="97" w:name="_Toc440376190"/>
      <w:bookmarkStart w:id="98" w:name="_Toc440382455"/>
      <w:bookmarkStart w:id="99" w:name="_Toc440447125"/>
      <w:bookmarkStart w:id="100" w:name="_Toc440632285"/>
      <w:bookmarkStart w:id="101" w:name="_Toc440875058"/>
      <w:bookmarkStart w:id="102" w:name="_Toc441131045"/>
      <w:bookmarkStart w:id="103" w:name="_Toc465774566"/>
      <w:bookmarkStart w:id="104" w:name="_Toc465848795"/>
      <w:bookmarkStart w:id="105" w:name="_Toc468875297"/>
      <w:bookmarkStart w:id="106" w:name="_Toc469488341"/>
      <w:bookmarkStart w:id="107" w:name="_Toc471894862"/>
      <w:bookmarkStart w:id="108" w:name="_Toc498590287"/>
      <w:r w:rsidRPr="002D4BC6">
        <w:rPr>
          <w:b w:val="0"/>
          <w:szCs w:val="24"/>
        </w:rPr>
        <w:t>Сводная таблица стоимости</w:t>
      </w:r>
      <w:r w:rsidR="00525723">
        <w:rPr>
          <w:b w:val="0"/>
          <w:szCs w:val="24"/>
        </w:rPr>
        <w:t xml:space="preserve"> </w:t>
      </w:r>
      <w:r w:rsidR="00525723" w:rsidRPr="00525723">
        <w:rPr>
          <w:b w:val="0"/>
          <w:szCs w:val="24"/>
        </w:rPr>
        <w:t>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_Ref440284918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5.2</w:t>
      </w:r>
      <w:r w:rsidR="00402725">
        <w:fldChar w:fldCharType="end"/>
      </w:r>
      <w:r w:rsidRPr="002D4BC6">
        <w:rPr>
          <w:b w:val="0"/>
          <w:szCs w:val="24"/>
        </w:rPr>
        <w:t xml:space="preserve">), Техническое предложение </w:t>
      </w:r>
      <w:r w:rsidR="007502E0" w:rsidRPr="007502E0">
        <w:rPr>
          <w:b w:val="0"/>
          <w:bCs w:val="0"/>
          <w:spacing w:val="-1"/>
          <w:szCs w:val="24"/>
        </w:rPr>
        <w:t>(</w:t>
      </w:r>
      <w:r w:rsidR="007502E0" w:rsidRPr="007502E0">
        <w:rPr>
          <w:b w:val="0"/>
          <w:bCs w:val="0"/>
          <w:spacing w:val="-2"/>
          <w:szCs w:val="24"/>
        </w:rPr>
        <w:t>под</w:t>
      </w:r>
      <w:r w:rsidR="007502E0" w:rsidRPr="007502E0">
        <w:rPr>
          <w:b w:val="0"/>
          <w:bCs w:val="0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 w:val="0"/>
          <w:bCs w:val="0"/>
          <w:szCs w:val="24"/>
        </w:rPr>
        <w:t>5.3</w:t>
      </w:r>
      <w:r w:rsidR="00402725">
        <w:fldChar w:fldCharType="end"/>
      </w:r>
      <w:r w:rsidR="007502E0" w:rsidRPr="007502E0">
        <w:rPr>
          <w:b w:val="0"/>
          <w:bCs w:val="0"/>
          <w:spacing w:val="-1"/>
          <w:szCs w:val="24"/>
        </w:rPr>
        <w:t>)</w:t>
      </w:r>
      <w:r w:rsidR="00AE556B" w:rsidRPr="007502E0">
        <w:rPr>
          <w:b w:val="0"/>
          <w:szCs w:val="24"/>
        </w:rPr>
        <w:t>,</w:t>
      </w:r>
      <w:r w:rsidRPr="007502E0">
        <w:rPr>
          <w:b w:val="0"/>
          <w:szCs w:val="24"/>
        </w:rPr>
        <w:t xml:space="preserve"> </w:t>
      </w:r>
      <w:r w:rsidR="00E639AE" w:rsidRPr="007502E0">
        <w:rPr>
          <w:b w:val="0"/>
          <w:szCs w:val="24"/>
        </w:rPr>
        <w:t>График</w:t>
      </w:r>
      <w:r w:rsidR="00E639AE" w:rsidRPr="00E639AE">
        <w:rPr>
          <w:b w:val="0"/>
          <w:szCs w:val="24"/>
        </w:rPr>
        <w:t xml:space="preserve"> </w:t>
      </w:r>
      <w:r w:rsidR="00B8118F">
        <w:rPr>
          <w:b w:val="0"/>
          <w:szCs w:val="24"/>
        </w:rPr>
        <w:t>оказания</w:t>
      </w:r>
      <w:r w:rsidR="00E639AE" w:rsidRPr="00E639AE">
        <w:rPr>
          <w:b w:val="0"/>
          <w:szCs w:val="24"/>
        </w:rPr>
        <w:t xml:space="preserve"> услуг</w:t>
      </w:r>
      <w:r w:rsidRPr="002D4BC6">
        <w:rPr>
          <w:b w:val="0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_Ref440284947 \r \h  \* MERGEFORMAT </w:instrText>
      </w:r>
      <w:r w:rsidR="00402725">
        <w:fldChar w:fldCharType="separate"/>
      </w:r>
      <w:r w:rsidR="00090FCB" w:rsidRPr="00090FCB">
        <w:rPr>
          <w:b w:val="0"/>
          <w:szCs w:val="24"/>
        </w:rPr>
        <w:t>5.4</w:t>
      </w:r>
      <w:r w:rsidR="00402725">
        <w:fldChar w:fldCharType="end"/>
      </w:r>
      <w:r w:rsidRPr="002D4BC6">
        <w:rPr>
          <w:b w:val="0"/>
          <w:szCs w:val="24"/>
        </w:rPr>
        <w:t>)</w:t>
      </w:r>
      <w:r w:rsidR="00B8118F">
        <w:rPr>
          <w:b w:val="0"/>
          <w:szCs w:val="24"/>
        </w:rPr>
        <w:t xml:space="preserve">, </w:t>
      </w:r>
      <w:r w:rsidR="00B8118F" w:rsidRPr="00E639AE">
        <w:rPr>
          <w:b w:val="0"/>
          <w:szCs w:val="24"/>
        </w:rPr>
        <w:t xml:space="preserve">График </w:t>
      </w:r>
      <w:r w:rsidR="00B8118F">
        <w:rPr>
          <w:b w:val="0"/>
          <w:szCs w:val="24"/>
        </w:rPr>
        <w:t>оплаты оказания</w:t>
      </w:r>
      <w:r w:rsidR="00B8118F" w:rsidRPr="00E639AE">
        <w:rPr>
          <w:b w:val="0"/>
          <w:szCs w:val="24"/>
        </w:rPr>
        <w:t xml:space="preserve"> услуг</w:t>
      </w:r>
      <w:r w:rsidR="00B8118F"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_Ref440361439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5.5</w:t>
      </w:r>
      <w:r w:rsidR="007F30BA">
        <w:rPr>
          <w:b w:val="0"/>
          <w:szCs w:val="24"/>
        </w:rPr>
        <w:fldChar w:fldCharType="end"/>
      </w:r>
      <w:r w:rsidR="00B8118F" w:rsidRPr="002D4BC6">
        <w:rPr>
          <w:b w:val="0"/>
          <w:szCs w:val="24"/>
        </w:rPr>
        <w:t>)</w:t>
      </w:r>
      <w:r w:rsidR="00AE556B">
        <w:rPr>
          <w:b w:val="0"/>
          <w:szCs w:val="24"/>
        </w:rPr>
        <w:t xml:space="preserve"> и </w:t>
      </w:r>
      <w:r w:rsidR="00AE556B" w:rsidRPr="00AE556B">
        <w:rPr>
          <w:b w:val="0"/>
          <w:szCs w:val="24"/>
        </w:rPr>
        <w:t xml:space="preserve">Протокол разногласий к проекту Договора (подраздел </w:t>
      </w:r>
      <w:r w:rsidR="007F30BA">
        <w:rPr>
          <w:b w:val="0"/>
          <w:szCs w:val="24"/>
        </w:rPr>
        <w:fldChar w:fldCharType="begin"/>
      </w:r>
      <w:r w:rsidR="00B8118F">
        <w:rPr>
          <w:b w:val="0"/>
          <w:szCs w:val="24"/>
        </w:rPr>
        <w:instrText xml:space="preserve"> REF _Ref440361531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5.6</w:t>
      </w:r>
      <w:r w:rsidR="007F30BA">
        <w:rPr>
          <w:b w:val="0"/>
          <w:szCs w:val="24"/>
        </w:rPr>
        <w:fldChar w:fldCharType="end"/>
      </w:r>
      <w:r w:rsidR="00AE556B" w:rsidRPr="00AE556B">
        <w:rPr>
          <w:b w:val="0"/>
          <w:szCs w:val="24"/>
        </w:rPr>
        <w:t>)</w:t>
      </w:r>
      <w:r w:rsidRPr="002D4BC6">
        <w:rPr>
          <w:b w:val="0"/>
          <w:szCs w:val="24"/>
        </w:rPr>
        <w:t xml:space="preserve"> должны быть подготовлены отдельно по каждому из лотов с указанием номера и названия лота.</w:t>
      </w:r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r w:rsidR="00AE556B">
        <w:rPr>
          <w:b w:val="0"/>
          <w:szCs w:val="24"/>
        </w:rPr>
        <w:t xml:space="preserve"> </w:t>
      </w:r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09" w:name="_Toc440361309"/>
      <w:bookmarkStart w:id="110" w:name="_Toc440376064"/>
      <w:bookmarkStart w:id="111" w:name="_Toc440376191"/>
      <w:bookmarkStart w:id="112" w:name="_Toc440382456"/>
      <w:bookmarkStart w:id="113" w:name="_Toc440447126"/>
      <w:bookmarkStart w:id="114" w:name="_Toc440632286"/>
      <w:bookmarkStart w:id="115" w:name="_Toc440875059"/>
      <w:bookmarkStart w:id="116" w:name="_Toc441131046"/>
      <w:bookmarkStart w:id="117" w:name="_Toc465774567"/>
      <w:bookmarkStart w:id="118" w:name="_Toc465848796"/>
      <w:bookmarkStart w:id="119" w:name="_Toc468875298"/>
      <w:bookmarkStart w:id="120" w:name="_Toc469488342"/>
      <w:bookmarkStart w:id="121" w:name="_Toc471894863"/>
      <w:bookmarkStart w:id="122" w:name="_Toc498590288"/>
      <w:r w:rsidRPr="002D4BC6">
        <w:rPr>
          <w:b w:val="0"/>
          <w:szCs w:val="24"/>
        </w:rPr>
        <w:t xml:space="preserve">Обеспечение исполнения обязательств </w:t>
      </w:r>
      <w:r>
        <w:rPr>
          <w:b w:val="0"/>
          <w:szCs w:val="24"/>
        </w:rPr>
        <w:t>Участника</w:t>
      </w:r>
      <w:r w:rsidRPr="002D4BC6">
        <w:rPr>
          <w:b w:val="0"/>
          <w:szCs w:val="24"/>
        </w:rPr>
        <w:t xml:space="preserve"> в соответствии с подразделом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_Ref440285128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3.3.14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 оформляется на сумму, равную суммарной стоимости предлагаемо</w:t>
      </w:r>
      <w:r w:rsidR="001702EE">
        <w:rPr>
          <w:b w:val="0"/>
          <w:szCs w:val="24"/>
        </w:rPr>
        <w:t>го</w:t>
      </w:r>
      <w:r w:rsidRPr="002D4BC6">
        <w:rPr>
          <w:b w:val="0"/>
          <w:szCs w:val="24"/>
        </w:rPr>
        <w:t xml:space="preserve"> </w:t>
      </w:r>
      <w:r w:rsidR="001702EE">
        <w:rPr>
          <w:b w:val="0"/>
          <w:szCs w:val="24"/>
        </w:rPr>
        <w:lastRenderedPageBreak/>
        <w:t>объема услуг</w:t>
      </w:r>
      <w:r w:rsidRPr="002D4BC6">
        <w:rPr>
          <w:b w:val="0"/>
          <w:szCs w:val="24"/>
        </w:rPr>
        <w:t xml:space="preserve"> по всем лотам с указанием суммы обеспечения по каждому из лотов; также допускается оформление обеспечения отдельно по каждому из лотов. Удержание обеспечения может производит</w:t>
      </w:r>
      <w:r w:rsidR="00414AB1">
        <w:rPr>
          <w:b w:val="0"/>
          <w:szCs w:val="24"/>
        </w:rPr>
        <w:t>ь</w:t>
      </w:r>
      <w:r w:rsidRPr="002D4BC6">
        <w:rPr>
          <w:b w:val="0"/>
          <w:szCs w:val="24"/>
        </w:rPr>
        <w:t xml:space="preserve">ся только по тем лотам, на которые </w:t>
      </w:r>
      <w:r>
        <w:rPr>
          <w:b w:val="0"/>
          <w:szCs w:val="24"/>
        </w:rPr>
        <w:t>Участник</w:t>
      </w:r>
      <w:r w:rsidRPr="002D4BC6">
        <w:rPr>
          <w:b w:val="0"/>
          <w:szCs w:val="24"/>
        </w:rPr>
        <w:t xml:space="preserve"> подал </w:t>
      </w:r>
      <w:r>
        <w:rPr>
          <w:b w:val="0"/>
          <w:szCs w:val="24"/>
        </w:rPr>
        <w:t>Заявку</w:t>
      </w:r>
      <w:r w:rsidRPr="002D4BC6">
        <w:rPr>
          <w:b w:val="0"/>
          <w:szCs w:val="24"/>
        </w:rPr>
        <w:t xml:space="preserve"> и по которым он был признан Победителем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</w:p>
    <w:p w:rsidR="002D4BC6" w:rsidRPr="002D4BC6" w:rsidRDefault="002D4BC6" w:rsidP="00750D4A">
      <w:pPr>
        <w:pStyle w:val="3"/>
        <w:ind w:left="0" w:firstLine="709"/>
        <w:jc w:val="both"/>
        <w:rPr>
          <w:b w:val="0"/>
          <w:szCs w:val="24"/>
        </w:rPr>
      </w:pPr>
      <w:bookmarkStart w:id="123" w:name="_Toc440361310"/>
      <w:bookmarkStart w:id="124" w:name="_Toc440376065"/>
      <w:bookmarkStart w:id="125" w:name="_Toc440376192"/>
      <w:bookmarkStart w:id="126" w:name="_Toc440382457"/>
      <w:bookmarkStart w:id="127" w:name="_Toc440447127"/>
      <w:bookmarkStart w:id="128" w:name="_Toc440632287"/>
      <w:bookmarkStart w:id="129" w:name="_Toc440875060"/>
      <w:bookmarkStart w:id="130" w:name="_Toc441131047"/>
      <w:bookmarkStart w:id="131" w:name="_Toc465774568"/>
      <w:bookmarkStart w:id="132" w:name="_Toc465848797"/>
      <w:bookmarkStart w:id="133" w:name="_Toc468875299"/>
      <w:bookmarkStart w:id="134" w:name="_Toc469488343"/>
      <w:bookmarkStart w:id="135" w:name="_Toc471894864"/>
      <w:bookmarkStart w:id="136" w:name="_Toc498590289"/>
      <w:r w:rsidRPr="002D4BC6">
        <w:rPr>
          <w:b w:val="0"/>
          <w:szCs w:val="24"/>
        </w:rPr>
        <w:t>Оценка заявок (подраздел</w:t>
      </w:r>
      <w:r w:rsidR="00043F1B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043F1B">
        <w:rPr>
          <w:b w:val="0"/>
          <w:szCs w:val="24"/>
        </w:rPr>
        <w:instrText xml:space="preserve"> REF _Ref468201145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3.6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>)</w:t>
      </w:r>
      <w:r>
        <w:rPr>
          <w:b w:val="0"/>
          <w:szCs w:val="24"/>
        </w:rPr>
        <w:t xml:space="preserve"> и подведение итогов</w:t>
      </w:r>
      <w:r w:rsidRPr="002D4BC6">
        <w:rPr>
          <w:b w:val="0"/>
          <w:szCs w:val="24"/>
        </w:rPr>
        <w:t xml:space="preserve">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 xml:space="preserve"> (подраздел </w:t>
      </w:r>
      <w:r w:rsidR="007F30BA">
        <w:rPr>
          <w:b w:val="0"/>
          <w:szCs w:val="24"/>
        </w:rPr>
        <w:fldChar w:fldCharType="begin"/>
      </w:r>
      <w:r>
        <w:rPr>
          <w:b w:val="0"/>
          <w:szCs w:val="24"/>
        </w:rPr>
        <w:instrText xml:space="preserve"> REF _Ref303681924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3.8</w:t>
      </w:r>
      <w:r w:rsidR="007F30BA">
        <w:rPr>
          <w:b w:val="0"/>
          <w:szCs w:val="24"/>
        </w:rPr>
        <w:fldChar w:fldCharType="end"/>
      </w:r>
      <w:r w:rsidRPr="002D4BC6">
        <w:rPr>
          <w:b w:val="0"/>
          <w:szCs w:val="24"/>
        </w:rPr>
        <w:t xml:space="preserve">) будет осуществляться раздельно и независимо по каждому из лотов. По каждому из лотов будет определен один Победитель </w:t>
      </w:r>
      <w:r>
        <w:rPr>
          <w:b w:val="0"/>
          <w:szCs w:val="24"/>
        </w:rPr>
        <w:t>запроса предложений</w:t>
      </w:r>
      <w:r w:rsidRPr="002D4BC6">
        <w:rPr>
          <w:b w:val="0"/>
          <w:szCs w:val="24"/>
        </w:rPr>
        <w:t>.</w:t>
      </w:r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</w:p>
    <w:p w:rsidR="00E420A2" w:rsidRPr="002D4BC6" w:rsidRDefault="00E420A2" w:rsidP="00750D4A">
      <w:pPr>
        <w:pStyle w:val="3"/>
        <w:ind w:left="0" w:firstLine="709"/>
        <w:jc w:val="both"/>
        <w:rPr>
          <w:b w:val="0"/>
          <w:szCs w:val="24"/>
        </w:rPr>
        <w:sectPr w:rsidR="00E420A2" w:rsidRPr="002D4BC6" w:rsidSect="002B0606">
          <w:headerReference w:type="even" r:id="rId23"/>
          <w:headerReference w:type="default" r:id="rId24"/>
          <w:footerReference w:type="even" r:id="rId25"/>
          <w:headerReference w:type="first" r:id="rId26"/>
          <w:footerReference w:type="first" r:id="rId27"/>
          <w:pgSz w:w="11907" w:h="16840" w:code="9"/>
          <w:pgMar w:top="1440" w:right="851" w:bottom="776" w:left="1609" w:header="720" w:footer="455" w:gutter="0"/>
          <w:cols w:space="720"/>
          <w:docGrid w:linePitch="360"/>
        </w:sectPr>
      </w:pPr>
    </w:p>
    <w:p w:rsidR="00717F60" w:rsidRPr="006238AF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137" w:name="_Проект_договора"/>
      <w:bookmarkStart w:id="138" w:name="_Ref305973574"/>
      <w:bookmarkStart w:id="139" w:name="_Ref440272931"/>
      <w:bookmarkStart w:id="140" w:name="_Ref440274025"/>
      <w:bookmarkStart w:id="141" w:name="_Ref440292752"/>
      <w:bookmarkStart w:id="142" w:name="_Toc498590290"/>
      <w:bookmarkEnd w:id="52"/>
      <w:bookmarkEnd w:id="137"/>
      <w:r w:rsidRPr="006238AF">
        <w:rPr>
          <w:szCs w:val="24"/>
        </w:rPr>
        <w:lastRenderedPageBreak/>
        <w:t xml:space="preserve">Проект </w:t>
      </w:r>
      <w:r w:rsidR="00123C70" w:rsidRPr="006238AF">
        <w:rPr>
          <w:szCs w:val="24"/>
        </w:rPr>
        <w:t>Договор</w:t>
      </w:r>
      <w:r w:rsidRPr="006238AF">
        <w:rPr>
          <w:szCs w:val="24"/>
        </w:rPr>
        <w:t>а</w:t>
      </w:r>
      <w:bookmarkEnd w:id="138"/>
      <w:r w:rsidR="00953802" w:rsidRPr="006238AF">
        <w:rPr>
          <w:szCs w:val="24"/>
        </w:rPr>
        <w:t xml:space="preserve">. </w:t>
      </w:r>
      <w:r w:rsidR="00953802" w:rsidRPr="006238AF">
        <w:rPr>
          <w:bCs w:val="0"/>
          <w:szCs w:val="24"/>
        </w:rPr>
        <w:t>Антикоррупционная оговорка, включаемая в проект договора</w:t>
      </w:r>
      <w:bookmarkEnd w:id="139"/>
      <w:bookmarkEnd w:id="140"/>
      <w:bookmarkEnd w:id="141"/>
      <w:bookmarkEnd w:id="142"/>
    </w:p>
    <w:p w:rsidR="00953802" w:rsidRPr="006238AF" w:rsidRDefault="00216641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143" w:name="_Toc498590291"/>
      <w:r w:rsidRPr="006238AF">
        <w:t>Проект договора</w:t>
      </w:r>
      <w:bookmarkEnd w:id="143"/>
    </w:p>
    <w:p w:rsidR="00953802" w:rsidRPr="003803A7" w:rsidRDefault="00953802" w:rsidP="00953802">
      <w:pPr>
        <w:pStyle w:val="3"/>
        <w:ind w:left="0" w:firstLine="709"/>
        <w:jc w:val="both"/>
        <w:rPr>
          <w:b w:val="0"/>
        </w:rPr>
      </w:pPr>
      <w:bookmarkStart w:id="144" w:name="_Toc439238031"/>
      <w:bookmarkStart w:id="145" w:name="_Toc439238153"/>
      <w:bookmarkStart w:id="146" w:name="_Toc439252705"/>
      <w:bookmarkStart w:id="147" w:name="_Toc439323563"/>
      <w:bookmarkStart w:id="148" w:name="_Toc439323679"/>
      <w:bookmarkStart w:id="149" w:name="_Toc440361313"/>
      <w:bookmarkStart w:id="150" w:name="_Toc440376068"/>
      <w:bookmarkStart w:id="151" w:name="_Toc440376195"/>
      <w:bookmarkStart w:id="152" w:name="_Toc440382460"/>
      <w:bookmarkStart w:id="153" w:name="_Toc440447130"/>
      <w:bookmarkStart w:id="154" w:name="_Toc440632290"/>
      <w:bookmarkStart w:id="155" w:name="_Toc440875063"/>
      <w:bookmarkStart w:id="156" w:name="_Toc441131050"/>
      <w:bookmarkStart w:id="157" w:name="_Toc465774571"/>
      <w:bookmarkStart w:id="158" w:name="_Toc465848800"/>
      <w:bookmarkStart w:id="159" w:name="_Toc468875302"/>
      <w:bookmarkStart w:id="160" w:name="_Toc469488346"/>
      <w:bookmarkStart w:id="161" w:name="_Toc471894867"/>
      <w:bookmarkStart w:id="162" w:name="_Toc498590292"/>
      <w:r w:rsidRPr="006238AF">
        <w:rPr>
          <w:b w:val="0"/>
        </w:rPr>
        <w:t xml:space="preserve">Проект договора на </w:t>
      </w:r>
      <w:r w:rsidR="005036EF">
        <w:rPr>
          <w:b w:val="0"/>
        </w:rPr>
        <w:t>оказание услуг</w:t>
      </w:r>
      <w:r w:rsidRPr="006238AF">
        <w:rPr>
          <w:b w:val="0"/>
        </w:rPr>
        <w:t xml:space="preserve"> </w:t>
      </w:r>
      <w:r w:rsidRPr="003803A7">
        <w:rPr>
          <w:b w:val="0"/>
        </w:rPr>
        <w:t>изложен в Приложении №2 к настоящей Доку</w:t>
      </w:r>
      <w:r w:rsidR="006238AF" w:rsidRPr="003803A7">
        <w:rPr>
          <w:b w:val="0"/>
        </w:rPr>
        <w:t>ментации по запросу предложений</w:t>
      </w:r>
      <w:r w:rsidRPr="003803A7">
        <w:rPr>
          <w:b w:val="0"/>
        </w:rPr>
        <w:t>.</w:t>
      </w:r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:rsidR="00953802" w:rsidRPr="006238AF" w:rsidRDefault="0094713A" w:rsidP="0094713A">
      <w:pPr>
        <w:pStyle w:val="3"/>
        <w:ind w:left="0" w:firstLine="709"/>
        <w:jc w:val="both"/>
        <w:rPr>
          <w:b w:val="0"/>
        </w:rPr>
      </w:pPr>
      <w:bookmarkStart w:id="163" w:name="_Toc439238032"/>
      <w:bookmarkStart w:id="164" w:name="_Toc439238154"/>
      <w:bookmarkStart w:id="165" w:name="_Toc439252706"/>
      <w:bookmarkStart w:id="166" w:name="_Toc439323564"/>
      <w:bookmarkStart w:id="167" w:name="_Toc439323680"/>
      <w:bookmarkStart w:id="168" w:name="_Toc440361314"/>
      <w:bookmarkStart w:id="169" w:name="_Toc440376069"/>
      <w:bookmarkStart w:id="170" w:name="_Toc440376196"/>
      <w:bookmarkStart w:id="171" w:name="_Toc440382461"/>
      <w:bookmarkStart w:id="172" w:name="_Toc440447131"/>
      <w:bookmarkStart w:id="173" w:name="_Toc440632291"/>
      <w:bookmarkStart w:id="174" w:name="_Toc440875064"/>
      <w:bookmarkStart w:id="175" w:name="_Toc441131051"/>
      <w:bookmarkStart w:id="176" w:name="_Toc465774572"/>
      <w:bookmarkStart w:id="177" w:name="_Toc465848801"/>
      <w:bookmarkStart w:id="178" w:name="_Toc468875303"/>
      <w:bookmarkStart w:id="179" w:name="_Toc469488347"/>
      <w:bookmarkStart w:id="180" w:name="_Toc471894868"/>
      <w:bookmarkStart w:id="181" w:name="_Toc498590293"/>
      <w:r w:rsidRPr="003803A7">
        <w:rPr>
          <w:b w:val="0"/>
        </w:rPr>
        <w:t>Участнику необходимо сформировать</w:t>
      </w:r>
      <w:r w:rsidRPr="006238AF">
        <w:rPr>
          <w:b w:val="0"/>
        </w:rPr>
        <w:t xml:space="preserve"> предполагаемый Протокол разногласий к проекту Договора по форме и в соответствии с инструкциями, приведенными в настоящей Документации (</w:t>
      </w:r>
      <w:r w:rsidR="008D2928">
        <w:rPr>
          <w:b w:val="0"/>
        </w:rPr>
        <w:t>раздел</w:t>
      </w:r>
      <w:r w:rsidR="00043F1B">
        <w:rPr>
          <w:b w:val="0"/>
        </w:rPr>
        <w:t xml:space="preserve"> </w:t>
      </w:r>
      <w:r w:rsidR="007F30BA">
        <w:rPr>
          <w:b w:val="0"/>
        </w:rPr>
        <w:fldChar w:fldCharType="begin"/>
      </w:r>
      <w:r w:rsidR="00043F1B">
        <w:rPr>
          <w:b w:val="0"/>
        </w:rPr>
        <w:instrText xml:space="preserve"> REF _Ref440361531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5.6</w:t>
      </w:r>
      <w:r w:rsidR="007F30BA">
        <w:rPr>
          <w:b w:val="0"/>
        </w:rPr>
        <w:fldChar w:fldCharType="end"/>
      </w:r>
      <w:r w:rsidRPr="006238AF">
        <w:rPr>
          <w:b w:val="0"/>
        </w:rPr>
        <w:t>) и приложить его к своей Заявке.</w:t>
      </w:r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182" w:name="_Toc439238033"/>
      <w:bookmarkStart w:id="183" w:name="_Toc439238155"/>
      <w:bookmarkStart w:id="184" w:name="_Toc439252707"/>
      <w:bookmarkStart w:id="185" w:name="_Toc439323565"/>
      <w:bookmarkStart w:id="186" w:name="_Toc439323681"/>
      <w:bookmarkStart w:id="187" w:name="_Toc440361315"/>
      <w:bookmarkStart w:id="188" w:name="_Toc440376070"/>
      <w:bookmarkStart w:id="189" w:name="_Toc440376197"/>
      <w:bookmarkStart w:id="190" w:name="_Toc440382462"/>
      <w:bookmarkStart w:id="191" w:name="_Toc440447132"/>
      <w:bookmarkStart w:id="192" w:name="_Toc440632292"/>
      <w:bookmarkStart w:id="193" w:name="_Toc440875065"/>
      <w:bookmarkStart w:id="194" w:name="_Toc441131052"/>
      <w:bookmarkStart w:id="195" w:name="_Toc465774573"/>
      <w:bookmarkStart w:id="196" w:name="_Toc465848802"/>
      <w:bookmarkStart w:id="197" w:name="_Toc468875304"/>
      <w:bookmarkStart w:id="198" w:name="_Toc469488348"/>
      <w:bookmarkStart w:id="199" w:name="_Toc471894869"/>
      <w:bookmarkStart w:id="200" w:name="_Toc498590294"/>
      <w:r w:rsidRPr="006238AF">
        <w:rPr>
          <w:b w:val="0"/>
        </w:rPr>
        <w:t xml:space="preserve">Настоящий проект Договора не является окончательным, редакция Договора </w:t>
      </w:r>
      <w:r w:rsidRPr="003303E9">
        <w:rPr>
          <w:b w:val="0"/>
        </w:rPr>
        <w:t>может быть изменена Заказчиком.</w:t>
      </w:r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</w:p>
    <w:p w:rsidR="00953802" w:rsidRPr="003303E9" w:rsidRDefault="00953802" w:rsidP="00953802">
      <w:pPr>
        <w:pStyle w:val="2"/>
        <w:tabs>
          <w:tab w:val="clear" w:pos="1700"/>
          <w:tab w:val="left" w:pos="567"/>
        </w:tabs>
        <w:spacing w:line="264" w:lineRule="auto"/>
      </w:pPr>
      <w:bookmarkStart w:id="201" w:name="_Toc440875066"/>
      <w:bookmarkStart w:id="202" w:name="_Toc498590295"/>
      <w:r w:rsidRPr="003303E9">
        <w:rPr>
          <w:bCs w:val="0"/>
        </w:rPr>
        <w:t>Антикоррупционная оговорка, включаемая в проект договора</w:t>
      </w:r>
      <w:bookmarkEnd w:id="201"/>
      <w:bookmarkEnd w:id="202"/>
    </w:p>
    <w:p w:rsidR="00953802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03" w:name="_Toc439238157"/>
      <w:bookmarkStart w:id="204" w:name="_Toc439252709"/>
      <w:bookmarkStart w:id="205" w:name="_Toc439323567"/>
      <w:bookmarkStart w:id="206" w:name="_Toc439323683"/>
      <w:bookmarkStart w:id="207" w:name="_Toc440361317"/>
      <w:bookmarkStart w:id="208" w:name="_Toc440376072"/>
      <w:bookmarkStart w:id="209" w:name="_Toc440376199"/>
      <w:bookmarkStart w:id="210" w:name="_Toc440382464"/>
      <w:bookmarkStart w:id="211" w:name="_Toc440447134"/>
      <w:bookmarkStart w:id="212" w:name="_Toc440632294"/>
      <w:bookmarkStart w:id="213" w:name="_Toc440875067"/>
      <w:bookmarkStart w:id="214" w:name="_Toc441131054"/>
      <w:bookmarkStart w:id="215" w:name="_Toc465774575"/>
      <w:bookmarkStart w:id="216" w:name="_Toc465848804"/>
      <w:bookmarkStart w:id="217" w:name="_Toc468875306"/>
      <w:bookmarkStart w:id="218" w:name="_Toc469488350"/>
      <w:bookmarkStart w:id="219" w:name="_Toc471894871"/>
      <w:bookmarkStart w:id="220" w:name="_Toc498590296"/>
      <w:r w:rsidRPr="003303E9">
        <w:rPr>
          <w:b w:val="0"/>
        </w:rPr>
        <w:t xml:space="preserve"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должна быть включена Антикоррупционная оговорка (пункт. </w:t>
      </w:r>
      <w:r w:rsidR="007F30BA">
        <w:rPr>
          <w:b w:val="0"/>
        </w:rPr>
        <w:fldChar w:fldCharType="begin"/>
      </w:r>
      <w:r w:rsidR="008D2928">
        <w:rPr>
          <w:b w:val="0"/>
        </w:rPr>
        <w:instrText xml:space="preserve"> REF _Ref440270867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2.2.3</w:t>
      </w:r>
      <w:r w:rsidR="007F30BA">
        <w:rPr>
          <w:b w:val="0"/>
        </w:rPr>
        <w:fldChar w:fldCharType="end"/>
      </w:r>
      <w:r w:rsidRPr="003303E9">
        <w:rPr>
          <w:b w:val="0"/>
        </w:rPr>
        <w:t>).</w:t>
      </w:r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  <w:bookmarkEnd w:id="217"/>
      <w:bookmarkEnd w:id="218"/>
      <w:bookmarkEnd w:id="219"/>
      <w:bookmarkEnd w:id="220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21" w:name="_Toc439238158"/>
      <w:bookmarkStart w:id="222" w:name="_Toc439252710"/>
      <w:bookmarkStart w:id="223" w:name="_Toc439323568"/>
      <w:bookmarkStart w:id="224" w:name="_Toc439323684"/>
      <w:bookmarkStart w:id="225" w:name="_Toc440361318"/>
      <w:bookmarkStart w:id="226" w:name="_Toc440376073"/>
      <w:bookmarkStart w:id="227" w:name="_Toc440376200"/>
      <w:bookmarkStart w:id="228" w:name="_Toc440382465"/>
      <w:bookmarkStart w:id="229" w:name="_Toc440447135"/>
      <w:bookmarkStart w:id="230" w:name="_Toc440632295"/>
      <w:bookmarkStart w:id="231" w:name="_Toc440875068"/>
      <w:bookmarkStart w:id="232" w:name="_Toc441131055"/>
      <w:bookmarkStart w:id="233" w:name="_Toc465774576"/>
      <w:bookmarkStart w:id="234" w:name="_Toc465848805"/>
      <w:bookmarkStart w:id="235" w:name="_Toc468875307"/>
      <w:bookmarkStart w:id="236" w:name="_Toc469488351"/>
      <w:bookmarkStart w:id="237" w:name="_Toc471894872"/>
      <w:bookmarkStart w:id="238" w:name="_Toc498590297"/>
      <w:r w:rsidRPr="003303E9">
        <w:rPr>
          <w:b w:val="0"/>
        </w:rPr>
        <w:t>Отказ Участника, чья Заявка признана лучшей, от подписания Договора с в</w:t>
      </w:r>
      <w:r w:rsidR="006238AF" w:rsidRPr="003303E9">
        <w:rPr>
          <w:b w:val="0"/>
        </w:rPr>
        <w:t>к</w:t>
      </w:r>
      <w:r w:rsidRPr="003303E9">
        <w:rPr>
          <w:b w:val="0"/>
        </w:rPr>
        <w:t xml:space="preserve">люченной в текст Антикоррупционной оговоркой, приведет к </w:t>
      </w:r>
      <w:r w:rsidR="006238AF" w:rsidRPr="003303E9">
        <w:rPr>
          <w:b w:val="0"/>
        </w:rPr>
        <w:t>утере данным Участником статуса Победителя</w:t>
      </w:r>
      <w:r w:rsidRPr="003303E9">
        <w:rPr>
          <w:b w:val="0"/>
        </w:rPr>
        <w:t>.</w:t>
      </w:r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</w:p>
    <w:p w:rsidR="0094713A" w:rsidRPr="003303E9" w:rsidRDefault="0094713A" w:rsidP="0094713A">
      <w:pPr>
        <w:pStyle w:val="3"/>
        <w:ind w:left="0" w:firstLine="709"/>
        <w:jc w:val="both"/>
        <w:rPr>
          <w:b w:val="0"/>
        </w:rPr>
      </w:pPr>
      <w:bookmarkStart w:id="239" w:name="_Toc439238159"/>
      <w:bookmarkStart w:id="240" w:name="_Toc439252711"/>
      <w:bookmarkStart w:id="241" w:name="_Toc439323569"/>
      <w:bookmarkStart w:id="242" w:name="_Toc439323685"/>
      <w:bookmarkStart w:id="243" w:name="_Ref440270867"/>
      <w:bookmarkStart w:id="244" w:name="_Toc440361319"/>
      <w:bookmarkStart w:id="245" w:name="_Toc440376074"/>
      <w:bookmarkStart w:id="246" w:name="_Toc440376201"/>
      <w:bookmarkStart w:id="247" w:name="_Toc440382466"/>
      <w:bookmarkStart w:id="248" w:name="_Toc440447136"/>
      <w:bookmarkStart w:id="249" w:name="_Toc440632296"/>
      <w:bookmarkStart w:id="250" w:name="_Toc440875069"/>
      <w:bookmarkStart w:id="251" w:name="_Toc441131056"/>
      <w:bookmarkStart w:id="252" w:name="_Toc465774577"/>
      <w:bookmarkStart w:id="253" w:name="_Toc465848806"/>
      <w:bookmarkStart w:id="254" w:name="_Toc468875308"/>
      <w:bookmarkStart w:id="255" w:name="_Toc469488352"/>
      <w:bookmarkStart w:id="256" w:name="_Toc471894873"/>
      <w:bookmarkStart w:id="257" w:name="_Toc498590298"/>
      <w:r w:rsidRPr="003303E9">
        <w:rPr>
          <w:b w:val="0"/>
        </w:rPr>
        <w:t>Текст Антикоррупционной оговорки:</w:t>
      </w:r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  <w:bookmarkEnd w:id="254"/>
      <w:bookmarkEnd w:id="255"/>
      <w:bookmarkEnd w:id="256"/>
      <w:bookmarkEnd w:id="257"/>
    </w:p>
    <w:p w:rsidR="00953802" w:rsidRDefault="00953802" w:rsidP="00FB666F">
      <w:pPr>
        <w:spacing w:line="240" w:lineRule="auto"/>
        <w:jc w:val="center"/>
        <w:rPr>
          <w:b/>
          <w:i/>
          <w:sz w:val="24"/>
          <w:szCs w:val="24"/>
        </w:rPr>
      </w:pPr>
    </w:p>
    <w:p w:rsidR="00FB666F" w:rsidRPr="00A052DC" w:rsidRDefault="00FB666F" w:rsidP="00FB666F">
      <w:pPr>
        <w:spacing w:line="240" w:lineRule="auto"/>
        <w:jc w:val="center"/>
        <w:rPr>
          <w:b/>
          <w:bCs w:val="0"/>
          <w:i/>
          <w:sz w:val="24"/>
          <w:szCs w:val="24"/>
        </w:rPr>
      </w:pPr>
      <w:r w:rsidRPr="00A052DC">
        <w:rPr>
          <w:b/>
          <w:i/>
          <w:sz w:val="24"/>
          <w:szCs w:val="24"/>
        </w:rPr>
        <w:t>АНТИКОРРУПЦИОННАЯ ОГОВОРКА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1. </w:t>
      </w:r>
      <w:proofErr w:type="gramStart"/>
      <w:r w:rsidRPr="00796F09">
        <w:rPr>
          <w:sz w:val="24"/>
          <w:szCs w:val="24"/>
        </w:rPr>
        <w:t>Контрагенту* известно о том, что ПАО «МРСК Центра»** реализует требования статьи 13.3 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</w:t>
      </w:r>
      <w:proofErr w:type="gramEnd"/>
      <w:r w:rsidRPr="00796F09">
        <w:rPr>
          <w:sz w:val="24"/>
          <w:szCs w:val="24"/>
        </w:rPr>
        <w:t xml:space="preserve"> и поддерживают антикоррупционные стандарты ведения бизнеса.</w:t>
      </w:r>
    </w:p>
    <w:p w:rsidR="005C5D3E" w:rsidRPr="00796F09" w:rsidRDefault="005C5D3E" w:rsidP="005C5D3E">
      <w:pPr>
        <w:snapToGri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2. </w:t>
      </w:r>
      <w:proofErr w:type="gramStart"/>
      <w:r w:rsidRPr="00796F09">
        <w:rPr>
          <w:sz w:val="24"/>
          <w:szCs w:val="24"/>
        </w:rPr>
        <w:t>Контрагент настоящим подтверждает, что он ознакомился с Антикоррупционной хартией российского бизнеса и Антикоррупционной политикой ПАО «Россети» и ПАО «МРСК Центра» (представлены в разделе «Антикоррупционная политика» на официальных сайтах:</w:t>
      </w:r>
      <w:proofErr w:type="gramEnd"/>
      <w:r w:rsidRPr="00796F09">
        <w:rPr>
          <w:sz w:val="24"/>
          <w:szCs w:val="24"/>
        </w:rPr>
        <w:t xml:space="preserve"> ПАО «Россети» по адресу - </w:t>
      </w:r>
      <w:hyperlink r:id="rId28" w:history="1">
        <w:r w:rsidRPr="00796F09">
          <w:rPr>
            <w:rStyle w:val="a7"/>
            <w:sz w:val="24"/>
            <w:szCs w:val="24"/>
          </w:rPr>
          <w:t>http://www.rosseti.ru/about/anticorruptionpolicy/policy/index.php</w:t>
        </w:r>
      </w:hyperlink>
      <w:r w:rsidRPr="00796F09">
        <w:rPr>
          <w:sz w:val="24"/>
          <w:szCs w:val="24"/>
        </w:rPr>
        <w:t>, ПАО «МРСК Центра» по адресу -</w:t>
      </w:r>
      <w:r w:rsidRPr="00796F09">
        <w:rPr>
          <w:rFonts w:eastAsia="Calibri"/>
          <w:sz w:val="24"/>
          <w:szCs w:val="24"/>
        </w:rPr>
        <w:t xml:space="preserve"> </w:t>
      </w:r>
      <w:r w:rsidRPr="00796F09">
        <w:rPr>
          <w:rFonts w:eastAsia="Calibri"/>
          <w:sz w:val="24"/>
          <w:szCs w:val="24"/>
          <w:u w:val="single"/>
        </w:rPr>
        <w:t>http://www.mrsk-1.ru/information/documents/internal/</w:t>
      </w:r>
      <w:r w:rsidRPr="00796F09">
        <w:rPr>
          <w:sz w:val="24"/>
          <w:szCs w:val="24"/>
        </w:rPr>
        <w:t xml:space="preserve">), - полностью принимает положения Антикоррупционной политики ПАО «Россети» и ПАО «МРСК Центра» и обязуется обеспечивать соблюдение ее </w:t>
      </w:r>
      <w:proofErr w:type="gramStart"/>
      <w:r w:rsidRPr="00796F09">
        <w:rPr>
          <w:sz w:val="24"/>
          <w:szCs w:val="24"/>
        </w:rPr>
        <w:t>требований</w:t>
      </w:r>
      <w:proofErr w:type="gramEnd"/>
      <w:r w:rsidRPr="00796F09">
        <w:rPr>
          <w:sz w:val="24"/>
          <w:szCs w:val="24"/>
        </w:rPr>
        <w:t xml:space="preserve">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3. </w:t>
      </w:r>
      <w:proofErr w:type="gramStart"/>
      <w:r w:rsidRPr="00796F09">
        <w:rPr>
          <w:sz w:val="24"/>
          <w:szCs w:val="24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</w:t>
      </w:r>
      <w:r w:rsidRPr="00796F09">
        <w:rPr>
          <w:i/>
          <w:sz w:val="24"/>
          <w:szCs w:val="24"/>
        </w:rPr>
        <w:t>.</w:t>
      </w:r>
      <w:proofErr w:type="gramEnd"/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796F09">
        <w:rPr>
          <w:sz w:val="24"/>
          <w:szCs w:val="24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</w:t>
      </w:r>
      <w:r w:rsidRPr="00796F09">
        <w:rPr>
          <w:sz w:val="24"/>
          <w:szCs w:val="24"/>
        </w:rPr>
        <w:lastRenderedPageBreak/>
        <w:t>выполнения в их адрес работ (услуг) и другими, не поименованными здесь способами, ставящими работника в определенную зависимость и</w:t>
      </w:r>
      <w:r w:rsidRPr="00796F09">
        <w:rPr>
          <w:sz w:val="24"/>
          <w:szCs w:val="24"/>
          <w:lang w:val="en-US"/>
        </w:rPr>
        <w:t> </w:t>
      </w:r>
      <w:r w:rsidRPr="00796F09">
        <w:rPr>
          <w:sz w:val="24"/>
          <w:szCs w:val="24"/>
        </w:rPr>
        <w:t>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  <w:proofErr w:type="gramEnd"/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4. В случае возникновения у одной из Сторон подозрений, что произошло или может произойти нарушение каких-либо положений пунктов 1 - 3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</w:t>
      </w:r>
      <w:r w:rsidRPr="00796F09">
        <w:rPr>
          <w:b/>
          <w:sz w:val="24"/>
          <w:szCs w:val="24"/>
        </w:rPr>
        <w:t xml:space="preserve"> </w:t>
      </w:r>
      <w:r w:rsidRPr="00796F09">
        <w:rPr>
          <w:sz w:val="24"/>
          <w:szCs w:val="24"/>
        </w:rPr>
        <w:t xml:space="preserve">Это подтверждение должно быть направлено в течение десяти рабочих дней </w:t>
      </w:r>
      <w:proofErr w:type="gramStart"/>
      <w:r w:rsidRPr="00796F09">
        <w:rPr>
          <w:sz w:val="24"/>
          <w:szCs w:val="24"/>
        </w:rPr>
        <w:t>с даты направления</w:t>
      </w:r>
      <w:proofErr w:type="gramEnd"/>
      <w:r w:rsidRPr="00796F09">
        <w:rPr>
          <w:sz w:val="24"/>
          <w:szCs w:val="24"/>
        </w:rPr>
        <w:t xml:space="preserve"> письменного уведомления.</w:t>
      </w:r>
    </w:p>
    <w:p w:rsidR="005C5D3E" w:rsidRPr="00796F09" w:rsidRDefault="005C5D3E" w:rsidP="005C5D3E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1, 2 Антикоррупционной оговорки любой из Сторон, аффилированными лицами, работниками или посредниками.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  <w:r w:rsidRPr="00796F09">
        <w:rPr>
          <w:sz w:val="24"/>
          <w:szCs w:val="24"/>
        </w:rPr>
        <w:t>5. </w:t>
      </w:r>
      <w:proofErr w:type="gramStart"/>
      <w:r w:rsidRPr="00796F09">
        <w:rPr>
          <w:sz w:val="24"/>
          <w:szCs w:val="24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1, 2 </w:t>
      </w:r>
      <w:r w:rsidRPr="00796F09">
        <w:rPr>
          <w:spacing w:val="-2"/>
          <w:sz w:val="24"/>
          <w:szCs w:val="24"/>
        </w:rPr>
        <w:t>Антикоррупционной оговорки, и обязательств воздерживаться от запрещенных</w:t>
      </w:r>
      <w:r w:rsidRPr="00796F09">
        <w:rPr>
          <w:sz w:val="24"/>
          <w:szCs w:val="24"/>
        </w:rPr>
        <w:t xml:space="preserve"> в пункте 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</w:t>
      </w:r>
      <w:proofErr w:type="gramEnd"/>
      <w:r w:rsidRPr="00796F09">
        <w:rPr>
          <w:sz w:val="24"/>
          <w:szCs w:val="24"/>
        </w:rPr>
        <w:t xml:space="preserve">, направив письменное уведомление о расторжении. Сторона, по чьей инициативе </w:t>
      </w:r>
      <w:proofErr w:type="gramStart"/>
      <w:r w:rsidRPr="00796F09">
        <w:rPr>
          <w:sz w:val="24"/>
          <w:szCs w:val="24"/>
        </w:rPr>
        <w:t>был</w:t>
      </w:r>
      <w:proofErr w:type="gramEnd"/>
      <w:r w:rsidRPr="00796F09">
        <w:rPr>
          <w:sz w:val="24"/>
          <w:szCs w:val="24"/>
        </w:rPr>
        <w:t xml:space="preserve">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sz w:val="24"/>
          <w:szCs w:val="24"/>
        </w:rPr>
      </w:pP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i/>
          <w:sz w:val="24"/>
          <w:szCs w:val="24"/>
        </w:rPr>
        <w:t>* Наименование контрагента указывается в соответствии с договором (например, подрядчик, исполнитель, поставщик и пр.).</w:t>
      </w:r>
    </w:p>
    <w:p w:rsidR="005C5D3E" w:rsidRPr="00796F09" w:rsidRDefault="005C5D3E" w:rsidP="005C5D3E">
      <w:pPr>
        <w:spacing w:line="240" w:lineRule="auto"/>
        <w:ind w:firstLine="709"/>
        <w:rPr>
          <w:i/>
          <w:sz w:val="24"/>
          <w:szCs w:val="24"/>
        </w:rPr>
      </w:pPr>
      <w:r w:rsidRPr="00796F09">
        <w:rPr>
          <w:sz w:val="24"/>
          <w:szCs w:val="24"/>
        </w:rPr>
        <w:t>** </w:t>
      </w:r>
      <w:r w:rsidRPr="00796F09">
        <w:rPr>
          <w:i/>
          <w:sz w:val="24"/>
          <w:szCs w:val="24"/>
        </w:rPr>
        <w:t xml:space="preserve">Указывается наименование ПАО «Россети» / ПАО «МРСК Центра» </w:t>
      </w:r>
      <w:r w:rsidRPr="00796F09">
        <w:rPr>
          <w:i/>
          <w:sz w:val="24"/>
          <w:szCs w:val="24"/>
        </w:rPr>
        <w:br/>
        <w:t>в соответствии с договором (например, заказчик, покупатель и пр.).</w:t>
      </w:r>
    </w:p>
    <w:p w:rsidR="00FB666F" w:rsidRPr="00FB666F" w:rsidRDefault="00FB666F" w:rsidP="00FB666F">
      <w:pPr>
        <w:pStyle w:val="11"/>
      </w:pPr>
    </w:p>
    <w:p w:rsidR="00717F60" w:rsidRPr="00E71A48" w:rsidRDefault="00717F60" w:rsidP="00E71A48">
      <w:pPr>
        <w:spacing w:line="264" w:lineRule="auto"/>
        <w:ind w:firstLine="0"/>
        <w:rPr>
          <w:sz w:val="24"/>
          <w:szCs w:val="24"/>
        </w:rPr>
      </w:pPr>
      <w:bookmarkStart w:id="258" w:name="_Ref303622434"/>
      <w:bookmarkStart w:id="259" w:name="_Ref303624273"/>
      <w:bookmarkStart w:id="260" w:name="_Ref303682476"/>
      <w:bookmarkStart w:id="261" w:name="_Ref303683017"/>
      <w:bookmarkEnd w:id="258"/>
      <w:bookmarkEnd w:id="259"/>
      <w:bookmarkEnd w:id="260"/>
      <w:bookmarkEnd w:id="261"/>
    </w:p>
    <w:p w:rsidR="00886100" w:rsidRPr="00F31976" w:rsidRDefault="00886100" w:rsidP="00886100">
      <w:pPr>
        <w:pStyle w:val="2"/>
        <w:tabs>
          <w:tab w:val="clear" w:pos="1700"/>
          <w:tab w:val="left" w:pos="567"/>
        </w:tabs>
        <w:spacing w:line="264" w:lineRule="auto"/>
        <w:rPr>
          <w:bCs w:val="0"/>
        </w:rPr>
      </w:pPr>
      <w:bookmarkStart w:id="262" w:name="_Toc469470557"/>
      <w:bookmarkStart w:id="263" w:name="_Toc498590299"/>
      <w:r w:rsidRPr="00F31976">
        <w:rPr>
          <w:bCs w:val="0"/>
        </w:rPr>
        <w:t>Дополнительные условия, включаемые в проект договора</w:t>
      </w:r>
      <w:bookmarkEnd w:id="262"/>
      <w:bookmarkEnd w:id="263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</w:rPr>
      </w:pPr>
      <w:bookmarkStart w:id="264" w:name="_Toc469470558"/>
      <w:bookmarkStart w:id="265" w:name="_Toc469488354"/>
      <w:bookmarkStart w:id="266" w:name="_Toc471894875"/>
      <w:bookmarkStart w:id="267" w:name="_Toc498590300"/>
      <w:r w:rsidRPr="00F31976">
        <w:rPr>
          <w:b w:val="0"/>
        </w:rPr>
        <w:t>При подписании по результатам настоящего запроса предложений Договора между Заказчиком и Участником, чья Заявка признана лучшей, в текст договора должны быть вклю</w:t>
      </w:r>
      <w:r>
        <w:rPr>
          <w:b w:val="0"/>
        </w:rPr>
        <w:t>чены дополнительные условия (п.</w:t>
      </w:r>
      <w:r w:rsidRPr="00F31976">
        <w:rPr>
          <w:b w:val="0"/>
        </w:rPr>
        <w:t xml:space="preserve"> </w:t>
      </w:r>
      <w:r w:rsidR="007F30BA">
        <w:rPr>
          <w:b w:val="0"/>
        </w:rPr>
        <w:fldChar w:fldCharType="begin"/>
      </w:r>
      <w:r>
        <w:rPr>
          <w:b w:val="0"/>
        </w:rPr>
        <w:instrText xml:space="preserve"> REF _Ref469470272 \r \h </w:instrText>
      </w:r>
      <w:r w:rsidR="007F30BA">
        <w:rPr>
          <w:b w:val="0"/>
        </w:rPr>
      </w:r>
      <w:r w:rsidR="007F30BA">
        <w:rPr>
          <w:b w:val="0"/>
        </w:rPr>
        <w:fldChar w:fldCharType="separate"/>
      </w:r>
      <w:r w:rsidR="00090FCB">
        <w:rPr>
          <w:b w:val="0"/>
        </w:rPr>
        <w:t>2.3.3</w:t>
      </w:r>
      <w:r w:rsidR="007F30BA">
        <w:rPr>
          <w:b w:val="0"/>
        </w:rPr>
        <w:fldChar w:fldCharType="end"/>
      </w:r>
      <w:r w:rsidRPr="00F31976">
        <w:rPr>
          <w:b w:val="0"/>
        </w:rPr>
        <w:t>).</w:t>
      </w:r>
      <w:bookmarkEnd w:id="264"/>
      <w:bookmarkEnd w:id="265"/>
      <w:bookmarkEnd w:id="266"/>
      <w:bookmarkEnd w:id="267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68" w:name="_Toc469470559"/>
      <w:bookmarkStart w:id="269" w:name="_Toc469488355"/>
      <w:bookmarkStart w:id="270" w:name="_Toc471894876"/>
      <w:bookmarkStart w:id="271" w:name="_Toc498590301"/>
      <w:r w:rsidRPr="00F31976">
        <w:rPr>
          <w:b w:val="0"/>
        </w:rPr>
        <w:t>Отказ Участника, чья Заявка признана лучшей, от подписания Договора с включенными в текст дополнительными условиями, приведет к утере данным Участником статуса Победителя.</w:t>
      </w:r>
      <w:bookmarkEnd w:id="268"/>
      <w:bookmarkEnd w:id="269"/>
      <w:bookmarkEnd w:id="270"/>
      <w:bookmarkEnd w:id="271"/>
    </w:p>
    <w:p w:rsidR="00886100" w:rsidRPr="00F31976" w:rsidRDefault="00886100" w:rsidP="00886100">
      <w:pPr>
        <w:pStyle w:val="3"/>
        <w:ind w:left="0" w:firstLine="709"/>
        <w:jc w:val="both"/>
        <w:rPr>
          <w:b w:val="0"/>
          <w:szCs w:val="24"/>
        </w:rPr>
      </w:pPr>
      <w:bookmarkStart w:id="272" w:name="_Ref469470272"/>
      <w:bookmarkStart w:id="273" w:name="_Toc469470560"/>
      <w:bookmarkStart w:id="274" w:name="_Toc469488356"/>
      <w:bookmarkStart w:id="275" w:name="_Toc471894877"/>
      <w:bookmarkStart w:id="276" w:name="_Toc498590302"/>
      <w:r w:rsidRPr="00F31976">
        <w:rPr>
          <w:b w:val="0"/>
        </w:rPr>
        <w:t>Дополнительные</w:t>
      </w:r>
      <w:r w:rsidRPr="00F31976">
        <w:rPr>
          <w:b w:val="0"/>
          <w:szCs w:val="24"/>
        </w:rPr>
        <w:t xml:space="preserve"> условия:</w:t>
      </w:r>
      <w:bookmarkEnd w:id="272"/>
      <w:bookmarkEnd w:id="273"/>
      <w:bookmarkEnd w:id="274"/>
      <w:bookmarkEnd w:id="275"/>
      <w:bookmarkEnd w:id="276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77" w:name="_Toc469470561"/>
      <w:bookmarkStart w:id="278" w:name="_Toc469488357"/>
      <w:bookmarkStart w:id="279" w:name="_Toc471894878"/>
      <w:bookmarkStart w:id="280" w:name="_Toc498590303"/>
      <w:r w:rsidRPr="00F31976">
        <w:rPr>
          <w:b w:val="0"/>
          <w:szCs w:val="24"/>
        </w:rPr>
        <w:t xml:space="preserve">а) </w:t>
      </w:r>
      <w:r w:rsidRPr="00F31976">
        <w:rPr>
          <w:rFonts w:eastAsia="Calibri"/>
          <w:b w:val="0"/>
          <w:szCs w:val="24"/>
        </w:rPr>
        <w:t xml:space="preserve">Право Поставщика (Подрядчика, Исполнителя), присоединившегося к Программе партнерства Общества (Заказчика), переуступить право требования оплаты по выполненным договорным обязательствам в пользу иного лица (финансового агента). При этом Поставщик (Подрядчик, </w:t>
      </w:r>
      <w:r>
        <w:rPr>
          <w:rFonts w:eastAsia="Calibri"/>
          <w:b w:val="0"/>
          <w:szCs w:val="24"/>
        </w:rPr>
        <w:t>Исполнитель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 xml:space="preserve">обеспечивает представление в адрес Заказчика </w:t>
      </w:r>
      <w:r w:rsidRPr="00F31976">
        <w:rPr>
          <w:rFonts w:eastAsia="Calibri"/>
          <w:b w:val="0"/>
          <w:szCs w:val="24"/>
        </w:rPr>
        <w:lastRenderedPageBreak/>
        <w:t>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</w:t>
      </w:r>
      <w:r w:rsidRPr="00F31976">
        <w:rPr>
          <w:rFonts w:eastAsia="Calibri"/>
          <w:b w:val="0"/>
          <w:szCs w:val="24"/>
          <w:vertAlign w:val="superscript"/>
        </w:rPr>
        <w:footnoteReference w:id="1"/>
      </w:r>
      <w:r w:rsidRPr="00F31976">
        <w:rPr>
          <w:b w:val="0"/>
          <w:szCs w:val="24"/>
          <w:lang w:eastAsia="ru-RU"/>
        </w:rPr>
        <w:t>.</w:t>
      </w:r>
      <w:bookmarkEnd w:id="277"/>
      <w:bookmarkEnd w:id="278"/>
      <w:bookmarkEnd w:id="279"/>
      <w:bookmarkEnd w:id="280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1" w:name="_Toc469470562"/>
      <w:bookmarkStart w:id="282" w:name="_Toc469488358"/>
      <w:bookmarkStart w:id="283" w:name="_Toc471894879"/>
      <w:bookmarkStart w:id="284" w:name="_Toc498590304"/>
      <w:r w:rsidRPr="00F31976">
        <w:rPr>
          <w:b w:val="0"/>
          <w:szCs w:val="24"/>
        </w:rPr>
        <w:t xml:space="preserve">б) </w:t>
      </w:r>
      <w:r w:rsidRPr="00F31976">
        <w:rPr>
          <w:rFonts w:eastAsia="Calibri"/>
          <w:b w:val="0"/>
          <w:szCs w:val="24"/>
        </w:rPr>
        <w:t>Соглашение между Финансовым агентом (Фактором) и Поставщиком (Подрядчиком, Исполнителем) по переуступке права денежного требования по договору с Обществом (Заказчиком) должно содержать обязательство исполнения Поставщиком (Подрядчик</w:t>
      </w:r>
      <w:r>
        <w:rPr>
          <w:rFonts w:eastAsia="Calibri"/>
          <w:b w:val="0"/>
          <w:szCs w:val="24"/>
        </w:rPr>
        <w:t>ом</w:t>
      </w:r>
      <w:r w:rsidRPr="00F31976">
        <w:rPr>
          <w:rFonts w:eastAsia="Calibri"/>
          <w:b w:val="0"/>
          <w:szCs w:val="24"/>
        </w:rPr>
        <w:t>, Исполнител</w:t>
      </w:r>
      <w:r>
        <w:rPr>
          <w:rFonts w:eastAsia="Calibri"/>
          <w:b w:val="0"/>
          <w:szCs w:val="24"/>
        </w:rPr>
        <w:t>ем</w:t>
      </w:r>
      <w:r w:rsidRPr="00F31976">
        <w:rPr>
          <w:rFonts w:eastAsia="Calibri"/>
          <w:b w:val="0"/>
          <w:szCs w:val="24"/>
        </w:rPr>
        <w:t>)</w:t>
      </w:r>
      <w:r>
        <w:rPr>
          <w:rFonts w:eastAsia="Calibri"/>
          <w:b w:val="0"/>
          <w:szCs w:val="24"/>
        </w:rPr>
        <w:t xml:space="preserve"> </w:t>
      </w:r>
      <w:r w:rsidRPr="00F31976">
        <w:rPr>
          <w:rFonts w:eastAsia="Calibri"/>
          <w:b w:val="0"/>
          <w:szCs w:val="24"/>
        </w:rPr>
        <w:t>регрессных требований Фактора (факторинг с правом регресса).</w:t>
      </w:r>
      <w:bookmarkEnd w:id="281"/>
      <w:bookmarkEnd w:id="282"/>
      <w:bookmarkEnd w:id="283"/>
      <w:bookmarkEnd w:id="284"/>
    </w:p>
    <w:p w:rsidR="00886100" w:rsidRPr="00F31976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5" w:name="_Toc469470563"/>
      <w:bookmarkStart w:id="286" w:name="_Toc469488359"/>
      <w:bookmarkStart w:id="287" w:name="_Toc471894880"/>
      <w:bookmarkStart w:id="288" w:name="_Toc498590305"/>
      <w:r w:rsidRPr="00F31976">
        <w:rPr>
          <w:b w:val="0"/>
          <w:szCs w:val="24"/>
        </w:rPr>
        <w:t xml:space="preserve">в) </w:t>
      </w:r>
      <w:r w:rsidRPr="00F31976">
        <w:rPr>
          <w:rFonts w:eastAsia="Calibri"/>
          <w:b w:val="0"/>
          <w:szCs w:val="24"/>
        </w:rPr>
        <w:t xml:space="preserve">В случае переуступки Поставщиком (Подрядчиком, Исполнителем) права денежного требования </w:t>
      </w:r>
      <w:r w:rsidRPr="006F543E">
        <w:rPr>
          <w:rFonts w:eastAsia="Calibri"/>
          <w:b w:val="0"/>
          <w:szCs w:val="24"/>
        </w:rPr>
        <w:t>по договору с Обществом (Заказчиком) с нарушением условий, указанных в пункте а) и/или б), Поставщик (Подрядчик, Исполнитель) уплачивает Обществу (Заказчику) штраф за каждое нарушение в размере 1% от стоимости заключенного договора.</w:t>
      </w:r>
      <w:bookmarkEnd w:id="285"/>
      <w:bookmarkEnd w:id="286"/>
      <w:bookmarkEnd w:id="287"/>
      <w:bookmarkEnd w:id="288"/>
    </w:p>
    <w:p w:rsidR="00886100" w:rsidRPr="007E5B28" w:rsidRDefault="00886100" w:rsidP="00886100">
      <w:pPr>
        <w:pStyle w:val="3"/>
        <w:numPr>
          <w:ilvl w:val="0"/>
          <w:numId w:val="0"/>
        </w:numPr>
        <w:ind w:firstLine="709"/>
        <w:jc w:val="both"/>
        <w:rPr>
          <w:b w:val="0"/>
          <w:szCs w:val="24"/>
        </w:rPr>
      </w:pPr>
      <w:bookmarkStart w:id="289" w:name="_Toc469470564"/>
      <w:bookmarkStart w:id="290" w:name="_Toc469488360"/>
      <w:bookmarkStart w:id="291" w:name="_Toc471894881"/>
      <w:bookmarkStart w:id="292" w:name="_Toc498590306"/>
      <w:r w:rsidRPr="00F31976">
        <w:rPr>
          <w:b w:val="0"/>
          <w:szCs w:val="24"/>
        </w:rPr>
        <w:t xml:space="preserve">г) </w:t>
      </w:r>
      <w:r w:rsidRPr="006F543E">
        <w:rPr>
          <w:rFonts w:eastAsia="Calibri"/>
          <w:b w:val="0"/>
          <w:szCs w:val="24"/>
        </w:rPr>
        <w:t xml:space="preserve">Куратор </w:t>
      </w:r>
      <w:r w:rsidRPr="006F543E">
        <w:rPr>
          <w:b w:val="0"/>
          <w:szCs w:val="24"/>
          <w:lang w:eastAsia="ru-RU"/>
        </w:rPr>
        <w:t>договора</w:t>
      </w:r>
      <w:r w:rsidRPr="006F543E">
        <w:rPr>
          <w:b w:val="0"/>
          <w:szCs w:val="24"/>
          <w:vertAlign w:val="superscript"/>
          <w:lang w:eastAsia="ru-RU"/>
        </w:rPr>
        <w:footnoteReference w:id="2"/>
      </w:r>
      <w:r w:rsidRPr="006F543E">
        <w:rPr>
          <w:rFonts w:eastAsia="Calibri"/>
          <w:b w:val="0"/>
          <w:szCs w:val="24"/>
          <w:lang w:eastAsia="ru-RU"/>
        </w:rPr>
        <w:t xml:space="preserve"> </w:t>
      </w:r>
      <w:r w:rsidRPr="006F543E">
        <w:rPr>
          <w:rFonts w:eastAsia="Calibri"/>
          <w:b w:val="0"/>
          <w:szCs w:val="24"/>
        </w:rPr>
        <w:t xml:space="preserve">в течение 1 (одного) рабочего дня </w:t>
      </w:r>
      <w:proofErr w:type="gramStart"/>
      <w:r w:rsidRPr="006F543E">
        <w:rPr>
          <w:rFonts w:eastAsia="Calibri"/>
          <w:b w:val="0"/>
          <w:szCs w:val="24"/>
        </w:rPr>
        <w:t>с даты получения</w:t>
      </w:r>
      <w:proofErr w:type="gramEnd"/>
      <w:r w:rsidRPr="006F543E">
        <w:rPr>
          <w:rFonts w:eastAsia="Calibri"/>
          <w:b w:val="0"/>
          <w:szCs w:val="24"/>
        </w:rPr>
        <w:t xml:space="preserve"> в соответствии с п. а) оригинала уведомления об уступке обеспечивает направление (по электронной почте в адрес руководителя</w:t>
      </w:r>
      <w:r w:rsidRPr="00F31976">
        <w:rPr>
          <w:rFonts w:eastAsia="Calibri"/>
          <w:b w:val="0"/>
          <w:szCs w:val="24"/>
        </w:rPr>
        <w:t xml:space="preserve"> Департамент финансов Общества) сканированной копии уведомления и договора, права по которому подлежат переуступке (включая все дополнительные соглашения и приложения к нему).</w:t>
      </w:r>
      <w:bookmarkEnd w:id="289"/>
      <w:bookmarkEnd w:id="290"/>
      <w:bookmarkEnd w:id="291"/>
      <w:bookmarkEnd w:id="292"/>
      <w:r w:rsidRPr="007E5B28">
        <w:rPr>
          <w:rFonts w:eastAsia="Calibri"/>
          <w:b w:val="0"/>
          <w:szCs w:val="24"/>
        </w:rPr>
        <w:t xml:space="preserve"> </w:t>
      </w:r>
    </w:p>
    <w:p w:rsidR="00717F60" w:rsidRPr="00E71A48" w:rsidRDefault="00717F60" w:rsidP="00E71A48">
      <w:pPr>
        <w:spacing w:line="264" w:lineRule="auto"/>
        <w:rPr>
          <w:sz w:val="24"/>
          <w:szCs w:val="24"/>
        </w:rPr>
        <w:sectPr w:rsidR="00717F60" w:rsidRPr="00E71A48" w:rsidSect="002B0606">
          <w:headerReference w:type="even" r:id="rId29"/>
          <w:headerReference w:type="default" r:id="rId30"/>
          <w:footerReference w:type="even" r:id="rId31"/>
          <w:headerReference w:type="first" r:id="rId32"/>
          <w:footerReference w:type="first" r:id="rId33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Pr="00E71A48" w:rsidRDefault="00717F60" w:rsidP="00E71A48">
      <w:pPr>
        <w:pStyle w:val="1"/>
        <w:tabs>
          <w:tab w:val="left" w:pos="426"/>
        </w:tabs>
        <w:spacing w:before="0" w:after="0" w:line="264" w:lineRule="auto"/>
        <w:ind w:left="0" w:hanging="11"/>
        <w:jc w:val="center"/>
        <w:rPr>
          <w:szCs w:val="24"/>
        </w:rPr>
      </w:pPr>
      <w:bookmarkStart w:id="293" w:name="_Ref303711222"/>
      <w:bookmarkStart w:id="294" w:name="_Ref311232052"/>
      <w:bookmarkStart w:id="295" w:name="_Toc498590307"/>
      <w:r w:rsidRPr="00E71A48">
        <w:rPr>
          <w:szCs w:val="24"/>
        </w:rPr>
        <w:lastRenderedPageBreak/>
        <w:t xml:space="preserve">Порядок проведения </w:t>
      </w:r>
      <w:r w:rsidR="00440928" w:rsidRPr="00E71A48">
        <w:rPr>
          <w:szCs w:val="24"/>
        </w:rPr>
        <w:t>З</w:t>
      </w:r>
      <w:r w:rsidRPr="00E71A48">
        <w:rPr>
          <w:szCs w:val="24"/>
        </w:rPr>
        <w:t xml:space="preserve">апроса предложений. Инструкции по подготовке </w:t>
      </w:r>
      <w:bookmarkEnd w:id="293"/>
      <w:r w:rsidR="00D51A0B" w:rsidRPr="00E71A48">
        <w:rPr>
          <w:szCs w:val="24"/>
        </w:rPr>
        <w:t>Заявок</w:t>
      </w:r>
      <w:bookmarkEnd w:id="294"/>
      <w:bookmarkEnd w:id="295"/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296" w:name="_Toc498590308"/>
      <w:r w:rsidRPr="00E71A48">
        <w:t xml:space="preserve">Общий порядок проведения </w:t>
      </w:r>
      <w:r w:rsidR="00440928" w:rsidRPr="00E71A48">
        <w:t>З</w:t>
      </w:r>
      <w:r w:rsidRPr="00E71A48">
        <w:t>апроса предложений</w:t>
      </w:r>
      <w:bookmarkEnd w:id="296"/>
    </w:p>
    <w:p w:rsidR="00717F60" w:rsidRPr="00E71A48" w:rsidRDefault="00717F60" w:rsidP="00953802">
      <w:pPr>
        <w:pStyle w:val="3"/>
        <w:rPr>
          <w:bCs w:val="0"/>
          <w:szCs w:val="24"/>
        </w:rPr>
      </w:pPr>
      <w:bookmarkStart w:id="297" w:name="_Toc439323688"/>
      <w:bookmarkStart w:id="298" w:name="_Toc440361322"/>
      <w:bookmarkStart w:id="299" w:name="_Toc440376077"/>
      <w:bookmarkStart w:id="300" w:name="_Toc440376204"/>
      <w:bookmarkStart w:id="301" w:name="_Toc440382469"/>
      <w:bookmarkStart w:id="302" w:name="_Toc440447139"/>
      <w:bookmarkStart w:id="303" w:name="_Toc440632299"/>
      <w:bookmarkStart w:id="304" w:name="_Toc440875072"/>
      <w:bookmarkStart w:id="305" w:name="_Toc441131059"/>
      <w:bookmarkStart w:id="306" w:name="_Toc465774580"/>
      <w:bookmarkStart w:id="307" w:name="_Toc465848809"/>
      <w:bookmarkStart w:id="308" w:name="_Toc468875311"/>
      <w:bookmarkStart w:id="309" w:name="_Toc469488363"/>
      <w:bookmarkStart w:id="310" w:name="_Toc471894884"/>
      <w:bookmarkStart w:id="311" w:name="_Toc498590309"/>
      <w:r w:rsidRPr="00E71A48">
        <w:rPr>
          <w:szCs w:val="24"/>
        </w:rPr>
        <w:t>Запрос</w:t>
      </w:r>
      <w:r w:rsidRPr="00E71A48">
        <w:rPr>
          <w:bCs w:val="0"/>
          <w:szCs w:val="24"/>
        </w:rPr>
        <w:t xml:space="preserve"> предложений проводится в следующем порядке:</w:t>
      </w:r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  <w:bookmarkEnd w:id="307"/>
      <w:bookmarkEnd w:id="308"/>
      <w:bookmarkEnd w:id="309"/>
      <w:bookmarkEnd w:id="310"/>
      <w:bookmarkEnd w:id="311"/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jc w:val="left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публикация </w:t>
      </w:r>
      <w:r w:rsidR="004B5EB3" w:rsidRPr="00E71A48">
        <w:rPr>
          <w:bCs w:val="0"/>
          <w:sz w:val="24"/>
          <w:szCs w:val="24"/>
        </w:rPr>
        <w:t>Извещени</w:t>
      </w:r>
      <w:r w:rsidRPr="00E71A48">
        <w:rPr>
          <w:bCs w:val="0"/>
          <w:sz w:val="24"/>
          <w:szCs w:val="24"/>
        </w:rPr>
        <w:t xml:space="preserve">я о проведении запроса предложений и Документации по запросу предложений (подраздел </w:t>
      </w:r>
      <w:r w:rsidR="00402725">
        <w:fldChar w:fldCharType="begin"/>
      </w:r>
      <w:r w:rsidR="00402725">
        <w:instrText xml:space="preserve"> REF _Ref305973033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3.2</w:t>
      </w:r>
      <w:r w:rsidR="00402725">
        <w:fldChar w:fldCharType="end"/>
      </w:r>
      <w:r w:rsidRPr="00E71A48">
        <w:rPr>
          <w:bCs w:val="0"/>
          <w:sz w:val="24"/>
          <w:szCs w:val="24"/>
        </w:rPr>
        <w:t>),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подготовка</w:t>
      </w:r>
      <w:r w:rsidR="009D7F01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Заявок и разъяснение Организатором Документации по запросу предложений, если необходимо (подраздел </w:t>
      </w:r>
      <w:r w:rsidR="00402725">
        <w:fldChar w:fldCharType="begin"/>
      </w:r>
      <w:r w:rsidR="00402725">
        <w:instrText xml:space="preserve"> REF _Ref305973147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__RefNumPara__444_922829174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2" w:name="__RefNumPara__828_922829174"/>
      <w:bookmarkEnd w:id="312"/>
      <w:r w:rsidRPr="00E71A48">
        <w:rPr>
          <w:bCs w:val="0"/>
          <w:sz w:val="24"/>
          <w:szCs w:val="24"/>
        </w:rPr>
        <w:t xml:space="preserve">подача Заявок и их прием, изменение и отзыв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(подразделы </w:t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__RefNumPara__828_922829174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402725">
        <w:fldChar w:fldCharType="begin"/>
      </w:r>
      <w:r w:rsidR="00402725">
        <w:instrText xml:space="preserve"> REF _Ref305973214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</w:t>
      </w:r>
      <w:r w:rsidR="00402725">
        <w:fldChar w:fldCharType="end"/>
      </w:r>
      <w:r w:rsidR="00096E9D" w:rsidRPr="00E71A48">
        <w:rPr>
          <w:bCs w:val="0"/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_Ref303683883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3.5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3" w:name="__RefNumPara__832_922829174"/>
      <w:bookmarkEnd w:id="313"/>
      <w:r w:rsidRPr="00E71A48">
        <w:rPr>
          <w:bCs w:val="0"/>
          <w:sz w:val="24"/>
          <w:szCs w:val="24"/>
        </w:rPr>
        <w:t xml:space="preserve">оценка </w:t>
      </w:r>
      <w:r w:rsidR="00D51A0B" w:rsidRPr="00E71A48">
        <w:rPr>
          <w:bCs w:val="0"/>
          <w:sz w:val="24"/>
          <w:szCs w:val="24"/>
        </w:rPr>
        <w:t xml:space="preserve">Заявок </w:t>
      </w:r>
      <w:r w:rsidR="00F86B89" w:rsidRPr="00E71A48">
        <w:rPr>
          <w:bCs w:val="0"/>
          <w:sz w:val="24"/>
          <w:szCs w:val="24"/>
        </w:rPr>
        <w:t xml:space="preserve">и проведение переговоров </w:t>
      </w:r>
      <w:r w:rsidRPr="00E71A48">
        <w:rPr>
          <w:bCs w:val="0"/>
          <w:sz w:val="24"/>
          <w:szCs w:val="24"/>
        </w:rPr>
        <w:t xml:space="preserve">(подраздел </w:t>
      </w:r>
      <w:r w:rsidR="007F30BA">
        <w:fldChar w:fldCharType="begin"/>
      </w:r>
      <w:r w:rsidR="00043F1B">
        <w:rPr>
          <w:bCs w:val="0"/>
          <w:sz w:val="24"/>
          <w:szCs w:val="24"/>
        </w:rPr>
        <w:instrText xml:space="preserve"> REF _Ref468201209 \r \h </w:instrText>
      </w:r>
      <w:r w:rsidR="007F30BA">
        <w:fldChar w:fldCharType="separate"/>
      </w:r>
      <w:r w:rsidR="00090FCB">
        <w:rPr>
          <w:bCs w:val="0"/>
          <w:sz w:val="24"/>
          <w:szCs w:val="24"/>
        </w:rPr>
        <w:t>3.6</w:t>
      </w:r>
      <w:r w:rsidR="007F30BA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__RefNumPara__832_922829174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E60F8E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4" w:name="__RefNumPara__834_922829174"/>
      <w:bookmarkEnd w:id="314"/>
      <w:r w:rsidRPr="00E71A48">
        <w:rPr>
          <w:bCs w:val="0"/>
          <w:sz w:val="24"/>
          <w:szCs w:val="24"/>
        </w:rPr>
        <w:t>аукционная процедура понижени</w:t>
      </w:r>
      <w:r w:rsidR="003E170D">
        <w:rPr>
          <w:bCs w:val="0"/>
          <w:sz w:val="24"/>
          <w:szCs w:val="24"/>
        </w:rPr>
        <w:t>я</w:t>
      </w:r>
      <w:r w:rsidRPr="00E71A48">
        <w:rPr>
          <w:bCs w:val="0"/>
          <w:sz w:val="24"/>
          <w:szCs w:val="24"/>
        </w:rPr>
        <w:t xml:space="preserve"> цены</w:t>
      </w:r>
      <w:r w:rsidR="00717F60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(</w:t>
      </w:r>
      <w:r w:rsidR="00717F60" w:rsidRPr="00E71A48">
        <w:rPr>
          <w:bCs w:val="0"/>
          <w:sz w:val="24"/>
          <w:szCs w:val="24"/>
        </w:rPr>
        <w:t>переторжк</w:t>
      </w:r>
      <w:r w:rsidRPr="00E71A48">
        <w:rPr>
          <w:bCs w:val="0"/>
          <w:sz w:val="24"/>
          <w:szCs w:val="24"/>
        </w:rPr>
        <w:t>а)</w:t>
      </w:r>
      <w:r w:rsidR="00717F60" w:rsidRPr="00E71A48">
        <w:rPr>
          <w:bCs w:val="0"/>
          <w:sz w:val="24"/>
          <w:szCs w:val="24"/>
        </w:rPr>
        <w:t xml:space="preserve"> (при необходимости) (подраздел </w:t>
      </w:r>
      <w:r w:rsidR="00402725">
        <w:fldChar w:fldCharType="begin"/>
      </w:r>
      <w:r w:rsidR="00402725">
        <w:instrText xml:space="preserve"> REF _Ref303250967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3.7</w:t>
      </w:r>
      <w:r w:rsidR="00402725"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="00717F60" w:rsidRPr="00E71A48">
        <w:rPr>
          <w:bCs w:val="0"/>
          <w:sz w:val="24"/>
          <w:szCs w:val="24"/>
        </w:rPr>
        <w:instrText xml:space="preserve"> REF __RefNumPara__834_922829174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bookmarkStart w:id="315" w:name="__RefNumPara__836_922829174"/>
      <w:bookmarkEnd w:id="315"/>
      <w:r w:rsidRPr="00E71A48">
        <w:rPr>
          <w:bCs w:val="0"/>
          <w:sz w:val="24"/>
          <w:szCs w:val="24"/>
        </w:rPr>
        <w:t xml:space="preserve">подведение итогов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_Ref471980938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3.9</w:t>
      </w:r>
      <w:r w:rsidR="007F30BA">
        <w:rPr>
          <w:bCs w:val="0"/>
          <w:sz w:val="24"/>
          <w:szCs w:val="24"/>
        </w:rPr>
        <w:fldChar w:fldCharType="end"/>
      </w:r>
      <w:r w:rsidR="007F30BA" w:rsidRPr="00E71A48">
        <w:rPr>
          <w:bCs w:val="0"/>
          <w:sz w:val="24"/>
          <w:szCs w:val="24"/>
        </w:rPr>
        <w:fldChar w:fldCharType="begin"/>
      </w:r>
      <w:r w:rsidRPr="00E71A48">
        <w:rPr>
          <w:bCs w:val="0"/>
          <w:sz w:val="24"/>
          <w:szCs w:val="24"/>
        </w:rPr>
        <w:instrText xml:space="preserve"> REF __RefNumPara__836_922829174 \h </w:instrText>
      </w:r>
      <w:r w:rsidR="00C70F61" w:rsidRPr="00E71A48">
        <w:rPr>
          <w:bCs w:val="0"/>
          <w:sz w:val="24"/>
          <w:szCs w:val="24"/>
        </w:rPr>
        <w:instrText xml:space="preserve"> \* MERGEFORMAT </w:instrText>
      </w:r>
      <w:r w:rsidR="007F30BA" w:rsidRPr="00E71A48">
        <w:rPr>
          <w:bCs w:val="0"/>
          <w:sz w:val="24"/>
          <w:szCs w:val="24"/>
        </w:rPr>
      </w:r>
      <w:r w:rsidR="007F30BA" w:rsidRPr="00E71A48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проведение пред</w:t>
      </w:r>
      <w:r w:rsidR="00CF531D" w:rsidRPr="00E71A48">
        <w:rPr>
          <w:bCs w:val="0"/>
          <w:sz w:val="24"/>
          <w:szCs w:val="24"/>
        </w:rPr>
        <w:t>д</w:t>
      </w:r>
      <w:r w:rsidR="00123C70" w:rsidRPr="00E71A48">
        <w:rPr>
          <w:bCs w:val="0"/>
          <w:sz w:val="24"/>
          <w:szCs w:val="24"/>
        </w:rPr>
        <w:t>оговор</w:t>
      </w:r>
      <w:r w:rsidRPr="00E71A48">
        <w:rPr>
          <w:bCs w:val="0"/>
          <w:sz w:val="24"/>
          <w:szCs w:val="24"/>
        </w:rPr>
        <w:t xml:space="preserve">ных переговоров (при необходимости) и подписание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(подраздел</w:t>
      </w:r>
      <w:r w:rsidR="00E54225">
        <w:t xml:space="preserve"> </w:t>
      </w:r>
      <w:r w:rsidR="007F30BA">
        <w:fldChar w:fldCharType="begin"/>
      </w:r>
      <w:r w:rsidR="00E54225">
        <w:instrText xml:space="preserve"> REF _Ref468875001 \r \h </w:instrText>
      </w:r>
      <w:r w:rsidR="007F30BA">
        <w:fldChar w:fldCharType="separate"/>
      </w:r>
      <w:r w:rsidR="00090FCB">
        <w:t>3.12</w:t>
      </w:r>
      <w:r w:rsidR="007F30BA">
        <w:fldChar w:fldCharType="end"/>
      </w:r>
      <w:r w:rsidR="00096E9D" w:rsidRPr="00E71A48">
        <w:rPr>
          <w:bCs w:val="0"/>
          <w:sz w:val="24"/>
          <w:szCs w:val="24"/>
        </w:rPr>
        <w:t>)</w:t>
      </w:r>
    </w:p>
    <w:p w:rsidR="00BE7342" w:rsidRPr="00CF39D0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CF39D0">
        <w:rPr>
          <w:bCs w:val="0"/>
          <w:sz w:val="24"/>
          <w:szCs w:val="24"/>
        </w:rPr>
        <w:t xml:space="preserve">обеспечение исполнения обязательств </w:t>
      </w:r>
      <w:r w:rsidR="00BE7342" w:rsidRPr="00CF39D0">
        <w:rPr>
          <w:bCs w:val="0"/>
          <w:sz w:val="24"/>
          <w:szCs w:val="24"/>
        </w:rPr>
        <w:t>Исполнителя</w:t>
      </w:r>
      <w:r w:rsidR="00F030B1" w:rsidRPr="00CF39D0">
        <w:rPr>
          <w:bCs w:val="0"/>
          <w:sz w:val="24"/>
          <w:szCs w:val="24"/>
        </w:rPr>
        <w:t xml:space="preserve"> </w:t>
      </w:r>
      <w:r w:rsidR="00CF39D0" w:rsidRPr="00CF39D0">
        <w:rPr>
          <w:bCs w:val="0"/>
          <w:sz w:val="24"/>
          <w:szCs w:val="24"/>
        </w:rPr>
        <w:t>(при необходимости)</w:t>
      </w:r>
      <w:r w:rsidR="00CF39D0">
        <w:rPr>
          <w:bCs w:val="0"/>
          <w:sz w:val="24"/>
          <w:szCs w:val="24"/>
        </w:rPr>
        <w:t xml:space="preserve"> </w:t>
      </w:r>
      <w:r w:rsidRPr="00CF39D0">
        <w:rPr>
          <w:bCs w:val="0"/>
          <w:sz w:val="24"/>
          <w:szCs w:val="24"/>
        </w:rPr>
        <w:t>по </w:t>
      </w:r>
      <w:r w:rsidR="00123C70" w:rsidRPr="00CF39D0">
        <w:rPr>
          <w:bCs w:val="0"/>
          <w:sz w:val="24"/>
          <w:szCs w:val="24"/>
        </w:rPr>
        <w:t>Договор</w:t>
      </w:r>
      <w:r w:rsidRPr="00CF39D0">
        <w:rPr>
          <w:bCs w:val="0"/>
          <w:sz w:val="24"/>
          <w:szCs w:val="24"/>
        </w:rPr>
        <w:t xml:space="preserve">у (подраздел </w:t>
      </w:r>
      <w:r w:rsidR="00402725">
        <w:fldChar w:fldCharType="begin"/>
      </w:r>
      <w:r w:rsidR="00402725">
        <w:instrText xml:space="preserve"> REF _Ref306140410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="00BE7342" w:rsidRPr="00CF39D0">
        <w:rPr>
          <w:bCs w:val="0"/>
          <w:sz w:val="24"/>
          <w:szCs w:val="24"/>
        </w:rPr>
        <w:t>);</w:t>
      </w:r>
    </w:p>
    <w:p w:rsidR="00717F60" w:rsidRPr="00E71A48" w:rsidRDefault="00717F60" w:rsidP="00D75CA2">
      <w:pPr>
        <w:widowControl w:val="0"/>
        <w:numPr>
          <w:ilvl w:val="0"/>
          <w:numId w:val="19"/>
        </w:numPr>
        <w:tabs>
          <w:tab w:val="left" w:pos="1134"/>
        </w:tabs>
        <w:autoSpaceDE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уведомление о результатах </w:t>
      </w:r>
      <w:r w:rsidR="00440928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апроса предложений (подраздел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3.14</w:t>
      </w:r>
      <w:r w:rsidR="00402725">
        <w:fldChar w:fldCharType="end"/>
      </w:r>
      <w:r w:rsidRPr="00E71A48">
        <w:rPr>
          <w:bCs w:val="0"/>
          <w:sz w:val="24"/>
          <w:szCs w:val="24"/>
        </w:rPr>
        <w:t>)</w:t>
      </w:r>
      <w:r w:rsidR="0099066F" w:rsidRPr="00E71A48">
        <w:rPr>
          <w:bCs w:val="0"/>
          <w:sz w:val="24"/>
          <w:szCs w:val="24"/>
        </w:rPr>
        <w:t>.</w:t>
      </w:r>
    </w:p>
    <w:p w:rsidR="0099066F" w:rsidRPr="00E71A48" w:rsidRDefault="0099066F" w:rsidP="00953802">
      <w:pPr>
        <w:pStyle w:val="3"/>
        <w:rPr>
          <w:szCs w:val="24"/>
          <w:lang w:eastAsia="ru-RU"/>
        </w:rPr>
      </w:pPr>
      <w:bookmarkStart w:id="316" w:name="_Toc439323689"/>
      <w:bookmarkStart w:id="317" w:name="_Toc440361323"/>
      <w:bookmarkStart w:id="318" w:name="_Toc440376078"/>
      <w:bookmarkStart w:id="319" w:name="_Toc440376205"/>
      <w:bookmarkStart w:id="320" w:name="_Toc440382470"/>
      <w:bookmarkStart w:id="321" w:name="_Toc440447140"/>
      <w:bookmarkStart w:id="322" w:name="_Toc440632300"/>
      <w:bookmarkStart w:id="323" w:name="_Toc440875073"/>
      <w:bookmarkStart w:id="324" w:name="_Toc441131060"/>
      <w:bookmarkStart w:id="325" w:name="_Toc465774581"/>
      <w:bookmarkStart w:id="326" w:name="_Toc465848810"/>
      <w:bookmarkStart w:id="327" w:name="_Toc468875312"/>
      <w:bookmarkStart w:id="328" w:name="_Toc469488364"/>
      <w:bookmarkStart w:id="329" w:name="_Toc471894885"/>
      <w:bookmarkStart w:id="330" w:name="_Toc498590310"/>
      <w:r w:rsidRPr="00E71A48">
        <w:rPr>
          <w:szCs w:val="24"/>
          <w:lang w:eastAsia="ru-RU"/>
        </w:rPr>
        <w:t xml:space="preserve">В </w:t>
      </w:r>
      <w:r w:rsidRPr="00E71A48">
        <w:rPr>
          <w:bCs w:val="0"/>
          <w:szCs w:val="24"/>
        </w:rPr>
        <w:t>процессе</w:t>
      </w:r>
      <w:r w:rsidRPr="00E71A48">
        <w:rPr>
          <w:szCs w:val="24"/>
          <w:lang w:eastAsia="ru-RU"/>
        </w:rPr>
        <w:t xml:space="preserve"> проведения </w:t>
      </w:r>
      <w:r w:rsidR="00440928" w:rsidRPr="00E71A48">
        <w:rPr>
          <w:szCs w:val="24"/>
          <w:lang w:eastAsia="ru-RU"/>
        </w:rPr>
        <w:t>З</w:t>
      </w:r>
      <w:r w:rsidRPr="00E71A48">
        <w:rPr>
          <w:szCs w:val="24"/>
          <w:lang w:eastAsia="ru-RU"/>
        </w:rPr>
        <w:t>апроса предложений на официальном сайте в установленные сроки подлежат опубликованию сведения/документы, указанные ниже:</w:t>
      </w:r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  <w:bookmarkEnd w:id="329"/>
      <w:bookmarkEnd w:id="330"/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изменения, вносимые в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е о проведении запроса предложений, в Документации о </w:t>
      </w:r>
      <w:r w:rsidR="00983F8A" w:rsidRPr="00E71A48">
        <w:rPr>
          <w:sz w:val="24"/>
          <w:szCs w:val="24"/>
          <w:lang w:eastAsia="ru-RU"/>
        </w:rPr>
        <w:t>запросе предложений</w:t>
      </w:r>
      <w:r w:rsidRPr="00E71A48">
        <w:rPr>
          <w:sz w:val="24"/>
          <w:szCs w:val="24"/>
          <w:lang w:eastAsia="ru-RU"/>
        </w:rPr>
        <w:t xml:space="preserve"> – не позднее 3 дней со дня принятия решения о внесении таких изменений;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разъяснения </w:t>
      </w:r>
      <w:r w:rsidR="004B5EB3" w:rsidRPr="00E71A48">
        <w:rPr>
          <w:sz w:val="24"/>
          <w:szCs w:val="24"/>
          <w:lang w:eastAsia="ru-RU"/>
        </w:rPr>
        <w:t>Извещени</w:t>
      </w:r>
      <w:r w:rsidRPr="00E71A48">
        <w:rPr>
          <w:sz w:val="24"/>
          <w:szCs w:val="24"/>
          <w:lang w:eastAsia="ru-RU"/>
        </w:rPr>
        <w:t xml:space="preserve">я о проведении </w:t>
      </w:r>
      <w:r w:rsidR="0089163E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, </w:t>
      </w:r>
      <w:r w:rsidR="0089163E" w:rsidRPr="00E71A48">
        <w:rPr>
          <w:sz w:val="24"/>
          <w:szCs w:val="24"/>
          <w:lang w:eastAsia="ru-RU"/>
        </w:rPr>
        <w:t>Д</w:t>
      </w:r>
      <w:r w:rsidRPr="00E71A48">
        <w:rPr>
          <w:sz w:val="24"/>
          <w:szCs w:val="24"/>
          <w:lang w:eastAsia="ru-RU"/>
        </w:rPr>
        <w:t xml:space="preserve">окументации </w:t>
      </w:r>
      <w:r w:rsidR="0089163E" w:rsidRPr="00E71A48">
        <w:rPr>
          <w:sz w:val="24"/>
          <w:szCs w:val="24"/>
          <w:lang w:eastAsia="ru-RU"/>
        </w:rPr>
        <w:t xml:space="preserve">по запросу предложений </w:t>
      </w:r>
      <w:r w:rsidRPr="00E71A48">
        <w:rPr>
          <w:sz w:val="24"/>
          <w:szCs w:val="24"/>
          <w:lang w:eastAsia="ru-RU"/>
        </w:rPr>
        <w:t>– не позднее 3 дней со дня принятия решения о предоставлении разъяснений;</w:t>
      </w:r>
    </w:p>
    <w:p w:rsidR="0099066F" w:rsidRPr="00E71A48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отказ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 xml:space="preserve">апроса предложений </w:t>
      </w:r>
      <w:r w:rsidRPr="00E71A48">
        <w:rPr>
          <w:sz w:val="24"/>
          <w:szCs w:val="24"/>
          <w:lang w:eastAsia="ru-RU"/>
        </w:rPr>
        <w:t xml:space="preserve">– не позднее 3 дней со дня принятия решения об отказе от проведения </w:t>
      </w:r>
      <w:r w:rsidR="00027C2B" w:rsidRPr="00E71A48">
        <w:rPr>
          <w:sz w:val="24"/>
          <w:szCs w:val="24"/>
          <w:lang w:eastAsia="ru-RU"/>
        </w:rPr>
        <w:t>З</w:t>
      </w:r>
      <w:r w:rsidR="0089163E" w:rsidRPr="00E71A48">
        <w:rPr>
          <w:sz w:val="24"/>
          <w:szCs w:val="24"/>
          <w:lang w:eastAsia="ru-RU"/>
        </w:rPr>
        <w:t>апроса предложений</w:t>
      </w:r>
      <w:r w:rsidRPr="00E71A48">
        <w:rPr>
          <w:sz w:val="24"/>
          <w:szCs w:val="24"/>
          <w:lang w:eastAsia="ru-RU"/>
        </w:rPr>
        <w:t>;</w:t>
      </w:r>
    </w:p>
    <w:p w:rsidR="0099066F" w:rsidRPr="00AE1D21" w:rsidRDefault="0099066F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уведомление о </w:t>
      </w:r>
      <w:r w:rsidRPr="005106E7">
        <w:rPr>
          <w:sz w:val="24"/>
          <w:szCs w:val="24"/>
          <w:lang w:eastAsia="ru-RU"/>
        </w:rPr>
        <w:t xml:space="preserve">продлении срока подачи Заявок – не позднее 1 дня со дня принятия решения о таком </w:t>
      </w:r>
      <w:r w:rsidRPr="00AE1D21">
        <w:rPr>
          <w:sz w:val="24"/>
          <w:szCs w:val="24"/>
          <w:lang w:eastAsia="ru-RU"/>
        </w:rPr>
        <w:t>продлении;</w:t>
      </w:r>
    </w:p>
    <w:p w:rsidR="0099066F" w:rsidRPr="00AE1D21" w:rsidRDefault="00027C2B" w:rsidP="00D75CA2">
      <w:pPr>
        <w:numPr>
          <w:ilvl w:val="0"/>
          <w:numId w:val="20"/>
        </w:numPr>
        <w:suppressAutoHyphens w:val="0"/>
        <w:overflowPunct w:val="0"/>
        <w:autoSpaceDE w:val="0"/>
        <w:autoSpaceDN w:val="0"/>
        <w:adjustRightInd w:val="0"/>
        <w:spacing w:line="264" w:lineRule="auto"/>
        <w:rPr>
          <w:sz w:val="24"/>
          <w:szCs w:val="24"/>
          <w:lang w:eastAsia="ru-RU"/>
        </w:rPr>
      </w:pP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 xml:space="preserve">ротоколы, составляемые в процессе проведения </w:t>
      </w:r>
      <w:r w:rsidRPr="00AE1D21">
        <w:rPr>
          <w:sz w:val="24"/>
          <w:szCs w:val="24"/>
          <w:lang w:eastAsia="ru-RU"/>
        </w:rPr>
        <w:t>З</w:t>
      </w:r>
      <w:r w:rsidR="0089163E" w:rsidRPr="00AE1D21">
        <w:rPr>
          <w:sz w:val="24"/>
          <w:szCs w:val="24"/>
          <w:lang w:eastAsia="ru-RU"/>
        </w:rPr>
        <w:t xml:space="preserve">апроса предложений </w:t>
      </w:r>
      <w:r w:rsidR="0099066F" w:rsidRPr="00AE1D21">
        <w:rPr>
          <w:sz w:val="24"/>
          <w:szCs w:val="24"/>
          <w:lang w:eastAsia="ru-RU"/>
        </w:rPr>
        <w:t xml:space="preserve">и </w:t>
      </w:r>
      <w:r w:rsidR="005106E7" w:rsidRPr="00AE1D21">
        <w:rPr>
          <w:sz w:val="24"/>
          <w:szCs w:val="24"/>
        </w:rPr>
        <w:t xml:space="preserve">подписанные членами </w:t>
      </w:r>
      <w:r w:rsidR="002946EF" w:rsidRPr="00AE1D21">
        <w:rPr>
          <w:sz w:val="24"/>
          <w:szCs w:val="24"/>
          <w:lang w:eastAsia="ru-RU"/>
        </w:rPr>
        <w:t xml:space="preserve">Закупочной </w:t>
      </w:r>
      <w:r w:rsidR="0099066F" w:rsidRPr="00AE1D21">
        <w:rPr>
          <w:sz w:val="24"/>
          <w:szCs w:val="24"/>
          <w:lang w:eastAsia="ru-RU"/>
        </w:rPr>
        <w:t xml:space="preserve">комиссии – не позднее 3 дней со дня подписания таких </w:t>
      </w:r>
      <w:r w:rsidRPr="00AE1D21">
        <w:rPr>
          <w:sz w:val="24"/>
          <w:szCs w:val="24"/>
          <w:lang w:eastAsia="ru-RU"/>
        </w:rPr>
        <w:t>П</w:t>
      </w:r>
      <w:r w:rsidR="0099066F" w:rsidRPr="00AE1D21">
        <w:rPr>
          <w:sz w:val="24"/>
          <w:szCs w:val="24"/>
          <w:lang w:eastAsia="ru-RU"/>
        </w:rPr>
        <w:t>ротоколов.</w:t>
      </w: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1" w:name="_Ref303250835"/>
      <w:bookmarkStart w:id="332" w:name="_Ref305973033"/>
      <w:bookmarkStart w:id="333" w:name="_Toc498590311"/>
      <w:bookmarkStart w:id="334" w:name="_Ref191386178"/>
      <w:r w:rsidRPr="00E71A48">
        <w:t xml:space="preserve">Публикация </w:t>
      </w:r>
      <w:r w:rsidR="004B5EB3" w:rsidRPr="00E71A48">
        <w:t>Извещени</w:t>
      </w:r>
      <w:r w:rsidRPr="00E71A48">
        <w:t>я о проведении запроса предложений и Документации</w:t>
      </w:r>
      <w:bookmarkEnd w:id="331"/>
      <w:r w:rsidRPr="00E71A48">
        <w:t xml:space="preserve"> по запросу предложений</w:t>
      </w:r>
      <w:bookmarkEnd w:id="332"/>
      <w:bookmarkEnd w:id="333"/>
    </w:p>
    <w:p w:rsidR="00717F60" w:rsidRPr="00E71A48" w:rsidRDefault="004B5EB3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</w:rPr>
        <w:t>Извещени</w:t>
      </w:r>
      <w:r w:rsidR="00717F60" w:rsidRPr="00E71A48">
        <w:rPr>
          <w:sz w:val="24"/>
          <w:szCs w:val="24"/>
        </w:rPr>
        <w:t xml:space="preserve">е о проведении запроса предложений и Документация по запросу предложений </w:t>
      </w:r>
      <w:r w:rsidR="003129D4" w:rsidRPr="00E71A48">
        <w:rPr>
          <w:sz w:val="24"/>
          <w:szCs w:val="24"/>
        </w:rPr>
        <w:t xml:space="preserve">опубликованы </w:t>
      </w:r>
      <w:r w:rsidR="00717F60" w:rsidRPr="00E71A48">
        <w:rPr>
          <w:sz w:val="24"/>
          <w:szCs w:val="24"/>
        </w:rPr>
        <w:t xml:space="preserve">в порядке, указанном в п. </w:t>
      </w:r>
      <w:r w:rsidR="00402725">
        <w:fldChar w:fldCharType="begin"/>
      </w:r>
      <w:r w:rsidR="00402725">
        <w:instrText xml:space="preserve"> REF _Ref302563524 \n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="004C5DD3" w:rsidRPr="00E71A48">
        <w:rPr>
          <w:sz w:val="24"/>
          <w:szCs w:val="24"/>
        </w:rPr>
        <w:t xml:space="preserve"> </w:t>
      </w:r>
      <w:r w:rsidR="004C5DD3" w:rsidRPr="00E71A48">
        <w:rPr>
          <w:sz w:val="24"/>
          <w:szCs w:val="24"/>
          <w:lang w:eastAsia="ru-RU"/>
        </w:rPr>
        <w:t>и любое лицо может получить указанные документы с официального сайта без взимания платы.</w:t>
      </w:r>
    </w:p>
    <w:p w:rsidR="00717F60" w:rsidRPr="00E71A48" w:rsidRDefault="00717F60" w:rsidP="00D75CA2">
      <w:pPr>
        <w:numPr>
          <w:ilvl w:val="2"/>
          <w:numId w:val="10"/>
        </w:numPr>
        <w:tabs>
          <w:tab w:val="left" w:pos="1134"/>
        </w:tabs>
        <w:overflowPunct w:val="0"/>
        <w:autoSpaceDE w:val="0"/>
        <w:spacing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>Иные публикации не являются официальными и не влекут для Организатора запроса предложений никаких последствий.</w:t>
      </w:r>
    </w:p>
    <w:p w:rsidR="00717F60" w:rsidRPr="00E71A48" w:rsidRDefault="00717F60" w:rsidP="00E71A48">
      <w:pPr>
        <w:overflowPunct w:val="0"/>
        <w:autoSpaceDE w:val="0"/>
        <w:spacing w:line="264" w:lineRule="auto"/>
        <w:jc w:val="center"/>
        <w:rPr>
          <w:b/>
          <w:bCs w:val="0"/>
          <w:sz w:val="24"/>
          <w:szCs w:val="24"/>
        </w:rPr>
      </w:pPr>
    </w:p>
    <w:p w:rsidR="00717F60" w:rsidRPr="00E71A48" w:rsidRDefault="00717F60" w:rsidP="00E71A48">
      <w:pPr>
        <w:pStyle w:val="2"/>
        <w:tabs>
          <w:tab w:val="clear" w:pos="1700"/>
          <w:tab w:val="left" w:pos="567"/>
        </w:tabs>
        <w:spacing w:line="264" w:lineRule="auto"/>
      </w:pPr>
      <w:bookmarkStart w:id="335" w:name="__RefNumPara__444_922829174"/>
      <w:bookmarkStart w:id="336" w:name="_Ref191386216"/>
      <w:bookmarkStart w:id="337" w:name="_Ref305973147"/>
      <w:bookmarkStart w:id="338" w:name="_Toc498590312"/>
      <w:bookmarkEnd w:id="334"/>
      <w:bookmarkEnd w:id="335"/>
      <w:r w:rsidRPr="00E71A48">
        <w:lastRenderedPageBreak/>
        <w:t xml:space="preserve">Подготовка </w:t>
      </w:r>
      <w:bookmarkEnd w:id="336"/>
      <w:r w:rsidRPr="00E71A48">
        <w:t>Заявок</w:t>
      </w:r>
      <w:bookmarkEnd w:id="337"/>
      <w:bookmarkEnd w:id="338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39" w:name="_Ref306114638"/>
      <w:bookmarkStart w:id="340" w:name="_Toc440361326"/>
      <w:bookmarkStart w:id="341" w:name="_Toc440376081"/>
      <w:bookmarkStart w:id="342" w:name="_Toc440376208"/>
      <w:bookmarkStart w:id="343" w:name="_Toc440382473"/>
      <w:bookmarkStart w:id="344" w:name="_Toc440447143"/>
      <w:bookmarkStart w:id="345" w:name="_Toc440632303"/>
      <w:bookmarkStart w:id="346" w:name="_Toc440875076"/>
      <w:bookmarkStart w:id="347" w:name="_Toc441131063"/>
      <w:bookmarkStart w:id="348" w:name="_Toc465774584"/>
      <w:bookmarkStart w:id="349" w:name="_Toc465848813"/>
      <w:bookmarkStart w:id="350" w:name="_Toc468875315"/>
      <w:bookmarkStart w:id="351" w:name="_Toc469488367"/>
      <w:bookmarkStart w:id="352" w:name="_Toc471894888"/>
      <w:bookmarkStart w:id="353" w:name="_Toc498590313"/>
      <w:r w:rsidRPr="00E71A48">
        <w:rPr>
          <w:szCs w:val="24"/>
        </w:rPr>
        <w:t xml:space="preserve">Общие требования к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е</w:t>
      </w:r>
      <w:bookmarkEnd w:id="339"/>
      <w:bookmarkEnd w:id="340"/>
      <w:bookmarkEnd w:id="341"/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  <w:bookmarkEnd w:id="353"/>
    </w:p>
    <w:p w:rsidR="00717F60" w:rsidRPr="00E71A48" w:rsidRDefault="009C744E" w:rsidP="00557C01">
      <w:pPr>
        <w:widowControl w:val="0"/>
        <w:numPr>
          <w:ilvl w:val="3"/>
          <w:numId w:val="34"/>
        </w:numPr>
        <w:tabs>
          <w:tab w:val="left" w:pos="156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 должен подготовить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включающую в себя:</w:t>
      </w:r>
    </w:p>
    <w:p w:rsidR="00717F60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2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Письмо о подаче оферты по форме и в соответствии с инструкциями,</w:t>
      </w:r>
      <w:r w:rsidRPr="00E71A48">
        <w:rPr>
          <w:bCs w:val="0"/>
          <w:sz w:val="24"/>
          <w:szCs w:val="24"/>
        </w:rPr>
        <w:t xml:space="preserve"> приведенными в настоящей документации по запросу предложений </w:t>
      </w:r>
      <w:r w:rsidRPr="00E71A48">
        <w:rPr>
          <w:bCs w:val="0"/>
          <w:spacing w:val="-2"/>
          <w:sz w:val="24"/>
          <w:szCs w:val="24"/>
        </w:rPr>
        <w:t>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E71A48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8D2928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D80639">
        <w:rPr>
          <w:bCs w:val="0"/>
          <w:sz w:val="24"/>
          <w:szCs w:val="24"/>
          <w:lang w:eastAsia="ru-RU"/>
        </w:rPr>
        <w:t>)</w:t>
      </w:r>
      <w:r w:rsidR="00B71B9D">
        <w:rPr>
          <w:bCs w:val="0"/>
          <w:sz w:val="24"/>
          <w:szCs w:val="24"/>
          <w:lang w:eastAsia="ru-RU"/>
        </w:rPr>
        <w:t>;</w:t>
      </w:r>
    </w:p>
    <w:p w:rsidR="00B71B9D" w:rsidRDefault="00B71B9D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3E170D">
        <w:rPr>
          <w:bCs w:val="0"/>
          <w:sz w:val="24"/>
          <w:szCs w:val="24"/>
        </w:rPr>
        <w:t>Сводную таблицу стоимости</w:t>
      </w:r>
      <w:r w:rsidR="00525723">
        <w:rPr>
          <w:bCs w:val="0"/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3E170D">
        <w:rPr>
          <w:bCs w:val="0"/>
          <w:sz w:val="24"/>
          <w:szCs w:val="24"/>
        </w:rPr>
        <w:t xml:space="preserve"> по форме и в соответствии с инструкциями, </w:t>
      </w:r>
      <w:r w:rsidRPr="003E170D">
        <w:rPr>
          <w:bCs w:val="0"/>
          <w:spacing w:val="-1"/>
          <w:sz w:val="24"/>
          <w:szCs w:val="24"/>
        </w:rPr>
        <w:t>приведенными в настоящей Документации</w:t>
      </w:r>
      <w:r w:rsidRPr="003E170D">
        <w:rPr>
          <w:bCs w:val="0"/>
          <w:sz w:val="24"/>
          <w:szCs w:val="24"/>
        </w:rPr>
        <w:t xml:space="preserve">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_Ref440271072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5.2</w:t>
      </w:r>
      <w:r w:rsidR="007F30BA">
        <w:rPr>
          <w:bCs w:val="0"/>
          <w:sz w:val="24"/>
          <w:szCs w:val="24"/>
        </w:rPr>
        <w:fldChar w:fldCharType="end"/>
      </w:r>
      <w:r>
        <w:rPr>
          <w:bCs w:val="0"/>
          <w:sz w:val="24"/>
          <w:szCs w:val="24"/>
        </w:rPr>
        <w:t>);</w:t>
      </w:r>
    </w:p>
    <w:p w:rsidR="00717F60" w:rsidRPr="003E170D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9" w:firstLine="709"/>
        <w:rPr>
          <w:bCs w:val="0"/>
          <w:spacing w:val="-1"/>
          <w:sz w:val="24"/>
          <w:szCs w:val="24"/>
        </w:rPr>
      </w:pPr>
      <w:r w:rsidRPr="00E71A48">
        <w:rPr>
          <w:bCs w:val="0"/>
          <w:spacing w:val="-1"/>
          <w:sz w:val="24"/>
          <w:szCs w:val="24"/>
        </w:rPr>
        <w:t>Техническое предложение по форме и в соответствии с инструкциями, приведенными в настоящей Документации по запросу предложений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pacing w:val="-1"/>
          <w:sz w:val="24"/>
          <w:szCs w:val="24"/>
        </w:rPr>
        <w:t>)</w:t>
      </w:r>
      <w:r w:rsidR="00E17CEB" w:rsidRPr="003E170D">
        <w:rPr>
          <w:bCs w:val="0"/>
          <w:spacing w:val="-1"/>
          <w:sz w:val="24"/>
          <w:szCs w:val="24"/>
        </w:rPr>
        <w:t>;</w:t>
      </w:r>
      <w:r w:rsidR="00F030B1" w:rsidRPr="003E170D">
        <w:rPr>
          <w:bCs w:val="0"/>
          <w:spacing w:val="-1"/>
          <w:sz w:val="24"/>
          <w:szCs w:val="24"/>
        </w:rPr>
        <w:t xml:space="preserve"> </w:t>
      </w:r>
    </w:p>
    <w:p w:rsidR="00717F60" w:rsidRDefault="00420F24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 w:rsidR="00C8364E">
        <w:rPr>
          <w:bCs w:val="0"/>
          <w:sz w:val="24"/>
          <w:szCs w:val="24"/>
        </w:rPr>
        <w:t>оказания</w:t>
      </w:r>
      <w:r w:rsidR="00027C2B" w:rsidRPr="003E170D">
        <w:rPr>
          <w:bCs w:val="0"/>
          <w:sz w:val="24"/>
          <w:szCs w:val="24"/>
        </w:rPr>
        <w:t xml:space="preserve"> </w:t>
      </w:r>
      <w:r w:rsidR="00F030B1" w:rsidRPr="003E170D">
        <w:rPr>
          <w:bCs w:val="0"/>
          <w:sz w:val="24"/>
          <w:szCs w:val="24"/>
        </w:rPr>
        <w:t xml:space="preserve">услуг </w:t>
      </w:r>
      <w:r w:rsidRPr="003E170D">
        <w:rPr>
          <w:bCs w:val="0"/>
          <w:sz w:val="24"/>
          <w:szCs w:val="24"/>
        </w:rPr>
        <w:t>по</w:t>
      </w:r>
      <w:r w:rsidR="00717F60" w:rsidRPr="003E170D">
        <w:rPr>
          <w:bCs w:val="0"/>
          <w:sz w:val="24"/>
          <w:szCs w:val="24"/>
        </w:rPr>
        <w:t xml:space="preserve"> форме и в соответствии с инструкциями, приведенными в настоящей </w:t>
      </w:r>
      <w:r w:rsidR="00AE0F91" w:rsidRPr="003E170D">
        <w:rPr>
          <w:bCs w:val="0"/>
          <w:sz w:val="24"/>
          <w:szCs w:val="24"/>
        </w:rPr>
        <w:t>Д</w:t>
      </w:r>
      <w:r w:rsidR="00717F60" w:rsidRPr="003E170D">
        <w:rPr>
          <w:bCs w:val="0"/>
          <w:sz w:val="24"/>
          <w:szCs w:val="24"/>
        </w:rPr>
        <w:t>окументации (</w:t>
      </w:r>
      <w:r w:rsidR="003F3A69">
        <w:rPr>
          <w:bCs w:val="0"/>
          <w:spacing w:val="-2"/>
          <w:sz w:val="24"/>
          <w:szCs w:val="24"/>
        </w:rPr>
        <w:t>под</w:t>
      </w:r>
      <w:r w:rsidR="003F3A69" w:rsidRPr="00E71A48">
        <w:rPr>
          <w:bCs w:val="0"/>
          <w:sz w:val="24"/>
          <w:szCs w:val="24"/>
        </w:rPr>
        <w:t>раздел</w:t>
      </w:r>
      <w:r w:rsidR="00717F60"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B71B9D">
        <w:rPr>
          <w:bCs w:val="0"/>
          <w:sz w:val="24"/>
          <w:szCs w:val="24"/>
        </w:rPr>
        <w:instrText xml:space="preserve"> REF _Ref440271036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5.4</w:t>
      </w:r>
      <w:r w:rsidR="007F30BA">
        <w:rPr>
          <w:bCs w:val="0"/>
          <w:sz w:val="24"/>
          <w:szCs w:val="24"/>
        </w:rPr>
        <w:fldChar w:fldCharType="end"/>
      </w:r>
      <w:r w:rsidR="00717F60" w:rsidRPr="003E170D">
        <w:rPr>
          <w:bCs w:val="0"/>
          <w:sz w:val="24"/>
          <w:szCs w:val="24"/>
        </w:rPr>
        <w:t>);</w:t>
      </w:r>
    </w:p>
    <w:p w:rsidR="000A00E6" w:rsidRPr="00B71B9D" w:rsidRDefault="000A00E6" w:rsidP="00B71B9D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23" w:firstLine="709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по форме и в соответствии с инструкциями, приведенными в настоящей Документации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_Ref440361914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);</w:t>
      </w:r>
    </w:p>
    <w:p w:rsidR="00420F24" w:rsidRPr="00E71A48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подтверждающие соответствие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требованиям настоящей </w:t>
      </w:r>
      <w:r w:rsidR="00AE0F91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(подраздел</w:t>
      </w:r>
      <w:r w:rsidR="00420F24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="00FF4BD0" w:rsidRPr="00E71A48">
        <w:rPr>
          <w:bCs w:val="0"/>
          <w:sz w:val="24"/>
          <w:szCs w:val="24"/>
        </w:rPr>
        <w:t>)</w:t>
      </w:r>
      <w:r w:rsidR="00B71B9D">
        <w:rPr>
          <w:bCs w:val="0"/>
          <w:sz w:val="24"/>
          <w:szCs w:val="24"/>
        </w:rPr>
        <w:t>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line="264" w:lineRule="auto"/>
        <w:ind w:left="0" w:right="5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Протокол разногласий к </w:t>
      </w:r>
      <w:r w:rsidRPr="00AE1D21">
        <w:rPr>
          <w:bCs w:val="0"/>
          <w:sz w:val="24"/>
          <w:szCs w:val="24"/>
        </w:rPr>
        <w:t xml:space="preserve">проекту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по форме и в соответствии с инструкциями, приведенными в настоящей </w:t>
      </w:r>
      <w:r w:rsidR="00AE0F91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 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_Ref440361610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5.6</w:t>
      </w:r>
      <w:r w:rsidR="00402725">
        <w:fldChar w:fldCharType="end"/>
      </w:r>
      <w:r w:rsidR="00B71B9D" w:rsidRPr="00AE1D21">
        <w:rPr>
          <w:bCs w:val="0"/>
          <w:sz w:val="24"/>
          <w:szCs w:val="24"/>
        </w:rPr>
        <w:t>);</w:t>
      </w:r>
    </w:p>
    <w:p w:rsidR="00717F60" w:rsidRPr="00AE1D21" w:rsidRDefault="00717F60" w:rsidP="00D75CA2">
      <w:pPr>
        <w:widowControl w:val="0"/>
        <w:numPr>
          <w:ilvl w:val="0"/>
          <w:numId w:val="6"/>
        </w:numPr>
        <w:shd w:val="clear" w:color="auto" w:fill="FFFFFF"/>
        <w:tabs>
          <w:tab w:val="left" w:pos="1276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Иные документы, которые, по мнению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а, подтверждают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717F60" w:rsidRPr="00AE1D21" w:rsidRDefault="00717F60" w:rsidP="00557C01">
      <w:pPr>
        <w:widowControl w:val="0"/>
        <w:numPr>
          <w:ilvl w:val="3"/>
          <w:numId w:val="34"/>
        </w:numPr>
        <w:tabs>
          <w:tab w:val="left" w:pos="1701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4" w:name="_Ref303683384"/>
      <w:r w:rsidRPr="00AE1D21">
        <w:rPr>
          <w:bCs w:val="0"/>
          <w:sz w:val="24"/>
          <w:szCs w:val="24"/>
        </w:rPr>
        <w:t xml:space="preserve">Порядок размещения документов в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с составлением описи всех документов с указанием томов и страниц:</w:t>
      </w:r>
      <w:bookmarkEnd w:id="354"/>
    </w:p>
    <w:p w:rsidR="00717F60" w:rsidRPr="00AE1D21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Письмо о подаче оферты (</w:t>
      </w:r>
      <w:r w:rsidR="00A154B7" w:rsidRPr="00AE1D21">
        <w:rPr>
          <w:bCs w:val="0"/>
          <w:spacing w:val="-2"/>
          <w:sz w:val="24"/>
          <w:szCs w:val="24"/>
        </w:rPr>
        <w:t>под</w:t>
      </w:r>
      <w:r w:rsidR="00A154B7" w:rsidRPr="00AE1D21">
        <w:rPr>
          <w:bCs w:val="0"/>
          <w:sz w:val="24"/>
          <w:szCs w:val="24"/>
        </w:rPr>
        <w:t>раздел</w:t>
      </w:r>
      <w:r w:rsidR="00F86B89"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sz w:val="24"/>
          <w:szCs w:val="24"/>
        </w:rPr>
      </w:pPr>
      <w:r w:rsidRPr="00AE1D21">
        <w:rPr>
          <w:sz w:val="24"/>
          <w:szCs w:val="24"/>
        </w:rPr>
        <w:t xml:space="preserve">Антикоррупционные обязательства (подраздел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Pr="00AE1D21">
        <w:rPr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Докумен</w:t>
      </w:r>
      <w:proofErr w:type="gramStart"/>
      <w:r w:rsidRPr="00AE1D21">
        <w:rPr>
          <w:sz w:val="24"/>
          <w:szCs w:val="24"/>
        </w:rPr>
        <w:t>т(</w:t>
      </w:r>
      <w:proofErr w:type="gramEnd"/>
      <w:r w:rsidRPr="00AE1D21">
        <w:rPr>
          <w:sz w:val="24"/>
          <w:szCs w:val="24"/>
        </w:rPr>
        <w:t xml:space="preserve">ы) в соответствии с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Pr="00AE1D21">
        <w:rPr>
          <w:sz w:val="24"/>
          <w:szCs w:val="24"/>
        </w:rPr>
        <w:t>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Техническое предложение </w:t>
      </w:r>
      <w:r w:rsidRPr="00AE1D21">
        <w:rPr>
          <w:bCs w:val="0"/>
          <w:spacing w:val="-1"/>
          <w:sz w:val="24"/>
          <w:szCs w:val="24"/>
        </w:rPr>
        <w:t>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_Ref440537086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5.3</w:t>
      </w:r>
      <w:r w:rsidR="00402725">
        <w:fldChar w:fldCharType="end"/>
      </w:r>
      <w:r w:rsidRPr="00AE1D21">
        <w:rPr>
          <w:bCs w:val="0"/>
          <w:spacing w:val="-1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 xml:space="preserve"> оформляется отдельным архивом «Техническое предложение Участника __________»;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Сводная таблица стоимости услуг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_Ref440274913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5.2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AE1D21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График оказания</w:t>
      </w:r>
      <w:r w:rsidRPr="00AE1D21">
        <w:rPr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(</w:t>
      </w:r>
      <w:r w:rsidRPr="00AE1D21">
        <w:rPr>
          <w:bCs w:val="0"/>
          <w:spacing w:val="-2"/>
          <w:sz w:val="24"/>
          <w:szCs w:val="24"/>
        </w:rPr>
        <w:t>под</w:t>
      </w:r>
      <w:r w:rsidRPr="00AE1D21">
        <w:rPr>
          <w:bCs w:val="0"/>
          <w:sz w:val="24"/>
          <w:szCs w:val="24"/>
        </w:rPr>
        <w:t>раздел</w:t>
      </w:r>
      <w:r w:rsidRPr="00AE1D21">
        <w:rPr>
          <w:bCs w:val="0"/>
          <w:sz w:val="24"/>
          <w:szCs w:val="24"/>
          <w:lang w:eastAsia="ru-RU"/>
        </w:rPr>
        <w:t xml:space="preserve"> </w:t>
      </w:r>
      <w:r w:rsidR="00402725">
        <w:fldChar w:fldCharType="begin"/>
      </w:r>
      <w:r w:rsidR="00402725">
        <w:instrText xml:space="preserve"> REF _Ref440274902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5.4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5106E7" w:rsidRPr="00E71A48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График </w:t>
      </w:r>
      <w:r>
        <w:rPr>
          <w:bCs w:val="0"/>
          <w:sz w:val="24"/>
          <w:szCs w:val="24"/>
        </w:rPr>
        <w:t>оплаты оказания</w:t>
      </w:r>
      <w:r w:rsidRPr="003E170D">
        <w:rPr>
          <w:bCs w:val="0"/>
          <w:sz w:val="24"/>
          <w:szCs w:val="24"/>
        </w:rPr>
        <w:t xml:space="preserve"> услуг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_Ref440361959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5.5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</w:rPr>
        <w:t>)</w:t>
      </w:r>
      <w:r w:rsidRPr="00E71A48">
        <w:rPr>
          <w:bCs w:val="0"/>
          <w:sz w:val="24"/>
          <w:szCs w:val="24"/>
        </w:rPr>
        <w:t>;</w:t>
      </w:r>
    </w:p>
    <w:p w:rsidR="005106E7" w:rsidRPr="003E170D" w:rsidRDefault="005106E7" w:rsidP="005106E7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E170D">
        <w:rPr>
          <w:bCs w:val="0"/>
          <w:sz w:val="24"/>
          <w:szCs w:val="24"/>
        </w:rPr>
        <w:t xml:space="preserve">Протокол разногласий </w:t>
      </w:r>
      <w:r w:rsidRPr="00AE556B">
        <w:rPr>
          <w:bCs w:val="0"/>
          <w:sz w:val="24"/>
          <w:szCs w:val="24"/>
        </w:rPr>
        <w:t>к проекту Договора</w:t>
      </w:r>
      <w:r w:rsidRPr="003E170D">
        <w:rPr>
          <w:bCs w:val="0"/>
          <w:sz w:val="24"/>
          <w:szCs w:val="24"/>
        </w:rPr>
        <w:t xml:space="preserve"> (</w:t>
      </w:r>
      <w:r>
        <w:rPr>
          <w:bCs w:val="0"/>
          <w:spacing w:val="-2"/>
          <w:sz w:val="24"/>
          <w:szCs w:val="24"/>
        </w:rPr>
        <w:t>под</w:t>
      </w:r>
      <w:r w:rsidRPr="00E71A48">
        <w:rPr>
          <w:bCs w:val="0"/>
          <w:sz w:val="24"/>
          <w:szCs w:val="24"/>
        </w:rPr>
        <w:t>раздел</w:t>
      </w:r>
      <w:r w:rsidRPr="003E170D">
        <w:rPr>
          <w:bCs w:val="0"/>
          <w:sz w:val="24"/>
          <w:szCs w:val="24"/>
          <w:lang w:eastAsia="ru-RU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>
        <w:rPr>
          <w:bCs w:val="0"/>
          <w:sz w:val="24"/>
          <w:szCs w:val="24"/>
        </w:rPr>
        <w:instrText xml:space="preserve"> REF _Ref440361610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5.6</w:t>
      </w:r>
      <w:r w:rsidR="007F30BA">
        <w:rPr>
          <w:bCs w:val="0"/>
          <w:sz w:val="24"/>
          <w:szCs w:val="24"/>
        </w:rPr>
        <w:fldChar w:fldCharType="end"/>
      </w:r>
      <w:r w:rsidRPr="003E170D">
        <w:rPr>
          <w:bCs w:val="0"/>
          <w:sz w:val="24"/>
          <w:szCs w:val="24"/>
          <w:lang w:eastAsia="ru-RU"/>
        </w:rPr>
        <w:t>)</w:t>
      </w:r>
      <w:r w:rsidRPr="003E170D">
        <w:rPr>
          <w:bCs w:val="0"/>
          <w:sz w:val="24"/>
          <w:szCs w:val="24"/>
        </w:rPr>
        <w:t>.</w:t>
      </w:r>
    </w:p>
    <w:p w:rsidR="00717F60" w:rsidRPr="0038211D" w:rsidRDefault="00717F60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38211D">
        <w:rPr>
          <w:bCs w:val="0"/>
          <w:sz w:val="24"/>
          <w:szCs w:val="24"/>
        </w:rPr>
        <w:t xml:space="preserve">Анкета </w:t>
      </w:r>
      <w:r w:rsidR="009C744E" w:rsidRPr="0038211D">
        <w:rPr>
          <w:bCs w:val="0"/>
          <w:sz w:val="24"/>
          <w:szCs w:val="24"/>
        </w:rPr>
        <w:t>Участник</w:t>
      </w:r>
      <w:r w:rsidRPr="0038211D">
        <w:rPr>
          <w:bCs w:val="0"/>
          <w:sz w:val="24"/>
          <w:szCs w:val="24"/>
        </w:rPr>
        <w:t>а запроса предложений (</w:t>
      </w:r>
      <w:r w:rsidR="00A154B7" w:rsidRPr="0038211D">
        <w:rPr>
          <w:bCs w:val="0"/>
          <w:spacing w:val="-2"/>
          <w:sz w:val="24"/>
          <w:szCs w:val="24"/>
        </w:rPr>
        <w:t>под</w:t>
      </w:r>
      <w:r w:rsidR="00A154B7" w:rsidRPr="0038211D">
        <w:rPr>
          <w:bCs w:val="0"/>
          <w:sz w:val="24"/>
          <w:szCs w:val="24"/>
        </w:rPr>
        <w:t>раздел</w:t>
      </w:r>
      <w:r w:rsidR="00DA481F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A481F">
        <w:rPr>
          <w:bCs w:val="0"/>
          <w:sz w:val="24"/>
          <w:szCs w:val="24"/>
        </w:rPr>
        <w:instrText xml:space="preserve"> REF _Ref444170274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5.7.1</w:t>
      </w:r>
      <w:r w:rsidR="007F30BA">
        <w:rPr>
          <w:bCs w:val="0"/>
          <w:sz w:val="24"/>
          <w:szCs w:val="24"/>
        </w:rPr>
        <w:fldChar w:fldCharType="end"/>
      </w:r>
      <w:r w:rsidRPr="0038211D">
        <w:rPr>
          <w:bCs w:val="0"/>
          <w:sz w:val="24"/>
          <w:szCs w:val="24"/>
        </w:rPr>
        <w:t>)</w:t>
      </w:r>
      <w:r w:rsidR="0038211D" w:rsidRPr="0038211D">
        <w:rPr>
          <w:bCs w:val="0"/>
          <w:sz w:val="24"/>
          <w:szCs w:val="24"/>
        </w:rPr>
        <w:t xml:space="preserve"> </w:t>
      </w:r>
      <w:r w:rsidR="0038211D" w:rsidRPr="0038211D">
        <w:rPr>
          <w:szCs w:val="24"/>
        </w:rPr>
        <w:t xml:space="preserve">с </w:t>
      </w:r>
      <w:r w:rsidR="0038211D" w:rsidRPr="0038211D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Pr="0038211D">
        <w:rPr>
          <w:bCs w:val="0"/>
          <w:sz w:val="24"/>
          <w:szCs w:val="24"/>
        </w:rPr>
        <w:t>;</w:t>
      </w:r>
    </w:p>
    <w:p w:rsidR="00DA481F" w:rsidRPr="00AE1D21" w:rsidRDefault="00117D24" w:rsidP="00DA481F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577EC9">
        <w:rPr>
          <w:sz w:val="24"/>
          <w:szCs w:val="24"/>
        </w:rPr>
        <w:t>Выписка из Единого реестра субъектов малого и среднего предпринимательства или 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реестре субъектов МСП (п. 11 Положения об особенностях участия субъектов МСП в закупках, утвержденного Постановлением 1352)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 xml:space="preserve">). В случае несоответствия сведений о субъекте МСП, содержащихся в декларации, сведениям, содержащимся в едином реестре субъектов </w:t>
      </w:r>
      <w:r w:rsidRPr="00577EC9">
        <w:rPr>
          <w:sz w:val="24"/>
          <w:szCs w:val="24"/>
        </w:rPr>
        <w:lastRenderedPageBreak/>
        <w:t>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>
        <w:rPr>
          <w:sz w:val="24"/>
          <w:szCs w:val="24"/>
        </w:rPr>
        <w:t>;</w:t>
      </w:r>
    </w:p>
    <w:p w:rsidR="00717F60" w:rsidRPr="00AE1D21" w:rsidRDefault="00AD3EBC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Документы, </w:t>
      </w:r>
      <w:r w:rsidR="005106E7" w:rsidRPr="00AE1D21">
        <w:rPr>
          <w:bCs w:val="0"/>
          <w:sz w:val="24"/>
          <w:szCs w:val="24"/>
        </w:rPr>
        <w:t xml:space="preserve">подтверждающие соответствие требованиям, предъявляемым к Участнику </w:t>
      </w:r>
      <w:r w:rsidR="00D90031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3.3.8.3</w:t>
      </w:r>
      <w:r w:rsidR="00402725">
        <w:fldChar w:fldCharType="end"/>
      </w:r>
      <w:r w:rsidR="00F463E8" w:rsidRPr="00AE1D21">
        <w:rPr>
          <w:bCs w:val="0"/>
          <w:sz w:val="24"/>
          <w:szCs w:val="24"/>
        </w:rPr>
        <w:t>, за исключением документ</w:t>
      </w:r>
      <w:r w:rsidR="00FA5339" w:rsidRPr="00AE1D21">
        <w:rPr>
          <w:bCs w:val="0"/>
          <w:sz w:val="24"/>
          <w:szCs w:val="24"/>
        </w:rPr>
        <w:t>ов</w:t>
      </w:r>
      <w:r w:rsidR="00F463E8" w:rsidRPr="00AE1D21">
        <w:rPr>
          <w:bCs w:val="0"/>
          <w:sz w:val="24"/>
          <w:szCs w:val="24"/>
        </w:rPr>
        <w:t>, указанн</w:t>
      </w:r>
      <w:r w:rsidR="00FA5339" w:rsidRPr="00AE1D21">
        <w:rPr>
          <w:bCs w:val="0"/>
          <w:sz w:val="24"/>
          <w:szCs w:val="24"/>
        </w:rPr>
        <w:t>ых</w:t>
      </w:r>
      <w:r w:rsidR="00F463E8" w:rsidRPr="00AE1D21">
        <w:rPr>
          <w:bCs w:val="0"/>
          <w:sz w:val="24"/>
          <w:szCs w:val="24"/>
        </w:rPr>
        <w:t xml:space="preserve"> в </w:t>
      </w:r>
      <w:proofErr w:type="spellStart"/>
      <w:r w:rsidR="00F463E8" w:rsidRPr="00AE1D21">
        <w:rPr>
          <w:sz w:val="24"/>
          <w:szCs w:val="24"/>
        </w:rPr>
        <w:t>пп</w:t>
      </w:r>
      <w:proofErr w:type="spellEnd"/>
      <w:r w:rsidR="00F463E8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_Ref440279062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б)</w:t>
      </w:r>
      <w:r w:rsidR="00402725">
        <w:fldChar w:fldCharType="end"/>
      </w:r>
      <w:r w:rsidR="00FA5339" w:rsidRPr="00AE1D21">
        <w:rPr>
          <w:sz w:val="24"/>
          <w:szCs w:val="24"/>
        </w:rPr>
        <w:t>,</w:t>
      </w:r>
      <w:r w:rsidR="007638F4" w:rsidRPr="00AE1D21">
        <w:rPr>
          <w:sz w:val="24"/>
          <w:szCs w:val="24"/>
        </w:rPr>
        <w:t xml:space="preserve"> </w:t>
      </w:r>
      <w:r w:rsidR="007F30BA">
        <w:fldChar w:fldCharType="begin"/>
      </w:r>
      <w:r w:rsidR="007F30BA">
        <w:instrText xml:space="preserve"> REF _Ref440372326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д)</w:t>
      </w:r>
      <w:r w:rsidR="007F30BA">
        <w:fldChar w:fldCharType="end"/>
      </w:r>
      <w:r w:rsidR="007638F4" w:rsidRPr="00AE1D21">
        <w:rPr>
          <w:sz w:val="24"/>
          <w:szCs w:val="24"/>
        </w:rPr>
        <w:t>,</w:t>
      </w:r>
      <w:r w:rsidR="00FA5339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_Ref440371812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м)</w:t>
      </w:r>
      <w:r w:rsidR="00402725">
        <w:fldChar w:fldCharType="end"/>
      </w:r>
      <w:r w:rsidR="00FA5339" w:rsidRPr="00AE1D21">
        <w:rPr>
          <w:sz w:val="24"/>
          <w:szCs w:val="24"/>
        </w:rPr>
        <w:t xml:space="preserve">, </w:t>
      </w:r>
      <w:r w:rsidR="007F30BA">
        <w:fldChar w:fldCharType="begin"/>
      </w:r>
      <w:r w:rsidR="007F30BA">
        <w:instrText xml:space="preserve"> REF _Ref440371822 \r \h  \* MERGEFORMAT </w:instrText>
      </w:r>
      <w:r w:rsidR="007F30BA">
        <w:fldChar w:fldCharType="separate"/>
      </w:r>
      <w:r w:rsidR="00090FCB" w:rsidRPr="00090FCB">
        <w:rPr>
          <w:sz w:val="24"/>
          <w:szCs w:val="24"/>
        </w:rPr>
        <w:t>н)</w:t>
      </w:r>
      <w:r w:rsidR="007F30BA">
        <w:fldChar w:fldCharType="end"/>
      </w:r>
      <w:r w:rsidR="002F273A" w:rsidRPr="00AE1D21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F463E8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_Ref306005578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D90031" w:rsidRPr="00AE1D21">
        <w:rPr>
          <w:bCs w:val="0"/>
          <w:sz w:val="24"/>
          <w:szCs w:val="24"/>
        </w:rPr>
        <w:t>)</w:t>
      </w:r>
      <w:r w:rsidRPr="00AE1D21">
        <w:rPr>
          <w:bCs w:val="0"/>
          <w:sz w:val="24"/>
          <w:szCs w:val="24"/>
        </w:rPr>
        <w:t>;</w:t>
      </w:r>
    </w:p>
    <w:p w:rsidR="00BD74DF" w:rsidRPr="00AE1D21" w:rsidRDefault="00BD74DF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Участником с привлечением соисполнителей,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_Ref306143446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3.3.9.3</w:t>
      </w:r>
      <w:r w:rsidR="00402725">
        <w:fldChar w:fldCharType="end"/>
      </w:r>
      <w:r w:rsidRPr="00AE1D21">
        <w:rPr>
          <w:sz w:val="24"/>
          <w:szCs w:val="24"/>
        </w:rPr>
        <w:t xml:space="preserve">. </w:t>
      </w:r>
      <w:r w:rsidRPr="00AE1D21">
        <w:rPr>
          <w:bCs w:val="0"/>
          <w:sz w:val="24"/>
          <w:szCs w:val="24"/>
        </w:rPr>
        <w:t>Документы для каждого соисполнителя готовятся с оформлением отдельного архива «Документы соисполнителя _________________»</w:t>
      </w:r>
      <w:r w:rsidRPr="00AE1D21">
        <w:rPr>
          <w:sz w:val="24"/>
          <w:szCs w:val="24"/>
        </w:rPr>
        <w:t>;</w:t>
      </w:r>
    </w:p>
    <w:p w:rsidR="005106E7" w:rsidRPr="001E3137" w:rsidRDefault="005106E7" w:rsidP="00D75CA2">
      <w:pPr>
        <w:widowControl w:val="0"/>
        <w:numPr>
          <w:ilvl w:val="0"/>
          <w:numId w:val="5"/>
        </w:numPr>
        <w:tabs>
          <w:tab w:val="left" w:pos="540"/>
        </w:tabs>
        <w:overflowPunct w:val="0"/>
        <w:autoSpaceDE w:val="0"/>
        <w:spacing w:line="264" w:lineRule="auto"/>
        <w:ind w:hanging="54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Если Заявка подается коллективным Участником, то дополнительно в состав Заявки включаются документы, указанные в подразделе </w:t>
      </w:r>
      <w:r w:rsidR="00402725">
        <w:fldChar w:fldCharType="begin"/>
      </w:r>
      <w:r w:rsidR="00402725">
        <w:instrText xml:space="preserve"> REF _Ref465847423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3.3.10.7</w:t>
      </w:r>
      <w:r w:rsidR="00402725">
        <w:fldChar w:fldCharType="end"/>
      </w:r>
      <w:r w:rsidRPr="00AE1D21">
        <w:t>.</w:t>
      </w:r>
      <w:r w:rsidRPr="00AE1D21">
        <w:rPr>
          <w:bCs w:val="0"/>
          <w:sz w:val="24"/>
          <w:szCs w:val="24"/>
        </w:rPr>
        <w:t xml:space="preserve"> Документы для каждого члена </w:t>
      </w:r>
      <w:r w:rsidRPr="001E3137">
        <w:rPr>
          <w:bCs w:val="0"/>
          <w:sz w:val="24"/>
          <w:szCs w:val="24"/>
        </w:rPr>
        <w:t>коллективного Участника готовятся с оформлением отдельного архива «Документы члена коллективного Участника _________________»</w:t>
      </w:r>
      <w:r w:rsidRPr="001E3137">
        <w:rPr>
          <w:sz w:val="24"/>
          <w:szCs w:val="24"/>
        </w:rPr>
        <w:t>.</w:t>
      </w:r>
    </w:p>
    <w:p w:rsidR="00CE4D51" w:rsidRPr="001E3137" w:rsidRDefault="00CE4D51" w:rsidP="00CE4D51">
      <w:pPr>
        <w:pStyle w:val="Times120"/>
        <w:numPr>
          <w:ilvl w:val="0"/>
          <w:numId w:val="5"/>
        </w:numPr>
        <w:tabs>
          <w:tab w:val="left" w:pos="540"/>
        </w:tabs>
        <w:suppressAutoHyphens w:val="0"/>
        <w:autoSpaceDN w:val="0"/>
        <w:adjustRightInd w:val="0"/>
        <w:spacing w:after="120"/>
        <w:rPr>
          <w:szCs w:val="24"/>
        </w:rPr>
      </w:pPr>
      <w:bookmarkStart w:id="355" w:name="_Ref306004660"/>
      <w:proofErr w:type="gramStart"/>
      <w:r w:rsidRPr="001E3137">
        <w:rPr>
          <w:szCs w:val="24"/>
        </w:rPr>
        <w:t xml:space="preserve">Если Участник выбрал обеспечение исполнения обязательств, связанных с участием в Запросе предложений и подачей Заявки, путем внесения денежных средств на расчетный счет Заказчика –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средств при помощи системы «Банк-Клиент») (подраздел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Cs w:val="24"/>
        </w:rPr>
        <w:t>3.3.14.4</w:t>
      </w:r>
      <w:r w:rsidR="00402725">
        <w:fldChar w:fldCharType="end"/>
      </w:r>
      <w:r w:rsidRPr="001E3137">
        <w:rPr>
          <w:szCs w:val="24"/>
        </w:rPr>
        <w:t>).</w:t>
      </w:r>
      <w:proofErr w:type="gramEnd"/>
    </w:p>
    <w:p w:rsidR="00717F60" w:rsidRPr="001E3137" w:rsidRDefault="009C744E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 xml:space="preserve"> имеет право подать только одну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у. В случае нарушения этого требования все </w:t>
      </w:r>
      <w:r w:rsidR="004B5EB3"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и такого </w:t>
      </w:r>
      <w:r w:rsidRPr="001E3137">
        <w:rPr>
          <w:bCs w:val="0"/>
          <w:sz w:val="24"/>
          <w:szCs w:val="24"/>
        </w:rPr>
        <w:t>Участник</w:t>
      </w:r>
      <w:r w:rsidR="00717F60" w:rsidRPr="001E3137">
        <w:rPr>
          <w:bCs w:val="0"/>
          <w:sz w:val="24"/>
          <w:szCs w:val="24"/>
        </w:rPr>
        <w:t>а отклоняются без рассмотрения по существу.</w:t>
      </w:r>
      <w:bookmarkEnd w:id="355"/>
    </w:p>
    <w:p w:rsidR="00BD40A3" w:rsidRPr="001E3137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 xml:space="preserve">Все формы, указанные в разделе </w:t>
      </w:r>
      <w:r w:rsidR="00402725">
        <w:fldChar w:fldCharType="begin"/>
      </w:r>
      <w:r w:rsidR="00402725">
        <w:instrText xml:space="preserve"> REF _Ref440270602 \r \h  \* MERGEFORMAT </w:instrText>
      </w:r>
      <w:r w:rsidR="00402725">
        <w:fldChar w:fldCharType="separate"/>
      </w:r>
      <w:r w:rsidR="00090FCB">
        <w:t>5</w:t>
      </w:r>
      <w:r w:rsidR="00402725">
        <w:fldChar w:fldCharType="end"/>
      </w:r>
      <w:r w:rsidRPr="001E3137">
        <w:rPr>
          <w:bCs w:val="0"/>
          <w:sz w:val="24"/>
          <w:szCs w:val="24"/>
        </w:rPr>
        <w:t xml:space="preserve"> настоящей Документации по запросу предложений, подаваемые Участником в составе своей Заявки, должны быть подготовлены по форме и в соответствии с инструкциями, приведенными в настоящей Документации по запросу предложений, в противном случае Заявка Участника может быть отклонена.</w:t>
      </w:r>
      <w:proofErr w:type="gramEnd"/>
    </w:p>
    <w:p w:rsidR="00717F60" w:rsidRPr="001E3137" w:rsidRDefault="004B5EB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1E3137">
        <w:rPr>
          <w:bCs w:val="0"/>
          <w:sz w:val="24"/>
          <w:szCs w:val="24"/>
        </w:rPr>
        <w:t>Заявк</w:t>
      </w:r>
      <w:r w:rsidR="00717F60" w:rsidRPr="001E3137">
        <w:rPr>
          <w:bCs w:val="0"/>
          <w:sz w:val="24"/>
          <w:szCs w:val="24"/>
        </w:rPr>
        <w:t xml:space="preserve">а должна быть подготовлена в электронной форме с использованием функционала ЭТП (подраздел </w:t>
      </w:r>
      <w:r w:rsidR="00402725">
        <w:fldChar w:fldCharType="begin"/>
      </w:r>
      <w:r w:rsidR="00402725">
        <w:instrText xml:space="preserve"> REF _Ref191386419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3.3.2</w:t>
      </w:r>
      <w:r w:rsidR="00402725">
        <w:fldChar w:fldCharType="end"/>
      </w:r>
      <w:r w:rsidR="00717F60" w:rsidRPr="001E3137">
        <w:rPr>
          <w:bCs w:val="0"/>
          <w:sz w:val="24"/>
          <w:szCs w:val="24"/>
        </w:rPr>
        <w:t>)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="00717F60" w:rsidRPr="001E3137">
        <w:rPr>
          <w:bCs w:val="0"/>
          <w:sz w:val="24"/>
          <w:szCs w:val="24"/>
        </w:rPr>
        <w:t>.</w:t>
      </w:r>
      <w:proofErr w:type="gramEnd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6" w:name="_Ref55279015"/>
      <w:bookmarkStart w:id="357" w:name="_Ref55279017"/>
      <w:r w:rsidRPr="001E3137">
        <w:rPr>
          <w:bCs w:val="0"/>
          <w:sz w:val="24"/>
          <w:szCs w:val="24"/>
        </w:rPr>
        <w:t xml:space="preserve">Каждый документ, входящий в </w:t>
      </w:r>
      <w:r w:rsidR="00BA1AEC" w:rsidRPr="001E3137">
        <w:rPr>
          <w:bCs w:val="0"/>
          <w:sz w:val="24"/>
          <w:szCs w:val="24"/>
        </w:rPr>
        <w:t>Заявку</w:t>
      </w:r>
      <w:r w:rsidRPr="001E3137">
        <w:rPr>
          <w:bCs w:val="0"/>
          <w:sz w:val="24"/>
          <w:szCs w:val="24"/>
        </w:rPr>
        <w:t>, должен быть подписан лицом, имеющим право в соответствии с законодательством</w:t>
      </w:r>
      <w:r w:rsidRPr="00BD74DF">
        <w:rPr>
          <w:bCs w:val="0"/>
          <w:sz w:val="24"/>
          <w:szCs w:val="24"/>
        </w:rPr>
        <w:t xml:space="preserve"> Российской Федерации действовать от лица Участника </w:t>
      </w:r>
      <w:r w:rsidRPr="00AE1D21">
        <w:rPr>
          <w:bCs w:val="0"/>
          <w:sz w:val="24"/>
          <w:szCs w:val="24"/>
        </w:rPr>
        <w:t xml:space="preserve">без доверенности, или надлежащим </w:t>
      </w:r>
      <w:proofErr w:type="gramStart"/>
      <w:r w:rsidRPr="00AE1D21">
        <w:rPr>
          <w:bCs w:val="0"/>
          <w:sz w:val="24"/>
          <w:szCs w:val="24"/>
        </w:rPr>
        <w:t>образом</w:t>
      </w:r>
      <w:proofErr w:type="gramEnd"/>
      <w:r w:rsidRPr="00AE1D21">
        <w:rPr>
          <w:bCs w:val="0"/>
          <w:sz w:val="24"/>
          <w:szCs w:val="24"/>
        </w:rPr>
        <w:t xml:space="preserve"> уполномоченным им лицом на основании доверенности (далее — уполномоченного лица). В последнем случае </w:t>
      </w:r>
      <w:r w:rsidR="00C318B5" w:rsidRPr="00AE1D21">
        <w:rPr>
          <w:bCs w:val="0"/>
          <w:sz w:val="24"/>
          <w:szCs w:val="24"/>
        </w:rPr>
        <w:t>копия</w:t>
      </w:r>
      <w:r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доверенности </w:t>
      </w:r>
      <w:r w:rsidRPr="00AE1D21">
        <w:rPr>
          <w:bCs w:val="0"/>
          <w:sz w:val="24"/>
          <w:szCs w:val="24"/>
        </w:rPr>
        <w:t xml:space="preserve">прикладывается к </w:t>
      </w:r>
      <w:r w:rsidR="00F056E4" w:rsidRPr="00AE1D21">
        <w:rPr>
          <w:bCs w:val="0"/>
          <w:sz w:val="24"/>
          <w:szCs w:val="24"/>
        </w:rPr>
        <w:t>Заявке</w:t>
      </w:r>
      <w:r w:rsidRPr="00AE1D21">
        <w:rPr>
          <w:bCs w:val="0"/>
          <w:sz w:val="24"/>
          <w:szCs w:val="24"/>
        </w:rPr>
        <w:t>.</w:t>
      </w:r>
      <w:bookmarkEnd w:id="356"/>
    </w:p>
    <w:p w:rsidR="00BD40A3" w:rsidRPr="00AE1D21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58" w:name="_Ref195087786"/>
      <w:r w:rsidRPr="00AE1D21">
        <w:rPr>
          <w:bCs w:val="0"/>
          <w:sz w:val="24"/>
          <w:szCs w:val="24"/>
        </w:rPr>
        <w:t xml:space="preserve">Каждый документ, входящий в </w:t>
      </w:r>
      <w:r w:rsidR="00BA1AEC" w:rsidRPr="00AE1D21">
        <w:rPr>
          <w:bCs w:val="0"/>
          <w:sz w:val="24"/>
          <w:szCs w:val="24"/>
        </w:rPr>
        <w:t>Заявку</w:t>
      </w:r>
      <w:r w:rsidRPr="00AE1D21">
        <w:rPr>
          <w:bCs w:val="0"/>
          <w:sz w:val="24"/>
          <w:szCs w:val="24"/>
        </w:rPr>
        <w:t>, должен быть скреплен печатью Участника.</w:t>
      </w:r>
      <w:bookmarkEnd w:id="357"/>
      <w:bookmarkEnd w:id="358"/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В случае </w:t>
      </w:r>
      <w:r w:rsidRPr="00EB7BE2">
        <w:rPr>
          <w:sz w:val="24"/>
          <w:szCs w:val="24"/>
        </w:rPr>
        <w:t xml:space="preserve">предоставления ложной информации организатор отклонит </w:t>
      </w:r>
      <w:r w:rsidR="006E2E3F" w:rsidRPr="00EB7BE2">
        <w:rPr>
          <w:sz w:val="24"/>
          <w:szCs w:val="24"/>
        </w:rPr>
        <w:t>Заявку</w:t>
      </w:r>
      <w:r w:rsidRPr="00EB7BE2">
        <w:rPr>
          <w:sz w:val="24"/>
          <w:szCs w:val="24"/>
        </w:rPr>
        <w:t xml:space="preserve"> </w:t>
      </w:r>
      <w:r w:rsidR="000E5AC7" w:rsidRPr="00EB7BE2">
        <w:rPr>
          <w:sz w:val="24"/>
          <w:szCs w:val="24"/>
        </w:rPr>
        <w:t>Участника</w:t>
      </w:r>
      <w:r w:rsidRPr="00EB7BE2">
        <w:rPr>
          <w:sz w:val="24"/>
          <w:szCs w:val="24"/>
        </w:rPr>
        <w:t>.</w:t>
      </w:r>
    </w:p>
    <w:p w:rsidR="00BD40A3" w:rsidRPr="00EB7BE2" w:rsidRDefault="00BD40A3" w:rsidP="00557C01">
      <w:pPr>
        <w:widowControl w:val="0"/>
        <w:numPr>
          <w:ilvl w:val="3"/>
          <w:numId w:val="3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B7BE2">
        <w:rPr>
          <w:sz w:val="24"/>
          <w:szCs w:val="24"/>
        </w:rPr>
        <w:t xml:space="preserve">Участник в </w:t>
      </w:r>
      <w:r w:rsidR="000A00E6" w:rsidRPr="00EB7BE2">
        <w:rPr>
          <w:bCs w:val="0"/>
          <w:sz w:val="24"/>
          <w:szCs w:val="24"/>
        </w:rPr>
        <w:t>Графике оплаты оказания услуг (</w:t>
      </w:r>
      <w:r w:rsidR="000A00E6" w:rsidRPr="00EB7BE2">
        <w:rPr>
          <w:bCs w:val="0"/>
          <w:spacing w:val="-2"/>
          <w:sz w:val="24"/>
          <w:szCs w:val="24"/>
        </w:rPr>
        <w:t>под</w:t>
      </w:r>
      <w:r w:rsidR="000A00E6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_Ref440361959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5.5</w:t>
      </w:r>
      <w:r w:rsidR="00402725">
        <w:fldChar w:fldCharType="end"/>
      </w:r>
      <w:r w:rsidR="000A00E6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должен указать </w:t>
      </w:r>
      <w:r w:rsidRPr="00EB7BE2">
        <w:rPr>
          <w:sz w:val="24"/>
          <w:szCs w:val="24"/>
        </w:rPr>
        <w:lastRenderedPageBreak/>
        <w:t xml:space="preserve">условия оплаты за </w:t>
      </w:r>
      <w:r w:rsidR="00541FAB" w:rsidRPr="00EB7BE2">
        <w:rPr>
          <w:sz w:val="24"/>
          <w:szCs w:val="24"/>
        </w:rPr>
        <w:t>оказываемые услуги</w:t>
      </w:r>
      <w:r w:rsidRPr="00EB7BE2">
        <w:rPr>
          <w:sz w:val="24"/>
          <w:szCs w:val="24"/>
        </w:rPr>
        <w:t xml:space="preserve">, а в Графике </w:t>
      </w:r>
      <w:r w:rsidR="00C8364E" w:rsidRPr="00EB7BE2">
        <w:rPr>
          <w:bCs w:val="0"/>
          <w:sz w:val="24"/>
          <w:szCs w:val="24"/>
        </w:rPr>
        <w:t>оказания</w:t>
      </w:r>
      <w:r w:rsidR="00B71B9D" w:rsidRPr="00EB7BE2">
        <w:rPr>
          <w:sz w:val="24"/>
          <w:szCs w:val="24"/>
        </w:rPr>
        <w:t xml:space="preserve"> услуг</w:t>
      </w:r>
      <w:r w:rsidRPr="00EB7BE2">
        <w:rPr>
          <w:sz w:val="24"/>
          <w:szCs w:val="24"/>
        </w:rPr>
        <w:t xml:space="preserve"> </w:t>
      </w:r>
      <w:r w:rsidR="00B71B9D" w:rsidRPr="00EB7BE2">
        <w:rPr>
          <w:bCs w:val="0"/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_Ref440271036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5.4</w:t>
      </w:r>
      <w:r w:rsidR="00402725">
        <w:fldChar w:fldCharType="end"/>
      </w:r>
      <w:r w:rsidR="00B71B9D" w:rsidRPr="00EB7BE2">
        <w:rPr>
          <w:bCs w:val="0"/>
          <w:sz w:val="24"/>
          <w:szCs w:val="24"/>
        </w:rPr>
        <w:t>)</w:t>
      </w:r>
      <w:r w:rsidRPr="00EB7BE2">
        <w:rPr>
          <w:sz w:val="24"/>
          <w:szCs w:val="24"/>
        </w:rPr>
        <w:t xml:space="preserve"> – условия по срокам </w:t>
      </w:r>
      <w:r w:rsidR="00541FAB" w:rsidRPr="00EB7BE2">
        <w:rPr>
          <w:sz w:val="24"/>
          <w:szCs w:val="24"/>
        </w:rPr>
        <w:t>оказания услуг</w:t>
      </w:r>
      <w:r w:rsidRPr="00EB7BE2">
        <w:rPr>
          <w:sz w:val="24"/>
          <w:szCs w:val="24"/>
        </w:rPr>
        <w:t xml:space="preserve">, не противоречащие условиям, указанным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3F3A69" w:rsidRPr="00EB7BE2">
        <w:rPr>
          <w:bCs w:val="0"/>
          <w:spacing w:val="-2"/>
          <w:sz w:val="24"/>
          <w:szCs w:val="24"/>
        </w:rPr>
        <w:t>под</w:t>
      </w:r>
      <w:r w:rsidR="003F3A69" w:rsidRPr="00EB7BE2">
        <w:rPr>
          <w:bCs w:val="0"/>
          <w:sz w:val="24"/>
          <w:szCs w:val="24"/>
        </w:rPr>
        <w:t>раздел</w:t>
      </w:r>
      <w:r w:rsidR="00B71B9D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 xml:space="preserve">. В случае расхождения данных условий, Акцептом для Заказчика, будут считаться данные указанные в Письме о подаче оферты </w:t>
      </w:r>
      <w:r w:rsidR="00B71B9D" w:rsidRPr="00EB7BE2">
        <w:rPr>
          <w:bCs w:val="0"/>
          <w:spacing w:val="-2"/>
          <w:sz w:val="24"/>
          <w:szCs w:val="24"/>
        </w:rPr>
        <w:t>(</w:t>
      </w:r>
      <w:r w:rsidR="00B71B9D" w:rsidRPr="00EB7BE2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B71B9D" w:rsidRPr="00EB7BE2">
        <w:rPr>
          <w:bCs w:val="0"/>
          <w:sz w:val="24"/>
          <w:szCs w:val="24"/>
          <w:lang w:eastAsia="ru-RU"/>
        </w:rPr>
        <w:t>)</w:t>
      </w:r>
      <w:r w:rsidRPr="00EB7BE2">
        <w:rPr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59" w:name="_Ref115076752"/>
      <w:bookmarkStart w:id="360" w:name="_Ref191386109"/>
      <w:bookmarkStart w:id="361" w:name="_Ref191386419"/>
      <w:bookmarkStart w:id="362" w:name="_Toc440361327"/>
      <w:bookmarkStart w:id="363" w:name="_Toc440376082"/>
      <w:bookmarkStart w:id="364" w:name="_Toc440376209"/>
      <w:bookmarkStart w:id="365" w:name="_Toc440382474"/>
      <w:bookmarkStart w:id="366" w:name="_Toc440447144"/>
      <w:bookmarkStart w:id="367" w:name="_Toc440632304"/>
      <w:bookmarkStart w:id="368" w:name="_Toc440875077"/>
      <w:bookmarkStart w:id="369" w:name="_Toc441131064"/>
      <w:bookmarkStart w:id="370" w:name="_Toc465774585"/>
      <w:bookmarkStart w:id="371" w:name="_Toc465848814"/>
      <w:bookmarkStart w:id="372" w:name="_Toc468875316"/>
      <w:bookmarkStart w:id="373" w:name="_Toc469488368"/>
      <w:bookmarkStart w:id="374" w:name="_Toc471894889"/>
      <w:bookmarkStart w:id="375" w:name="_Toc498590314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 через </w:t>
      </w:r>
      <w:bookmarkEnd w:id="359"/>
      <w:bookmarkEnd w:id="360"/>
      <w:bookmarkEnd w:id="361"/>
      <w:r w:rsidRPr="00E71A48">
        <w:rPr>
          <w:szCs w:val="24"/>
        </w:rPr>
        <w:t>ЭТП</w:t>
      </w:r>
      <w:bookmarkEnd w:id="362"/>
      <w:bookmarkEnd w:id="363"/>
      <w:bookmarkEnd w:id="364"/>
      <w:bookmarkEnd w:id="365"/>
      <w:bookmarkEnd w:id="366"/>
      <w:bookmarkEnd w:id="367"/>
      <w:bookmarkEnd w:id="368"/>
      <w:bookmarkEnd w:id="369"/>
      <w:bookmarkEnd w:id="370"/>
      <w:bookmarkEnd w:id="371"/>
      <w:bookmarkEnd w:id="372"/>
      <w:bookmarkEnd w:id="373"/>
      <w:bookmarkEnd w:id="374"/>
      <w:bookmarkEnd w:id="375"/>
    </w:p>
    <w:p w:rsidR="00717F60" w:rsidRPr="00E71A48" w:rsidRDefault="009C744E" w:rsidP="00557C01">
      <w:pPr>
        <w:widowControl w:val="0"/>
        <w:numPr>
          <w:ilvl w:val="3"/>
          <w:numId w:val="35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при оформлении </w:t>
      </w:r>
      <w:r w:rsidR="004B5EB3" w:rsidRPr="00E71A48">
        <w:rPr>
          <w:bCs w:val="0"/>
          <w:sz w:val="24"/>
          <w:szCs w:val="24"/>
        </w:rPr>
        <w:t>Заявк</w:t>
      </w:r>
      <w:r w:rsidR="00FE5731" w:rsidRPr="00E71A48">
        <w:rPr>
          <w:bCs w:val="0"/>
          <w:sz w:val="24"/>
          <w:szCs w:val="24"/>
        </w:rPr>
        <w:t xml:space="preserve">и </w:t>
      </w:r>
      <w:r w:rsidR="00717F60" w:rsidRPr="00E71A48">
        <w:rPr>
          <w:bCs w:val="0"/>
          <w:sz w:val="24"/>
          <w:szCs w:val="24"/>
        </w:rPr>
        <w:t xml:space="preserve">через ЭТП должны использовать формы и инструкции по их заполнению, предусмотренные настоящей </w:t>
      </w:r>
      <w:r w:rsidR="00AE0F91" w:rsidRPr="00E71A48">
        <w:rPr>
          <w:bCs w:val="0"/>
          <w:sz w:val="24"/>
          <w:szCs w:val="24"/>
        </w:rPr>
        <w:t>Д</w:t>
      </w:r>
      <w:r w:rsidR="00717F60" w:rsidRPr="00E71A48">
        <w:rPr>
          <w:bCs w:val="0"/>
          <w:sz w:val="24"/>
          <w:szCs w:val="24"/>
        </w:rPr>
        <w:t>окументацией по запросу предложений.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файлы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и, размещенные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на ЭТП, должны иметь наименование либо комментарий, позволяющие идентифицировать содержание данного файла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и, с указанием наименования документа, представленного данным файлом.</w:t>
      </w:r>
    </w:p>
    <w:p w:rsidR="00717F60" w:rsidRPr="00E71A48" w:rsidRDefault="00717F60" w:rsidP="00557C01">
      <w:pPr>
        <w:widowControl w:val="0"/>
        <w:numPr>
          <w:ilvl w:val="3"/>
          <w:numId w:val="35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Правила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 через ЭТП определяются правилами данной ЭТП.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376" w:name="_Ref115076807"/>
      <w:bookmarkStart w:id="377" w:name="_Toc440361328"/>
      <w:bookmarkStart w:id="378" w:name="_Toc440376083"/>
      <w:bookmarkStart w:id="379" w:name="_Toc440376210"/>
      <w:bookmarkStart w:id="380" w:name="_Toc440382475"/>
      <w:bookmarkStart w:id="381" w:name="_Toc440447145"/>
      <w:bookmarkStart w:id="382" w:name="_Toc440632305"/>
      <w:bookmarkStart w:id="383" w:name="_Toc440875078"/>
      <w:bookmarkStart w:id="384" w:name="_Toc441131065"/>
      <w:bookmarkStart w:id="385" w:name="_Toc465774586"/>
      <w:bookmarkStart w:id="386" w:name="_Toc465848815"/>
      <w:bookmarkStart w:id="387" w:name="_Toc468875317"/>
      <w:bookmarkStart w:id="388" w:name="_Toc469488369"/>
      <w:bookmarkStart w:id="389" w:name="_Toc471894890"/>
      <w:bookmarkStart w:id="390" w:name="_Toc498590315"/>
      <w:r w:rsidRPr="00E71A48">
        <w:rPr>
          <w:szCs w:val="24"/>
        </w:rPr>
        <w:t xml:space="preserve">Порядок подготовки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 xml:space="preserve">и в письменной </w:t>
      </w:r>
      <w:r w:rsidR="00FA523F" w:rsidRPr="006803F2">
        <w:rPr>
          <w:szCs w:val="24"/>
        </w:rPr>
        <w:t>(бумажной)</w:t>
      </w:r>
      <w:r w:rsidR="00FA523F">
        <w:rPr>
          <w:szCs w:val="24"/>
        </w:rPr>
        <w:t xml:space="preserve"> </w:t>
      </w:r>
      <w:r w:rsidRPr="00E71A48">
        <w:rPr>
          <w:szCs w:val="24"/>
        </w:rPr>
        <w:t>форме</w:t>
      </w:r>
      <w:bookmarkEnd w:id="376"/>
      <w:bookmarkEnd w:id="377"/>
      <w:bookmarkEnd w:id="378"/>
      <w:bookmarkEnd w:id="379"/>
      <w:bookmarkEnd w:id="380"/>
      <w:bookmarkEnd w:id="381"/>
      <w:bookmarkEnd w:id="382"/>
      <w:bookmarkEnd w:id="383"/>
      <w:bookmarkEnd w:id="384"/>
      <w:bookmarkEnd w:id="385"/>
      <w:bookmarkEnd w:id="386"/>
      <w:bookmarkEnd w:id="387"/>
      <w:bookmarkEnd w:id="388"/>
      <w:bookmarkEnd w:id="389"/>
      <w:bookmarkEnd w:id="390"/>
    </w:p>
    <w:p w:rsidR="00717F60" w:rsidRPr="001E3137" w:rsidRDefault="00246801" w:rsidP="00557C01">
      <w:pPr>
        <w:widowControl w:val="0"/>
        <w:numPr>
          <w:ilvl w:val="3"/>
          <w:numId w:val="36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391" w:name="_Ref191386548"/>
      <w:r w:rsidRPr="001E3137">
        <w:rPr>
          <w:bCs w:val="0"/>
          <w:sz w:val="24"/>
          <w:szCs w:val="24"/>
        </w:rPr>
        <w:t xml:space="preserve">Предоставление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предусмотрено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  <w:bookmarkEnd w:id="391"/>
    </w:p>
    <w:p w:rsidR="00717F60" w:rsidRPr="00D71E6D" w:rsidRDefault="00717F60" w:rsidP="00E71A48">
      <w:pPr>
        <w:pStyle w:val="3"/>
        <w:spacing w:line="264" w:lineRule="auto"/>
        <w:rPr>
          <w:szCs w:val="24"/>
        </w:rPr>
      </w:pPr>
      <w:bookmarkStart w:id="392" w:name="_Ref306008743"/>
      <w:bookmarkStart w:id="393" w:name="_Toc440361329"/>
      <w:bookmarkStart w:id="394" w:name="_Toc440376084"/>
      <w:bookmarkStart w:id="395" w:name="_Toc440376211"/>
      <w:bookmarkStart w:id="396" w:name="_Toc440382476"/>
      <w:bookmarkStart w:id="397" w:name="_Toc440447146"/>
      <w:bookmarkStart w:id="398" w:name="_Toc440632306"/>
      <w:bookmarkStart w:id="399" w:name="_Toc440875079"/>
      <w:bookmarkStart w:id="400" w:name="_Toc441131066"/>
      <w:bookmarkStart w:id="401" w:name="_Toc465774587"/>
      <w:bookmarkStart w:id="402" w:name="_Toc465848816"/>
      <w:bookmarkStart w:id="403" w:name="_Toc468875318"/>
      <w:bookmarkStart w:id="404" w:name="_Toc469488370"/>
      <w:bookmarkStart w:id="405" w:name="_Toc471894891"/>
      <w:bookmarkStart w:id="406" w:name="_Toc498590316"/>
      <w:r w:rsidRPr="00D71E6D">
        <w:rPr>
          <w:szCs w:val="24"/>
        </w:rPr>
        <w:t xml:space="preserve">Требования к сроку действия </w:t>
      </w:r>
      <w:r w:rsidR="004B5EB3" w:rsidRPr="00D71E6D">
        <w:rPr>
          <w:szCs w:val="24"/>
        </w:rPr>
        <w:t>Заявк</w:t>
      </w:r>
      <w:r w:rsidRPr="00D71E6D">
        <w:rPr>
          <w:szCs w:val="24"/>
        </w:rPr>
        <w:t>и</w:t>
      </w:r>
      <w:bookmarkEnd w:id="392"/>
      <w:bookmarkEnd w:id="393"/>
      <w:bookmarkEnd w:id="394"/>
      <w:bookmarkEnd w:id="395"/>
      <w:bookmarkEnd w:id="396"/>
      <w:bookmarkEnd w:id="397"/>
      <w:bookmarkEnd w:id="398"/>
      <w:bookmarkEnd w:id="399"/>
      <w:bookmarkEnd w:id="400"/>
      <w:bookmarkEnd w:id="401"/>
      <w:bookmarkEnd w:id="402"/>
      <w:bookmarkEnd w:id="403"/>
      <w:bookmarkEnd w:id="404"/>
      <w:bookmarkEnd w:id="405"/>
      <w:bookmarkEnd w:id="406"/>
    </w:p>
    <w:p w:rsidR="00717F60" w:rsidRPr="00D71E6D" w:rsidRDefault="004B5EB3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bookmarkStart w:id="407" w:name="_Ref303683455"/>
      <w:r w:rsidRPr="00D71E6D">
        <w:rPr>
          <w:bCs w:val="0"/>
          <w:sz w:val="24"/>
          <w:szCs w:val="24"/>
        </w:rPr>
        <w:t>Заявк</w:t>
      </w:r>
      <w:r w:rsidR="00717F60" w:rsidRPr="00D71E6D">
        <w:rPr>
          <w:bCs w:val="0"/>
          <w:sz w:val="24"/>
          <w:szCs w:val="24"/>
        </w:rPr>
        <w:t xml:space="preserve">а действительна в течение срока, указанного </w:t>
      </w:r>
      <w:r w:rsidR="009C744E" w:rsidRPr="00D71E6D">
        <w:rPr>
          <w:bCs w:val="0"/>
          <w:sz w:val="24"/>
          <w:szCs w:val="24"/>
        </w:rPr>
        <w:t>Участник</w:t>
      </w:r>
      <w:r w:rsidR="00717F60" w:rsidRPr="00D71E6D">
        <w:rPr>
          <w:bCs w:val="0"/>
          <w:sz w:val="24"/>
          <w:szCs w:val="24"/>
        </w:rPr>
        <w:t xml:space="preserve">ом в письме о подаче оферты. В любом случае этот срок не должен быть менее </w:t>
      </w:r>
      <w:r w:rsidR="00246801" w:rsidRPr="00D71E6D">
        <w:rPr>
          <w:bCs w:val="0"/>
          <w:sz w:val="24"/>
          <w:szCs w:val="24"/>
        </w:rPr>
        <w:t>90</w:t>
      </w:r>
      <w:r w:rsidR="00717F60" w:rsidRPr="00D71E6D">
        <w:rPr>
          <w:bCs w:val="0"/>
          <w:sz w:val="24"/>
          <w:szCs w:val="24"/>
        </w:rPr>
        <w:t xml:space="preserve"> календарных дней со дня, следующего за днем окончания </w:t>
      </w:r>
      <w:r w:rsidR="00C33106" w:rsidRPr="00D71E6D">
        <w:rPr>
          <w:bCs w:val="0"/>
          <w:sz w:val="24"/>
          <w:szCs w:val="24"/>
        </w:rPr>
        <w:t xml:space="preserve">подачи </w:t>
      </w:r>
      <w:r w:rsidR="00717F60" w:rsidRPr="00D71E6D">
        <w:rPr>
          <w:bCs w:val="0"/>
          <w:sz w:val="24"/>
          <w:szCs w:val="24"/>
        </w:rPr>
        <w:t>Заявок</w:t>
      </w:r>
      <w:r w:rsidR="00D71E6D">
        <w:rPr>
          <w:bCs w:val="0"/>
          <w:sz w:val="24"/>
          <w:szCs w:val="24"/>
        </w:rPr>
        <w:t xml:space="preserve"> </w:t>
      </w:r>
      <w:r w:rsidR="00D71E6D" w:rsidRPr="00D71E6D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="00D71E6D" w:rsidRPr="00D71E6D">
        <w:rPr>
          <w:bCs w:val="0"/>
          <w:sz w:val="24"/>
          <w:szCs w:val="24"/>
        </w:rPr>
        <w:t>)</w:t>
      </w:r>
      <w:r w:rsidR="00717F60" w:rsidRPr="00D71E6D">
        <w:rPr>
          <w:bCs w:val="0"/>
          <w:sz w:val="24"/>
          <w:szCs w:val="24"/>
        </w:rPr>
        <w:t>.</w:t>
      </w:r>
      <w:bookmarkEnd w:id="407"/>
    </w:p>
    <w:p w:rsidR="00717F60" w:rsidRPr="00E71A48" w:rsidRDefault="00717F60" w:rsidP="00557C01">
      <w:pPr>
        <w:widowControl w:val="0"/>
        <w:numPr>
          <w:ilvl w:val="3"/>
          <w:numId w:val="22"/>
        </w:numPr>
        <w:shd w:val="clear" w:color="auto" w:fill="FFFFFF"/>
        <w:tabs>
          <w:tab w:val="left" w:pos="1700"/>
        </w:tabs>
        <w:autoSpaceDE w:val="0"/>
        <w:spacing w:after="100" w:line="264" w:lineRule="auto"/>
        <w:ind w:left="0" w:right="6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Указание меньшего срока действия служит основанием для отклонения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08" w:name="_Toc440361330"/>
      <w:bookmarkStart w:id="409" w:name="_Toc440376085"/>
      <w:bookmarkStart w:id="410" w:name="_Toc440376212"/>
      <w:bookmarkStart w:id="411" w:name="_Toc440382477"/>
      <w:bookmarkStart w:id="412" w:name="_Toc440447147"/>
      <w:bookmarkStart w:id="413" w:name="_Toc440632307"/>
      <w:bookmarkStart w:id="414" w:name="_Toc440875080"/>
      <w:bookmarkStart w:id="415" w:name="_Toc441131067"/>
      <w:bookmarkStart w:id="416" w:name="_Toc465774588"/>
      <w:bookmarkStart w:id="417" w:name="_Toc465848817"/>
      <w:bookmarkStart w:id="418" w:name="_Toc468875319"/>
      <w:bookmarkStart w:id="419" w:name="_Toc469488371"/>
      <w:bookmarkStart w:id="420" w:name="_Toc471894892"/>
      <w:bookmarkStart w:id="421" w:name="_Toc498590317"/>
      <w:r w:rsidRPr="00E71A48">
        <w:rPr>
          <w:szCs w:val="24"/>
        </w:rPr>
        <w:t xml:space="preserve">Требования к языку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08"/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  <w:bookmarkEnd w:id="420"/>
      <w:bookmarkEnd w:id="421"/>
    </w:p>
    <w:p w:rsidR="00717F60" w:rsidRPr="00E71A48" w:rsidRDefault="00B27CCD" w:rsidP="00E71A48">
      <w:pPr>
        <w:widowControl w:val="0"/>
        <w:tabs>
          <w:tab w:val="left" w:pos="1700"/>
        </w:tabs>
        <w:overflowPunct w:val="0"/>
        <w:autoSpaceDE w:val="0"/>
        <w:spacing w:after="100" w:line="264" w:lineRule="auto"/>
        <w:ind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3.3.5.1. </w:t>
      </w:r>
      <w:r w:rsidR="00717F60" w:rsidRPr="00E71A48">
        <w:rPr>
          <w:bCs w:val="0"/>
          <w:sz w:val="24"/>
          <w:szCs w:val="24"/>
        </w:rPr>
        <w:t xml:space="preserve">Все документы, входящие в </w:t>
      </w:r>
      <w:r w:rsidR="004B5EB3" w:rsidRPr="00E71A48">
        <w:rPr>
          <w:bCs w:val="0"/>
          <w:sz w:val="24"/>
          <w:szCs w:val="24"/>
        </w:rPr>
        <w:t>Заявк</w:t>
      </w:r>
      <w:r w:rsidR="00717F60" w:rsidRPr="00E71A48">
        <w:rPr>
          <w:bCs w:val="0"/>
          <w:sz w:val="24"/>
          <w:szCs w:val="24"/>
        </w:rPr>
        <w:t>у, должны быть подготовлены на русском языке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на ином языке, могут быть представлены на языке оригинала при условии, что к ним приложен перевод этих документов на русский язык (в специально оговоренных случаях - </w:t>
      </w:r>
      <w:proofErr w:type="spellStart"/>
      <w:r w:rsidRPr="00E71A48">
        <w:rPr>
          <w:bCs w:val="0"/>
          <w:sz w:val="24"/>
          <w:szCs w:val="24"/>
        </w:rPr>
        <w:t>апостилированный</w:t>
      </w:r>
      <w:proofErr w:type="spellEnd"/>
      <w:r w:rsidRPr="00E71A48">
        <w:rPr>
          <w:bCs w:val="0"/>
          <w:sz w:val="24"/>
          <w:szCs w:val="24"/>
        </w:rPr>
        <w:t>). При выявлении расхождений между русским переводом и оригиналом документа на ином языке Заказчик будет принимать решение на основании перевода.</w:t>
      </w:r>
    </w:p>
    <w:p w:rsidR="00717F60" w:rsidRPr="00E71A48" w:rsidRDefault="00717F60" w:rsidP="00557C01">
      <w:pPr>
        <w:widowControl w:val="0"/>
        <w:numPr>
          <w:ilvl w:val="3"/>
          <w:numId w:val="23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Закупочная комиссия вправе не рассматривать документы, не переведенные на русский язык.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22" w:name="_Toc440361331"/>
      <w:bookmarkStart w:id="423" w:name="_Toc440376086"/>
      <w:bookmarkStart w:id="424" w:name="_Toc440376213"/>
      <w:bookmarkStart w:id="425" w:name="_Toc440382478"/>
      <w:bookmarkStart w:id="426" w:name="_Toc440447148"/>
      <w:bookmarkStart w:id="427" w:name="_Toc440632308"/>
      <w:bookmarkStart w:id="428" w:name="_Toc440875081"/>
      <w:bookmarkStart w:id="429" w:name="_Toc441131068"/>
      <w:bookmarkStart w:id="430" w:name="_Toc465774589"/>
      <w:bookmarkStart w:id="431" w:name="_Toc465848818"/>
      <w:bookmarkStart w:id="432" w:name="_Toc468875320"/>
      <w:bookmarkStart w:id="433" w:name="_Toc469488372"/>
      <w:bookmarkStart w:id="434" w:name="_Toc471894893"/>
      <w:bookmarkStart w:id="435" w:name="_Toc498590318"/>
      <w:r w:rsidRPr="00E71A48">
        <w:rPr>
          <w:szCs w:val="24"/>
        </w:rPr>
        <w:t xml:space="preserve">Требования к валюте </w:t>
      </w:r>
      <w:r w:rsidR="004B5EB3" w:rsidRPr="00E71A48">
        <w:rPr>
          <w:szCs w:val="24"/>
        </w:rPr>
        <w:t>Заявк</w:t>
      </w:r>
      <w:r w:rsidRPr="00E71A48">
        <w:rPr>
          <w:szCs w:val="24"/>
        </w:rPr>
        <w:t>и</w:t>
      </w:r>
      <w:bookmarkEnd w:id="422"/>
      <w:bookmarkEnd w:id="423"/>
      <w:bookmarkEnd w:id="424"/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Все суммы денежных сре</w:t>
      </w:r>
      <w:proofErr w:type="gramStart"/>
      <w:r w:rsidRPr="00E71A48">
        <w:rPr>
          <w:bCs w:val="0"/>
          <w:sz w:val="24"/>
          <w:szCs w:val="24"/>
        </w:rPr>
        <w:t>дств в д</w:t>
      </w:r>
      <w:proofErr w:type="gramEnd"/>
      <w:r w:rsidRPr="00E71A48">
        <w:rPr>
          <w:bCs w:val="0"/>
          <w:sz w:val="24"/>
          <w:szCs w:val="24"/>
        </w:rPr>
        <w:t xml:space="preserve">окументах, входящих в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у, должны быть выражены в рублях</w:t>
      </w:r>
      <w:r w:rsidR="00676A76">
        <w:rPr>
          <w:bCs w:val="0"/>
          <w:sz w:val="24"/>
          <w:szCs w:val="24"/>
        </w:rPr>
        <w:t xml:space="preserve"> РФ</w:t>
      </w:r>
      <w:r w:rsidRPr="00E71A48">
        <w:rPr>
          <w:bCs w:val="0"/>
          <w:sz w:val="24"/>
          <w:szCs w:val="24"/>
        </w:rPr>
        <w:t>, за исключением нижеследующего.</w:t>
      </w:r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418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Документы, оригиналы которых выданы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у третьими лицами с </w:t>
      </w:r>
      <w:r w:rsidRPr="00E71A48">
        <w:rPr>
          <w:bCs w:val="0"/>
          <w:sz w:val="24"/>
          <w:szCs w:val="24"/>
        </w:rPr>
        <w:lastRenderedPageBreak/>
        <w:t xml:space="preserve">выражением сумм денежных средств в иных валютах, могут быть представлены в валюте оригинала при условии, что к этим документам будут приложены комментарии с переводом этих сумм в рубли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исходя из официального курса валюты, установленного Центральным банком Российской Федерации, с указанием такового курса и даты его установления.</w:t>
      </w:r>
      <w:proofErr w:type="gramEnd"/>
    </w:p>
    <w:p w:rsidR="00717F60" w:rsidRPr="00E71A48" w:rsidRDefault="00717F60" w:rsidP="00557C01">
      <w:pPr>
        <w:widowControl w:val="0"/>
        <w:numPr>
          <w:ilvl w:val="3"/>
          <w:numId w:val="24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Цена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фиксируется в рублях </w:t>
      </w:r>
      <w:r w:rsidR="00676A76">
        <w:rPr>
          <w:bCs w:val="0"/>
          <w:sz w:val="24"/>
          <w:szCs w:val="24"/>
        </w:rPr>
        <w:t xml:space="preserve">РФ </w:t>
      </w:r>
      <w:r w:rsidRPr="00E71A48">
        <w:rPr>
          <w:bCs w:val="0"/>
          <w:sz w:val="24"/>
          <w:szCs w:val="24"/>
        </w:rPr>
        <w:t>и не подлежит изменению при изменении официального курса валюты.</w:t>
      </w:r>
    </w:p>
    <w:p w:rsidR="00717F60" w:rsidRPr="00C12FA4" w:rsidRDefault="00717F60" w:rsidP="00E71A48">
      <w:pPr>
        <w:pStyle w:val="3"/>
        <w:spacing w:line="264" w:lineRule="auto"/>
        <w:rPr>
          <w:szCs w:val="24"/>
        </w:rPr>
      </w:pPr>
      <w:bookmarkStart w:id="436" w:name="_Toc440361332"/>
      <w:bookmarkStart w:id="437" w:name="_Toc440376087"/>
      <w:bookmarkStart w:id="438" w:name="_Toc440376214"/>
      <w:bookmarkStart w:id="439" w:name="_Toc440382479"/>
      <w:bookmarkStart w:id="440" w:name="_Toc440447149"/>
      <w:bookmarkStart w:id="441" w:name="_Toc440632309"/>
      <w:bookmarkStart w:id="442" w:name="_Toc440875082"/>
      <w:bookmarkStart w:id="443" w:name="_Toc441131069"/>
      <w:bookmarkStart w:id="444" w:name="_Toc465774590"/>
      <w:bookmarkStart w:id="445" w:name="_Toc465848819"/>
      <w:bookmarkStart w:id="446" w:name="_Ref468874794"/>
      <w:bookmarkStart w:id="447" w:name="_Toc468875321"/>
      <w:bookmarkStart w:id="448" w:name="_Toc469488373"/>
      <w:bookmarkStart w:id="449" w:name="_Toc471894894"/>
      <w:bookmarkStart w:id="450" w:name="_Toc498590319"/>
      <w:r w:rsidRPr="00C12FA4">
        <w:rPr>
          <w:szCs w:val="24"/>
        </w:rPr>
        <w:t xml:space="preserve">Начальная (максимальная) цена </w:t>
      </w:r>
      <w:r w:rsidR="00123C70" w:rsidRPr="00C12FA4">
        <w:rPr>
          <w:szCs w:val="24"/>
        </w:rPr>
        <w:t>Договор</w:t>
      </w:r>
      <w:r w:rsidRPr="00C12FA4">
        <w:rPr>
          <w:szCs w:val="24"/>
        </w:rPr>
        <w:t>а (цена лота)</w:t>
      </w:r>
      <w:bookmarkEnd w:id="436"/>
      <w:bookmarkEnd w:id="437"/>
      <w:bookmarkEnd w:id="438"/>
      <w:bookmarkEnd w:id="439"/>
      <w:bookmarkEnd w:id="440"/>
      <w:bookmarkEnd w:id="441"/>
      <w:bookmarkEnd w:id="442"/>
      <w:bookmarkEnd w:id="443"/>
      <w:bookmarkEnd w:id="444"/>
      <w:bookmarkEnd w:id="445"/>
      <w:bookmarkEnd w:id="446"/>
      <w:bookmarkEnd w:id="447"/>
      <w:bookmarkEnd w:id="448"/>
      <w:bookmarkEnd w:id="449"/>
      <w:bookmarkEnd w:id="450"/>
    </w:p>
    <w:p w:rsidR="00216641" w:rsidRPr="008E23DE" w:rsidRDefault="00717F60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23DE">
        <w:rPr>
          <w:bCs w:val="0"/>
          <w:sz w:val="24"/>
          <w:szCs w:val="24"/>
        </w:rPr>
        <w:t xml:space="preserve">Начальная (максимальная) цена </w:t>
      </w:r>
      <w:r w:rsidR="00123C70" w:rsidRPr="008E23DE">
        <w:rPr>
          <w:bCs w:val="0"/>
          <w:sz w:val="24"/>
          <w:szCs w:val="24"/>
        </w:rPr>
        <w:t>Договор</w:t>
      </w:r>
      <w:r w:rsidRPr="008E23DE">
        <w:rPr>
          <w:bCs w:val="0"/>
          <w:sz w:val="24"/>
          <w:szCs w:val="24"/>
        </w:rPr>
        <w:t>а</w:t>
      </w:r>
      <w:r w:rsidR="00216641" w:rsidRPr="008E23DE">
        <w:rPr>
          <w:bCs w:val="0"/>
          <w:sz w:val="24"/>
          <w:szCs w:val="24"/>
        </w:rPr>
        <w:t>:</w:t>
      </w:r>
    </w:p>
    <w:p w:rsidR="00717F60" w:rsidRPr="008E23DE" w:rsidRDefault="00216641" w:rsidP="00216641">
      <w:pPr>
        <w:widowControl w:val="0"/>
        <w:shd w:val="clear" w:color="auto" w:fill="FFFFFF"/>
        <w:tabs>
          <w:tab w:val="left" w:pos="1701"/>
        </w:tabs>
        <w:autoSpaceDE w:val="0"/>
        <w:spacing w:after="100" w:line="264" w:lineRule="auto"/>
        <w:ind w:right="17" w:firstLine="0"/>
        <w:rPr>
          <w:bCs w:val="0"/>
          <w:sz w:val="24"/>
          <w:szCs w:val="24"/>
        </w:rPr>
      </w:pPr>
      <w:r w:rsidRPr="008E23DE">
        <w:rPr>
          <w:b/>
          <w:bCs w:val="0"/>
          <w:sz w:val="24"/>
          <w:szCs w:val="24"/>
          <w:u w:val="single"/>
        </w:rPr>
        <w:t>По Лоту №1</w:t>
      </w:r>
      <w:r w:rsidRPr="008E23DE">
        <w:rPr>
          <w:bCs w:val="0"/>
          <w:sz w:val="24"/>
          <w:szCs w:val="24"/>
          <w:u w:val="single"/>
        </w:rPr>
        <w:t>:</w:t>
      </w:r>
      <w:r w:rsidR="00717F60" w:rsidRPr="008E23DE">
        <w:rPr>
          <w:bCs w:val="0"/>
          <w:sz w:val="24"/>
          <w:szCs w:val="24"/>
        </w:rPr>
        <w:t xml:space="preserve"> </w:t>
      </w:r>
      <w:r w:rsidR="008E23DE" w:rsidRPr="008E23DE">
        <w:rPr>
          <w:b/>
          <w:sz w:val="24"/>
          <w:szCs w:val="24"/>
        </w:rPr>
        <w:t>781 000,00</w:t>
      </w:r>
      <w:r w:rsidR="008E23DE" w:rsidRPr="008E23DE">
        <w:rPr>
          <w:sz w:val="24"/>
          <w:szCs w:val="24"/>
        </w:rPr>
        <w:t xml:space="preserve"> (семьсот восемьдесят одна тысяча) рублей 00 копеек РФ, без учета НДС; НДС составляет </w:t>
      </w:r>
      <w:r w:rsidR="008E23DE" w:rsidRPr="008E23DE">
        <w:rPr>
          <w:b/>
          <w:sz w:val="24"/>
          <w:szCs w:val="24"/>
        </w:rPr>
        <w:t>140 580,00</w:t>
      </w:r>
      <w:r w:rsidR="008E23DE" w:rsidRPr="008E23DE">
        <w:rPr>
          <w:sz w:val="24"/>
          <w:szCs w:val="24"/>
        </w:rPr>
        <w:t xml:space="preserve"> (сто сорок тысяч пятьсот восемьдесят) рублей 00 копеек РФ; </w:t>
      </w:r>
      <w:r w:rsidR="008E23DE" w:rsidRPr="008E23DE">
        <w:rPr>
          <w:b/>
          <w:sz w:val="24"/>
          <w:szCs w:val="24"/>
        </w:rPr>
        <w:t>921 580,00</w:t>
      </w:r>
      <w:r w:rsidR="008E23DE" w:rsidRPr="008E23DE">
        <w:rPr>
          <w:sz w:val="24"/>
          <w:szCs w:val="24"/>
        </w:rPr>
        <w:t xml:space="preserve"> (девятьсот двадцать одна тысяча пятьсот восемьдесят) рублей 00 копеек РФ, с учетом НДС.</w:t>
      </w:r>
    </w:p>
    <w:p w:rsidR="004F657D" w:rsidRPr="00AE1D21" w:rsidRDefault="00F55E6B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8E23DE">
        <w:rPr>
          <w:sz w:val="24"/>
          <w:szCs w:val="24"/>
        </w:rPr>
        <w:t>Организатор</w:t>
      </w:r>
      <w:r w:rsidRPr="007A25C1">
        <w:rPr>
          <w:sz w:val="24"/>
          <w:szCs w:val="24"/>
        </w:rPr>
        <w:t xml:space="preserve"> отклонит </w:t>
      </w:r>
      <w:r w:rsidRPr="001365D6">
        <w:rPr>
          <w:sz w:val="24"/>
          <w:szCs w:val="24"/>
        </w:rPr>
        <w:t xml:space="preserve">Заявку Участника только на том основании, что </w:t>
      </w:r>
      <w:r w:rsidRPr="00AE1D21">
        <w:rPr>
          <w:sz w:val="24"/>
          <w:szCs w:val="24"/>
        </w:rPr>
        <w:t xml:space="preserve">предложенная Участником цена превышает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="004F657D" w:rsidRPr="00AE1D21">
        <w:rPr>
          <w:bCs w:val="0"/>
          <w:sz w:val="24"/>
          <w:szCs w:val="24"/>
        </w:rPr>
        <w:t>.</w:t>
      </w:r>
    </w:p>
    <w:p w:rsidR="00546518" w:rsidRPr="00AE1D21" w:rsidRDefault="00BD74DF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Заявка Участника может быть отклонена, в случае если стоимость Заявки по любому из филиалов превысит установленную начальную (максимальную) цену </w:t>
      </w:r>
      <w:r w:rsidR="00653830">
        <w:rPr>
          <w:sz w:val="24"/>
          <w:szCs w:val="24"/>
        </w:rPr>
        <w:t>Договора (</w:t>
      </w:r>
      <w:r w:rsidR="00653830" w:rsidRPr="00CC5DE8">
        <w:rPr>
          <w:sz w:val="24"/>
          <w:szCs w:val="24"/>
        </w:rPr>
        <w:t>Лота</w:t>
      </w:r>
      <w:r w:rsidR="00653830">
        <w:rPr>
          <w:sz w:val="24"/>
          <w:szCs w:val="24"/>
        </w:rPr>
        <w:t>)</w:t>
      </w:r>
      <w:r w:rsidRPr="00AE1D21">
        <w:rPr>
          <w:sz w:val="24"/>
          <w:szCs w:val="24"/>
        </w:rPr>
        <w:t xml:space="preserve"> по данному филиалу</w:t>
      </w:r>
      <w:r w:rsidR="00546518" w:rsidRPr="00AE1D21">
        <w:rPr>
          <w:sz w:val="24"/>
          <w:szCs w:val="24"/>
        </w:rPr>
        <w:t>.</w:t>
      </w:r>
    </w:p>
    <w:p w:rsidR="004F657D" w:rsidRPr="00AE1D21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Цена в письме о подаче оферты </w:t>
      </w:r>
      <w:r w:rsidR="003F3A69" w:rsidRPr="00AE1D21">
        <w:rPr>
          <w:bCs w:val="0"/>
          <w:spacing w:val="-2"/>
          <w:sz w:val="24"/>
          <w:szCs w:val="24"/>
        </w:rPr>
        <w:t>(под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</w:t>
      </w:r>
      <w:r w:rsidR="00402725">
        <w:fldChar w:fldCharType="end"/>
      </w:r>
      <w:r w:rsidR="003F3A69" w:rsidRPr="00AE1D21">
        <w:rPr>
          <w:bCs w:val="0"/>
          <w:sz w:val="24"/>
          <w:szCs w:val="24"/>
          <w:lang w:eastAsia="ru-RU"/>
        </w:rPr>
        <w:t>)</w:t>
      </w:r>
      <w:r w:rsidRPr="00AE1D21">
        <w:rPr>
          <w:bCs w:val="0"/>
          <w:sz w:val="24"/>
          <w:szCs w:val="24"/>
        </w:rPr>
        <w:t xml:space="preserve">, поданной Участником, должна соответствовать цене, указанной в </w:t>
      </w:r>
      <w:r w:rsidR="00546518" w:rsidRPr="00AE1D21">
        <w:rPr>
          <w:bCs w:val="0"/>
          <w:sz w:val="24"/>
          <w:szCs w:val="24"/>
        </w:rPr>
        <w:t>Сводной таблице стоимости</w:t>
      </w:r>
      <w:r w:rsidR="00525723" w:rsidRPr="00AE1D21">
        <w:rPr>
          <w:bCs w:val="0"/>
          <w:sz w:val="24"/>
          <w:szCs w:val="24"/>
        </w:rPr>
        <w:t xml:space="preserve"> услуг</w:t>
      </w:r>
      <w:r w:rsidRPr="00AE1D21">
        <w:rPr>
          <w:bCs w:val="0"/>
          <w:sz w:val="24"/>
          <w:szCs w:val="24"/>
        </w:rPr>
        <w:t xml:space="preserve"> </w:t>
      </w:r>
      <w:r w:rsidR="003F3A69" w:rsidRPr="00AE1D21">
        <w:rPr>
          <w:bCs w:val="0"/>
          <w:sz w:val="24"/>
          <w:szCs w:val="24"/>
        </w:rPr>
        <w:t>(</w:t>
      </w:r>
      <w:r w:rsidR="003F3A69" w:rsidRPr="00AE1D21">
        <w:rPr>
          <w:bCs w:val="0"/>
          <w:spacing w:val="-2"/>
          <w:sz w:val="24"/>
          <w:szCs w:val="24"/>
        </w:rPr>
        <w:t>под</w:t>
      </w:r>
      <w:r w:rsidR="003F3A69" w:rsidRPr="00AE1D21">
        <w:rPr>
          <w:bCs w:val="0"/>
          <w:sz w:val="24"/>
          <w:szCs w:val="24"/>
        </w:rPr>
        <w:t xml:space="preserve">раздел </w:t>
      </w:r>
      <w:r w:rsidR="00402725">
        <w:fldChar w:fldCharType="begin"/>
      </w:r>
      <w:r w:rsidR="00402725">
        <w:instrText xml:space="preserve"> REF _Ref440271072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5.2</w:t>
      </w:r>
      <w:r w:rsidR="00402725">
        <w:fldChar w:fldCharType="end"/>
      </w:r>
      <w:r w:rsidR="003F3A69" w:rsidRPr="00AE1D21">
        <w:rPr>
          <w:bCs w:val="0"/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>,</w:t>
      </w:r>
      <w:r w:rsidR="00EA1723" w:rsidRPr="00AE1D21">
        <w:rPr>
          <w:sz w:val="24"/>
          <w:szCs w:val="24"/>
        </w:rPr>
        <w:t xml:space="preserve"> Графике оплаты оказания услуг (подраздел </w:t>
      </w:r>
      <w:r w:rsidR="00402725">
        <w:fldChar w:fldCharType="begin"/>
      </w:r>
      <w:r w:rsidR="00402725">
        <w:instrText xml:space="preserve"> REF _Ref440361439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5.5</w:t>
      </w:r>
      <w:r w:rsidR="00402725">
        <w:fldChar w:fldCharType="end"/>
      </w:r>
      <w:r w:rsidR="00EA1723" w:rsidRPr="00AE1D21">
        <w:rPr>
          <w:sz w:val="24"/>
          <w:szCs w:val="24"/>
        </w:rPr>
        <w:t>)</w:t>
      </w:r>
      <w:r w:rsidR="00BD74DF" w:rsidRPr="00AE1D21">
        <w:rPr>
          <w:bCs w:val="0"/>
          <w:sz w:val="24"/>
          <w:szCs w:val="24"/>
        </w:rPr>
        <w:t xml:space="preserve"> и </w:t>
      </w:r>
      <w:r w:rsidR="00BD74DF" w:rsidRPr="00AE1D21">
        <w:rPr>
          <w:sz w:val="24"/>
          <w:szCs w:val="24"/>
        </w:rPr>
        <w:t>на «котировочной доске» ЭТП</w:t>
      </w:r>
      <w:r w:rsidRPr="00AE1D21">
        <w:rPr>
          <w:bCs w:val="0"/>
          <w:sz w:val="24"/>
          <w:szCs w:val="24"/>
        </w:rPr>
        <w:t>. В противном случае Заявк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Участника будет отклонен</w:t>
      </w:r>
      <w:r w:rsidR="009F10B1" w:rsidRPr="00AE1D21">
        <w:rPr>
          <w:bCs w:val="0"/>
          <w:sz w:val="24"/>
          <w:szCs w:val="24"/>
        </w:rPr>
        <w:t>а</w:t>
      </w:r>
      <w:r w:rsidRPr="00AE1D21">
        <w:rPr>
          <w:bCs w:val="0"/>
          <w:sz w:val="24"/>
          <w:szCs w:val="24"/>
        </w:rPr>
        <w:t xml:space="preserve"> без рассмотрения по существу.</w:t>
      </w:r>
    </w:p>
    <w:p w:rsidR="004F657D" w:rsidRPr="00EB7BE2" w:rsidRDefault="004F657D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рамках оценочной стадии, предусмотренной  пунктом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 настоящей Документации, Закупочная комиссия </w:t>
      </w:r>
      <w:r w:rsidRPr="00EB7BE2">
        <w:rPr>
          <w:bCs w:val="0"/>
          <w:sz w:val="24"/>
          <w:szCs w:val="24"/>
        </w:rPr>
        <w:t>оценивает и сопоставляет стоимость Заявки без учета НДС.</w:t>
      </w:r>
    </w:p>
    <w:p w:rsidR="006371C4" w:rsidRPr="00EB7BE2" w:rsidRDefault="006371C4" w:rsidP="00557C01">
      <w:pPr>
        <w:widowControl w:val="0"/>
        <w:numPr>
          <w:ilvl w:val="3"/>
          <w:numId w:val="25"/>
        </w:numPr>
        <w:shd w:val="clear" w:color="auto" w:fill="FFFFFF"/>
        <w:tabs>
          <w:tab w:val="left" w:pos="1701"/>
        </w:tabs>
        <w:autoSpaceDE w:val="0"/>
        <w:spacing w:after="100" w:line="264" w:lineRule="auto"/>
        <w:ind w:left="0" w:right="17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данной документации.</w:t>
      </w:r>
    </w:p>
    <w:p w:rsidR="002A5B42" w:rsidRPr="00EB7BE2" w:rsidRDefault="00717F60" w:rsidP="00E71A48">
      <w:pPr>
        <w:pStyle w:val="3"/>
        <w:spacing w:line="264" w:lineRule="auto"/>
        <w:rPr>
          <w:szCs w:val="24"/>
        </w:rPr>
      </w:pPr>
      <w:bookmarkStart w:id="451" w:name="_Ref191386407"/>
      <w:bookmarkStart w:id="452" w:name="_Ref191386526"/>
      <w:bookmarkStart w:id="453" w:name="_Toc440361333"/>
      <w:bookmarkStart w:id="454" w:name="_Toc440376088"/>
      <w:bookmarkStart w:id="455" w:name="_Toc440376215"/>
      <w:bookmarkStart w:id="456" w:name="_Toc440382480"/>
      <w:bookmarkStart w:id="457" w:name="_Toc440447150"/>
      <w:bookmarkStart w:id="458" w:name="_Toc440632310"/>
      <w:bookmarkStart w:id="459" w:name="_Toc440875083"/>
      <w:bookmarkStart w:id="460" w:name="_Toc441131070"/>
      <w:bookmarkStart w:id="461" w:name="_Toc465774591"/>
      <w:bookmarkStart w:id="462" w:name="_Toc465848820"/>
      <w:bookmarkStart w:id="463" w:name="_Toc468875322"/>
      <w:bookmarkStart w:id="464" w:name="_Toc469488374"/>
      <w:bookmarkStart w:id="465" w:name="_Toc471894895"/>
      <w:bookmarkStart w:id="466" w:name="_Toc498590320"/>
      <w:bookmarkStart w:id="467" w:name="_Ref303624481"/>
      <w:r w:rsidRPr="00EB7BE2">
        <w:rPr>
          <w:szCs w:val="24"/>
        </w:rPr>
        <w:t xml:space="preserve">Требования к </w:t>
      </w:r>
      <w:r w:rsidR="009C744E" w:rsidRPr="00EB7BE2">
        <w:rPr>
          <w:szCs w:val="24"/>
        </w:rPr>
        <w:t>Участник</w:t>
      </w:r>
      <w:r w:rsidRPr="00EB7BE2">
        <w:rPr>
          <w:szCs w:val="24"/>
        </w:rPr>
        <w:t>у. Подтверждение соответствия предъявляемым требованиям</w:t>
      </w:r>
      <w:bookmarkEnd w:id="451"/>
      <w:bookmarkEnd w:id="452"/>
      <w:bookmarkEnd w:id="453"/>
      <w:bookmarkEnd w:id="454"/>
      <w:bookmarkEnd w:id="455"/>
      <w:bookmarkEnd w:id="456"/>
      <w:bookmarkEnd w:id="457"/>
      <w:bookmarkEnd w:id="458"/>
      <w:bookmarkEnd w:id="459"/>
      <w:bookmarkEnd w:id="460"/>
      <w:bookmarkEnd w:id="461"/>
      <w:bookmarkEnd w:id="462"/>
      <w:bookmarkEnd w:id="463"/>
      <w:bookmarkEnd w:id="464"/>
      <w:bookmarkEnd w:id="465"/>
      <w:bookmarkEnd w:id="466"/>
      <w:r w:rsidRPr="00EB7BE2">
        <w:rPr>
          <w:szCs w:val="24"/>
        </w:rPr>
        <w:t xml:space="preserve"> </w:t>
      </w:r>
    </w:p>
    <w:p w:rsidR="00E71628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68" w:name="_Ref93090116"/>
      <w:bookmarkStart w:id="469" w:name="_Ref191386482"/>
      <w:bookmarkStart w:id="470" w:name="_Ref440291364"/>
      <w:bookmarkEnd w:id="467"/>
      <w:r w:rsidRPr="00EB7BE2">
        <w:rPr>
          <w:bCs w:val="0"/>
          <w:sz w:val="24"/>
          <w:szCs w:val="24"/>
        </w:rPr>
        <w:t xml:space="preserve">Требования к </w:t>
      </w:r>
      <w:r w:rsidR="009C744E" w:rsidRPr="00EB7BE2">
        <w:rPr>
          <w:bCs w:val="0"/>
          <w:sz w:val="24"/>
          <w:szCs w:val="24"/>
        </w:rPr>
        <w:t>Участник</w:t>
      </w:r>
      <w:r w:rsidRPr="00EB7BE2">
        <w:rPr>
          <w:bCs w:val="0"/>
          <w:sz w:val="24"/>
          <w:szCs w:val="24"/>
        </w:rPr>
        <w:t>ам</w:t>
      </w:r>
      <w:bookmarkEnd w:id="468"/>
      <w:r w:rsidRPr="00EB7BE2">
        <w:rPr>
          <w:bCs w:val="0"/>
          <w:sz w:val="24"/>
          <w:szCs w:val="24"/>
        </w:rPr>
        <w:t>:</w:t>
      </w:r>
      <w:bookmarkStart w:id="471" w:name="_Ref306004833"/>
      <w:bookmarkEnd w:id="469"/>
      <w:r w:rsidR="000F4365" w:rsidRPr="00EB7BE2">
        <w:rPr>
          <w:bCs w:val="0"/>
          <w:sz w:val="24"/>
          <w:szCs w:val="24"/>
        </w:rPr>
        <w:t xml:space="preserve"> у</w:t>
      </w:r>
      <w:r w:rsidRPr="00EB7BE2">
        <w:rPr>
          <w:bCs w:val="0"/>
          <w:sz w:val="24"/>
          <w:szCs w:val="24"/>
        </w:rPr>
        <w:t xml:space="preserve">частвовать в процедуре </w:t>
      </w:r>
      <w:r w:rsidR="009C744E" w:rsidRPr="00EB7BE2">
        <w:rPr>
          <w:bCs w:val="0"/>
          <w:sz w:val="24"/>
          <w:szCs w:val="24"/>
        </w:rPr>
        <w:t>З</w:t>
      </w:r>
      <w:r w:rsidRPr="00EB7BE2">
        <w:rPr>
          <w:bCs w:val="0"/>
          <w:sz w:val="24"/>
          <w:szCs w:val="24"/>
        </w:rPr>
        <w:t xml:space="preserve">апроса предложений может любое юридическое, </w:t>
      </w:r>
      <w:r w:rsidRPr="00EB7BE2">
        <w:rPr>
          <w:bCs w:val="0"/>
          <w:color w:val="000000"/>
          <w:sz w:val="24"/>
          <w:szCs w:val="24"/>
        </w:rPr>
        <w:t>физическое</w:t>
      </w:r>
      <w:r w:rsidRPr="00EB7BE2">
        <w:rPr>
          <w:bCs w:val="0"/>
          <w:sz w:val="24"/>
          <w:szCs w:val="24"/>
        </w:rPr>
        <w:t xml:space="preserve"> лицо </w:t>
      </w:r>
      <w:r w:rsidR="00E71628" w:rsidRPr="00EB7BE2">
        <w:rPr>
          <w:bCs w:val="0"/>
          <w:sz w:val="24"/>
          <w:szCs w:val="24"/>
        </w:rPr>
        <w:t>(в т.</w:t>
      </w:r>
      <w:r w:rsidR="003129D4" w:rsidRPr="00EB7BE2">
        <w:rPr>
          <w:bCs w:val="0"/>
          <w:sz w:val="24"/>
          <w:szCs w:val="24"/>
        </w:rPr>
        <w:t xml:space="preserve"> </w:t>
      </w:r>
      <w:r w:rsidR="00E71628" w:rsidRPr="00EB7BE2">
        <w:rPr>
          <w:bCs w:val="0"/>
          <w:sz w:val="24"/>
          <w:szCs w:val="24"/>
        </w:rPr>
        <w:t xml:space="preserve">ч. </w:t>
      </w:r>
      <w:r w:rsidRPr="000A112E">
        <w:rPr>
          <w:bCs w:val="0"/>
          <w:sz w:val="24"/>
          <w:szCs w:val="24"/>
        </w:rPr>
        <w:t>индивидуальный предприниматель</w:t>
      </w:r>
      <w:r w:rsidR="00E71628" w:rsidRPr="000A112E">
        <w:rPr>
          <w:bCs w:val="0"/>
          <w:sz w:val="24"/>
          <w:szCs w:val="24"/>
        </w:rPr>
        <w:t>)</w:t>
      </w:r>
      <w:r w:rsidR="000A112E" w:rsidRPr="000A112E">
        <w:rPr>
          <w:bCs w:val="0"/>
          <w:sz w:val="24"/>
          <w:szCs w:val="24"/>
        </w:rPr>
        <w:t xml:space="preserve">, </w:t>
      </w:r>
      <w:r w:rsidR="000A112E" w:rsidRPr="000A112E">
        <w:rPr>
          <w:sz w:val="24"/>
          <w:szCs w:val="24"/>
        </w:rPr>
        <w:t>являющееся субъектом малого и среднего предпринимательства</w:t>
      </w:r>
      <w:r w:rsidRPr="000A112E">
        <w:rPr>
          <w:bCs w:val="0"/>
          <w:sz w:val="24"/>
          <w:szCs w:val="24"/>
        </w:rPr>
        <w:t xml:space="preserve">. </w:t>
      </w:r>
      <w:proofErr w:type="gramStart"/>
      <w:r w:rsidR="00362EA4" w:rsidRPr="000A112E">
        <w:rPr>
          <w:bCs w:val="0"/>
          <w:sz w:val="24"/>
          <w:szCs w:val="24"/>
        </w:rPr>
        <w:t xml:space="preserve">Дополнительные требования к соисполнителям и порядку подтверждения их соответствия установленным требованиям приведены в пункте </w:t>
      </w:r>
      <w:r w:rsidR="00402725" w:rsidRPr="000A112E">
        <w:fldChar w:fldCharType="begin"/>
      </w:r>
      <w:r w:rsidR="00402725" w:rsidRPr="000A112E">
        <w:instrText xml:space="preserve"> REF _Ref191386451 \n \h  \* MERGEFORMAT </w:instrText>
      </w:r>
      <w:r w:rsidR="00402725" w:rsidRPr="000A112E">
        <w:fldChar w:fldCharType="separate"/>
      </w:r>
      <w:r w:rsidR="00090FCB" w:rsidRPr="000A112E">
        <w:rPr>
          <w:bCs w:val="0"/>
          <w:sz w:val="24"/>
          <w:szCs w:val="24"/>
        </w:rPr>
        <w:t>3.3.9</w:t>
      </w:r>
      <w:r w:rsidR="00402725" w:rsidRPr="000A112E">
        <w:fldChar w:fldCharType="end"/>
      </w:r>
      <w:r w:rsidR="00362EA4" w:rsidRPr="000A112E">
        <w:rPr>
          <w:bCs w:val="0"/>
          <w:sz w:val="24"/>
          <w:szCs w:val="24"/>
        </w:rPr>
        <w:t>.</w:t>
      </w:r>
      <w:r w:rsidR="00036006" w:rsidRPr="000A112E">
        <w:rPr>
          <w:bCs w:val="0"/>
          <w:sz w:val="24"/>
          <w:szCs w:val="24"/>
        </w:rPr>
        <w:t xml:space="preserve"> </w:t>
      </w:r>
      <w:r w:rsidRPr="000A112E">
        <w:rPr>
          <w:bCs w:val="0"/>
          <w:sz w:val="24"/>
          <w:szCs w:val="24"/>
        </w:rPr>
        <w:t xml:space="preserve">Дополнительные требования к коллективным </w:t>
      </w:r>
      <w:r w:rsidR="009C744E" w:rsidRPr="000A112E">
        <w:rPr>
          <w:bCs w:val="0"/>
          <w:sz w:val="24"/>
          <w:szCs w:val="24"/>
        </w:rPr>
        <w:t>У</w:t>
      </w:r>
      <w:r w:rsidRPr="000A112E">
        <w:rPr>
          <w:bCs w:val="0"/>
          <w:sz w:val="24"/>
          <w:szCs w:val="24"/>
        </w:rPr>
        <w:t>частникам и порядку подтверждения их соответствия установленным</w:t>
      </w:r>
      <w:r w:rsidRPr="00AE1D21">
        <w:rPr>
          <w:bCs w:val="0"/>
          <w:sz w:val="24"/>
          <w:szCs w:val="24"/>
        </w:rPr>
        <w:t xml:space="preserve"> требованиям приведены в пункте</w:t>
      </w:r>
      <w:r w:rsidR="001A63D5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_Ref440876619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</w:t>
      </w:r>
      <w:r w:rsidR="00402725">
        <w:fldChar w:fldCharType="end"/>
      </w:r>
      <w:r w:rsidRPr="00AE1D21">
        <w:rPr>
          <w:bCs w:val="0"/>
          <w:sz w:val="24"/>
          <w:szCs w:val="24"/>
        </w:rPr>
        <w:t>. При проведении запроса предложений на ЭТП, такое</w:t>
      </w:r>
      <w:r w:rsidRPr="00AE1D21">
        <w:rPr>
          <w:sz w:val="24"/>
          <w:szCs w:val="24"/>
        </w:rPr>
        <w:t xml:space="preserve"> лицо должно быть зарегистрировано на соответствующей ЭТП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а ЭТП, а также в качестве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проводимого запроса предложений.</w:t>
      </w:r>
      <w:bookmarkEnd w:id="470"/>
      <w:bookmarkEnd w:id="471"/>
      <w:proofErr w:type="gramEnd"/>
    </w:p>
    <w:p w:rsidR="00717F60" w:rsidRPr="00AE1D21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472" w:name="_Ref303669127"/>
      <w:r w:rsidRPr="00AE1D21">
        <w:rPr>
          <w:bCs w:val="0"/>
          <w:sz w:val="24"/>
          <w:szCs w:val="24"/>
        </w:rPr>
        <w:lastRenderedPageBreak/>
        <w:t xml:space="preserve">Чтобы претендовать на победу в данной процедуре </w:t>
      </w:r>
      <w:r w:rsidR="009C744E" w:rsidRPr="00AE1D21">
        <w:rPr>
          <w:bCs w:val="0"/>
          <w:sz w:val="24"/>
          <w:szCs w:val="24"/>
        </w:rPr>
        <w:t>З</w:t>
      </w:r>
      <w:r w:rsidRPr="00AE1D21">
        <w:rPr>
          <w:bCs w:val="0"/>
          <w:sz w:val="24"/>
          <w:szCs w:val="24"/>
        </w:rPr>
        <w:t xml:space="preserve">апроса предложений и получить право заключить с Заказчиком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,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должен отвечать следующим требованиям:</w:t>
      </w:r>
      <w:bookmarkEnd w:id="472"/>
    </w:p>
    <w:p w:rsidR="00717F60" w:rsidRPr="00AE1D21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</w:rPr>
      </w:pPr>
      <w:bookmarkStart w:id="473" w:name="_Ref306032455"/>
      <w:r w:rsidRPr="00AE1D21">
        <w:rPr>
          <w:bCs w:val="0"/>
          <w:color w:val="000000"/>
          <w:sz w:val="24"/>
          <w:szCs w:val="24"/>
        </w:rPr>
        <w:t xml:space="preserve">должен </w:t>
      </w:r>
      <w:bookmarkStart w:id="474" w:name="_Ref303669099"/>
      <w:r w:rsidRPr="00AE1D21">
        <w:rPr>
          <w:bCs w:val="0"/>
          <w:color w:val="000000"/>
          <w:sz w:val="24"/>
          <w:szCs w:val="24"/>
        </w:rPr>
        <w:t xml:space="preserve">обладать гражданской правоспособностью в полном объеме для заключения и </w:t>
      </w:r>
      <w:r w:rsidRPr="00AE1D21">
        <w:rPr>
          <w:sz w:val="24"/>
          <w:szCs w:val="24"/>
          <w:lang w:eastAsia="ru-RU"/>
        </w:rPr>
        <w:t>исполнения</w:t>
      </w:r>
      <w:r w:rsidRPr="00AE1D21">
        <w:rPr>
          <w:bCs w:val="0"/>
          <w:color w:val="000000"/>
          <w:sz w:val="24"/>
          <w:szCs w:val="24"/>
        </w:rPr>
        <w:t xml:space="preserve"> </w:t>
      </w:r>
      <w:r w:rsidR="00123C70" w:rsidRPr="00AE1D21">
        <w:rPr>
          <w:bCs w:val="0"/>
          <w:color w:val="000000"/>
          <w:sz w:val="24"/>
          <w:szCs w:val="24"/>
        </w:rPr>
        <w:t>Договор</w:t>
      </w:r>
      <w:r w:rsidRPr="00AE1D21">
        <w:rPr>
          <w:bCs w:val="0"/>
          <w:color w:val="000000"/>
          <w:sz w:val="24"/>
          <w:szCs w:val="24"/>
        </w:rPr>
        <w:t xml:space="preserve">а </w:t>
      </w:r>
      <w:r w:rsidR="009D7F01" w:rsidRPr="00AE1D21">
        <w:rPr>
          <w:color w:val="000000"/>
          <w:sz w:val="24"/>
          <w:szCs w:val="24"/>
        </w:rPr>
        <w:t>(физическое лицо – обладать дееспособностью в полном объеме для заключения и исполнения Договора)</w:t>
      </w:r>
      <w:r w:rsidR="004F657D" w:rsidRPr="00AE1D21">
        <w:rPr>
          <w:color w:val="000000"/>
          <w:sz w:val="24"/>
          <w:szCs w:val="24"/>
        </w:rPr>
        <w:t xml:space="preserve"> (должен быть зарегистрирован в установленном порядке)</w:t>
      </w:r>
      <w:r w:rsidR="009D7F01" w:rsidRPr="00AE1D21">
        <w:rPr>
          <w:color w:val="000000"/>
          <w:sz w:val="24"/>
          <w:szCs w:val="24"/>
        </w:rPr>
        <w:t xml:space="preserve">; </w:t>
      </w:r>
      <w:bookmarkEnd w:id="473"/>
      <w:bookmarkEnd w:id="474"/>
    </w:p>
    <w:p w:rsidR="00717F60" w:rsidRDefault="00717F60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не должен находиться в процессе ликвидации, должно отсутствовать решение арбитражного суда о признании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запроса предложений банкротом и об открытии конкурсного производства, на имущество </w:t>
      </w:r>
      <w:r w:rsidR="00BD74DF" w:rsidRPr="00AE1D21">
        <w:rPr>
          <w:bCs w:val="0"/>
          <w:sz w:val="24"/>
          <w:szCs w:val="24"/>
        </w:rPr>
        <w:t>Участника не должен</w:t>
      </w:r>
      <w:r w:rsidRPr="00AE1D21">
        <w:rPr>
          <w:bCs w:val="0"/>
          <w:sz w:val="24"/>
          <w:szCs w:val="24"/>
        </w:rPr>
        <w:t xml:space="preserve"> быть наложен арест, </w:t>
      </w:r>
      <w:r w:rsidRPr="00AE1D21">
        <w:rPr>
          <w:sz w:val="24"/>
          <w:szCs w:val="24"/>
          <w:lang w:eastAsia="ru-RU"/>
        </w:rPr>
        <w:t>экономическая</w:t>
      </w:r>
      <w:r w:rsidRPr="00AE1D21">
        <w:rPr>
          <w:bCs w:val="0"/>
          <w:sz w:val="24"/>
          <w:szCs w:val="24"/>
        </w:rPr>
        <w:t xml:space="preserve"> деятельность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>а не должна быть</w:t>
      </w:r>
      <w:r w:rsidRPr="00E71A48">
        <w:rPr>
          <w:bCs w:val="0"/>
          <w:sz w:val="24"/>
          <w:szCs w:val="24"/>
        </w:rPr>
        <w:t xml:space="preserve"> приостановлена (для юридического лица, индивидуального предпринимателя);</w:t>
      </w:r>
    </w:p>
    <w:p w:rsidR="00E71628" w:rsidRPr="00E71A48" w:rsidRDefault="00E71628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sz w:val="24"/>
          <w:szCs w:val="24"/>
          <w:lang w:eastAsia="ru-RU"/>
        </w:rPr>
      </w:pPr>
      <w:bookmarkStart w:id="475" w:name="_Ref306032457"/>
      <w:proofErr w:type="gramStart"/>
      <w:r w:rsidRPr="00E71A48">
        <w:rPr>
          <w:sz w:val="24"/>
          <w:szCs w:val="24"/>
          <w:lang w:eastAsia="ru-RU"/>
        </w:rPr>
        <w:t xml:space="preserve">не быть включенным в </w:t>
      </w:r>
      <w:r w:rsidRPr="00E71A48">
        <w:rPr>
          <w:rFonts w:eastAsia="Arial Unicode MS"/>
          <w:sz w:val="24"/>
          <w:szCs w:val="24"/>
          <w:lang w:eastAsia="ru-RU"/>
        </w:rPr>
        <w:t>Реестр</w:t>
      </w:r>
      <w:r w:rsidRPr="00E71A48">
        <w:rPr>
          <w:sz w:val="24"/>
          <w:szCs w:val="24"/>
          <w:lang w:eastAsia="ru-RU"/>
        </w:rPr>
        <w:t xml:space="preserve"> недобросовестных поставщиков</w:t>
      </w:r>
      <w:r w:rsidRPr="00E71A48">
        <w:rPr>
          <w:rFonts w:eastAsia="Arial Unicode MS"/>
          <w:sz w:val="24"/>
          <w:szCs w:val="24"/>
          <w:lang w:eastAsia="ru-RU"/>
        </w:rPr>
        <w:t>, который ведется в соответствии с Федеральным законом от 18.07.2011 № 223-ФЗ «О закупках товаров, работ, услуг отдельными видами юридических лиц»</w:t>
      </w:r>
      <w:r w:rsidRPr="00E71A48">
        <w:rPr>
          <w:sz w:val="24"/>
          <w:szCs w:val="24"/>
          <w:lang w:eastAsia="ru-RU"/>
        </w:rPr>
        <w:t xml:space="preserve"> либо в </w:t>
      </w:r>
      <w:r w:rsidRPr="00E71A48">
        <w:rPr>
          <w:rFonts w:eastAsia="Arial Unicode MS"/>
          <w:sz w:val="24"/>
          <w:szCs w:val="24"/>
          <w:lang w:eastAsia="ru-RU"/>
        </w:rPr>
        <w:t xml:space="preserve">Реестр недобросовестных поставщиков, </w:t>
      </w:r>
      <w:r w:rsidRPr="00E87CB8">
        <w:rPr>
          <w:rFonts w:eastAsia="Arial Unicode MS"/>
          <w:sz w:val="24"/>
          <w:szCs w:val="24"/>
          <w:lang w:eastAsia="ru-RU"/>
        </w:rPr>
        <w:t xml:space="preserve">который ведется в соответствии с Федеральным законом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rFonts w:eastAsia="Arial Unicode MS"/>
          <w:sz w:val="24"/>
          <w:szCs w:val="24"/>
          <w:lang w:eastAsia="ru-RU"/>
        </w:rPr>
        <w:t>;</w:t>
      </w:r>
      <w:bookmarkEnd w:id="475"/>
      <w:proofErr w:type="gramEnd"/>
    </w:p>
    <w:p w:rsidR="00DC7643" w:rsidRPr="00F11225" w:rsidRDefault="00DC7643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9F2BF9">
        <w:rPr>
          <w:sz w:val="24"/>
          <w:szCs w:val="24"/>
        </w:rPr>
        <w:t xml:space="preserve">должен иметь соответствующие разрешающие документы на выполнение видов деятельности в рамках Договора (в случае, если наличие данных разрешающих документов необходимо для оказания услуг, </w:t>
      </w:r>
      <w:r w:rsidRPr="00F11225">
        <w:rPr>
          <w:sz w:val="24"/>
          <w:szCs w:val="24"/>
        </w:rPr>
        <w:t xml:space="preserve">указанных в п. </w:t>
      </w:r>
      <w:r w:rsidR="00402725" w:rsidRPr="00F11225">
        <w:fldChar w:fldCharType="begin"/>
      </w:r>
      <w:r w:rsidR="00402725" w:rsidRPr="00F11225">
        <w:instrText xml:space="preserve"> REF _Ref440275279 \r \h  \* MERGEFORMAT </w:instrText>
      </w:r>
      <w:r w:rsidR="00402725" w:rsidRPr="00F11225">
        <w:fldChar w:fldCharType="separate"/>
      </w:r>
      <w:r w:rsidR="00090FCB" w:rsidRPr="00F11225">
        <w:rPr>
          <w:sz w:val="24"/>
          <w:szCs w:val="24"/>
        </w:rPr>
        <w:t>1.1.4</w:t>
      </w:r>
      <w:r w:rsidR="00402725" w:rsidRPr="00F11225">
        <w:fldChar w:fldCharType="end"/>
      </w:r>
      <w:r w:rsidRPr="00F11225">
        <w:rPr>
          <w:sz w:val="24"/>
          <w:szCs w:val="24"/>
        </w:rPr>
        <w:t xml:space="preserve"> и разделе </w:t>
      </w:r>
      <w:r w:rsidR="00402725" w:rsidRPr="00F11225">
        <w:fldChar w:fldCharType="begin"/>
      </w:r>
      <w:r w:rsidR="00402725" w:rsidRPr="00F11225">
        <w:instrText xml:space="preserve"> REF _Ref440270568 \r \h  \* MERGEFORMAT </w:instrText>
      </w:r>
      <w:r w:rsidR="00402725" w:rsidRPr="00F11225">
        <w:fldChar w:fldCharType="separate"/>
      </w:r>
      <w:r w:rsidR="00090FCB" w:rsidRPr="00F11225">
        <w:t>4</w:t>
      </w:r>
      <w:r w:rsidR="00402725" w:rsidRPr="00F11225">
        <w:fldChar w:fldCharType="end"/>
      </w:r>
      <w:r w:rsidRPr="00F11225">
        <w:rPr>
          <w:sz w:val="24"/>
          <w:szCs w:val="24"/>
        </w:rPr>
        <w:t>, в соответствии с требованиями законодательства Российской Федерации);</w:t>
      </w:r>
    </w:p>
    <w:p w:rsidR="009D7F01" w:rsidRPr="00AE1D21" w:rsidRDefault="009D7F01" w:rsidP="00D75CA2">
      <w:pPr>
        <w:widowControl w:val="0"/>
        <w:numPr>
          <w:ilvl w:val="0"/>
          <w:numId w:val="21"/>
        </w:numPr>
        <w:tabs>
          <w:tab w:val="left" w:pos="0"/>
          <w:tab w:val="left" w:pos="1080"/>
        </w:tabs>
        <w:suppressAutoHyphens w:val="0"/>
        <w:spacing w:line="264" w:lineRule="auto"/>
        <w:rPr>
          <w:color w:val="000000"/>
          <w:sz w:val="24"/>
          <w:szCs w:val="24"/>
          <w:lang w:eastAsia="ru-RU"/>
        </w:rPr>
      </w:pPr>
      <w:r w:rsidRPr="00AE1D21">
        <w:rPr>
          <w:color w:val="000000"/>
          <w:sz w:val="24"/>
          <w:szCs w:val="24"/>
          <w:lang w:eastAsia="ru-RU"/>
        </w:rPr>
        <w:t xml:space="preserve">обладать необходимыми профессиональными </w:t>
      </w:r>
      <w:r w:rsidR="00BD74DF" w:rsidRPr="00AE1D21">
        <w:rPr>
          <w:color w:val="000000"/>
          <w:sz w:val="24"/>
          <w:szCs w:val="24"/>
          <w:lang w:eastAsia="ru-RU"/>
        </w:rPr>
        <w:t>знаниями и репутацией</w:t>
      </w:r>
      <w:r w:rsidR="00FF6AD9" w:rsidRPr="00AE1D21">
        <w:rPr>
          <w:color w:val="000000"/>
          <w:sz w:val="24"/>
          <w:szCs w:val="24"/>
          <w:lang w:eastAsia="ru-RU"/>
        </w:rPr>
        <w:t>, иметь ресурсные возможности:</w:t>
      </w:r>
    </w:p>
    <w:p w:rsidR="009D7F01" w:rsidRPr="000A112E" w:rsidRDefault="00090FCB" w:rsidP="00557C01">
      <w:pPr>
        <w:widowControl w:val="0"/>
        <w:numPr>
          <w:ilvl w:val="0"/>
          <w:numId w:val="47"/>
        </w:numPr>
        <w:tabs>
          <w:tab w:val="left" w:pos="0"/>
          <w:tab w:val="num" w:pos="1650"/>
        </w:tabs>
        <w:suppressAutoHyphens w:val="0"/>
        <w:spacing w:line="264" w:lineRule="auto"/>
        <w:ind w:left="1650" w:hanging="550"/>
        <w:rPr>
          <w:color w:val="000000"/>
          <w:sz w:val="24"/>
          <w:szCs w:val="24"/>
          <w:lang w:eastAsia="ru-RU"/>
        </w:rPr>
      </w:pPr>
      <w:proofErr w:type="gramStart"/>
      <w:r w:rsidRPr="00090FCB">
        <w:rPr>
          <w:color w:val="000000"/>
          <w:sz w:val="24"/>
          <w:szCs w:val="24"/>
          <w:lang w:eastAsia="ru-RU"/>
        </w:rPr>
        <w:t xml:space="preserve">должен обладать опытом оказания аналогичных услуг (желательно наличие за последние 3 года не менее 1 завершенного аналогичного договора по оказываемым </w:t>
      </w:r>
      <w:r w:rsidRPr="000A112E">
        <w:rPr>
          <w:color w:val="000000"/>
          <w:sz w:val="24"/>
          <w:szCs w:val="24"/>
          <w:lang w:eastAsia="ru-RU"/>
        </w:rPr>
        <w:t xml:space="preserve">услугам, (в </w:t>
      </w:r>
      <w:proofErr w:type="spellStart"/>
      <w:r w:rsidRPr="000A112E">
        <w:rPr>
          <w:color w:val="000000"/>
          <w:sz w:val="24"/>
          <w:szCs w:val="24"/>
          <w:lang w:eastAsia="ru-RU"/>
        </w:rPr>
        <w:t>т.ч</w:t>
      </w:r>
      <w:proofErr w:type="spellEnd"/>
      <w:r w:rsidRPr="000A112E">
        <w:rPr>
          <w:color w:val="000000"/>
          <w:sz w:val="24"/>
          <w:szCs w:val="24"/>
          <w:lang w:eastAsia="ru-RU"/>
        </w:rPr>
        <w:t>. объемам услуг и общей сумме договора).</w:t>
      </w:r>
      <w:proofErr w:type="gramEnd"/>
      <w:r w:rsidRPr="000A112E">
        <w:rPr>
          <w:color w:val="000000"/>
          <w:sz w:val="24"/>
          <w:szCs w:val="24"/>
          <w:lang w:eastAsia="ru-RU"/>
        </w:rPr>
        <w:t xml:space="preserve"> </w:t>
      </w:r>
      <w:r w:rsidRPr="000A112E">
        <w:rPr>
          <w:color w:val="000000"/>
          <w:sz w:val="24"/>
          <w:szCs w:val="24"/>
        </w:rPr>
        <w:t>Под термином аналогичного договора понимается договор, идентичный предмету и сопоставимый с объемом и суммой работ/услуг договора по данной закупочной процедуре</w:t>
      </w:r>
      <w:r w:rsidR="00036006" w:rsidRPr="000A112E">
        <w:rPr>
          <w:color w:val="000000"/>
          <w:sz w:val="24"/>
          <w:szCs w:val="24"/>
          <w:lang w:eastAsia="ru-RU"/>
        </w:rPr>
        <w:t xml:space="preserve">. </w:t>
      </w:r>
    </w:p>
    <w:p w:rsidR="000A112E" w:rsidRPr="000A112E" w:rsidRDefault="000A112E" w:rsidP="000A112E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A112E">
        <w:rPr>
          <w:sz w:val="24"/>
          <w:szCs w:val="24"/>
        </w:rPr>
        <w:t>должен соответствовать критериям отнесения его к субъектам малого и среднего предпринимательства, в соответствии с Федеральным законом Российской Федерации от 24 июля 2007 г. N 209-ФЗ «О развитии малого и среднего предпринимательства в Российской Федерации»;</w:t>
      </w:r>
    </w:p>
    <w:p w:rsidR="00CF39D0" w:rsidRPr="00AE1D21" w:rsidRDefault="0094713A" w:rsidP="00CF39D0">
      <w:pPr>
        <w:numPr>
          <w:ilvl w:val="0"/>
          <w:numId w:val="21"/>
        </w:numPr>
        <w:suppressAutoHyphens w:val="0"/>
        <w:spacing w:line="264" w:lineRule="auto"/>
        <w:rPr>
          <w:sz w:val="24"/>
          <w:szCs w:val="24"/>
          <w:lang w:eastAsia="ru-RU"/>
        </w:rPr>
      </w:pPr>
      <w:r w:rsidRPr="000A112E">
        <w:rPr>
          <w:sz w:val="24"/>
          <w:szCs w:val="24"/>
          <w:lang w:eastAsia="ru-RU"/>
        </w:rPr>
        <w:t>Дополнительные требования к Участникам, наличию документов, подтверждающих их соответствие требованиям Техническ</w:t>
      </w:r>
      <w:r w:rsidR="003776BB" w:rsidRPr="000A112E">
        <w:rPr>
          <w:sz w:val="24"/>
          <w:szCs w:val="24"/>
          <w:lang w:eastAsia="ru-RU"/>
        </w:rPr>
        <w:t>ого</w:t>
      </w:r>
      <w:r w:rsidRPr="000A112E">
        <w:rPr>
          <w:sz w:val="24"/>
          <w:szCs w:val="24"/>
          <w:lang w:eastAsia="ru-RU"/>
        </w:rPr>
        <w:t xml:space="preserve"> задани</w:t>
      </w:r>
      <w:r w:rsidR="003776BB" w:rsidRPr="000A112E">
        <w:rPr>
          <w:sz w:val="24"/>
          <w:szCs w:val="24"/>
          <w:lang w:eastAsia="ru-RU"/>
        </w:rPr>
        <w:t>я</w:t>
      </w:r>
      <w:r w:rsidRPr="000A112E">
        <w:rPr>
          <w:sz w:val="24"/>
          <w:szCs w:val="24"/>
          <w:lang w:eastAsia="ru-RU"/>
        </w:rPr>
        <w:t>, изложены в Приложении №1 (Техническ</w:t>
      </w:r>
      <w:r w:rsidR="003776BB" w:rsidRPr="000A112E">
        <w:rPr>
          <w:sz w:val="24"/>
          <w:szCs w:val="24"/>
          <w:lang w:eastAsia="ru-RU"/>
        </w:rPr>
        <w:t>ом</w:t>
      </w:r>
      <w:r w:rsidRPr="000A112E">
        <w:rPr>
          <w:sz w:val="24"/>
          <w:szCs w:val="24"/>
          <w:lang w:eastAsia="ru-RU"/>
        </w:rPr>
        <w:t xml:space="preserve"> задани</w:t>
      </w:r>
      <w:r w:rsidR="003776BB" w:rsidRPr="000A112E">
        <w:rPr>
          <w:sz w:val="24"/>
          <w:szCs w:val="24"/>
          <w:lang w:eastAsia="ru-RU"/>
        </w:rPr>
        <w:t>и</w:t>
      </w:r>
      <w:r w:rsidRPr="000A112E">
        <w:rPr>
          <w:sz w:val="24"/>
          <w:szCs w:val="24"/>
          <w:lang w:eastAsia="ru-RU"/>
        </w:rPr>
        <w:t>) к настоящей Документации. При несоблюдении требований Техническ</w:t>
      </w:r>
      <w:r w:rsidR="003776BB" w:rsidRPr="000A112E">
        <w:rPr>
          <w:sz w:val="24"/>
          <w:szCs w:val="24"/>
          <w:lang w:eastAsia="ru-RU"/>
        </w:rPr>
        <w:t>ого</w:t>
      </w:r>
      <w:r w:rsidRPr="000A112E">
        <w:rPr>
          <w:sz w:val="24"/>
          <w:szCs w:val="24"/>
          <w:lang w:eastAsia="ru-RU"/>
        </w:rPr>
        <w:t xml:space="preserve"> задани</w:t>
      </w:r>
      <w:r w:rsidR="003776BB" w:rsidRPr="000A112E">
        <w:rPr>
          <w:sz w:val="24"/>
          <w:szCs w:val="24"/>
          <w:lang w:eastAsia="ru-RU"/>
        </w:rPr>
        <w:t>я</w:t>
      </w:r>
      <w:r w:rsidRPr="00AE1D21">
        <w:rPr>
          <w:sz w:val="24"/>
          <w:szCs w:val="24"/>
          <w:lang w:eastAsia="ru-RU"/>
        </w:rPr>
        <w:t xml:space="preserve"> Закупочная комиссия отклонит </w:t>
      </w:r>
      <w:r w:rsidR="00C96484" w:rsidRPr="00AE1D21">
        <w:rPr>
          <w:sz w:val="24"/>
          <w:szCs w:val="24"/>
          <w:lang w:eastAsia="ru-RU"/>
        </w:rPr>
        <w:t>Заявку</w:t>
      </w:r>
      <w:r w:rsidRPr="00AE1D21">
        <w:rPr>
          <w:sz w:val="24"/>
          <w:szCs w:val="24"/>
          <w:lang w:eastAsia="ru-RU"/>
        </w:rPr>
        <w:t xml:space="preserve"> Участника.</w:t>
      </w:r>
    </w:p>
    <w:p w:rsidR="009D7F01" w:rsidRPr="00AE1D21" w:rsidRDefault="00BD74DF" w:rsidP="00F11225">
      <w:pPr>
        <w:suppressAutoHyphens w:val="0"/>
        <w:spacing w:line="264" w:lineRule="auto"/>
        <w:rPr>
          <w:sz w:val="24"/>
          <w:szCs w:val="24"/>
          <w:lang w:eastAsia="ru-RU"/>
        </w:rPr>
      </w:pPr>
      <w:proofErr w:type="gramStart"/>
      <w:r w:rsidRPr="00AE1D21">
        <w:rPr>
          <w:sz w:val="24"/>
          <w:szCs w:val="24"/>
        </w:rPr>
        <w:t xml:space="preserve">Закупочная комиссия рассматривает как равноценные собственным ресурсы аффилированного с Участником предприятия (дочернего либо предприятия-учредителя, акционера), при условии, что аффилированное с Участником предприятие не участвует в данном Запросе предложений самостоятельно, и в составе заявки предоставлено нотариально заверенное соглашение между Участником и аффилированным с ним предприятием о его согласии оказать содействие по исполнению договора путем </w:t>
      </w:r>
      <w:r w:rsidRPr="00AE1D21">
        <w:rPr>
          <w:sz w:val="24"/>
          <w:szCs w:val="24"/>
        </w:rPr>
        <w:lastRenderedPageBreak/>
        <w:t>предоставления ресурсов или недостающих ресурсов, с обязательным</w:t>
      </w:r>
      <w:proofErr w:type="gramEnd"/>
      <w:r w:rsidRPr="00AE1D21">
        <w:rPr>
          <w:sz w:val="24"/>
          <w:szCs w:val="24"/>
        </w:rPr>
        <w:t xml:space="preserve"> указанием необходимых сведений согласно соответствующим формам настоящей документации. Кроме того, в составе Заявки в обязательном порядке </w:t>
      </w:r>
      <w:proofErr w:type="gramStart"/>
      <w:r w:rsidRPr="00AE1D21">
        <w:rPr>
          <w:sz w:val="24"/>
          <w:szCs w:val="24"/>
        </w:rPr>
        <w:t>предоставляются документы</w:t>
      </w:r>
      <w:proofErr w:type="gramEnd"/>
      <w:r w:rsidRPr="00AE1D21">
        <w:rPr>
          <w:sz w:val="24"/>
          <w:szCs w:val="24"/>
        </w:rPr>
        <w:t xml:space="preserve"> (копия Устава, выписка из ЕГРЮЛ/ЕГРИП, учредительный договор), подтверждающие факт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предприятий</w:t>
      </w:r>
      <w:r w:rsidR="009D7F01" w:rsidRPr="00AE1D21">
        <w:rPr>
          <w:color w:val="000000"/>
          <w:sz w:val="24"/>
          <w:szCs w:val="24"/>
        </w:rPr>
        <w:t>.</w:t>
      </w:r>
    </w:p>
    <w:p w:rsidR="00717F60" w:rsidRPr="00AE1D21" w:rsidRDefault="00BD74DF" w:rsidP="00BD74DF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before="120" w:after="100" w:line="264" w:lineRule="auto"/>
        <w:ind w:left="0" w:firstLine="709"/>
        <w:rPr>
          <w:bCs w:val="0"/>
          <w:sz w:val="24"/>
          <w:szCs w:val="24"/>
        </w:rPr>
      </w:pPr>
      <w:bookmarkStart w:id="476" w:name="_Ref306005578"/>
      <w:bookmarkStart w:id="477" w:name="_Ref303587815"/>
      <w:r w:rsidRPr="00AE1D21">
        <w:rPr>
          <w:sz w:val="24"/>
          <w:szCs w:val="24"/>
        </w:rPr>
        <w:t xml:space="preserve">Для юридических лиц/индивидуальных предпринимателей, если в каждом из пунктов не установлено иное, Участник закупочной процедуры должен включить в состав Заявки документы, подтверждающие его соответствие требованиям, указанным в </w:t>
      </w:r>
      <w:proofErr w:type="spellStart"/>
      <w:r w:rsidRPr="00AE1D21">
        <w:rPr>
          <w:sz w:val="24"/>
          <w:szCs w:val="24"/>
        </w:rPr>
        <w:t>пп</w:t>
      </w:r>
      <w:proofErr w:type="spellEnd"/>
      <w:r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_Ref440291364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3.3.8.1</w:t>
      </w:r>
      <w:r w:rsidR="00402725">
        <w:fldChar w:fldCharType="end"/>
      </w:r>
      <w:r w:rsidRPr="00AE1D21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:</w:t>
      </w:r>
      <w:bookmarkEnd w:id="476"/>
      <w:bookmarkEnd w:id="477"/>
      <w:r w:rsidR="005B074F" w:rsidRPr="00AE1D21">
        <w:rPr>
          <w:bCs w:val="0"/>
          <w:sz w:val="24"/>
          <w:szCs w:val="24"/>
        </w:rPr>
        <w:t xml:space="preserve"> </w:t>
      </w:r>
    </w:p>
    <w:p w:rsidR="00553A57" w:rsidRPr="00AE1D21" w:rsidRDefault="009146DD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</w:t>
      </w:r>
      <w:r w:rsidR="00553A57" w:rsidRPr="00AE1D21">
        <w:rPr>
          <w:sz w:val="24"/>
          <w:szCs w:val="24"/>
        </w:rPr>
        <w:t>аверенную Участником либо нотариусом копию устава в действующей редакции</w:t>
      </w:r>
      <w:r w:rsidRPr="00AE1D21">
        <w:rPr>
          <w:sz w:val="24"/>
          <w:szCs w:val="24"/>
        </w:rPr>
        <w:t xml:space="preserve"> (для юридических лиц)</w:t>
      </w:r>
      <w:r w:rsidR="00553A57" w:rsidRPr="00AE1D21">
        <w:rPr>
          <w:sz w:val="24"/>
          <w:szCs w:val="24"/>
        </w:rPr>
        <w:t>;</w:t>
      </w:r>
    </w:p>
    <w:p w:rsidR="00553A57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8" w:name="_Ref440279062"/>
      <w:r w:rsidRPr="00AE1D21">
        <w:rPr>
          <w:i/>
          <w:sz w:val="24"/>
          <w:szCs w:val="24"/>
        </w:rPr>
        <w:t>для Участников, зарегистрированных на территории РФ:</w:t>
      </w:r>
      <w:r w:rsidRPr="00AE1D21">
        <w:rPr>
          <w:sz w:val="24"/>
          <w:szCs w:val="24"/>
        </w:rPr>
        <w:t xml:space="preserve"> копию выписки из Единого государственного реестра юридических лиц (ЕГРЮЛ) (аналогичного документа для индивидуальных предпринимателей) с указанием сведений, что Участник не находится в состоянии реорганизации или ликвидации, выданную соответствующим подразделением Федеральной налоговой службы не ранее чем за 60 (шестьдесят) дней до срока окончания приема Заявок. Если собственниками (участниками/акционерами) Участника являются юридические лица, зарегистрированные на территории РФ, необходимо представить документы, подтверждающие статус участник</w:t>
      </w:r>
      <w:proofErr w:type="gramStart"/>
      <w:r w:rsidRPr="00AE1D21">
        <w:rPr>
          <w:sz w:val="24"/>
          <w:szCs w:val="24"/>
        </w:rPr>
        <w:t>а(</w:t>
      </w:r>
      <w:proofErr w:type="spellStart"/>
      <w:proofErr w:type="gramEnd"/>
      <w:r w:rsidRPr="00AE1D21">
        <w:rPr>
          <w:sz w:val="24"/>
          <w:szCs w:val="24"/>
        </w:rPr>
        <w:t>ов</w:t>
      </w:r>
      <w:proofErr w:type="spellEnd"/>
      <w:r w:rsidRPr="00AE1D21">
        <w:rPr>
          <w:sz w:val="24"/>
          <w:szCs w:val="24"/>
        </w:rPr>
        <w:t xml:space="preserve">) общества вплоть до конечных бенефициаров – физических лиц (выписка из ЕГРЮЛ для Обществ с ограниченной ответственностью; выписка из реестра акционеров для Акционерных обществ либо аналогичный документ для иных организационно-правовых форм юридических лиц), выданные уполномоченным органом не ранее чем за 60 (шестьдесят) дней до срока окончания приема Заявок. </w:t>
      </w:r>
      <w:r w:rsidRPr="00AE1D21">
        <w:rPr>
          <w:i/>
          <w:sz w:val="24"/>
          <w:szCs w:val="24"/>
        </w:rPr>
        <w:t>Для Участников и их собственников – иностранных лиц:</w:t>
      </w:r>
      <w:r w:rsidRPr="00AE1D21">
        <w:rPr>
          <w:sz w:val="24"/>
          <w:szCs w:val="24"/>
        </w:rPr>
        <w:t xml:space="preserve"> выписку регистратора юридического лица (или аналогичный документ) с надлежащим образом заверенным переводом на русский язык, в соответствии с законодательством соответствующего государства, выданную не ранее чем за 60 (шестьдесят) дней до срока окончания приема Заявок</w:t>
      </w:r>
      <w:r w:rsidR="00553A57" w:rsidRPr="00AE1D21">
        <w:rPr>
          <w:sz w:val="24"/>
          <w:szCs w:val="24"/>
        </w:rPr>
        <w:t>;</w:t>
      </w:r>
      <w:bookmarkEnd w:id="478"/>
    </w:p>
    <w:p w:rsidR="00F82225" w:rsidRPr="00F82225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Заверенные Участником копии документов (приказов, протоколов собрания учредителей о назначении руководителя, и т.д.), подтверждающие</w:t>
      </w:r>
      <w:r w:rsidRPr="00F82225">
        <w:rPr>
          <w:sz w:val="24"/>
          <w:szCs w:val="24"/>
        </w:rPr>
        <w:t xml:space="preserve"> полномочия лица, подписавшего Заявку, а</w:t>
      </w:r>
      <w:r w:rsidR="00F11225">
        <w:rPr>
          <w:sz w:val="24"/>
          <w:szCs w:val="24"/>
        </w:rPr>
        <w:t xml:space="preserve"> </w:t>
      </w:r>
      <w:r w:rsidRPr="00F82225">
        <w:rPr>
          <w:sz w:val="24"/>
          <w:szCs w:val="24"/>
        </w:rPr>
        <w:t>также его право на заключение соответствующего Договора по результатам закупки (для юридических лиц). Если Заявка подписывается по доверенности, предоставляется копия доверенности и вышеуказанные документы на лицо, выдавшее доверенность;</w:t>
      </w:r>
    </w:p>
    <w:p w:rsidR="00F82225" w:rsidRPr="00AE1D21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Информационное письмо о налич</w:t>
      </w:r>
      <w:proofErr w:type="gramStart"/>
      <w:r w:rsidRPr="00AE1D21">
        <w:rPr>
          <w:sz w:val="24"/>
          <w:szCs w:val="24"/>
        </w:rPr>
        <w:t>ии у У</w:t>
      </w:r>
      <w:proofErr w:type="gramEnd"/>
      <w:r w:rsidRPr="00AE1D21">
        <w:rPr>
          <w:sz w:val="24"/>
          <w:szCs w:val="24"/>
        </w:rPr>
        <w:t xml:space="preserve">частника конфликта интересов и/или 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сотрудниками Заказчика или Организатора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_Ref440271993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5.11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79" w:name="_Ref440372326"/>
      <w:r w:rsidRPr="00AE1D21">
        <w:rPr>
          <w:sz w:val="24"/>
          <w:szCs w:val="24"/>
        </w:rPr>
        <w:t>Антикоррупционные обязательства</w:t>
      </w:r>
      <w:r w:rsidR="00BD74DF" w:rsidRPr="00AE1D21">
        <w:rPr>
          <w:sz w:val="24"/>
          <w:szCs w:val="24"/>
        </w:rPr>
        <w:t xml:space="preserve"> по</w:t>
      </w:r>
      <w:r w:rsidR="00A154B7" w:rsidRPr="00AE1D21">
        <w:rPr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>форме, приведенной</w:t>
      </w:r>
      <w:r w:rsidR="00A154B7" w:rsidRPr="00AE1D21">
        <w:rPr>
          <w:bCs w:val="0"/>
          <w:sz w:val="24"/>
          <w:szCs w:val="24"/>
        </w:rPr>
        <w:t xml:space="preserve"> в настоящей Документации</w:t>
      </w:r>
      <w:r w:rsidR="00A600E3" w:rsidRPr="00AE1D21">
        <w:rPr>
          <w:sz w:val="24"/>
          <w:szCs w:val="24"/>
        </w:rPr>
        <w:t xml:space="preserve"> 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_Ref440271964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5.1.3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  <w:bookmarkEnd w:id="479"/>
    </w:p>
    <w:p w:rsidR="009948B4" w:rsidRPr="00AE1D21" w:rsidRDefault="00C841EC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="009948B4" w:rsidRPr="00C841EC">
        <w:rPr>
          <w:sz w:val="24"/>
          <w:szCs w:val="24"/>
        </w:rPr>
        <w:t xml:space="preserve"> по форме и в</w:t>
      </w:r>
      <w:r w:rsidR="009948B4" w:rsidRPr="00AE1D21">
        <w:rPr>
          <w:sz w:val="24"/>
          <w:szCs w:val="24"/>
        </w:rPr>
        <w:t xml:space="preserve"> соответствии с инструкциями, приведенными в настоящей Документации по запросу предложений (</w:t>
      </w:r>
      <w:r w:rsidR="003F3A69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_Ref440272035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5.12</w:t>
      </w:r>
      <w:r w:rsidR="00402725">
        <w:fldChar w:fldCharType="end"/>
      </w:r>
      <w:r w:rsidR="009948B4" w:rsidRPr="00AE1D21">
        <w:rPr>
          <w:sz w:val="24"/>
          <w:szCs w:val="24"/>
        </w:rPr>
        <w:t>);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lastRenderedPageBreak/>
        <w:t>Согласие на обработку персональных данных</w:t>
      </w:r>
      <w:r w:rsidR="00A600E3" w:rsidRPr="00AE1D21">
        <w:rPr>
          <w:sz w:val="24"/>
          <w:szCs w:val="24"/>
        </w:rPr>
        <w:t xml:space="preserve"> </w:t>
      </w:r>
      <w:r w:rsidR="00A92723" w:rsidRPr="00AE1D21">
        <w:rPr>
          <w:sz w:val="24"/>
          <w:szCs w:val="24"/>
        </w:rPr>
        <w:t xml:space="preserve">в адрес ПАО "МРСК Центра" по форме и в соответствии с инструкциями, приведенными в настоящей Документации по запросу предложений </w:t>
      </w:r>
      <w:r w:rsidR="00A600E3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A600E3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_Ref440272051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5.13</w:t>
      </w:r>
      <w:r w:rsidR="00402725">
        <w:fldChar w:fldCharType="end"/>
      </w:r>
      <w:r w:rsidR="00A600E3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</w:t>
      </w:r>
      <w:r w:rsidR="00F82225" w:rsidRPr="00AE1D21">
        <w:rPr>
          <w:sz w:val="24"/>
          <w:szCs w:val="24"/>
        </w:rPr>
        <w:t>опи</w:t>
      </w:r>
      <w:r w:rsidR="00BD74DF" w:rsidRPr="00AE1D21">
        <w:rPr>
          <w:sz w:val="24"/>
          <w:szCs w:val="24"/>
        </w:rPr>
        <w:t>ю</w:t>
      </w:r>
      <w:r w:rsidR="00F82225" w:rsidRPr="00AE1D21">
        <w:rPr>
          <w:sz w:val="24"/>
          <w:szCs w:val="24"/>
        </w:rPr>
        <w:t xml:space="preserve"> справки об исполнении налогоплательщиком (плательщиком сбора, налоговым агентом) обязанности по уплате налогов, сборов, пеней, штрафов, процентов, форма которой утверждена Приказом от 21 июля 2014 г. N ММВ-7-8/378@, выданной соответствующими подразделениями Федеральной налоговой службы не ранее чем за 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1120101)</w:t>
      </w:r>
      <w:r w:rsidR="006D7440" w:rsidRPr="00AE1D21">
        <w:rPr>
          <w:sz w:val="24"/>
          <w:szCs w:val="24"/>
        </w:rPr>
        <w:t xml:space="preserve"> </w:t>
      </w:r>
      <w:r w:rsidR="006D7440" w:rsidRPr="00AE1D21">
        <w:rPr>
          <w:szCs w:val="24"/>
        </w:rPr>
        <w:t>(</w:t>
      </w:r>
      <w:r w:rsidR="00240E62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Cs w:val="24"/>
        </w:rPr>
        <w:t>)</w:t>
      </w:r>
      <w:r w:rsidR="00F82225" w:rsidRPr="00AE1D21">
        <w:rPr>
          <w:sz w:val="24"/>
          <w:szCs w:val="24"/>
        </w:rPr>
        <w:t>;</w:t>
      </w:r>
      <w:proofErr w:type="gramEnd"/>
    </w:p>
    <w:p w:rsidR="00F82225" w:rsidRPr="00AE1D21" w:rsidRDefault="00CA720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К</w:t>
      </w:r>
      <w:r w:rsidR="00BD74DF" w:rsidRPr="00AE1D21">
        <w:rPr>
          <w:sz w:val="24"/>
          <w:szCs w:val="24"/>
        </w:rPr>
        <w:t>опию</w:t>
      </w:r>
      <w:r w:rsidR="00F82225" w:rsidRPr="00AE1D21">
        <w:rPr>
          <w:sz w:val="24"/>
          <w:szCs w:val="24"/>
        </w:rPr>
        <w:t xml:space="preserve"> справки</w:t>
      </w:r>
      <w:r w:rsidR="00B016D1" w:rsidRPr="00AE1D21">
        <w:rPr>
          <w:sz w:val="24"/>
          <w:szCs w:val="24"/>
        </w:rPr>
        <w:t xml:space="preserve"> о состоянии расчетов по налогам, сборам, пеням, штрафам, процентам организаций и индивидуальных предпринимателей, </w:t>
      </w:r>
      <w:proofErr w:type="gramStart"/>
      <w:r w:rsidR="00F82225" w:rsidRPr="00AE1D21">
        <w:rPr>
          <w:sz w:val="24"/>
          <w:szCs w:val="24"/>
        </w:rPr>
        <w:t>форма</w:t>
      </w:r>
      <w:proofErr w:type="gramEnd"/>
      <w:r w:rsidR="00F82225" w:rsidRPr="00AE1D21">
        <w:rPr>
          <w:sz w:val="24"/>
          <w:szCs w:val="24"/>
        </w:rPr>
        <w:t xml:space="preserve"> которой утверждена Приказом ФНС России, выданной соответствующими подразделениями</w:t>
      </w:r>
      <w:r w:rsidR="00F82225" w:rsidRPr="00F82225">
        <w:rPr>
          <w:sz w:val="24"/>
          <w:szCs w:val="24"/>
        </w:rPr>
        <w:t xml:space="preserve"> Федеральной налоговой службы не ранее чем за </w:t>
      </w:r>
      <w:r w:rsidR="00F82225" w:rsidRPr="00AE1D21">
        <w:rPr>
          <w:sz w:val="24"/>
          <w:szCs w:val="24"/>
        </w:rPr>
        <w:t xml:space="preserve">30 дней до срока окончания подачи </w:t>
      </w:r>
      <w:r w:rsidR="00A600E3" w:rsidRPr="00AE1D21">
        <w:rPr>
          <w:sz w:val="24"/>
          <w:szCs w:val="24"/>
        </w:rPr>
        <w:t>Заявок</w:t>
      </w:r>
      <w:r w:rsidR="00F82225" w:rsidRPr="00AE1D21">
        <w:rPr>
          <w:sz w:val="24"/>
          <w:szCs w:val="24"/>
        </w:rPr>
        <w:t xml:space="preserve"> (код по классификатору налоговой документации 1160080)</w:t>
      </w:r>
      <w:r w:rsidR="006D7440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6D7440" w:rsidRPr="00AE1D21">
        <w:rPr>
          <w:sz w:val="24"/>
          <w:szCs w:val="24"/>
        </w:rPr>
        <w:t>)</w:t>
      </w:r>
      <w:r w:rsidR="00F82225" w:rsidRPr="00AE1D21">
        <w:rPr>
          <w:sz w:val="24"/>
          <w:szCs w:val="24"/>
        </w:rPr>
        <w:t>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b/>
          <w:sz w:val="24"/>
          <w:szCs w:val="24"/>
          <w:u w:val="single"/>
        </w:rPr>
      </w:pPr>
      <w:r w:rsidRPr="00AE1D21">
        <w:rPr>
          <w:b/>
          <w:sz w:val="24"/>
          <w:szCs w:val="24"/>
          <w:u w:val="single"/>
        </w:rPr>
        <w:t>Для обычной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AE1D21">
        <w:rPr>
          <w:sz w:val="24"/>
          <w:szCs w:val="24"/>
        </w:rPr>
        <w:t>- копии годовой бухгалтерской отчетности за последний отчетный год с отметкой инспекции Федеральной налоговой</w:t>
      </w:r>
      <w:r w:rsidRPr="00F82225">
        <w:rPr>
          <w:sz w:val="24"/>
          <w:szCs w:val="24"/>
        </w:rPr>
        <w:t xml:space="preserve"> службы в соответствии с Федеральным законом от 06.12.2011 № 402-ФЗ «О бухгалтерском учете», Положением по бухгалтерскому учету "Бухгалтерская отчетность организации" ПБУ 4/99, утвержденным Приказом Минфина России от 06.07.1999 № 43н</w:t>
      </w:r>
      <w:r>
        <w:rPr>
          <w:sz w:val="24"/>
          <w:szCs w:val="24"/>
        </w:rPr>
        <w:t>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>- копии квартальной отчетности на последнюю отчетную дату, подписанные на бумажном носителе руководителем организации в соответствии с Федеральным законом от 06.12.2011 №402-ФЗ «О бухгалтерском учете», п. 48 Пол</w:t>
      </w:r>
      <w:r w:rsidR="00F11225">
        <w:rPr>
          <w:sz w:val="24"/>
          <w:szCs w:val="24"/>
        </w:rPr>
        <w:t>ожения по бухгалтерскому учету «</w:t>
      </w:r>
      <w:r w:rsidRPr="00F82225">
        <w:rPr>
          <w:sz w:val="24"/>
          <w:szCs w:val="24"/>
        </w:rPr>
        <w:t>Бухгалтерская отчетность организации</w:t>
      </w:r>
      <w:r w:rsidR="00F11225">
        <w:rPr>
          <w:sz w:val="24"/>
          <w:szCs w:val="24"/>
        </w:rPr>
        <w:t>»</w:t>
      </w:r>
      <w:r w:rsidRPr="00F82225">
        <w:rPr>
          <w:sz w:val="24"/>
          <w:szCs w:val="24"/>
        </w:rPr>
        <w:t xml:space="preserve"> ПБУ 4/99, утвержденного Приказом Минфина России от 06.07.1999 № 43н, п. 29 Положения по ведению бухгалтерского учета и бухгалтерской отчетности в Российской Федерации, утвержденного Приказом Мин</w:t>
      </w:r>
      <w:r>
        <w:rPr>
          <w:sz w:val="24"/>
          <w:szCs w:val="24"/>
        </w:rPr>
        <w:t>фина России</w:t>
      </w:r>
      <w:proofErr w:type="gramEnd"/>
      <w:r>
        <w:rPr>
          <w:sz w:val="24"/>
          <w:szCs w:val="24"/>
        </w:rPr>
        <w:t xml:space="preserve"> от 29.07.1998 N 34н;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b/>
          <w:sz w:val="24"/>
          <w:szCs w:val="24"/>
          <w:u w:val="single"/>
        </w:rPr>
      </w:pPr>
      <w:r w:rsidRPr="00F82225">
        <w:rPr>
          <w:b/>
          <w:sz w:val="24"/>
          <w:szCs w:val="24"/>
          <w:u w:val="single"/>
        </w:rPr>
        <w:t>Для упрощенной системы налогообложения:</w:t>
      </w:r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proofErr w:type="gramStart"/>
      <w:r w:rsidRPr="00F82225">
        <w:rPr>
          <w:sz w:val="24"/>
          <w:szCs w:val="24"/>
        </w:rPr>
        <w:t xml:space="preserve">Копии Налоговой </w:t>
      </w:r>
      <w:hyperlink r:id="rId34" w:history="1">
        <w:r w:rsidRPr="00F82225">
          <w:rPr>
            <w:sz w:val="24"/>
            <w:szCs w:val="24"/>
          </w:rPr>
          <w:t>декларации</w:t>
        </w:r>
      </w:hyperlink>
      <w:r w:rsidRPr="00F82225">
        <w:rPr>
          <w:sz w:val="24"/>
          <w:szCs w:val="24"/>
        </w:rPr>
        <w:t xml:space="preserve"> по налогу,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06.12.2011 № 402-ФЗ «О бухгалтерском учете», Положением по бухгалтерскому учету </w:t>
      </w:r>
      <w:r w:rsidR="00F11225">
        <w:rPr>
          <w:sz w:val="24"/>
          <w:szCs w:val="24"/>
        </w:rPr>
        <w:t>«</w:t>
      </w:r>
      <w:r w:rsidRPr="00F82225">
        <w:rPr>
          <w:sz w:val="24"/>
          <w:szCs w:val="24"/>
        </w:rPr>
        <w:t>Бухгалтерская отчетность организации</w:t>
      </w:r>
      <w:r w:rsidR="00F11225">
        <w:rPr>
          <w:sz w:val="24"/>
          <w:szCs w:val="24"/>
        </w:rPr>
        <w:t>»</w:t>
      </w:r>
      <w:r w:rsidRPr="00F82225">
        <w:rPr>
          <w:sz w:val="24"/>
          <w:szCs w:val="24"/>
        </w:rPr>
        <w:t xml:space="preserve"> ПБУ 4/99, утвержденным Приказом Минфина России от 06.07.1999 № 43н;</w:t>
      </w:r>
      <w:proofErr w:type="gramEnd"/>
    </w:p>
    <w:p w:rsidR="00F82225" w:rsidRP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>
        <w:rPr>
          <w:sz w:val="24"/>
          <w:szCs w:val="24"/>
        </w:rPr>
        <w:t>Уведомление о применении УСНО;</w:t>
      </w:r>
    </w:p>
    <w:p w:rsidR="00F82225" w:rsidRDefault="00F82225" w:rsidP="00F82225">
      <w:pPr>
        <w:widowControl w:val="0"/>
        <w:tabs>
          <w:tab w:val="left" w:pos="1260"/>
        </w:tabs>
        <w:autoSpaceDE w:val="0"/>
        <w:spacing w:line="264" w:lineRule="auto"/>
        <w:ind w:left="1276" w:firstLine="0"/>
        <w:rPr>
          <w:sz w:val="24"/>
          <w:szCs w:val="24"/>
        </w:rPr>
      </w:pPr>
      <w:r w:rsidRPr="00F82225">
        <w:rPr>
          <w:b/>
          <w:sz w:val="24"/>
          <w:szCs w:val="24"/>
          <w:u w:val="single"/>
        </w:rPr>
        <w:t>Для индивидуальных предпринимателей:</w:t>
      </w:r>
      <w:r w:rsidRPr="00F82225">
        <w:rPr>
          <w:sz w:val="24"/>
          <w:szCs w:val="24"/>
        </w:rPr>
        <w:t xml:space="preserve"> документы в соответствии с законодательством, </w:t>
      </w:r>
      <w:proofErr w:type="gramStart"/>
      <w:r w:rsidRPr="00F82225">
        <w:rPr>
          <w:sz w:val="24"/>
          <w:szCs w:val="24"/>
        </w:rPr>
        <w:t>аналогичные</w:t>
      </w:r>
      <w:proofErr w:type="gramEnd"/>
      <w:r w:rsidRPr="00F82225">
        <w:rPr>
          <w:sz w:val="24"/>
          <w:szCs w:val="24"/>
        </w:rPr>
        <w:t xml:space="preserve"> по </w:t>
      </w:r>
      <w:r>
        <w:rPr>
          <w:sz w:val="24"/>
          <w:szCs w:val="24"/>
        </w:rPr>
        <w:t>сути и содержанию вышеуказанным;</w:t>
      </w:r>
    </w:p>
    <w:p w:rsidR="00F82225" w:rsidRPr="00AE1D21" w:rsidRDefault="00F8222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F82225">
        <w:rPr>
          <w:sz w:val="24"/>
          <w:szCs w:val="24"/>
        </w:rPr>
        <w:t xml:space="preserve">Заключение аудиторской проверки за последний отчетный год в случаях, когда проведение аудиторской </w:t>
      </w:r>
      <w:r w:rsidRPr="00AE1D21">
        <w:rPr>
          <w:sz w:val="24"/>
          <w:szCs w:val="24"/>
        </w:rPr>
        <w:t xml:space="preserve">проверки в соответствии с законодательством </w:t>
      </w:r>
      <w:r w:rsidRPr="00AE1D21">
        <w:rPr>
          <w:sz w:val="24"/>
          <w:szCs w:val="24"/>
        </w:rPr>
        <w:lastRenderedPageBreak/>
        <w:t>Российской Федерации обязательно, а также в случае наличия заключения аудиторской проверки при проведении добровольного аудита</w:t>
      </w:r>
      <w:r w:rsidR="00F8138D" w:rsidRPr="00AE1D21">
        <w:rPr>
          <w:sz w:val="24"/>
          <w:szCs w:val="24"/>
        </w:rPr>
        <w:t xml:space="preserve"> (</w:t>
      </w:r>
      <w:r w:rsidR="00BD74DF" w:rsidRPr="00AE1D21">
        <w:rPr>
          <w:sz w:val="24"/>
          <w:szCs w:val="24"/>
        </w:rPr>
        <w:t>желательное требование, предоставляется Участником при наличии</w:t>
      </w:r>
      <w:r w:rsidR="00F8138D" w:rsidRPr="00AE1D21">
        <w:rPr>
          <w:sz w:val="24"/>
          <w:szCs w:val="24"/>
        </w:rPr>
        <w:t>)</w:t>
      </w:r>
      <w:r w:rsidRPr="00AE1D21">
        <w:rPr>
          <w:sz w:val="24"/>
          <w:szCs w:val="24"/>
        </w:rPr>
        <w:t>;</w:t>
      </w:r>
    </w:p>
    <w:p w:rsidR="00F8222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0" w:name="_Ref440371812"/>
      <w:r w:rsidRPr="00AE1D21">
        <w:rPr>
          <w:sz w:val="24"/>
          <w:szCs w:val="24"/>
        </w:rPr>
        <w:t>Анкету</w:t>
      </w:r>
      <w:r w:rsidR="007D7C50" w:rsidRPr="00AE1D21">
        <w:rPr>
          <w:sz w:val="24"/>
          <w:szCs w:val="24"/>
        </w:rPr>
        <w:t xml:space="preserve"> Участника закупки</w:t>
      </w:r>
      <w:r w:rsidR="00A154B7" w:rsidRPr="00AE1D21">
        <w:rPr>
          <w:sz w:val="24"/>
          <w:szCs w:val="24"/>
        </w:rPr>
        <w:t xml:space="preserve"> </w:t>
      </w:r>
      <w:r w:rsidR="00A154B7" w:rsidRPr="00AE1D21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F82225" w:rsidRPr="00AE1D21">
        <w:rPr>
          <w:sz w:val="24"/>
          <w:szCs w:val="24"/>
        </w:rPr>
        <w:t xml:space="preserve"> </w:t>
      </w:r>
      <w:r w:rsidR="009948B4" w:rsidRPr="00AE1D21">
        <w:rPr>
          <w:sz w:val="24"/>
          <w:szCs w:val="24"/>
        </w:rPr>
        <w:t>(</w:t>
      </w:r>
      <w:r w:rsidR="003F3A69" w:rsidRPr="00AE1D21">
        <w:rPr>
          <w:sz w:val="24"/>
          <w:szCs w:val="24"/>
        </w:rPr>
        <w:t>подраздел</w:t>
      </w:r>
      <w:r w:rsidR="009948B4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_Ref440272119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5.7.1</w:t>
      </w:r>
      <w:r w:rsidR="00402725">
        <w:fldChar w:fldCharType="end"/>
      </w:r>
      <w:r w:rsidR="009948B4" w:rsidRPr="00AE1D21">
        <w:rPr>
          <w:sz w:val="24"/>
          <w:szCs w:val="24"/>
        </w:rPr>
        <w:t>)</w:t>
      </w:r>
      <w:r w:rsidR="0038211D" w:rsidRPr="00AE1D21">
        <w:rPr>
          <w:sz w:val="24"/>
          <w:szCs w:val="24"/>
        </w:rPr>
        <w:t xml:space="preserve"> </w:t>
      </w:r>
      <w:r w:rsidR="0038211D" w:rsidRPr="00AE1D21">
        <w:rPr>
          <w:szCs w:val="24"/>
        </w:rPr>
        <w:t xml:space="preserve">с </w:t>
      </w:r>
      <w:r w:rsidR="0038211D" w:rsidRPr="00AE1D21">
        <w:rPr>
          <w:bCs w:val="0"/>
          <w:sz w:val="24"/>
          <w:szCs w:val="24"/>
        </w:rPr>
        <w:t xml:space="preserve">приложением </w:t>
      </w:r>
      <w:proofErr w:type="gramStart"/>
      <w:r w:rsidR="0038211D" w:rsidRPr="00AE1D21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AE1D21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AE1D21">
        <w:rPr>
          <w:bCs w:val="0"/>
          <w:sz w:val="24"/>
          <w:szCs w:val="24"/>
        </w:rPr>
        <w:t>Word</w:t>
      </w:r>
      <w:proofErr w:type="spellEnd"/>
      <w:r w:rsidR="00F82225" w:rsidRPr="00AE1D21">
        <w:rPr>
          <w:sz w:val="24"/>
          <w:szCs w:val="24"/>
        </w:rPr>
        <w:t>;</w:t>
      </w:r>
      <w:bookmarkEnd w:id="480"/>
    </w:p>
    <w:p w:rsidR="00F82225" w:rsidRPr="007D7C50" w:rsidRDefault="00117D2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1" w:name="_Ref440371822"/>
      <w:proofErr w:type="gramStart"/>
      <w:r w:rsidRPr="00577EC9">
        <w:rPr>
          <w:sz w:val="24"/>
          <w:szCs w:val="24"/>
        </w:rPr>
        <w:t xml:space="preserve">Выписку из Единого реестра субъектов малого и среднего предпринимательства (далее МСП), сформированную с использованием сервиса «Единый реестр субъектов малого и среднего предпринимательства», </w:t>
      </w:r>
      <w:r w:rsidRPr="001B1E92">
        <w:rPr>
          <w:sz w:val="24"/>
          <w:szCs w:val="24"/>
        </w:rPr>
        <w:t xml:space="preserve">размещенного на официальном сайте ФНС России в сети Интернет по адресу: </w:t>
      </w:r>
      <w:hyperlink r:id="rId35" w:history="1">
        <w:r w:rsidR="001B1E92" w:rsidRPr="001B1E92">
          <w:rPr>
            <w:rStyle w:val="a7"/>
            <w:sz w:val="24"/>
            <w:szCs w:val="24"/>
          </w:rPr>
          <w:t>https://rmsp.nalog.ru</w:t>
        </w:r>
      </w:hyperlink>
      <w:r w:rsidRPr="001B1E92">
        <w:rPr>
          <w:sz w:val="24"/>
          <w:szCs w:val="24"/>
        </w:rPr>
        <w:t xml:space="preserve"> (Сведения, сгенерированные в выписку, должны быть подписаны усиленной квалифицированной электронной подписью, о чем должна быть соответственная</w:t>
      </w:r>
      <w:r w:rsidRPr="00577EC9">
        <w:rPr>
          <w:sz w:val="24"/>
          <w:szCs w:val="24"/>
        </w:rPr>
        <w:t xml:space="preserve"> отметка в документе с указанием № сертификата, владельца</w:t>
      </w:r>
      <w:proofErr w:type="gramEnd"/>
      <w:r w:rsidRPr="00577EC9">
        <w:rPr>
          <w:sz w:val="24"/>
          <w:szCs w:val="24"/>
        </w:rPr>
        <w:t>, срока действия), или Декларацию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Федерации»,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1352), по форме и в соответствии с инструкциями, приведенными в настоящей Документации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F82225" w:rsidRPr="007D7C50">
        <w:rPr>
          <w:sz w:val="24"/>
          <w:szCs w:val="24"/>
        </w:rPr>
        <w:t>;</w:t>
      </w:r>
      <w:bookmarkEnd w:id="481"/>
    </w:p>
    <w:p w:rsidR="00F82225" w:rsidRPr="00920CB0" w:rsidRDefault="009F2BF9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>
        <w:rPr>
          <w:sz w:val="24"/>
          <w:szCs w:val="24"/>
        </w:rPr>
        <w:t>З</w:t>
      </w:r>
      <w:r w:rsidR="00A316B7" w:rsidRPr="009F2BF9">
        <w:rPr>
          <w:sz w:val="24"/>
          <w:szCs w:val="24"/>
        </w:rPr>
        <w:t>аверенные Участником копии разрешающих документов на виды деятельности, связанные с выполнением Договора, вместе с приложениями, описывающими конкретные виды деятельности, на которые у Участника есть разрешающие документы</w:t>
      </w:r>
      <w:r w:rsidRPr="009F2BF9">
        <w:rPr>
          <w:sz w:val="24"/>
          <w:szCs w:val="24"/>
        </w:rPr>
        <w:t xml:space="preserve"> (в случае, если наличие данных разрешающих документов необходимо для оказания услуг, указанных в п. </w:t>
      </w:r>
      <w:r w:rsidR="00402725">
        <w:fldChar w:fldCharType="begin"/>
      </w:r>
      <w:r w:rsidR="00402725">
        <w:instrText xml:space="preserve"> REF _Ref440275279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9F2BF9">
        <w:rPr>
          <w:sz w:val="24"/>
          <w:szCs w:val="24"/>
        </w:rPr>
        <w:t xml:space="preserve"> и разделе </w:t>
      </w:r>
      <w:r w:rsidR="00402725">
        <w:fldChar w:fldCharType="begin"/>
      </w:r>
      <w:r w:rsidR="00402725">
        <w:instrText xml:space="preserve"> REF _Ref440270568 \r \h  \* MERGEFORMAT </w:instrText>
      </w:r>
      <w:r w:rsidR="00402725">
        <w:fldChar w:fldCharType="separate"/>
      </w:r>
      <w:r w:rsidR="00090FCB">
        <w:t>4</w:t>
      </w:r>
      <w:r w:rsidR="00402725">
        <w:fldChar w:fldCharType="end"/>
      </w:r>
      <w:r w:rsidRPr="009F2BF9">
        <w:rPr>
          <w:sz w:val="24"/>
          <w:szCs w:val="24"/>
        </w:rPr>
        <w:t>, в соответствии с требованиями законодательства Российской Федерации</w:t>
      </w:r>
      <w:r w:rsidR="00A316B7" w:rsidRPr="00155666">
        <w:rPr>
          <w:sz w:val="24"/>
          <w:szCs w:val="24"/>
        </w:rPr>
        <w:t>;</w:t>
      </w:r>
      <w:proofErr w:type="gramEnd"/>
    </w:p>
    <w:p w:rsidR="00920CB0" w:rsidRDefault="00AD0D57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D0D57">
        <w:rPr>
          <w:sz w:val="24"/>
          <w:szCs w:val="24"/>
        </w:rPr>
        <w:t>Справк</w:t>
      </w:r>
      <w:r w:rsidR="00BD74DF">
        <w:rPr>
          <w:sz w:val="24"/>
          <w:szCs w:val="24"/>
        </w:rPr>
        <w:t>у</w:t>
      </w:r>
      <w:r w:rsidRPr="00AD0D57">
        <w:rPr>
          <w:sz w:val="24"/>
          <w:szCs w:val="24"/>
        </w:rPr>
        <w:t xml:space="preserve"> о перечне и объемах выполнения аналогичных договоров </w:t>
      </w:r>
      <w:r w:rsidR="00A154B7" w:rsidRPr="00AD0D57">
        <w:rPr>
          <w:bCs w:val="0"/>
          <w:sz w:val="24"/>
          <w:szCs w:val="24"/>
        </w:rPr>
        <w:t>по форме и</w:t>
      </w:r>
      <w:r w:rsidR="00A154B7" w:rsidRPr="00E71A48">
        <w:rPr>
          <w:bCs w:val="0"/>
          <w:sz w:val="24"/>
          <w:szCs w:val="24"/>
        </w:rPr>
        <w:t xml:space="preserve"> в соответствии с инструкциями, приведенными в настоящей Документации</w:t>
      </w:r>
      <w:r w:rsidR="009948B4">
        <w:rPr>
          <w:sz w:val="24"/>
          <w:szCs w:val="24"/>
        </w:rPr>
        <w:t xml:space="preserve"> (</w:t>
      </w:r>
      <w:r w:rsidR="003C2207">
        <w:rPr>
          <w:sz w:val="24"/>
          <w:szCs w:val="24"/>
        </w:rPr>
        <w:t>подраздел</w:t>
      </w:r>
      <w:r w:rsidR="00552FB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552FBF">
        <w:rPr>
          <w:sz w:val="24"/>
          <w:szCs w:val="24"/>
        </w:rPr>
        <w:instrText xml:space="preserve"> REF _Ref449016627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5.8</w:t>
      </w:r>
      <w:r w:rsidR="007F30BA">
        <w:rPr>
          <w:sz w:val="24"/>
          <w:szCs w:val="24"/>
        </w:rPr>
        <w:fldChar w:fldCharType="end"/>
      </w:r>
      <w:r w:rsidR="009948B4">
        <w:rPr>
          <w:sz w:val="24"/>
          <w:szCs w:val="24"/>
        </w:rPr>
        <w:t>)</w:t>
      </w:r>
      <w:r w:rsidR="00920CB0" w:rsidRPr="00920CB0">
        <w:rPr>
          <w:sz w:val="24"/>
          <w:szCs w:val="24"/>
        </w:rPr>
        <w:t>;</w:t>
      </w:r>
    </w:p>
    <w:p w:rsidR="007705A5" w:rsidRPr="00AE1D21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>
        <w:rPr>
          <w:sz w:val="24"/>
          <w:szCs w:val="24"/>
        </w:rPr>
        <w:t>Справку</w:t>
      </w:r>
      <w:r w:rsidR="00FE6C1A">
        <w:rPr>
          <w:sz w:val="24"/>
          <w:szCs w:val="24"/>
        </w:rPr>
        <w:t xml:space="preserve"> </w:t>
      </w:r>
      <w:r w:rsidR="007705A5" w:rsidRPr="007D7C50">
        <w:rPr>
          <w:sz w:val="24"/>
          <w:szCs w:val="24"/>
        </w:rPr>
        <w:t xml:space="preserve">о материально-технических ресурсах, которые будут использованы в рамках выполнения Договора по установленной в настоящей Документации по запросу </w:t>
      </w:r>
      <w:r w:rsidR="007705A5" w:rsidRPr="00AE1D21">
        <w:rPr>
          <w:sz w:val="24"/>
          <w:szCs w:val="24"/>
        </w:rPr>
        <w:t>предложений форме — Справка о материально-технических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_Ref55336389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5.9</w:t>
      </w:r>
      <w:r w:rsidR="00402725">
        <w:fldChar w:fldCharType="end"/>
      </w:r>
      <w:r w:rsidR="00FA5339" w:rsidRPr="00AE1D21">
        <w:rPr>
          <w:sz w:val="24"/>
          <w:szCs w:val="24"/>
        </w:rPr>
        <w:t>)</w:t>
      </w:r>
      <w:r w:rsidR="007705A5" w:rsidRPr="00AE1D21">
        <w:rPr>
          <w:sz w:val="24"/>
          <w:szCs w:val="24"/>
        </w:rPr>
        <w:t>;</w:t>
      </w:r>
    </w:p>
    <w:p w:rsidR="007705A5" w:rsidRPr="00AE1D21" w:rsidRDefault="00FE6C1A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Справк</w:t>
      </w:r>
      <w:r w:rsidR="00197954" w:rsidRPr="00AE1D21">
        <w:rPr>
          <w:sz w:val="24"/>
          <w:szCs w:val="24"/>
        </w:rPr>
        <w:t>у</w:t>
      </w:r>
      <w:r w:rsidRPr="00AE1D21">
        <w:rPr>
          <w:sz w:val="24"/>
          <w:szCs w:val="24"/>
        </w:rPr>
        <w:t xml:space="preserve"> </w:t>
      </w:r>
      <w:r w:rsidR="007705A5" w:rsidRPr="00AE1D21">
        <w:rPr>
          <w:sz w:val="24"/>
          <w:szCs w:val="24"/>
        </w:rPr>
        <w:t xml:space="preserve">о кадровых ресурсах, </w:t>
      </w:r>
      <w:r w:rsidR="00BD74DF" w:rsidRPr="00AE1D21">
        <w:rPr>
          <w:sz w:val="24"/>
          <w:szCs w:val="24"/>
        </w:rPr>
        <w:t xml:space="preserve">которые будут привлечены в ходе выполнения </w:t>
      </w:r>
      <w:r w:rsidR="00BD74DF" w:rsidRPr="00AE1D21">
        <w:rPr>
          <w:sz w:val="24"/>
          <w:szCs w:val="24"/>
        </w:rPr>
        <w:lastRenderedPageBreak/>
        <w:t xml:space="preserve">Договора, по установленной в настоящей Документации форме </w:t>
      </w:r>
      <w:r w:rsidR="007705A5" w:rsidRPr="00AE1D21">
        <w:rPr>
          <w:sz w:val="24"/>
          <w:szCs w:val="24"/>
        </w:rPr>
        <w:t>— Справка о кадровых ресурсах (</w:t>
      </w:r>
      <w:r w:rsidR="003C2207" w:rsidRPr="00AE1D21">
        <w:rPr>
          <w:sz w:val="24"/>
          <w:szCs w:val="24"/>
        </w:rPr>
        <w:t>подраздел</w:t>
      </w:r>
      <w:r w:rsidR="007705A5" w:rsidRPr="00AE1D21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_Ref55336398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5.10</w:t>
      </w:r>
      <w:r w:rsidR="00402725">
        <w:fldChar w:fldCharType="end"/>
      </w:r>
      <w:r w:rsidR="007705A5" w:rsidRPr="00AE1D21">
        <w:rPr>
          <w:sz w:val="24"/>
          <w:szCs w:val="24"/>
        </w:rPr>
        <w:t>);</w:t>
      </w:r>
    </w:p>
    <w:p w:rsidR="00920CB0" w:rsidRPr="00090FCB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AE1D21">
        <w:rPr>
          <w:sz w:val="24"/>
          <w:szCs w:val="24"/>
        </w:rPr>
        <w:t>Отзывы, рекомендации или другие</w:t>
      </w:r>
      <w:r w:rsidRPr="007D7C50">
        <w:rPr>
          <w:sz w:val="24"/>
          <w:szCs w:val="24"/>
        </w:rPr>
        <w:t xml:space="preserve"> документальные доказательства</w:t>
      </w:r>
      <w:r w:rsidRPr="00920CB0">
        <w:rPr>
          <w:sz w:val="24"/>
          <w:szCs w:val="24"/>
        </w:rPr>
        <w:t xml:space="preserve"> выполнения аналогичных </w:t>
      </w:r>
      <w:r w:rsidRPr="00090FCB">
        <w:rPr>
          <w:sz w:val="24"/>
          <w:szCs w:val="24"/>
        </w:rPr>
        <w:t>договоров (</w:t>
      </w:r>
      <w:r w:rsidR="00240E62" w:rsidRPr="00090FCB">
        <w:rPr>
          <w:sz w:val="24"/>
          <w:szCs w:val="24"/>
        </w:rPr>
        <w:t>желательное требование, предоставляется Участником при наличии</w:t>
      </w:r>
      <w:r w:rsidRPr="00090FCB">
        <w:rPr>
          <w:sz w:val="24"/>
          <w:szCs w:val="24"/>
        </w:rPr>
        <w:t>)</w:t>
      </w:r>
      <w:r w:rsidR="00090FCB" w:rsidRPr="00090FCB">
        <w:rPr>
          <w:sz w:val="24"/>
          <w:szCs w:val="24"/>
        </w:rPr>
        <w:t>.</w:t>
      </w:r>
      <w:r w:rsidR="00090FCB" w:rsidRPr="00090FCB">
        <w:rPr>
          <w:iCs/>
          <w:sz w:val="24"/>
          <w:szCs w:val="24"/>
        </w:rPr>
        <w:t xml:space="preserve"> </w:t>
      </w:r>
      <w:proofErr w:type="gramStart"/>
      <w:r w:rsidR="00090FCB" w:rsidRPr="00090FCB">
        <w:rPr>
          <w:iCs/>
          <w:sz w:val="24"/>
          <w:szCs w:val="24"/>
        </w:rPr>
        <w:t>Под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="00090FCB" w:rsidRPr="00090FCB">
        <w:rPr>
          <w:sz w:val="24"/>
          <w:szCs w:val="24"/>
        </w:rPr>
        <w:t>;</w:t>
      </w:r>
      <w:proofErr w:type="gramEnd"/>
    </w:p>
    <w:p w:rsidR="007705A5" w:rsidRPr="001E3137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bookmarkStart w:id="482" w:name="_Ref442190626"/>
      <w:r w:rsidRPr="00090FCB">
        <w:rPr>
          <w:sz w:val="24"/>
          <w:szCs w:val="24"/>
        </w:rPr>
        <w:t xml:space="preserve">Соглашение о неустойке </w:t>
      </w:r>
      <w:r w:rsidR="00A154B7" w:rsidRPr="00090FCB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="00A154B7" w:rsidRPr="00090FCB">
        <w:rPr>
          <w:sz w:val="24"/>
          <w:szCs w:val="24"/>
        </w:rPr>
        <w:t xml:space="preserve"> </w:t>
      </w:r>
      <w:r w:rsidRPr="00090FCB">
        <w:rPr>
          <w:sz w:val="24"/>
          <w:szCs w:val="24"/>
        </w:rPr>
        <w:t>(</w:t>
      </w:r>
      <w:r w:rsidR="003C2207" w:rsidRPr="00090FCB">
        <w:rPr>
          <w:sz w:val="24"/>
          <w:szCs w:val="24"/>
        </w:rPr>
        <w:t>подраздел</w:t>
      </w:r>
      <w:r w:rsidRPr="00090FCB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Pr="00090FCB">
        <w:rPr>
          <w:sz w:val="24"/>
          <w:szCs w:val="24"/>
        </w:rPr>
        <w:t>)</w:t>
      </w:r>
      <w:r w:rsidR="00CE4D51" w:rsidRPr="00090FCB">
        <w:rPr>
          <w:sz w:val="24"/>
          <w:szCs w:val="24"/>
        </w:rPr>
        <w:t>, либо документ, подтверждающий факт внесения Участн</w:t>
      </w:r>
      <w:r w:rsidR="00CE4D51" w:rsidRPr="001E3137">
        <w:rPr>
          <w:sz w:val="24"/>
          <w:szCs w:val="24"/>
        </w:rPr>
        <w:t>иком денежных сре</w:t>
      </w:r>
      <w:proofErr w:type="gramStart"/>
      <w:r w:rsidR="00CE4D51" w:rsidRPr="001E3137">
        <w:rPr>
          <w:sz w:val="24"/>
          <w:szCs w:val="24"/>
        </w:rPr>
        <w:t>дств в к</w:t>
      </w:r>
      <w:proofErr w:type="gramEnd"/>
      <w:r w:rsidR="00CE4D51" w:rsidRPr="001E3137">
        <w:rPr>
          <w:sz w:val="24"/>
          <w:szCs w:val="24"/>
        </w:rPr>
        <w:t>ачестве обеспечения исполнения обязательств, связанных с участием в Запросе предложений и подачей Заявки</w:t>
      </w:r>
      <w:r w:rsidRPr="001E3137">
        <w:rPr>
          <w:sz w:val="24"/>
          <w:szCs w:val="24"/>
        </w:rPr>
        <w:t>;</w:t>
      </w:r>
      <w:bookmarkEnd w:id="482"/>
    </w:p>
    <w:p w:rsidR="007705A5" w:rsidRPr="005347FA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1E3137">
        <w:rPr>
          <w:sz w:val="24"/>
          <w:szCs w:val="24"/>
        </w:rPr>
        <w:t>Согласие Участника закупочной процедуры</w:t>
      </w:r>
      <w:r w:rsidRPr="007705A5">
        <w:rPr>
          <w:sz w:val="24"/>
          <w:szCs w:val="24"/>
        </w:rPr>
        <w:t xml:space="preserve"> налоговым органам на </w:t>
      </w:r>
      <w:r w:rsidRPr="005347FA">
        <w:rPr>
          <w:sz w:val="24"/>
          <w:szCs w:val="24"/>
        </w:rPr>
        <w:t>разглашение сведений, составляющих налоговую тайну</w:t>
      </w:r>
      <w:r w:rsidR="00A154B7" w:rsidRPr="005347FA">
        <w:rPr>
          <w:sz w:val="24"/>
          <w:szCs w:val="24"/>
        </w:rPr>
        <w:t xml:space="preserve">, </w:t>
      </w:r>
      <w:r w:rsidR="00A154B7" w:rsidRPr="005347FA">
        <w:rPr>
          <w:bCs w:val="0"/>
          <w:sz w:val="24"/>
          <w:szCs w:val="24"/>
        </w:rPr>
        <w:t>по форме и в соответствии с инструкциями, приведенными в настоящей Документации</w:t>
      </w:r>
      <w:r w:rsidRPr="005347FA">
        <w:rPr>
          <w:sz w:val="24"/>
          <w:szCs w:val="24"/>
        </w:rPr>
        <w:t xml:space="preserve"> (</w:t>
      </w:r>
      <w:r w:rsidR="003C2207" w:rsidRPr="005347FA">
        <w:rPr>
          <w:sz w:val="24"/>
          <w:szCs w:val="24"/>
        </w:rPr>
        <w:t>подраздел</w:t>
      </w:r>
      <w:r w:rsidRPr="005347FA">
        <w:rPr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_Ref440272274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5.16</w:t>
      </w:r>
      <w:r w:rsidR="00402725">
        <w:fldChar w:fldCharType="end"/>
      </w:r>
      <w:r w:rsidRPr="005347FA">
        <w:rPr>
          <w:sz w:val="24"/>
          <w:szCs w:val="24"/>
        </w:rPr>
        <w:t>)</w:t>
      </w:r>
      <w:r w:rsidR="005347FA" w:rsidRPr="005347FA">
        <w:rPr>
          <w:sz w:val="24"/>
          <w:szCs w:val="24"/>
        </w:rPr>
        <w:t xml:space="preserve"> (</w:t>
      </w:r>
      <w:r w:rsidR="00240E62" w:rsidRPr="00F95B37">
        <w:rPr>
          <w:sz w:val="24"/>
          <w:szCs w:val="24"/>
        </w:rPr>
        <w:t>желательное требование, предоставляется Участником при наличии</w:t>
      </w:r>
      <w:r w:rsidR="005347FA" w:rsidRPr="005347FA">
        <w:rPr>
          <w:sz w:val="24"/>
          <w:szCs w:val="24"/>
        </w:rPr>
        <w:t>)</w:t>
      </w:r>
      <w:r w:rsidRPr="005347FA">
        <w:rPr>
          <w:sz w:val="24"/>
          <w:szCs w:val="24"/>
        </w:rPr>
        <w:t>;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Участником документ, подтверждающий наличие решения (одобрения) со стороны установленного законодательством РФ органа о заключении крупной сделки,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крупной)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крупной сделки, принятое и оформленное в соответствии со ст. 46 Федерального закона от 08.02.1998 №14-ФЗ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крупные сделки самостоятельно;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содержащего решение об одобрении крупной сделки, принятое и оформленное в соответствии со ст.79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</w:p>
    <w:p w:rsidR="007705A5" w:rsidRPr="007D7C50" w:rsidRDefault="007705A5" w:rsidP="007705A5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i/>
          <w:sz w:val="24"/>
          <w:szCs w:val="24"/>
        </w:rPr>
      </w:pPr>
      <w:r w:rsidRPr="007D7C50">
        <w:rPr>
          <w:i/>
          <w:sz w:val="24"/>
          <w:szCs w:val="24"/>
        </w:rPr>
        <w:t>- для унитарного предприятия – документ, подтверждающий решение собственника имущества унитарного предприятия о совершении крупной сделки, принятое в соответствии со ст.23 Федерального закона от 14.11.2002 №161-ФЗ «О государственных и муниципальных унитарных предприятиях»)</w:t>
      </w:r>
    </w:p>
    <w:p w:rsidR="007705A5" w:rsidRPr="007D7C50" w:rsidRDefault="007705A5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7D7C50">
        <w:rPr>
          <w:sz w:val="24"/>
          <w:szCs w:val="24"/>
        </w:rPr>
        <w:t xml:space="preserve">заверенный </w:t>
      </w:r>
      <w:r w:rsidR="00DC6125">
        <w:rPr>
          <w:sz w:val="24"/>
          <w:szCs w:val="24"/>
        </w:rPr>
        <w:t>Участником</w:t>
      </w:r>
      <w:r w:rsidRPr="007D7C50">
        <w:rPr>
          <w:sz w:val="24"/>
          <w:szCs w:val="24"/>
        </w:rPr>
        <w:t xml:space="preserve"> документ, подтверждающий наличие решения (одобрения) со стороны установленного законодательством РФ органа о заключении сделки, в совершении которой имеется заинтересованность, оформленный в соответствии с законодательством РФ, или (в случае, если сделка согласно законодательству не является для </w:t>
      </w:r>
      <w:r w:rsidR="00DC6125">
        <w:rPr>
          <w:sz w:val="24"/>
          <w:szCs w:val="24"/>
        </w:rPr>
        <w:t>Участника</w:t>
      </w:r>
      <w:r w:rsidRPr="007D7C50">
        <w:rPr>
          <w:sz w:val="24"/>
          <w:szCs w:val="24"/>
        </w:rPr>
        <w:t xml:space="preserve"> сделкой, в </w:t>
      </w:r>
      <w:r w:rsidRPr="007D7C50">
        <w:rPr>
          <w:sz w:val="24"/>
          <w:szCs w:val="24"/>
        </w:rPr>
        <w:lastRenderedPageBreak/>
        <w:t>совершении которой имеется заинтересованность) – справку в произвольной форме;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>(Примечание:</w:t>
      </w:r>
      <w:proofErr w:type="gramEnd"/>
      <w:r w:rsidRPr="007D7C50">
        <w:rPr>
          <w:i/>
          <w:sz w:val="24"/>
          <w:szCs w:val="24"/>
        </w:rPr>
        <w:t xml:space="preserve"> Таковыми документами являются:</w:t>
      </w:r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общества с ограниченной ответственностью – выписка из протокола, содержащего решение о совершении сделки, в совершении которой имеется заинтересованность, принятое и оформленное в соответствии со ст. 45 Федерального закона от 08.02.1998 № 14-ФЗ «Об обществах с ограниченной ответственностью» либо выписка из Устава </w:t>
      </w:r>
      <w:r w:rsidR="00DC6125">
        <w:rPr>
          <w:i/>
          <w:sz w:val="24"/>
          <w:szCs w:val="24"/>
        </w:rPr>
        <w:t>Участника</w:t>
      </w:r>
      <w:r w:rsidRPr="007D7C50">
        <w:rPr>
          <w:i/>
          <w:sz w:val="24"/>
          <w:szCs w:val="24"/>
        </w:rPr>
        <w:t>, подтверждающая право единоличного или коллегиального исполнительного органа заключать сделки, в совершении которых имеется заинтересованность;</w:t>
      </w:r>
      <w:proofErr w:type="gramEnd"/>
    </w:p>
    <w:p w:rsidR="007705A5" w:rsidRPr="007D7C50" w:rsidRDefault="007705A5" w:rsidP="007705A5">
      <w:pPr>
        <w:pStyle w:val="affffff0"/>
        <w:spacing w:before="60" w:line="240" w:lineRule="auto"/>
        <w:ind w:left="1428" w:firstLine="0"/>
        <w:rPr>
          <w:i/>
          <w:sz w:val="24"/>
          <w:szCs w:val="24"/>
        </w:rPr>
      </w:pPr>
      <w:proofErr w:type="gramStart"/>
      <w:r w:rsidRPr="007D7C50">
        <w:rPr>
          <w:i/>
          <w:sz w:val="24"/>
          <w:szCs w:val="24"/>
        </w:rPr>
        <w:t xml:space="preserve">- для акционерного общества – выписка из протокола, содержащая решение об одобрении сделки, в совершении которой имеется заинтересованность, принятое и оформленное в соответствии со ст. 83 Федерального закона от 26.12.1995 №208-ФЗ «Об акционерных обществах» либо документ, подтверждающий, что </w:t>
      </w:r>
      <w:r w:rsidR="00DC6125">
        <w:rPr>
          <w:i/>
          <w:sz w:val="24"/>
          <w:szCs w:val="24"/>
        </w:rPr>
        <w:t>Участник</w:t>
      </w:r>
      <w:r w:rsidRPr="007D7C50">
        <w:rPr>
          <w:i/>
          <w:sz w:val="24"/>
          <w:szCs w:val="24"/>
        </w:rPr>
        <w:t xml:space="preserve"> является акционерным обществом, состоящим из одного акционера, который одновременно осуществляет функции единоличного исполнительного органа;</w:t>
      </w:r>
      <w:proofErr w:type="gramEnd"/>
    </w:p>
    <w:p w:rsidR="007705A5" w:rsidRPr="00AE1D21" w:rsidRDefault="007705A5" w:rsidP="00BD40A3">
      <w:pPr>
        <w:pStyle w:val="affffff0"/>
        <w:widowControl w:val="0"/>
        <w:tabs>
          <w:tab w:val="left" w:pos="1260"/>
        </w:tabs>
        <w:autoSpaceDE w:val="0"/>
        <w:spacing w:line="264" w:lineRule="auto"/>
        <w:ind w:left="1428" w:firstLine="0"/>
        <w:rPr>
          <w:sz w:val="24"/>
          <w:szCs w:val="24"/>
        </w:rPr>
      </w:pPr>
      <w:r w:rsidRPr="007D7C50">
        <w:rPr>
          <w:i/>
          <w:sz w:val="24"/>
          <w:szCs w:val="24"/>
        </w:rPr>
        <w:t xml:space="preserve">- для унитарного предприятия – документ, подтверждающий решение собственника имущества унитарного предприятия о совершении сделки, в которой имеется заинтересованность, принятое в соответствии со ст.22 </w:t>
      </w:r>
      <w:r w:rsidRPr="00AE1D21">
        <w:rPr>
          <w:i/>
          <w:sz w:val="24"/>
          <w:szCs w:val="24"/>
        </w:rPr>
        <w:t>Федерального закона от 14.11.2002 №161-ФЗ «О государственных и муниципальных предприятиях»)</w:t>
      </w:r>
    </w:p>
    <w:p w:rsidR="00BD40A3" w:rsidRPr="00EB7BE2" w:rsidRDefault="00BD74DF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>Копию (выписку из</w:t>
      </w:r>
      <w:r w:rsidR="00BD40A3" w:rsidRPr="00AE1D21">
        <w:rPr>
          <w:sz w:val="24"/>
          <w:szCs w:val="24"/>
        </w:rPr>
        <w:t xml:space="preserve">) распорядительного документа Участника, утвердившего форму первичного учетного документа для факта хозяйственной жизни, </w:t>
      </w:r>
      <w:r w:rsidR="00BD40A3" w:rsidRPr="00EB7BE2">
        <w:rPr>
          <w:sz w:val="24"/>
          <w:szCs w:val="24"/>
        </w:rPr>
        <w:t>совершаемого по заключаемому с Победителем настоящей закупочной процедуры Договору, а также утвержденная форма первичного учетного документа;</w:t>
      </w:r>
      <w:proofErr w:type="gramEnd"/>
    </w:p>
    <w:p w:rsidR="006371C4" w:rsidRPr="00EB7BE2" w:rsidRDefault="006371C4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 xml:space="preserve">Документы, предусмотренные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в случае если Участником была предложена демпинговая цена Договора (цена лота);</w:t>
      </w:r>
    </w:p>
    <w:p w:rsidR="00920CB0" w:rsidRPr="00EB7BE2" w:rsidRDefault="00920CB0" w:rsidP="00557C01">
      <w:pPr>
        <w:widowControl w:val="0"/>
        <w:numPr>
          <w:ilvl w:val="0"/>
          <w:numId w:val="48"/>
        </w:numPr>
        <w:tabs>
          <w:tab w:val="left" w:pos="1260"/>
        </w:tabs>
        <w:autoSpaceDE w:val="0"/>
        <w:spacing w:line="264" w:lineRule="auto"/>
        <w:ind w:left="1276"/>
        <w:rPr>
          <w:sz w:val="24"/>
          <w:szCs w:val="24"/>
        </w:rPr>
      </w:pPr>
      <w:r w:rsidRPr="00EB7BE2">
        <w:rPr>
          <w:sz w:val="24"/>
          <w:szCs w:val="24"/>
        </w:rPr>
        <w:t>Иные документы, которые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 мнению Участника</w:t>
      </w:r>
      <w:r w:rsidR="007705A5" w:rsidRPr="00EB7BE2">
        <w:rPr>
          <w:sz w:val="24"/>
          <w:szCs w:val="24"/>
        </w:rPr>
        <w:t>,</w:t>
      </w:r>
      <w:r w:rsidRPr="00EB7BE2">
        <w:rPr>
          <w:sz w:val="24"/>
          <w:szCs w:val="24"/>
        </w:rPr>
        <w:t xml:space="preserve"> подтверждают его соответствие установленным требованиям, с соответствующими комментариями, разъясняющими цель предоставления этих документов.</w:t>
      </w:r>
    </w:p>
    <w:p w:rsidR="00680B79" w:rsidRPr="00B20653" w:rsidRDefault="00680B79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>Организато</w:t>
      </w:r>
      <w:r w:rsidRPr="00B20653">
        <w:rPr>
          <w:bCs w:val="0"/>
          <w:sz w:val="24"/>
          <w:szCs w:val="24"/>
        </w:rPr>
        <w:t xml:space="preserve">р Запроса предложений вправе отклонить </w:t>
      </w:r>
      <w:r w:rsidR="00FB55B8">
        <w:rPr>
          <w:bCs w:val="0"/>
          <w:sz w:val="24"/>
          <w:szCs w:val="24"/>
        </w:rPr>
        <w:t>Заявку</w:t>
      </w:r>
      <w:r w:rsidRPr="00B20653">
        <w:rPr>
          <w:bCs w:val="0"/>
          <w:sz w:val="24"/>
          <w:szCs w:val="24"/>
        </w:rPr>
        <w:t xml:space="preserve"> </w:t>
      </w:r>
      <w:r w:rsidR="00B20653" w:rsidRPr="00B20653">
        <w:rPr>
          <w:bCs w:val="0"/>
          <w:sz w:val="24"/>
          <w:szCs w:val="24"/>
        </w:rPr>
        <w:t>Участника</w:t>
      </w:r>
      <w:r w:rsidRPr="00B20653">
        <w:rPr>
          <w:bCs w:val="0"/>
          <w:sz w:val="24"/>
          <w:szCs w:val="24"/>
        </w:rPr>
        <w:t xml:space="preserve"> в случае наличия отрицательных отзывов и рекламаций (отрицательного опыта) по исполнению ранее заключенных договоров с ПАО «МРСК Центра», его филиалов и ДЗО, а также по заключенным договорам с иными Заказчиками. Под отрицательным опытом понимается: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наличие замечаний Заказчика по составу и качеству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 xml:space="preserve">, задержка устранения дефектов в </w:t>
      </w:r>
      <w:r w:rsidR="00DC7643">
        <w:rPr>
          <w:sz w:val="24"/>
          <w:szCs w:val="24"/>
        </w:rPr>
        <w:t>оказании услуг</w:t>
      </w:r>
      <w:r w:rsidRPr="00B20653">
        <w:rPr>
          <w:sz w:val="24"/>
          <w:szCs w:val="24"/>
        </w:rPr>
        <w:t xml:space="preserve"> и/или  задержка возмещения расходов Заказчика на устранение указанных дефектов;</w:t>
      </w:r>
    </w:p>
    <w:p w:rsidR="00680B79" w:rsidRPr="00B20653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несоблюдение </w:t>
      </w:r>
      <w:r w:rsidR="00DC7643" w:rsidRPr="00BC3C8A">
        <w:rPr>
          <w:sz w:val="24"/>
          <w:szCs w:val="24"/>
        </w:rPr>
        <w:t>сроков окончания оказания услуг и сдачи результатов оказания услуг Заказчику, предусмотренных договором оказания услуг</w:t>
      </w:r>
      <w:r w:rsidRPr="00B20653">
        <w:rPr>
          <w:sz w:val="24"/>
          <w:szCs w:val="24"/>
        </w:rPr>
        <w:t>;</w:t>
      </w:r>
    </w:p>
    <w:p w:rsidR="00680B79" w:rsidRPr="00680B79" w:rsidRDefault="00680B79" w:rsidP="00680B79">
      <w:pPr>
        <w:pStyle w:val="aff6"/>
        <w:numPr>
          <w:ilvl w:val="0"/>
          <w:numId w:val="0"/>
        </w:numPr>
        <w:spacing w:line="240" w:lineRule="auto"/>
        <w:ind w:left="1134"/>
        <w:rPr>
          <w:sz w:val="24"/>
          <w:szCs w:val="24"/>
        </w:rPr>
      </w:pPr>
      <w:r w:rsidRPr="00B20653">
        <w:rPr>
          <w:sz w:val="24"/>
          <w:szCs w:val="24"/>
        </w:rPr>
        <w:t xml:space="preserve">- </w:t>
      </w:r>
      <w:r w:rsidR="000D2876" w:rsidRPr="009F3986">
        <w:rPr>
          <w:sz w:val="24"/>
          <w:szCs w:val="24"/>
          <w:lang w:val="x-none"/>
        </w:rPr>
        <w:t>иные нарушения существенны</w:t>
      </w:r>
      <w:r w:rsidR="000D2876" w:rsidRPr="009F3986">
        <w:rPr>
          <w:sz w:val="24"/>
          <w:szCs w:val="24"/>
        </w:rPr>
        <w:t xml:space="preserve">х </w:t>
      </w:r>
      <w:r w:rsidR="000D2876" w:rsidRPr="009F3986">
        <w:rPr>
          <w:sz w:val="24"/>
          <w:szCs w:val="24"/>
          <w:lang w:val="x-none"/>
        </w:rPr>
        <w:t>условий заключенных договоров</w:t>
      </w:r>
      <w:r w:rsidR="000D2876">
        <w:rPr>
          <w:sz w:val="24"/>
          <w:szCs w:val="24"/>
        </w:rPr>
        <w:t xml:space="preserve"> </w:t>
      </w:r>
      <w:r w:rsidR="00DC7643">
        <w:rPr>
          <w:sz w:val="24"/>
          <w:szCs w:val="24"/>
        </w:rPr>
        <w:t>оказания услуг</w:t>
      </w:r>
      <w:r w:rsidRPr="00B20653">
        <w:rPr>
          <w:sz w:val="24"/>
          <w:szCs w:val="24"/>
        </w:rPr>
        <w:t>.</w:t>
      </w:r>
    </w:p>
    <w:p w:rsidR="005B074F" w:rsidRPr="00AE1D21" w:rsidRDefault="005B074F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Если Участник запроса предложений подает заявки одновременно по нескольким лотам, то он может предоставить один комплект</w:t>
      </w:r>
      <w:r w:rsidR="005347FA" w:rsidRPr="00AE1D21">
        <w:rPr>
          <w:bCs w:val="0"/>
          <w:sz w:val="24"/>
          <w:szCs w:val="24"/>
        </w:rPr>
        <w:t xml:space="preserve"> </w:t>
      </w:r>
      <w:r w:rsidR="00BD74DF" w:rsidRPr="00AE1D21">
        <w:rPr>
          <w:bCs w:val="0"/>
          <w:sz w:val="24"/>
          <w:szCs w:val="24"/>
        </w:rPr>
        <w:t xml:space="preserve">правоустанавливающих </w:t>
      </w:r>
      <w:r w:rsidR="00BD74DF" w:rsidRPr="00AE1D21">
        <w:rPr>
          <w:bCs w:val="0"/>
          <w:sz w:val="24"/>
          <w:szCs w:val="24"/>
        </w:rPr>
        <w:lastRenderedPageBreak/>
        <w:t>документов</w:t>
      </w:r>
      <w:r w:rsidR="00A44B30" w:rsidRPr="00AE1D21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Все указанные</w:t>
      </w:r>
      <w:r w:rsidRPr="00E71A48">
        <w:rPr>
          <w:bCs w:val="0"/>
          <w:sz w:val="24"/>
          <w:szCs w:val="24"/>
        </w:rPr>
        <w:t xml:space="preserve"> документы прилагаются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к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е.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случае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если по каким-либо причинам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 может предоставить требуемый документ, он должен приложить составленную в произвольной форме справку, объясняющую причину отсутствия требуемого документа, а также содержащую заверения Организатору запроса предложений о соответствии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 данному требованию.</w:t>
      </w:r>
    </w:p>
    <w:p w:rsidR="00717F60" w:rsidRPr="00E71A48" w:rsidRDefault="00717F60" w:rsidP="00557C01">
      <w:pPr>
        <w:widowControl w:val="0"/>
        <w:numPr>
          <w:ilvl w:val="3"/>
          <w:numId w:val="26"/>
        </w:numPr>
        <w:tabs>
          <w:tab w:val="left" w:pos="1700"/>
        </w:tabs>
        <w:autoSpaceDE w:val="0"/>
        <w:spacing w:after="100" w:line="264" w:lineRule="auto"/>
        <w:ind w:left="0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участия в запросе предложений иностранной организации, такой </w:t>
      </w:r>
      <w:r w:rsidR="00553A57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 </w:t>
      </w:r>
      <w:proofErr w:type="gramStart"/>
      <w:r w:rsidRPr="00E71A48">
        <w:rPr>
          <w:sz w:val="24"/>
          <w:szCs w:val="24"/>
        </w:rPr>
        <w:t>предоставляет аналогичные документы</w:t>
      </w:r>
      <w:proofErr w:type="gramEnd"/>
      <w:r w:rsidRPr="00E71A48">
        <w:rPr>
          <w:sz w:val="24"/>
          <w:szCs w:val="24"/>
        </w:rPr>
        <w:t xml:space="preserve">. Такие документы должны быть переведены на русский язык и </w:t>
      </w:r>
      <w:proofErr w:type="spellStart"/>
      <w:r w:rsidRPr="00E71A48">
        <w:rPr>
          <w:sz w:val="24"/>
          <w:szCs w:val="24"/>
        </w:rPr>
        <w:t>апостилированы</w:t>
      </w:r>
      <w:proofErr w:type="spellEnd"/>
      <w:r w:rsidRPr="00E71A48">
        <w:rPr>
          <w:sz w:val="24"/>
          <w:szCs w:val="24"/>
        </w:rPr>
        <w:t xml:space="preserve">, в противном случае </w:t>
      </w:r>
      <w:r w:rsidR="00F85CCF" w:rsidRPr="00E71A48">
        <w:rPr>
          <w:sz w:val="24"/>
          <w:szCs w:val="24"/>
        </w:rPr>
        <w:t>З</w:t>
      </w:r>
      <w:r w:rsidR="00F81E4D" w:rsidRPr="00E71A48">
        <w:rPr>
          <w:sz w:val="24"/>
          <w:szCs w:val="24"/>
        </w:rPr>
        <w:t xml:space="preserve">акупочная </w:t>
      </w:r>
      <w:r w:rsidRPr="00E71A48">
        <w:rPr>
          <w:sz w:val="24"/>
          <w:szCs w:val="24"/>
        </w:rPr>
        <w:t xml:space="preserve">комиссия вправе не рассматривать документы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483" w:name="_Ref191386451"/>
      <w:bookmarkStart w:id="484" w:name="_Ref440271628"/>
      <w:bookmarkStart w:id="485" w:name="_Toc440361334"/>
      <w:bookmarkStart w:id="486" w:name="_Toc440376089"/>
      <w:bookmarkStart w:id="487" w:name="_Toc440376216"/>
      <w:bookmarkStart w:id="488" w:name="_Toc440382481"/>
      <w:bookmarkStart w:id="489" w:name="_Toc440447151"/>
      <w:bookmarkStart w:id="490" w:name="_Toc440632311"/>
      <w:bookmarkStart w:id="491" w:name="_Toc440875084"/>
      <w:bookmarkStart w:id="492" w:name="_Toc441131071"/>
      <w:bookmarkStart w:id="493" w:name="_Ref465773032"/>
      <w:bookmarkStart w:id="494" w:name="_Toc465774592"/>
      <w:bookmarkStart w:id="495" w:name="_Toc465848821"/>
      <w:bookmarkStart w:id="496" w:name="_Toc468875323"/>
      <w:bookmarkStart w:id="497" w:name="_Toc469488375"/>
      <w:bookmarkStart w:id="498" w:name="_Toc471894896"/>
      <w:bookmarkStart w:id="499" w:name="_Toc498590321"/>
      <w:r w:rsidRPr="00E71A48">
        <w:rPr>
          <w:szCs w:val="24"/>
        </w:rPr>
        <w:t xml:space="preserve">Привлечение </w:t>
      </w:r>
      <w:bookmarkEnd w:id="483"/>
      <w:bookmarkEnd w:id="484"/>
      <w:bookmarkEnd w:id="485"/>
      <w:bookmarkEnd w:id="486"/>
      <w:bookmarkEnd w:id="487"/>
      <w:r w:rsidR="00362EA4">
        <w:rPr>
          <w:szCs w:val="24"/>
        </w:rPr>
        <w:t>соисполнителей</w:t>
      </w:r>
      <w:bookmarkEnd w:id="488"/>
      <w:bookmarkEnd w:id="489"/>
      <w:bookmarkEnd w:id="490"/>
      <w:bookmarkEnd w:id="491"/>
      <w:bookmarkEnd w:id="492"/>
      <w:bookmarkEnd w:id="493"/>
      <w:bookmarkEnd w:id="494"/>
      <w:bookmarkEnd w:id="495"/>
      <w:bookmarkEnd w:id="496"/>
      <w:bookmarkEnd w:id="497"/>
      <w:bookmarkEnd w:id="498"/>
      <w:bookmarkEnd w:id="499"/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sz w:val="24"/>
          <w:szCs w:val="24"/>
          <w:lang w:eastAsia="ru-RU"/>
        </w:rPr>
      </w:pPr>
      <w:bookmarkStart w:id="500" w:name="_Ref191386461"/>
      <w:bookmarkStart w:id="501" w:name="_Toc440361335"/>
      <w:bookmarkStart w:id="502" w:name="_Toc440376090"/>
      <w:bookmarkStart w:id="503" w:name="_Toc440376217"/>
      <w:r w:rsidRPr="00E71A48">
        <w:rPr>
          <w:bCs w:val="0"/>
          <w:sz w:val="24"/>
          <w:szCs w:val="24"/>
        </w:rPr>
        <w:t xml:space="preserve">Участники запроса предложений могут привлекать соисполнителей </w:t>
      </w:r>
      <w:r w:rsidRPr="00E71A48">
        <w:rPr>
          <w:snapToGrid w:val="0"/>
          <w:sz w:val="24"/>
          <w:szCs w:val="24"/>
          <w:lang w:eastAsia="ru-RU"/>
        </w:rPr>
        <w:t xml:space="preserve">при </w:t>
      </w:r>
      <w:r w:rsidRPr="004F3685">
        <w:rPr>
          <w:snapToGrid w:val="0"/>
          <w:sz w:val="24"/>
          <w:szCs w:val="24"/>
          <w:lang w:eastAsia="ru-RU"/>
        </w:rPr>
        <w:t>условии</w:t>
      </w:r>
      <w:r w:rsidR="00D57D88" w:rsidRPr="004F3685">
        <w:rPr>
          <w:snapToGrid w:val="0"/>
          <w:sz w:val="24"/>
          <w:szCs w:val="24"/>
          <w:lang w:eastAsia="ru-RU"/>
        </w:rPr>
        <w:t xml:space="preserve">, что Участник </w:t>
      </w:r>
      <w:r w:rsidR="00D57D88" w:rsidRPr="004F3685">
        <w:rPr>
          <w:sz w:val="24"/>
          <w:szCs w:val="24"/>
        </w:rPr>
        <w:t xml:space="preserve">должен оказывать не более </w:t>
      </w:r>
      <w:r w:rsidR="004F3685" w:rsidRPr="004F3685">
        <w:rPr>
          <w:sz w:val="24"/>
          <w:szCs w:val="24"/>
        </w:rPr>
        <w:t>25</w:t>
      </w:r>
      <w:r w:rsidR="00D57D88" w:rsidRPr="004F3685">
        <w:rPr>
          <w:sz w:val="24"/>
          <w:szCs w:val="24"/>
        </w:rPr>
        <w:t>% услуг c использованием ресурсов</w:t>
      </w:r>
      <w:r w:rsidR="00D57D88">
        <w:rPr>
          <w:snapToGrid w:val="0"/>
          <w:sz w:val="24"/>
          <w:szCs w:val="24"/>
          <w:lang w:eastAsia="ru-RU"/>
        </w:rPr>
        <w:t xml:space="preserve"> соисполнителей. </w:t>
      </w:r>
      <w:r w:rsidR="00D57D88" w:rsidRPr="003B0322">
        <w:rPr>
          <w:sz w:val="24"/>
          <w:szCs w:val="24"/>
        </w:rPr>
        <w:t xml:space="preserve">При нарушении этого требования, </w:t>
      </w:r>
      <w:r w:rsidR="00D57D88" w:rsidRPr="00D460FE">
        <w:rPr>
          <w:sz w:val="24"/>
          <w:szCs w:val="24"/>
        </w:rPr>
        <w:t>Заявка</w:t>
      </w:r>
      <w:r w:rsidR="00D57D88" w:rsidRPr="003B0322">
        <w:rPr>
          <w:sz w:val="24"/>
          <w:szCs w:val="24"/>
        </w:rPr>
        <w:t xml:space="preserve"> данного </w:t>
      </w:r>
      <w:r w:rsidR="00D57D88">
        <w:rPr>
          <w:sz w:val="24"/>
          <w:szCs w:val="24"/>
        </w:rPr>
        <w:t>Участника будет</w:t>
      </w:r>
      <w:r w:rsidR="00D57D88" w:rsidRPr="003B0322">
        <w:rPr>
          <w:sz w:val="24"/>
          <w:szCs w:val="24"/>
        </w:rPr>
        <w:t xml:space="preserve"> отклонен</w:t>
      </w:r>
      <w:r w:rsidR="00D57D88">
        <w:rPr>
          <w:sz w:val="24"/>
          <w:szCs w:val="24"/>
        </w:rPr>
        <w:t>а</w:t>
      </w:r>
      <w:r w:rsidR="00D57D88" w:rsidRPr="003B0322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Участник должен доказать Организатору запроса предложений, что каждый из привлекаемых им </w:t>
      </w:r>
      <w:r w:rsidRPr="00E71A48">
        <w:rPr>
          <w:sz w:val="24"/>
          <w:szCs w:val="24"/>
        </w:rPr>
        <w:t>соисполнителей</w:t>
      </w:r>
      <w:r w:rsidRPr="00E71A48" w:rsidDel="000506A1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(т.е. выполняющих более 5% объема поставок, </w:t>
      </w:r>
      <w:r w:rsidRPr="00E71A48">
        <w:rPr>
          <w:sz w:val="24"/>
          <w:szCs w:val="24"/>
        </w:rPr>
        <w:t>работ, услуг)</w:t>
      </w:r>
      <w:r w:rsidRPr="00E71A48">
        <w:rPr>
          <w:bCs w:val="0"/>
          <w:sz w:val="24"/>
          <w:szCs w:val="24"/>
        </w:rPr>
        <w:t>: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осведомлен о привлечении его в качестве соисполнителя;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line="264" w:lineRule="auto"/>
        <w:ind w:left="0" w:firstLine="1068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>согласен</w:t>
      </w:r>
      <w:proofErr w:type="gramEnd"/>
      <w:r w:rsidRPr="00E71A48">
        <w:rPr>
          <w:bCs w:val="0"/>
          <w:sz w:val="24"/>
          <w:szCs w:val="24"/>
        </w:rPr>
        <w:t xml:space="preserve"> с выделяемым ему перечнем, объемами, сроками и стоимостью оказания услуг;</w:t>
      </w:r>
    </w:p>
    <w:p w:rsidR="00D50E8D" w:rsidRPr="00E71A48" w:rsidRDefault="00D50E8D" w:rsidP="00856CFC">
      <w:pPr>
        <w:widowControl w:val="0"/>
        <w:numPr>
          <w:ilvl w:val="0"/>
          <w:numId w:val="81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68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отвечает требованиям настоящей Документации по запросу предложений (подраздел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 в объеме </w:t>
      </w:r>
      <w:r w:rsidR="00362EA4">
        <w:rPr>
          <w:sz w:val="24"/>
          <w:szCs w:val="24"/>
        </w:rPr>
        <w:t>оказываемых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соисполнителем</w:t>
      </w:r>
      <w:r w:rsidRPr="00E71A48">
        <w:rPr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>услуг</w:t>
      </w:r>
      <w:r w:rsidRPr="00E71A48">
        <w:rPr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843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bookmarkStart w:id="504" w:name="_Ref306143446"/>
      <w:proofErr w:type="gramStart"/>
      <w:r w:rsidRPr="00E71A48">
        <w:rPr>
          <w:bCs w:val="0"/>
          <w:sz w:val="24"/>
          <w:szCs w:val="24"/>
        </w:rPr>
        <w:t>В связи с вышеизложенным Участник готовит Заявку с учетом следующих дополнительных требований:</w:t>
      </w:r>
      <w:bookmarkEnd w:id="504"/>
      <w:proofErr w:type="gramEnd"/>
    </w:p>
    <w:p w:rsidR="00D50E8D" w:rsidRPr="00E71A48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Заявку включаются</w:t>
      </w:r>
      <w:r w:rsidRPr="00E71A48">
        <w:rPr>
          <w:bCs w:val="0"/>
          <w:color w:val="000000"/>
          <w:sz w:val="24"/>
          <w:szCs w:val="24"/>
        </w:rPr>
        <w:t xml:space="preserve"> нотариально заверенные копии подписанных с двух сторон соглашений о намерениях заключить Договор, в случае признания Заявки Участника запроса предложений лучшей, между Участником и каждым привлекаемым </w:t>
      </w:r>
      <w:r w:rsidR="00362EA4">
        <w:rPr>
          <w:bCs w:val="0"/>
          <w:color w:val="000000"/>
          <w:sz w:val="24"/>
          <w:szCs w:val="24"/>
        </w:rPr>
        <w:t>соисполнителем</w:t>
      </w:r>
      <w:r w:rsidRPr="00E71A48">
        <w:rPr>
          <w:bCs w:val="0"/>
          <w:color w:val="000000"/>
          <w:sz w:val="24"/>
          <w:szCs w:val="24"/>
        </w:rPr>
        <w:t xml:space="preserve">, с указанием перечня, объема, стоимости и сроков </w:t>
      </w:r>
      <w:proofErr w:type="gramStart"/>
      <w:r w:rsidRPr="00E71A48">
        <w:rPr>
          <w:bCs w:val="0"/>
          <w:color w:val="000000"/>
          <w:sz w:val="24"/>
          <w:szCs w:val="24"/>
        </w:rPr>
        <w:t>выполнения</w:t>
      </w:r>
      <w:proofErr w:type="gramEnd"/>
      <w:r w:rsidRPr="00E71A48">
        <w:rPr>
          <w:bCs w:val="0"/>
          <w:color w:val="000000"/>
          <w:sz w:val="24"/>
          <w:szCs w:val="24"/>
        </w:rPr>
        <w:t xml:space="preserve"> возлагаемых на </w:t>
      </w:r>
      <w:r w:rsidRPr="00E71A48">
        <w:rPr>
          <w:bCs w:val="0"/>
          <w:sz w:val="24"/>
          <w:szCs w:val="24"/>
        </w:rPr>
        <w:t>соисполнителя соответственно услуг;</w:t>
      </w:r>
    </w:p>
    <w:p w:rsidR="00D50E8D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Заявка должна включать сведения, подтверждающие соответствие каждого соисполнителя установленным </w:t>
      </w:r>
      <w:r w:rsidR="00D57D88" w:rsidRPr="00D52133">
        <w:rPr>
          <w:bCs w:val="0"/>
          <w:sz w:val="24"/>
          <w:szCs w:val="24"/>
        </w:rPr>
        <w:t xml:space="preserve">требованиям настоящей Документации, изложенным в п. </w:t>
      </w:r>
      <w:r w:rsidR="007F30BA">
        <w:rPr>
          <w:bCs w:val="0"/>
          <w:sz w:val="24"/>
          <w:szCs w:val="24"/>
        </w:rPr>
        <w:fldChar w:fldCharType="begin"/>
      </w:r>
      <w:r w:rsidR="00D57D88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;</w:t>
      </w:r>
    </w:p>
    <w:p w:rsidR="00D57D88" w:rsidRPr="00AE1D21" w:rsidRDefault="00D57D88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line="264" w:lineRule="auto"/>
        <w:ind w:left="0" w:firstLine="1080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должна включать документы, подтверждающие соответствие каждого соисполнителя установленным требованиям (п.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основным Участником;</w:t>
      </w:r>
    </w:p>
    <w:p w:rsidR="00D50E8D" w:rsidRPr="00AE1D21" w:rsidRDefault="00D50E8D" w:rsidP="00856CFC">
      <w:pPr>
        <w:widowControl w:val="0"/>
        <w:numPr>
          <w:ilvl w:val="0"/>
          <w:numId w:val="82"/>
        </w:numPr>
        <w:tabs>
          <w:tab w:val="left" w:pos="1800"/>
          <w:tab w:val="left" w:pos="3600"/>
        </w:tabs>
        <w:autoSpaceDE w:val="0"/>
        <w:spacing w:after="100" w:line="264" w:lineRule="auto"/>
        <w:ind w:left="0" w:firstLine="1080"/>
        <w:rPr>
          <w:bCs w:val="0"/>
          <w:color w:val="00000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Заявка дополнительно должна включать сведения о распределении объемов оказываемых услуг между Участником и соисполнителями по установленной в настоящей Документации по запросу предложений форме </w:t>
      </w:r>
      <w:r w:rsidR="00362EA4" w:rsidRPr="00AE1D21">
        <w:rPr>
          <w:bCs w:val="0"/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_Ref440272510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5.17</w:t>
      </w:r>
      <w:r w:rsidR="00402725">
        <w:fldChar w:fldCharType="end"/>
      </w:r>
      <w:r w:rsidR="00362EA4" w:rsidRPr="00AE1D21">
        <w:rPr>
          <w:bCs w:val="0"/>
          <w:sz w:val="24"/>
          <w:szCs w:val="24"/>
        </w:rPr>
        <w:t xml:space="preserve">). Указанная форма </w:t>
      </w:r>
      <w:r w:rsidR="00362EA4" w:rsidRPr="00AE1D21">
        <w:rPr>
          <w:sz w:val="24"/>
          <w:szCs w:val="24"/>
        </w:rPr>
        <w:t>должна быть подготовлена отдельно по каждому из лотов с указанием номера и названия лота</w:t>
      </w:r>
      <w:r w:rsidR="00362EA4" w:rsidRPr="00AE1D21">
        <w:rPr>
          <w:bCs w:val="0"/>
          <w:sz w:val="24"/>
          <w:szCs w:val="24"/>
        </w:rPr>
        <w:t>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При оценке соисполнителей</w:t>
      </w:r>
      <w:r w:rsidRPr="00AE1D21">
        <w:rPr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>количественные</w:t>
      </w:r>
      <w:r w:rsidRPr="00E71A48">
        <w:rPr>
          <w:bCs w:val="0"/>
          <w:sz w:val="24"/>
          <w:szCs w:val="24"/>
        </w:rPr>
        <w:t xml:space="preserve"> требования к </w:t>
      </w:r>
      <w:r w:rsidRPr="00E71A48">
        <w:rPr>
          <w:sz w:val="24"/>
          <w:szCs w:val="24"/>
        </w:rPr>
        <w:lastRenderedPageBreak/>
        <w:t xml:space="preserve">соисполнителям </w:t>
      </w:r>
      <w:r w:rsidRPr="00E71A48">
        <w:rPr>
          <w:bCs w:val="0"/>
          <w:sz w:val="24"/>
          <w:szCs w:val="24"/>
        </w:rPr>
        <w:t xml:space="preserve">и Участнику устанавливаются в процентном соотношении от перечня и объема </w:t>
      </w:r>
      <w:r w:rsidRPr="00E71A48">
        <w:rPr>
          <w:sz w:val="24"/>
          <w:szCs w:val="24"/>
        </w:rPr>
        <w:t>оказания услуг</w:t>
      </w:r>
      <w:r w:rsidRPr="00E71A48">
        <w:rPr>
          <w:bCs w:val="0"/>
          <w:sz w:val="24"/>
          <w:szCs w:val="24"/>
        </w:rPr>
        <w:t>.</w:t>
      </w:r>
    </w:p>
    <w:p w:rsidR="00D50E8D" w:rsidRPr="00362EA4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или физическое лицо, в т. ч. индивидуальный предприниматель, принимающее участие</w:t>
      </w:r>
      <w:r w:rsidRPr="00362EA4">
        <w:rPr>
          <w:bCs w:val="0"/>
          <w:sz w:val="24"/>
          <w:szCs w:val="24"/>
        </w:rPr>
        <w:t xml:space="preserve"> в запросе предложений лично либо в составе коллективного Участника</w:t>
      </w:r>
      <w:r w:rsidRPr="00E71A48">
        <w:rPr>
          <w:bCs w:val="0"/>
          <w:sz w:val="24"/>
          <w:szCs w:val="24"/>
        </w:rPr>
        <w:t>, не</w:t>
      </w:r>
      <w:r w:rsidRPr="00362EA4">
        <w:rPr>
          <w:bCs w:val="0"/>
          <w:sz w:val="24"/>
          <w:szCs w:val="24"/>
        </w:rPr>
        <w:t xml:space="preserve"> может </w:t>
      </w:r>
      <w:r w:rsidRPr="00E71A48">
        <w:rPr>
          <w:bCs w:val="0"/>
          <w:sz w:val="24"/>
          <w:szCs w:val="24"/>
        </w:rPr>
        <w:t xml:space="preserve">быть </w:t>
      </w:r>
      <w:r w:rsidRPr="00362EA4">
        <w:rPr>
          <w:bCs w:val="0"/>
          <w:sz w:val="24"/>
          <w:szCs w:val="24"/>
        </w:rPr>
        <w:t xml:space="preserve">соисполнителем </w:t>
      </w:r>
      <w:r w:rsidRPr="00E71A48">
        <w:rPr>
          <w:bCs w:val="0"/>
          <w:sz w:val="24"/>
          <w:szCs w:val="24"/>
        </w:rPr>
        <w:t>у</w:t>
      </w:r>
      <w:r w:rsidRPr="00362EA4">
        <w:rPr>
          <w:bCs w:val="0"/>
          <w:sz w:val="24"/>
          <w:szCs w:val="24"/>
        </w:rPr>
        <w:t xml:space="preserve"> других Участников данного запроса предложений.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color w:val="000000"/>
          <w:sz w:val="24"/>
          <w:szCs w:val="24"/>
        </w:rPr>
      </w:pPr>
      <w:r w:rsidRPr="00E71A48">
        <w:rPr>
          <w:bCs w:val="0"/>
          <w:sz w:val="24"/>
          <w:szCs w:val="24"/>
        </w:rPr>
        <w:t>Любое юридическое лицо или физическое лицо, в т. ч. индивидуальный предприниматель</w:t>
      </w:r>
      <w:r w:rsidRPr="00E71A48">
        <w:rPr>
          <w:bCs w:val="0"/>
          <w:color w:val="000000"/>
          <w:sz w:val="24"/>
          <w:szCs w:val="24"/>
        </w:rPr>
        <w:t xml:space="preserve">, не принимающее участие в Запросе предложений лично </w:t>
      </w:r>
      <w:r w:rsidRPr="00362EA4">
        <w:rPr>
          <w:bCs w:val="0"/>
          <w:color w:val="000000"/>
          <w:sz w:val="24"/>
          <w:szCs w:val="24"/>
        </w:rPr>
        <w:t xml:space="preserve">либо в составе коллективного Участника, </w:t>
      </w:r>
      <w:r w:rsidRPr="00E71A48">
        <w:rPr>
          <w:bCs w:val="0"/>
          <w:color w:val="000000"/>
          <w:sz w:val="24"/>
          <w:szCs w:val="24"/>
        </w:rPr>
        <w:t xml:space="preserve">может являться </w:t>
      </w:r>
      <w:r w:rsidRPr="00362EA4">
        <w:rPr>
          <w:bCs w:val="0"/>
          <w:color w:val="000000"/>
          <w:sz w:val="24"/>
          <w:szCs w:val="24"/>
        </w:rPr>
        <w:t xml:space="preserve">соисполнителем </w:t>
      </w:r>
      <w:r w:rsidRPr="00E71A48">
        <w:rPr>
          <w:bCs w:val="0"/>
          <w:color w:val="000000"/>
          <w:sz w:val="24"/>
          <w:szCs w:val="24"/>
        </w:rPr>
        <w:t>у произвольного числа Участников.</w:t>
      </w:r>
    </w:p>
    <w:p w:rsidR="00D50E8D" w:rsidRPr="00E71A48" w:rsidRDefault="00D50E8D" w:rsidP="00557C01">
      <w:pPr>
        <w:widowControl w:val="0"/>
        <w:numPr>
          <w:ilvl w:val="3"/>
          <w:numId w:val="37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Заявку, а Заказчик имеет право на одностороннее расторжение Договора, если выяснится, что один или несколько </w:t>
      </w:r>
      <w:r w:rsidR="00362EA4">
        <w:rPr>
          <w:sz w:val="24"/>
          <w:szCs w:val="24"/>
        </w:rPr>
        <w:t>соисполнителей</w:t>
      </w:r>
      <w:r w:rsidRPr="00E71A48">
        <w:rPr>
          <w:sz w:val="24"/>
          <w:szCs w:val="24"/>
        </w:rPr>
        <w:t xml:space="preserve"> отказались от оказания услуг, а оставшиеся соисполнители, с точки зрения Заказчика, не способны самостоятельно выполнить Договор.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05" w:name="_Toc440382482"/>
      <w:bookmarkStart w:id="506" w:name="_Toc440447152"/>
      <w:bookmarkStart w:id="507" w:name="_Toc440632312"/>
      <w:bookmarkStart w:id="508" w:name="_Toc440875085"/>
      <w:bookmarkStart w:id="509" w:name="_Ref440876619"/>
      <w:bookmarkStart w:id="510" w:name="_Ref440876660"/>
      <w:bookmarkStart w:id="511" w:name="_Toc441131072"/>
      <w:bookmarkStart w:id="512" w:name="_Ref465772690"/>
      <w:bookmarkStart w:id="513" w:name="_Toc465774593"/>
      <w:bookmarkStart w:id="514" w:name="_Toc465848822"/>
      <w:bookmarkStart w:id="515" w:name="_Toc468875324"/>
      <w:bookmarkStart w:id="516" w:name="_Toc469488376"/>
      <w:bookmarkStart w:id="517" w:name="_Toc471894897"/>
      <w:bookmarkStart w:id="518" w:name="_Toc498590322"/>
      <w:r w:rsidRPr="00E71A48">
        <w:rPr>
          <w:szCs w:val="24"/>
        </w:rPr>
        <w:t xml:space="preserve">Участие в запросе предложений коллективных </w:t>
      </w:r>
      <w:r w:rsidR="009C744E" w:rsidRPr="00E71A48">
        <w:rPr>
          <w:szCs w:val="24"/>
        </w:rPr>
        <w:t>Участник</w:t>
      </w:r>
      <w:r w:rsidRPr="00E71A48">
        <w:rPr>
          <w:szCs w:val="24"/>
        </w:rPr>
        <w:t>ов</w:t>
      </w:r>
      <w:bookmarkEnd w:id="500"/>
      <w:bookmarkEnd w:id="501"/>
      <w:bookmarkEnd w:id="502"/>
      <w:bookmarkEnd w:id="503"/>
      <w:bookmarkEnd w:id="505"/>
      <w:bookmarkEnd w:id="506"/>
      <w:bookmarkEnd w:id="507"/>
      <w:bookmarkEnd w:id="508"/>
      <w:bookmarkEnd w:id="509"/>
      <w:bookmarkEnd w:id="510"/>
      <w:bookmarkEnd w:id="511"/>
      <w:bookmarkEnd w:id="512"/>
      <w:bookmarkEnd w:id="513"/>
      <w:bookmarkEnd w:id="514"/>
      <w:bookmarkEnd w:id="515"/>
      <w:bookmarkEnd w:id="516"/>
      <w:bookmarkEnd w:id="517"/>
      <w:bookmarkEnd w:id="518"/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запросе предложений могут участвовать не только юридические лица или индивидуальные предприниматели самостоятельно (п.</w:t>
      </w:r>
      <w:r w:rsidR="009C744E" w:rsidRPr="00E71A48" w:rsidDel="009C744E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_Ref191386482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3.3.8.1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но и их объединения (группы лиц), способные на законных основаниях выполнить требуемые </w:t>
      </w:r>
      <w:r w:rsidR="0007043F" w:rsidRPr="00E71A48">
        <w:rPr>
          <w:bCs w:val="0"/>
          <w:sz w:val="24"/>
          <w:szCs w:val="24"/>
        </w:rPr>
        <w:t xml:space="preserve">поставки, </w:t>
      </w:r>
      <w:r w:rsidR="0007043F" w:rsidRPr="00E71A48">
        <w:rPr>
          <w:sz w:val="24"/>
          <w:szCs w:val="24"/>
        </w:rPr>
        <w:t>работы</w:t>
      </w:r>
      <w:r w:rsidR="0091430E" w:rsidRPr="00E71A48">
        <w:rPr>
          <w:sz w:val="24"/>
          <w:szCs w:val="24"/>
        </w:rPr>
        <w:t xml:space="preserve">, </w:t>
      </w:r>
      <w:r w:rsidR="0007043F" w:rsidRPr="00E71A48">
        <w:rPr>
          <w:sz w:val="24"/>
          <w:szCs w:val="24"/>
        </w:rPr>
        <w:t>услуги</w:t>
      </w:r>
      <w:r w:rsidRPr="00E71A48">
        <w:rPr>
          <w:bCs w:val="0"/>
          <w:sz w:val="24"/>
          <w:szCs w:val="24"/>
        </w:rPr>
        <w:t>.</w:t>
      </w:r>
    </w:p>
    <w:p w:rsidR="00717F60" w:rsidRPr="00D52133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851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подается коллективным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(группой лиц), дополнительно к требованиям, указанным в п. </w:t>
      </w:r>
      <w:r w:rsidR="00402725">
        <w:fldChar w:fldCharType="begin"/>
      </w:r>
      <w:r w:rsidR="00402725">
        <w:instrText xml:space="preserve"> REF _Ref191386407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, должны быть выполнены </w:t>
      </w:r>
      <w:r w:rsidRPr="00D52133">
        <w:rPr>
          <w:bCs w:val="0"/>
          <w:sz w:val="24"/>
          <w:szCs w:val="24"/>
        </w:rPr>
        <w:t>нижеприведенные требования.</w:t>
      </w:r>
    </w:p>
    <w:p w:rsidR="00717F60" w:rsidRPr="00D52133" w:rsidRDefault="001F0956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D52133">
        <w:rPr>
          <w:bCs w:val="0"/>
          <w:sz w:val="24"/>
          <w:szCs w:val="24"/>
        </w:rPr>
        <w:t xml:space="preserve">Каждое юридическое лицо (индивидуальный предприниматель),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 или физическое лицо, входящее в состав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 xml:space="preserve">а, должно отвечать требованиям настоящей </w:t>
      </w:r>
      <w:r w:rsidR="007D07A7" w:rsidRPr="00D52133">
        <w:rPr>
          <w:bCs w:val="0"/>
          <w:sz w:val="24"/>
          <w:szCs w:val="24"/>
        </w:rPr>
        <w:t>Д</w:t>
      </w:r>
      <w:r w:rsidRPr="00D52133">
        <w:rPr>
          <w:bCs w:val="0"/>
          <w:sz w:val="24"/>
          <w:szCs w:val="24"/>
        </w:rPr>
        <w:t>окументации, изложенным в 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_Ref303669127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3.3.8.2</w:t>
      </w:r>
      <w:r w:rsidR="007F30BA">
        <w:rPr>
          <w:bCs w:val="0"/>
          <w:sz w:val="24"/>
          <w:szCs w:val="24"/>
        </w:rPr>
        <w:fldChar w:fldCharType="end"/>
      </w:r>
      <w:r w:rsidRPr="00D52133">
        <w:rPr>
          <w:bCs w:val="0"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bookmarkStart w:id="519" w:name="_Ref306032591"/>
      <w:r w:rsidRPr="00D52133">
        <w:rPr>
          <w:bCs w:val="0"/>
          <w:sz w:val="24"/>
          <w:szCs w:val="24"/>
        </w:rPr>
        <w:t>Юридические лица</w:t>
      </w:r>
      <w:r w:rsidR="001F0956" w:rsidRPr="00D52133">
        <w:rPr>
          <w:bCs w:val="0"/>
          <w:sz w:val="24"/>
          <w:szCs w:val="24"/>
        </w:rPr>
        <w:t>, физические лица</w:t>
      </w:r>
      <w:r w:rsidR="00A15A79" w:rsidRPr="00D52133">
        <w:rPr>
          <w:bCs w:val="0"/>
          <w:sz w:val="24"/>
          <w:szCs w:val="24"/>
        </w:rPr>
        <w:t>,</w:t>
      </w:r>
      <w:r w:rsidRPr="00D52133">
        <w:rPr>
          <w:bCs w:val="0"/>
          <w:sz w:val="24"/>
          <w:szCs w:val="24"/>
        </w:rPr>
        <w:t xml:space="preserve"> </w:t>
      </w:r>
      <w:r w:rsidR="001F0956" w:rsidRPr="00D52133">
        <w:rPr>
          <w:bCs w:val="0"/>
          <w:sz w:val="24"/>
          <w:szCs w:val="24"/>
        </w:rPr>
        <w:t xml:space="preserve">в том числе </w:t>
      </w:r>
      <w:r w:rsidRPr="00D52133">
        <w:rPr>
          <w:bCs w:val="0"/>
          <w:sz w:val="24"/>
          <w:szCs w:val="24"/>
        </w:rPr>
        <w:t xml:space="preserve">индивидуальные предприниматели, представляющие коллективного </w:t>
      </w:r>
      <w:r w:rsidR="009C744E" w:rsidRPr="00D52133">
        <w:rPr>
          <w:bCs w:val="0"/>
          <w:sz w:val="24"/>
          <w:szCs w:val="24"/>
        </w:rPr>
        <w:t>Участник</w:t>
      </w:r>
      <w:r w:rsidRPr="00D52133">
        <w:rPr>
          <w:bCs w:val="0"/>
          <w:sz w:val="24"/>
          <w:szCs w:val="24"/>
        </w:rPr>
        <w:t>а, заключают между собой</w:t>
      </w:r>
      <w:r w:rsidRPr="00E71A48">
        <w:rPr>
          <w:bCs w:val="0"/>
          <w:sz w:val="24"/>
          <w:szCs w:val="24"/>
        </w:rPr>
        <w:t xml:space="preserve"> соглашение, соответствующее нормам Гражданского кодекса Р</w:t>
      </w:r>
      <w:r w:rsidR="007F3FB7" w:rsidRPr="00E71A48">
        <w:rPr>
          <w:bCs w:val="0"/>
          <w:sz w:val="24"/>
          <w:szCs w:val="24"/>
        </w:rPr>
        <w:t xml:space="preserve">оссийской </w:t>
      </w:r>
      <w:r w:rsidRPr="00E71A48">
        <w:rPr>
          <w:bCs w:val="0"/>
          <w:sz w:val="24"/>
          <w:szCs w:val="24"/>
        </w:rPr>
        <w:t>Ф</w:t>
      </w:r>
      <w:r w:rsidR="007F3FB7" w:rsidRPr="00E71A48">
        <w:rPr>
          <w:bCs w:val="0"/>
          <w:sz w:val="24"/>
          <w:szCs w:val="24"/>
        </w:rPr>
        <w:t>едерации</w:t>
      </w:r>
      <w:r w:rsidRPr="00E71A48">
        <w:rPr>
          <w:bCs w:val="0"/>
          <w:sz w:val="24"/>
          <w:szCs w:val="24"/>
        </w:rPr>
        <w:t>, и отвечающее следующим требованиям:</w:t>
      </w:r>
      <w:bookmarkEnd w:id="519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77"/>
        <w:textAlignment w:val="baseline"/>
        <w:rPr>
          <w:bCs w:val="0"/>
          <w:sz w:val="24"/>
          <w:szCs w:val="24"/>
        </w:rPr>
      </w:pPr>
      <w:bookmarkStart w:id="520" w:name="_Ref307563248"/>
      <w:r w:rsidRPr="00E71A48">
        <w:rPr>
          <w:bCs w:val="0"/>
          <w:sz w:val="24"/>
          <w:szCs w:val="24"/>
        </w:rPr>
        <w:t xml:space="preserve">в соглашении должны быть четко определены права и обязанности сторон как в рамках участия в </w:t>
      </w:r>
      <w:r w:rsidR="009C744E" w:rsidRPr="00E71A48">
        <w:rPr>
          <w:bCs w:val="0"/>
          <w:sz w:val="24"/>
          <w:szCs w:val="24"/>
        </w:rPr>
        <w:t>З</w:t>
      </w:r>
      <w:r w:rsidRPr="00E71A48">
        <w:rPr>
          <w:bCs w:val="0"/>
          <w:sz w:val="24"/>
          <w:szCs w:val="24"/>
        </w:rPr>
        <w:t xml:space="preserve">апросе предложений, так и в рамках исполнения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  <w:bookmarkEnd w:id="520"/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должно быть приведено четкое распределение объемов, стоимости и сроков выполнения </w:t>
      </w:r>
      <w:r w:rsidR="0007043F" w:rsidRPr="00E71A48">
        <w:rPr>
          <w:bCs w:val="0"/>
          <w:sz w:val="24"/>
          <w:szCs w:val="24"/>
        </w:rPr>
        <w:t xml:space="preserve">поставок, </w:t>
      </w:r>
      <w:r w:rsidR="0007043F" w:rsidRPr="00E71A48">
        <w:rPr>
          <w:sz w:val="24"/>
          <w:szCs w:val="24"/>
        </w:rPr>
        <w:t>работ</w:t>
      </w:r>
      <w:r w:rsidR="0091430E" w:rsidRPr="00E71A48">
        <w:rPr>
          <w:sz w:val="24"/>
          <w:szCs w:val="24"/>
        </w:rPr>
        <w:t>,</w:t>
      </w:r>
      <w:r w:rsidR="009C744E" w:rsidRPr="00E71A48">
        <w:rPr>
          <w:sz w:val="24"/>
          <w:szCs w:val="24"/>
        </w:rPr>
        <w:t xml:space="preserve"> </w:t>
      </w:r>
      <w:r w:rsidR="0091430E" w:rsidRPr="00E71A48">
        <w:rPr>
          <w:sz w:val="24"/>
          <w:szCs w:val="24"/>
        </w:rPr>
        <w:t>услуг</w:t>
      </w:r>
      <w:r w:rsidR="000E024A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</w:t>
      </w:r>
      <w:r w:rsidRPr="00E71A48">
        <w:rPr>
          <w:bCs w:val="0"/>
          <w:sz w:val="24"/>
          <w:szCs w:val="24"/>
        </w:rPr>
        <w:t>частника;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должен быть определен лидер, который в дальнейшем представляет интересы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во </w:t>
      </w:r>
      <w:r w:rsidR="00F11225">
        <w:rPr>
          <w:bCs w:val="0"/>
          <w:sz w:val="24"/>
          <w:szCs w:val="24"/>
        </w:rPr>
        <w:t xml:space="preserve">взаимоотношениях с </w:t>
      </w:r>
      <w:r w:rsidRPr="00E71A48">
        <w:rPr>
          <w:bCs w:val="0"/>
          <w:sz w:val="24"/>
          <w:szCs w:val="24"/>
        </w:rPr>
        <w:t>Организатором и Заказчиком;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соглашении должна быть установлена субсидиарная ответственность каждого члена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по обязательствам, связанным с участием в запросе предложений, и солидарная ответственность за своевременное и полное исполнение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соглашением должно быть предусмотрено, что все операции по </w:t>
      </w:r>
      <w:r w:rsidRPr="00E71A48">
        <w:rPr>
          <w:bCs w:val="0"/>
          <w:sz w:val="24"/>
          <w:szCs w:val="24"/>
        </w:rPr>
        <w:lastRenderedPageBreak/>
        <w:t xml:space="preserve">выполнению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 в целом, включая платежи, совершаются исключительно с лидером, однако, по желанию Заказчика или по его инициативе, данная схема может быть изменена;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срок действия соглашения должен быть не менее</w:t>
      </w:r>
      <w:proofErr w:type="gramStart"/>
      <w:r w:rsidRPr="00E71A48">
        <w:rPr>
          <w:bCs w:val="0"/>
          <w:sz w:val="24"/>
          <w:szCs w:val="24"/>
        </w:rPr>
        <w:t>,</w:t>
      </w:r>
      <w:proofErr w:type="gramEnd"/>
      <w:r w:rsidRPr="00E71A48">
        <w:rPr>
          <w:bCs w:val="0"/>
          <w:sz w:val="24"/>
          <w:szCs w:val="24"/>
        </w:rPr>
        <w:t xml:space="preserve"> чем срок действия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а;</w:t>
      </w:r>
    </w:p>
    <w:p w:rsidR="00717F60" w:rsidRPr="00E71A48" w:rsidRDefault="00717F60" w:rsidP="00E6083F">
      <w:pPr>
        <w:widowControl w:val="0"/>
        <w:numPr>
          <w:ilvl w:val="4"/>
          <w:numId w:val="3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bookmarkStart w:id="521" w:name="_Ref307563262"/>
      <w:r w:rsidRPr="00E71A48">
        <w:rPr>
          <w:bCs w:val="0"/>
          <w:sz w:val="24"/>
          <w:szCs w:val="24"/>
        </w:rPr>
        <w:t>соглашение не должно изменяться без одобрения Организатора запроса предложений и Заказчика.</w:t>
      </w:r>
      <w:bookmarkEnd w:id="521"/>
      <w:r w:rsidRPr="00E71A48">
        <w:rPr>
          <w:bCs w:val="0"/>
          <w:sz w:val="24"/>
          <w:szCs w:val="24"/>
        </w:rPr>
        <w:t xml:space="preserve"> </w:t>
      </w:r>
    </w:p>
    <w:p w:rsidR="00DB109A" w:rsidRPr="00AE1D21" w:rsidRDefault="00DB109A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Физические лица, выступающие на стороне одного Участника (группа лиц), должны подписать соответствую</w:t>
      </w:r>
      <w:r w:rsidR="00C4420E">
        <w:rPr>
          <w:bCs w:val="0"/>
          <w:sz w:val="24"/>
          <w:szCs w:val="24"/>
        </w:rPr>
        <w:t>щее соглашение, в котором должна</w:t>
      </w:r>
      <w:r w:rsidRPr="00E71A48">
        <w:rPr>
          <w:bCs w:val="0"/>
          <w:sz w:val="24"/>
          <w:szCs w:val="24"/>
        </w:rPr>
        <w:t xml:space="preserve"> быть отражена их воля на участие в Запросе предложений на стороне одного Участника. Такое соглашение должно содержать </w:t>
      </w:r>
      <w:r w:rsidRPr="00AE1D21">
        <w:rPr>
          <w:bCs w:val="0"/>
          <w:sz w:val="24"/>
          <w:szCs w:val="24"/>
        </w:rPr>
        <w:t xml:space="preserve">сведения, указанные в подп. </w:t>
      </w:r>
      <w:r w:rsidR="00402725">
        <w:fldChar w:fldCharType="begin"/>
      </w:r>
      <w:r w:rsidR="00402725">
        <w:instrText xml:space="preserve"> REF _Ref307563248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a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- </w:t>
      </w:r>
      <w:r w:rsidR="00402725">
        <w:fldChar w:fldCharType="begin"/>
      </w:r>
      <w:r w:rsidR="00402725">
        <w:instrText xml:space="preserve"> REF _Ref307563262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val="en-US"/>
        </w:rPr>
        <w:t>g</w:t>
      </w:r>
      <w:r w:rsidR="00090FCB" w:rsidRPr="009C6DFC">
        <w:rPr>
          <w:bCs w:val="0"/>
          <w:sz w:val="24"/>
          <w:szCs w:val="24"/>
        </w:rPr>
        <w:t>)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п. </w:t>
      </w:r>
      <w:r w:rsidR="00402725">
        <w:fldChar w:fldCharType="begin"/>
      </w:r>
      <w:r w:rsidR="00402725">
        <w:instrText xml:space="preserve"> REF _Ref306032591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3.3.10.4</w:t>
      </w:r>
      <w:r w:rsidR="00402725">
        <w:fldChar w:fldCharType="end"/>
      </w:r>
      <w:r w:rsidRPr="00AE1D21">
        <w:rPr>
          <w:bCs w:val="0"/>
          <w:sz w:val="24"/>
          <w:szCs w:val="24"/>
        </w:rPr>
        <w:t>,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Федерации.</w:t>
      </w:r>
    </w:p>
    <w:p w:rsidR="00717F60" w:rsidRPr="00AE1D21" w:rsidRDefault="007C47E3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09"/>
        <w:textAlignment w:val="baseline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Любое юридическое лицо (индивидуальный предприниматель), физическое лицо может участвовать только в одном объединении и не имеет права принимать участие в данном Запросе предложений самостоятельно. В случае невыполнения этих требований Заявки с участием таких организаций/физических лиц будут отклонены</w:t>
      </w:r>
      <w:r w:rsidR="00D77DCB" w:rsidRPr="00AE1D21">
        <w:rPr>
          <w:bCs w:val="0"/>
          <w:sz w:val="24"/>
          <w:szCs w:val="24"/>
        </w:rPr>
        <w:t>.</w:t>
      </w:r>
    </w:p>
    <w:p w:rsidR="00717F60" w:rsidRPr="00AE1D21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bookmarkStart w:id="522" w:name="_Ref465847423"/>
      <w:proofErr w:type="gramStart"/>
      <w:r w:rsidRPr="00AE1D21">
        <w:rPr>
          <w:bCs w:val="0"/>
          <w:sz w:val="24"/>
          <w:szCs w:val="24"/>
        </w:rPr>
        <w:t xml:space="preserve">В связи с вышеизложенным коллективный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 готовит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у с учетом следующих дополнительных требований:</w:t>
      </w:r>
      <w:bookmarkEnd w:id="522"/>
      <w:proofErr w:type="gramEnd"/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/>
          <w:bCs w:val="0"/>
          <w:i/>
          <w:sz w:val="24"/>
          <w:szCs w:val="24"/>
          <w:shd w:val="clear" w:color="auto" w:fill="FFFF99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должна включать документы, подтверждающие соответствие каждого члена объединения установленным требованиям (п.</w:t>
      </w:r>
      <w:r w:rsidR="00EE2EFB" w:rsidRPr="00AE1D21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_Ref303669127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3.3.8.2</w:t>
      </w:r>
      <w:r w:rsidR="00402725">
        <w:fldChar w:fldCharType="end"/>
      </w:r>
      <w:r w:rsidR="00717F60" w:rsidRPr="00AE1D21">
        <w:rPr>
          <w:bCs w:val="0"/>
          <w:sz w:val="24"/>
          <w:szCs w:val="24"/>
        </w:rPr>
        <w:t>)</w:t>
      </w:r>
      <w:r w:rsidR="00197954" w:rsidRPr="00AE1D21">
        <w:rPr>
          <w:bCs w:val="0"/>
          <w:sz w:val="24"/>
          <w:szCs w:val="24"/>
        </w:rPr>
        <w:t xml:space="preserve">. Документы, указанные в </w:t>
      </w:r>
      <w:proofErr w:type="spellStart"/>
      <w:r w:rsidR="00197954" w:rsidRPr="00AE1D21">
        <w:rPr>
          <w:bCs w:val="0"/>
          <w:sz w:val="24"/>
          <w:szCs w:val="24"/>
        </w:rPr>
        <w:t>пп</w:t>
      </w:r>
      <w:proofErr w:type="spellEnd"/>
      <w:r w:rsidR="00197954" w:rsidRPr="00AE1D21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_Ref442190626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у)</w:t>
      </w:r>
      <w:r w:rsidR="00402725">
        <w:fldChar w:fldCharType="end"/>
      </w:r>
      <w:r w:rsidR="00197954" w:rsidRPr="00AE1D21">
        <w:rPr>
          <w:sz w:val="24"/>
          <w:szCs w:val="24"/>
        </w:rPr>
        <w:t xml:space="preserve"> п. </w:t>
      </w:r>
      <w:r w:rsidR="00402725">
        <w:fldChar w:fldCharType="begin"/>
      </w:r>
      <w:r w:rsidR="00402725">
        <w:instrText xml:space="preserve"> REF _Ref303587815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3.3.8.3</w:t>
      </w:r>
      <w:r w:rsidR="00402725">
        <w:fldChar w:fldCharType="end"/>
      </w:r>
      <w:r w:rsidR="00197954" w:rsidRPr="00AE1D21">
        <w:rPr>
          <w:sz w:val="24"/>
          <w:szCs w:val="24"/>
        </w:rPr>
        <w:t>, подаются Лидером коллективного участника;</w:t>
      </w:r>
    </w:p>
    <w:p w:rsidR="00717F60" w:rsidRPr="00AE1D21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AD3EBC" w:rsidRPr="00AE1D21">
        <w:rPr>
          <w:bCs w:val="0"/>
          <w:sz w:val="24"/>
          <w:szCs w:val="24"/>
        </w:rPr>
        <w:t xml:space="preserve">а подготавливается и подается лидером от своего имени со ссылкой на то, что он представляет интересы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AD3EBC" w:rsidRPr="00AE1D21">
        <w:rPr>
          <w:bCs w:val="0"/>
          <w:sz w:val="24"/>
          <w:szCs w:val="24"/>
        </w:rPr>
        <w:t>а;</w:t>
      </w:r>
    </w:p>
    <w:p w:rsidR="00717F60" w:rsidRPr="00AE1D21" w:rsidRDefault="00AD3EBC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в состав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 дополнительн</w:t>
      </w:r>
      <w:r w:rsidR="00717F60" w:rsidRPr="00AE1D21">
        <w:rPr>
          <w:bCs w:val="0"/>
          <w:sz w:val="24"/>
          <w:szCs w:val="24"/>
        </w:rPr>
        <w:t xml:space="preserve">о включается нотариально заверенная копия соглашения между членами коллективного </w:t>
      </w:r>
      <w:r w:rsidR="009C744E" w:rsidRPr="00AE1D21">
        <w:rPr>
          <w:bCs w:val="0"/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>а;</w:t>
      </w:r>
    </w:p>
    <w:p w:rsidR="00717F60" w:rsidRPr="00E71A48" w:rsidRDefault="004B5EB3" w:rsidP="00D75CA2">
      <w:pPr>
        <w:widowControl w:val="0"/>
        <w:numPr>
          <w:ilvl w:val="4"/>
          <w:numId w:val="9"/>
        </w:numPr>
        <w:tabs>
          <w:tab w:val="left" w:pos="1620"/>
        </w:tabs>
        <w:autoSpaceDE w:val="0"/>
        <w:spacing w:line="264" w:lineRule="auto"/>
        <w:ind w:left="0" w:firstLine="1080"/>
        <w:textAlignment w:val="baseline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Заявк</w:t>
      </w:r>
      <w:r w:rsidR="00717F60" w:rsidRPr="00AE1D21">
        <w:rPr>
          <w:bCs w:val="0"/>
          <w:sz w:val="24"/>
          <w:szCs w:val="24"/>
        </w:rPr>
        <w:t>а дополнительно должна включать сведения о распределени</w:t>
      </w:r>
      <w:r w:rsidR="00AE556B" w:rsidRPr="00AE1D21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 xml:space="preserve"> объемов, стоимости и сроков </w:t>
      </w:r>
      <w:r w:rsidR="00CC3DAD">
        <w:rPr>
          <w:bCs w:val="0"/>
          <w:sz w:val="24"/>
          <w:szCs w:val="24"/>
        </w:rPr>
        <w:t xml:space="preserve">оказания услуг </w:t>
      </w:r>
      <w:r w:rsidR="00717F60" w:rsidRPr="00E71A48">
        <w:rPr>
          <w:bCs w:val="0"/>
          <w:sz w:val="24"/>
          <w:szCs w:val="24"/>
        </w:rPr>
        <w:t xml:space="preserve">между членами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а по установленной в настоящей Документации форме (</w:t>
      </w:r>
      <w:r w:rsidR="003C2207">
        <w:rPr>
          <w:bCs w:val="0"/>
          <w:sz w:val="24"/>
          <w:szCs w:val="24"/>
        </w:rPr>
        <w:t>под</w:t>
      </w:r>
      <w:r w:rsidR="00717F60" w:rsidRPr="00E71A48">
        <w:rPr>
          <w:bCs w:val="0"/>
          <w:sz w:val="24"/>
          <w:szCs w:val="24"/>
        </w:rPr>
        <w:t>раздел</w:t>
      </w:r>
      <w:r w:rsidR="003C2207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D50E8D">
        <w:rPr>
          <w:bCs w:val="0"/>
          <w:sz w:val="24"/>
          <w:szCs w:val="24"/>
        </w:rPr>
        <w:instrText xml:space="preserve"> REF _Ref440376324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5.18</w:t>
      </w:r>
      <w:r w:rsidR="007F30BA">
        <w:rPr>
          <w:bCs w:val="0"/>
          <w:sz w:val="24"/>
          <w:szCs w:val="24"/>
        </w:rPr>
        <w:fldChar w:fldCharType="end"/>
      </w:r>
      <w:r w:rsidR="00717F60" w:rsidRPr="00E71A48">
        <w:rPr>
          <w:bCs w:val="0"/>
          <w:sz w:val="24"/>
          <w:szCs w:val="24"/>
        </w:rPr>
        <w:t>)</w:t>
      </w:r>
      <w:r w:rsidR="00AE556B">
        <w:rPr>
          <w:bCs w:val="0"/>
          <w:sz w:val="24"/>
          <w:szCs w:val="24"/>
        </w:rPr>
        <w:t xml:space="preserve">. Указанная форма </w:t>
      </w:r>
      <w:r w:rsidR="00AE556B" w:rsidRPr="00AE556B">
        <w:rPr>
          <w:sz w:val="24"/>
          <w:szCs w:val="24"/>
        </w:rPr>
        <w:t>должн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быть подготовлен</w:t>
      </w:r>
      <w:r w:rsidR="00AE556B">
        <w:rPr>
          <w:sz w:val="24"/>
          <w:szCs w:val="24"/>
        </w:rPr>
        <w:t>а</w:t>
      </w:r>
      <w:r w:rsidR="00AE556B" w:rsidRPr="00AE556B">
        <w:rPr>
          <w:sz w:val="24"/>
          <w:szCs w:val="24"/>
        </w:rPr>
        <w:t xml:space="preserve"> отдельно по каждому из лотов с указанием номера и названия лота</w:t>
      </w:r>
      <w:r w:rsidR="00717F60" w:rsidRPr="00E71A48">
        <w:rPr>
          <w:bCs w:val="0"/>
          <w:sz w:val="24"/>
          <w:szCs w:val="24"/>
        </w:rPr>
        <w:t>.</w:t>
      </w:r>
    </w:p>
    <w:p w:rsidR="00717F60" w:rsidRPr="00332B6A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332B6A">
        <w:rPr>
          <w:bCs w:val="0"/>
          <w:sz w:val="24"/>
          <w:szCs w:val="24"/>
        </w:rPr>
        <w:t xml:space="preserve">При оценке количественных параметров деятельности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 xml:space="preserve">а, количественные параметры членов объединения суммируются в соответствии с распределением </w:t>
      </w:r>
      <w:r w:rsidR="00BE62BA" w:rsidRPr="00332B6A">
        <w:rPr>
          <w:sz w:val="24"/>
          <w:szCs w:val="24"/>
        </w:rPr>
        <w:t>объемов</w:t>
      </w:r>
      <w:r w:rsidR="00CC3DAD">
        <w:rPr>
          <w:sz w:val="24"/>
          <w:szCs w:val="24"/>
        </w:rPr>
        <w:t xml:space="preserve"> оказываемых</w:t>
      </w:r>
      <w:r w:rsidR="00F85CCF" w:rsidRPr="00332B6A">
        <w:rPr>
          <w:sz w:val="24"/>
          <w:szCs w:val="24"/>
        </w:rPr>
        <w:t xml:space="preserve"> </w:t>
      </w:r>
      <w:r w:rsidR="0007043F" w:rsidRPr="00332B6A">
        <w:rPr>
          <w:sz w:val="24"/>
          <w:szCs w:val="24"/>
        </w:rPr>
        <w:t>услуг</w:t>
      </w:r>
      <w:r w:rsidR="00BE62BA" w:rsidRPr="00332B6A">
        <w:rPr>
          <w:sz w:val="24"/>
          <w:szCs w:val="24"/>
        </w:rPr>
        <w:t xml:space="preserve"> </w:t>
      </w:r>
      <w:r w:rsidRPr="00332B6A">
        <w:rPr>
          <w:bCs w:val="0"/>
          <w:sz w:val="24"/>
          <w:szCs w:val="24"/>
        </w:rPr>
        <w:t xml:space="preserve">между членами коллективного </w:t>
      </w:r>
      <w:r w:rsidR="009C744E" w:rsidRPr="00332B6A">
        <w:rPr>
          <w:bCs w:val="0"/>
          <w:sz w:val="24"/>
          <w:szCs w:val="24"/>
        </w:rPr>
        <w:t>Участник</w:t>
      </w:r>
      <w:r w:rsidRPr="00332B6A">
        <w:rPr>
          <w:bCs w:val="0"/>
          <w:sz w:val="24"/>
          <w:szCs w:val="24"/>
        </w:rPr>
        <w:t>а. Не подлежащие суммированию показатели</w:t>
      </w:r>
      <w:r w:rsidR="00EE2EFB" w:rsidRPr="00332B6A">
        <w:rPr>
          <w:bCs w:val="0"/>
          <w:sz w:val="24"/>
          <w:szCs w:val="24"/>
        </w:rPr>
        <w:t xml:space="preserve"> (за исключением </w:t>
      </w:r>
      <w:proofErr w:type="gramStart"/>
      <w:r w:rsidR="00EE2EFB" w:rsidRPr="00332B6A">
        <w:rPr>
          <w:bCs w:val="0"/>
          <w:sz w:val="24"/>
          <w:szCs w:val="24"/>
        </w:rPr>
        <w:t>указанных</w:t>
      </w:r>
      <w:proofErr w:type="gramEnd"/>
      <w:r w:rsidR="00EE2EFB" w:rsidRPr="00332B6A">
        <w:rPr>
          <w:bCs w:val="0"/>
          <w:sz w:val="24"/>
          <w:szCs w:val="24"/>
        </w:rPr>
        <w:t xml:space="preserve"> </w:t>
      </w:r>
      <w:r w:rsidR="00D77DCB" w:rsidRPr="00332B6A">
        <w:rPr>
          <w:bCs w:val="0"/>
          <w:sz w:val="24"/>
          <w:szCs w:val="24"/>
        </w:rPr>
        <w:t>п.</w:t>
      </w:r>
      <w:r w:rsidR="009C744E" w:rsidRPr="00332B6A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0F4365">
        <w:rPr>
          <w:bCs w:val="0"/>
          <w:sz w:val="24"/>
          <w:szCs w:val="24"/>
        </w:rPr>
        <w:instrText xml:space="preserve"> REF _Ref440291364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3.3.8.1</w:t>
      </w:r>
      <w:r w:rsidR="007F30BA">
        <w:rPr>
          <w:bCs w:val="0"/>
          <w:sz w:val="24"/>
          <w:szCs w:val="24"/>
        </w:rPr>
        <w:fldChar w:fldCharType="end"/>
      </w:r>
      <w:r w:rsidR="00D77DCB" w:rsidRPr="00332B6A">
        <w:rPr>
          <w:bCs w:val="0"/>
          <w:sz w:val="24"/>
          <w:szCs w:val="24"/>
        </w:rPr>
        <w:t xml:space="preserve">) </w:t>
      </w:r>
      <w:r w:rsidRPr="00332B6A">
        <w:rPr>
          <w:bCs w:val="0"/>
          <w:sz w:val="24"/>
          <w:szCs w:val="24"/>
        </w:rPr>
        <w:t>должны быть в наличии хотя бы у одного члена объединения.</w:t>
      </w:r>
    </w:p>
    <w:p w:rsidR="00717F60" w:rsidRPr="00E71A48" w:rsidRDefault="00717F60" w:rsidP="00557C01">
      <w:pPr>
        <w:widowControl w:val="0"/>
        <w:numPr>
          <w:ilvl w:val="3"/>
          <w:numId w:val="39"/>
        </w:numPr>
        <w:tabs>
          <w:tab w:val="left" w:pos="1700"/>
        </w:tabs>
        <w:autoSpaceDE w:val="0"/>
        <w:spacing w:before="60" w:after="100" w:line="264" w:lineRule="auto"/>
        <w:ind w:left="0" w:firstLine="720"/>
        <w:textAlignment w:val="baseline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Закупочная комиссия может отклонить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у, а Заказчик имеет право на одностороннее расторжение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а, если выяснится, что из состава коллективного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вышла одна или несколько организаций, а оставшиеся члены объединения, с точки зрения Заказчика, не способны самостоятельно выполнить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23" w:name="_Ref306114966"/>
      <w:bookmarkStart w:id="524" w:name="_Toc440361336"/>
      <w:bookmarkStart w:id="525" w:name="_Toc440376091"/>
      <w:bookmarkStart w:id="526" w:name="_Toc440376218"/>
      <w:bookmarkStart w:id="527" w:name="_Toc440382483"/>
      <w:bookmarkStart w:id="528" w:name="_Toc440447153"/>
      <w:bookmarkStart w:id="529" w:name="_Toc440632313"/>
      <w:bookmarkStart w:id="530" w:name="_Toc440875086"/>
      <w:bookmarkStart w:id="531" w:name="_Toc441131073"/>
      <w:bookmarkStart w:id="532" w:name="_Toc465774594"/>
      <w:bookmarkStart w:id="533" w:name="_Toc465848823"/>
      <w:bookmarkStart w:id="534" w:name="_Toc468875325"/>
      <w:bookmarkStart w:id="535" w:name="_Toc469488377"/>
      <w:bookmarkStart w:id="536" w:name="_Toc471894898"/>
      <w:bookmarkStart w:id="537" w:name="_Toc498590323"/>
      <w:r w:rsidRPr="00E71A48">
        <w:rPr>
          <w:szCs w:val="24"/>
        </w:rPr>
        <w:t>Разъяснение Документации по запросу предложений</w:t>
      </w:r>
      <w:bookmarkEnd w:id="523"/>
      <w:bookmarkEnd w:id="524"/>
      <w:bookmarkEnd w:id="525"/>
      <w:bookmarkEnd w:id="526"/>
      <w:bookmarkEnd w:id="527"/>
      <w:bookmarkEnd w:id="528"/>
      <w:bookmarkEnd w:id="529"/>
      <w:bookmarkEnd w:id="530"/>
      <w:bookmarkEnd w:id="531"/>
      <w:bookmarkEnd w:id="532"/>
      <w:bookmarkEnd w:id="533"/>
      <w:bookmarkEnd w:id="534"/>
      <w:bookmarkEnd w:id="535"/>
      <w:bookmarkEnd w:id="536"/>
      <w:bookmarkEnd w:id="537"/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 xml:space="preserve">В процессе подготовки </w:t>
      </w:r>
      <w:r w:rsidR="004B5EB3" w:rsidRPr="00E71A48">
        <w:rPr>
          <w:bCs w:val="0"/>
          <w:iCs/>
          <w:sz w:val="24"/>
          <w:szCs w:val="24"/>
        </w:rPr>
        <w:t>Заявк</w:t>
      </w:r>
      <w:r w:rsidRPr="00E71A48">
        <w:rPr>
          <w:bCs w:val="0"/>
          <w:iCs/>
          <w:sz w:val="24"/>
          <w:szCs w:val="24"/>
        </w:rPr>
        <w:t xml:space="preserve">и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и вправе обратиться к Организатору запроса предложений за разъяснениями настоящей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. Запросы на разъяснение </w:t>
      </w:r>
      <w:r w:rsidR="007D07A7"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iCs/>
          <w:sz w:val="24"/>
          <w:szCs w:val="24"/>
        </w:rPr>
        <w:t xml:space="preserve">окументации должны быть направлены </w:t>
      </w:r>
      <w:r w:rsidRPr="00E71A48">
        <w:rPr>
          <w:bCs w:val="0"/>
          <w:iCs/>
          <w:sz w:val="24"/>
          <w:szCs w:val="24"/>
        </w:rPr>
        <w:lastRenderedPageBreak/>
        <w:t xml:space="preserve">через ЭТП или в письменной форме на имя секретаря Закупочной комиссии за подписью руководителя организации или иного ответственного лица </w:t>
      </w:r>
      <w:r w:rsidR="009C744E" w:rsidRPr="00E71A48">
        <w:rPr>
          <w:bCs w:val="0"/>
          <w:iCs/>
          <w:sz w:val="24"/>
          <w:szCs w:val="24"/>
        </w:rPr>
        <w:t>Участник</w:t>
      </w:r>
      <w:r w:rsidRPr="00E71A48">
        <w:rPr>
          <w:bCs w:val="0"/>
          <w:iCs/>
          <w:sz w:val="24"/>
          <w:szCs w:val="24"/>
        </w:rPr>
        <w:t>а.</w:t>
      </w:r>
    </w:p>
    <w:p w:rsidR="00717F60" w:rsidRPr="00E71A48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 обязуется в разумный срок ответить на любой вопрос, который он получит не позднее, чем за 3 дня до истечения срока приема Заявок. Организатор запроса предложений оставляет за собой право (но не обязанность) ответа на вопрос, полученный в более поздний срок, если обстоятельства позволят Организатору запроса предложений ответить на него в разумное время до установленного срока подачи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>и.</w:t>
      </w:r>
    </w:p>
    <w:p w:rsidR="00717F60" w:rsidRPr="00212D09" w:rsidRDefault="00717F60" w:rsidP="00557C01">
      <w:pPr>
        <w:widowControl w:val="0"/>
        <w:numPr>
          <w:ilvl w:val="3"/>
          <w:numId w:val="40"/>
        </w:numPr>
        <w:tabs>
          <w:tab w:val="left" w:pos="1700"/>
        </w:tabs>
        <w:autoSpaceDE w:val="0"/>
        <w:spacing w:after="100" w:line="264" w:lineRule="auto"/>
        <w:ind w:left="0" w:firstLine="709"/>
        <w:rPr>
          <w:bCs w:val="0"/>
          <w:iCs/>
          <w:sz w:val="24"/>
          <w:szCs w:val="24"/>
        </w:rPr>
      </w:pPr>
      <w:r w:rsidRPr="00E71A48">
        <w:rPr>
          <w:bCs w:val="0"/>
          <w:iCs/>
          <w:sz w:val="24"/>
          <w:szCs w:val="24"/>
        </w:rPr>
        <w:t>При этом копия ответа будет размещена Организатором запроса предложений на официальном сайте, на сайте ЭТП. Такой ответ Организатора имеет силу неотъемлемых дополнений к Д</w:t>
      </w:r>
      <w:r w:rsidRPr="00E71A48">
        <w:rPr>
          <w:bCs w:val="0"/>
          <w:sz w:val="24"/>
          <w:szCs w:val="24"/>
        </w:rPr>
        <w:t>окументации по запросу предложений</w:t>
      </w:r>
      <w:r w:rsidRPr="00E71A48">
        <w:rPr>
          <w:bCs w:val="0"/>
          <w:iCs/>
          <w:sz w:val="24"/>
          <w:szCs w:val="24"/>
        </w:rPr>
        <w:t xml:space="preserve">, если в тексте ответа не будет указано иное. В </w:t>
      </w:r>
      <w:r w:rsidRPr="00212D09">
        <w:rPr>
          <w:bCs w:val="0"/>
          <w:iCs/>
          <w:sz w:val="24"/>
          <w:szCs w:val="24"/>
        </w:rPr>
        <w:t>случае</w:t>
      </w:r>
      <w:proofErr w:type="gramStart"/>
      <w:r w:rsidRPr="00212D09">
        <w:rPr>
          <w:bCs w:val="0"/>
          <w:iCs/>
          <w:sz w:val="24"/>
          <w:szCs w:val="24"/>
        </w:rPr>
        <w:t>,</w:t>
      </w:r>
      <w:proofErr w:type="gramEnd"/>
      <w:r w:rsidRPr="00212D09">
        <w:rPr>
          <w:bCs w:val="0"/>
          <w:iCs/>
          <w:sz w:val="24"/>
          <w:szCs w:val="24"/>
        </w:rPr>
        <w:t xml:space="preserve"> если разъяснения изменяют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 xml:space="preserve">окументацию, Организатором осуществляется </w:t>
      </w:r>
      <w:r w:rsidR="00212D09" w:rsidRPr="00212D09">
        <w:rPr>
          <w:bCs w:val="0"/>
          <w:iCs/>
          <w:sz w:val="24"/>
          <w:szCs w:val="24"/>
        </w:rPr>
        <w:t>внесение изменений в Д</w:t>
      </w:r>
      <w:r w:rsidR="00212D09" w:rsidRPr="00212D09">
        <w:rPr>
          <w:bCs w:val="0"/>
          <w:sz w:val="24"/>
          <w:szCs w:val="24"/>
        </w:rPr>
        <w:t>окументацию по запросу предложений</w:t>
      </w:r>
      <w:r w:rsidR="00212D09" w:rsidRPr="00212D09">
        <w:rPr>
          <w:bCs w:val="0"/>
          <w:iCs/>
          <w:sz w:val="24"/>
          <w:szCs w:val="24"/>
        </w:rPr>
        <w:t xml:space="preserve"> </w:t>
      </w:r>
      <w:r w:rsidR="006B0604">
        <w:rPr>
          <w:bCs w:val="0"/>
          <w:iCs/>
          <w:sz w:val="24"/>
          <w:szCs w:val="24"/>
        </w:rPr>
        <w:t xml:space="preserve">(п. </w:t>
      </w:r>
      <w:r w:rsidR="007F30BA">
        <w:rPr>
          <w:bCs w:val="0"/>
          <w:iCs/>
          <w:sz w:val="24"/>
          <w:szCs w:val="24"/>
        </w:rPr>
        <w:fldChar w:fldCharType="begin"/>
      </w:r>
      <w:r w:rsidR="006B0604">
        <w:rPr>
          <w:bCs w:val="0"/>
          <w:iCs/>
          <w:sz w:val="24"/>
          <w:szCs w:val="24"/>
        </w:rPr>
        <w:instrText xml:space="preserve"> REF _Ref441057071 \r \h </w:instrText>
      </w:r>
      <w:r w:rsidR="007F30BA">
        <w:rPr>
          <w:bCs w:val="0"/>
          <w:iCs/>
          <w:sz w:val="24"/>
          <w:szCs w:val="24"/>
        </w:rPr>
      </w:r>
      <w:r w:rsidR="007F30BA">
        <w:rPr>
          <w:bCs w:val="0"/>
          <w:iCs/>
          <w:sz w:val="24"/>
          <w:szCs w:val="24"/>
        </w:rPr>
        <w:fldChar w:fldCharType="separate"/>
      </w:r>
      <w:r w:rsidR="00090FCB">
        <w:rPr>
          <w:bCs w:val="0"/>
          <w:iCs/>
          <w:sz w:val="24"/>
          <w:szCs w:val="24"/>
        </w:rPr>
        <w:t>3.3.12</w:t>
      </w:r>
      <w:r w:rsidR="007F30BA">
        <w:rPr>
          <w:bCs w:val="0"/>
          <w:iCs/>
          <w:sz w:val="24"/>
          <w:szCs w:val="24"/>
        </w:rPr>
        <w:fldChar w:fldCharType="end"/>
      </w:r>
      <w:r w:rsidR="006B0604">
        <w:rPr>
          <w:bCs w:val="0"/>
          <w:iCs/>
          <w:sz w:val="24"/>
          <w:szCs w:val="24"/>
        </w:rPr>
        <w:t>)</w:t>
      </w:r>
      <w:r w:rsidR="00212D09" w:rsidRPr="00212D09">
        <w:rPr>
          <w:bCs w:val="0"/>
          <w:iCs/>
          <w:sz w:val="24"/>
          <w:szCs w:val="24"/>
        </w:rPr>
        <w:t xml:space="preserve"> и, при необходимости, </w:t>
      </w:r>
      <w:r w:rsidRPr="00212D09">
        <w:rPr>
          <w:bCs w:val="0"/>
          <w:iCs/>
          <w:sz w:val="24"/>
          <w:szCs w:val="24"/>
        </w:rPr>
        <w:t xml:space="preserve">продление подачи заявок в соответствии с п. </w:t>
      </w:r>
      <w:r w:rsidR="00402725">
        <w:fldChar w:fldCharType="begin"/>
      </w:r>
      <w:r w:rsidR="00402725">
        <w:instrText xml:space="preserve"> REF _Ref440289401 \r \h  \* MERGEFORMAT </w:instrText>
      </w:r>
      <w:r w:rsidR="00402725">
        <w:fldChar w:fldCharType="separate"/>
      </w:r>
      <w:r w:rsidR="00090FCB" w:rsidRPr="00090FCB">
        <w:rPr>
          <w:bCs w:val="0"/>
          <w:iCs/>
          <w:sz w:val="24"/>
          <w:szCs w:val="24"/>
        </w:rPr>
        <w:t>3.3.13</w:t>
      </w:r>
      <w:r w:rsidR="00402725">
        <w:fldChar w:fldCharType="end"/>
      </w:r>
      <w:r w:rsidR="00400D7D" w:rsidRPr="00212D09">
        <w:rPr>
          <w:bCs w:val="0"/>
          <w:iCs/>
          <w:sz w:val="24"/>
          <w:szCs w:val="24"/>
        </w:rPr>
        <w:t xml:space="preserve"> </w:t>
      </w:r>
      <w:r w:rsidR="007D07A7" w:rsidRPr="00212D09">
        <w:rPr>
          <w:bCs w:val="0"/>
          <w:iCs/>
          <w:sz w:val="24"/>
          <w:szCs w:val="24"/>
        </w:rPr>
        <w:t>Д</w:t>
      </w:r>
      <w:r w:rsidRPr="00212D09">
        <w:rPr>
          <w:bCs w:val="0"/>
          <w:iCs/>
          <w:sz w:val="24"/>
          <w:szCs w:val="24"/>
        </w:rPr>
        <w:t>окументации</w:t>
      </w:r>
      <w:r w:rsidR="007D07A7" w:rsidRPr="00212D09">
        <w:rPr>
          <w:bCs w:val="0"/>
          <w:iCs/>
          <w:sz w:val="24"/>
          <w:szCs w:val="24"/>
        </w:rPr>
        <w:t xml:space="preserve"> по запросу предложений</w:t>
      </w:r>
      <w:r w:rsidRPr="00212D09">
        <w:rPr>
          <w:bCs w:val="0"/>
          <w:iCs/>
          <w:sz w:val="24"/>
          <w:szCs w:val="24"/>
        </w:rPr>
        <w:t>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38" w:name="_Toc440361337"/>
      <w:bookmarkStart w:id="539" w:name="_Toc440376092"/>
      <w:bookmarkStart w:id="540" w:name="_Toc440376219"/>
      <w:bookmarkStart w:id="541" w:name="_Toc440382484"/>
      <w:bookmarkStart w:id="542" w:name="_Toc440447154"/>
      <w:bookmarkStart w:id="543" w:name="_Toc440632314"/>
      <w:bookmarkStart w:id="544" w:name="_Toc440875087"/>
      <w:bookmarkStart w:id="545" w:name="_Ref440969948"/>
      <w:bookmarkStart w:id="546" w:name="_Ref441057071"/>
      <w:bookmarkStart w:id="547" w:name="_Toc441131074"/>
      <w:bookmarkStart w:id="548" w:name="_Toc465774595"/>
      <w:bookmarkStart w:id="549" w:name="_Toc465848824"/>
      <w:bookmarkStart w:id="550" w:name="_Toc468875326"/>
      <w:bookmarkStart w:id="551" w:name="_Toc469488378"/>
      <w:bookmarkStart w:id="552" w:name="_Toc471894899"/>
      <w:bookmarkStart w:id="553" w:name="_Toc498590324"/>
      <w:r w:rsidRPr="00E71A48">
        <w:rPr>
          <w:szCs w:val="24"/>
        </w:rPr>
        <w:t>Внесение изменений в Документацию по запросу предложений.</w:t>
      </w:r>
      <w:bookmarkEnd w:id="538"/>
      <w:bookmarkEnd w:id="539"/>
      <w:bookmarkEnd w:id="540"/>
      <w:bookmarkEnd w:id="541"/>
      <w:bookmarkEnd w:id="542"/>
      <w:bookmarkEnd w:id="543"/>
      <w:bookmarkEnd w:id="544"/>
      <w:bookmarkEnd w:id="545"/>
      <w:bookmarkEnd w:id="546"/>
      <w:bookmarkEnd w:id="547"/>
      <w:bookmarkEnd w:id="548"/>
      <w:bookmarkEnd w:id="549"/>
      <w:bookmarkEnd w:id="550"/>
      <w:bookmarkEnd w:id="551"/>
      <w:bookmarkEnd w:id="552"/>
      <w:bookmarkEnd w:id="553"/>
    </w:p>
    <w:p w:rsidR="00DE287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Организатор запроса предложений, по решению Закупочной комиссии, в любой момент до истечения срока приема заявок вправе внести изменения в настоящую </w:t>
      </w:r>
      <w:r w:rsidRPr="00E71A48">
        <w:rPr>
          <w:bCs w:val="0"/>
          <w:iCs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окументацию по запросу предложений. </w:t>
      </w:r>
    </w:p>
    <w:p w:rsidR="00717F60" w:rsidRPr="00E71A48" w:rsidRDefault="00717F60" w:rsidP="00557C01">
      <w:pPr>
        <w:widowControl w:val="0"/>
        <w:numPr>
          <w:ilvl w:val="3"/>
          <w:numId w:val="41"/>
        </w:numPr>
        <w:tabs>
          <w:tab w:val="left" w:pos="1701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и запроса предложений, оформившие свое участие в запросе предложений через ЭТП, получат соответствующие уведомления в порядке, установленными правилами данной системы.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554" w:name="_Ref440289401"/>
      <w:bookmarkStart w:id="555" w:name="_Toc440361338"/>
      <w:bookmarkStart w:id="556" w:name="_Toc440376093"/>
      <w:bookmarkStart w:id="557" w:name="_Toc440376220"/>
      <w:bookmarkStart w:id="558" w:name="_Toc440382485"/>
      <w:bookmarkStart w:id="559" w:name="_Toc440447155"/>
      <w:bookmarkStart w:id="560" w:name="_Toc440632315"/>
      <w:bookmarkStart w:id="561" w:name="_Toc440875088"/>
      <w:bookmarkStart w:id="562" w:name="_Toc441131075"/>
      <w:bookmarkStart w:id="563" w:name="_Toc465774596"/>
      <w:bookmarkStart w:id="564" w:name="_Toc465848825"/>
      <w:bookmarkStart w:id="565" w:name="_Toc468875327"/>
      <w:bookmarkStart w:id="566" w:name="_Toc469488379"/>
      <w:bookmarkStart w:id="567" w:name="_Toc471894900"/>
      <w:bookmarkStart w:id="568" w:name="_Toc498590325"/>
      <w:r w:rsidRPr="00E71A48">
        <w:rPr>
          <w:szCs w:val="24"/>
        </w:rPr>
        <w:t>Продление срока окончания приема Заявок</w:t>
      </w:r>
      <w:bookmarkEnd w:id="554"/>
      <w:bookmarkEnd w:id="555"/>
      <w:bookmarkEnd w:id="556"/>
      <w:bookmarkEnd w:id="557"/>
      <w:bookmarkEnd w:id="558"/>
      <w:bookmarkEnd w:id="559"/>
      <w:bookmarkEnd w:id="560"/>
      <w:bookmarkEnd w:id="561"/>
      <w:bookmarkEnd w:id="562"/>
      <w:bookmarkEnd w:id="563"/>
      <w:bookmarkEnd w:id="564"/>
      <w:bookmarkEnd w:id="565"/>
      <w:bookmarkEnd w:id="566"/>
      <w:bookmarkEnd w:id="567"/>
      <w:bookmarkEnd w:id="568"/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При необходимости Организатор запроса предложений, по решению Закупочной комиссии, в том числе и по обращению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запроса предложений, имеет право продлевать срок окончания приема Заявок.</w:t>
      </w:r>
    </w:p>
    <w:p w:rsidR="00717F60" w:rsidRPr="00E71A48" w:rsidRDefault="00717F60" w:rsidP="00557C01">
      <w:pPr>
        <w:widowControl w:val="0"/>
        <w:numPr>
          <w:ilvl w:val="3"/>
          <w:numId w:val="42"/>
        </w:numPr>
        <w:tabs>
          <w:tab w:val="left" w:pos="1700"/>
        </w:tabs>
        <w:overflowPunct w:val="0"/>
        <w:autoSpaceDE w:val="0"/>
        <w:spacing w:after="100"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и, оформившие свое участие в запросе </w:t>
      </w:r>
      <w:r w:rsidRPr="00E71A48">
        <w:rPr>
          <w:sz w:val="24"/>
          <w:szCs w:val="24"/>
        </w:rPr>
        <w:t xml:space="preserve">предложений </w:t>
      </w:r>
      <w:r w:rsidRPr="00E71A48">
        <w:rPr>
          <w:bCs w:val="0"/>
          <w:sz w:val="24"/>
          <w:szCs w:val="24"/>
        </w:rPr>
        <w:t>через ЭТП, получат соответствующие уведомления в порядке, установленными правилами ЭТП.</w:t>
      </w:r>
      <w:bookmarkStart w:id="569" w:name="_Ref191386249"/>
    </w:p>
    <w:p w:rsidR="00AC1995" w:rsidRPr="00E71A48" w:rsidRDefault="00AC1995" w:rsidP="00E71A48">
      <w:pPr>
        <w:pStyle w:val="3"/>
        <w:spacing w:line="264" w:lineRule="auto"/>
        <w:rPr>
          <w:szCs w:val="24"/>
          <w:lang w:eastAsia="ru-RU"/>
        </w:rPr>
      </w:pPr>
      <w:bookmarkStart w:id="570" w:name="_Toc299701566"/>
      <w:bookmarkStart w:id="571" w:name="_Ref306176386"/>
      <w:bookmarkStart w:id="572" w:name="_Ref440285128"/>
      <w:bookmarkStart w:id="573" w:name="_Toc440361339"/>
      <w:bookmarkStart w:id="574" w:name="_Toc440376094"/>
      <w:bookmarkStart w:id="575" w:name="_Toc440376221"/>
      <w:bookmarkStart w:id="576" w:name="_Toc440382486"/>
      <w:bookmarkStart w:id="577" w:name="_Toc440447156"/>
      <w:bookmarkStart w:id="578" w:name="_Toc440632316"/>
      <w:bookmarkStart w:id="579" w:name="_Toc440875089"/>
      <w:bookmarkStart w:id="580" w:name="_Toc441131076"/>
      <w:bookmarkStart w:id="581" w:name="_Toc465774597"/>
      <w:bookmarkStart w:id="582" w:name="_Toc465848826"/>
      <w:bookmarkStart w:id="583" w:name="_Toc468875328"/>
      <w:bookmarkStart w:id="584" w:name="_Toc469488380"/>
      <w:bookmarkStart w:id="585" w:name="_Toc471894901"/>
      <w:bookmarkStart w:id="586" w:name="_Toc498590326"/>
      <w:r w:rsidRPr="00E71A48">
        <w:rPr>
          <w:bCs w:val="0"/>
          <w:szCs w:val="24"/>
          <w:lang w:eastAsia="ru-RU"/>
        </w:rPr>
        <w:t xml:space="preserve">Обеспечение </w:t>
      </w:r>
      <w:proofErr w:type="gramStart"/>
      <w:r w:rsidRPr="00E71A48">
        <w:rPr>
          <w:szCs w:val="24"/>
        </w:rPr>
        <w:t>исполнения</w:t>
      </w:r>
      <w:r w:rsidRPr="00E71A48">
        <w:rPr>
          <w:bCs w:val="0"/>
          <w:szCs w:val="24"/>
          <w:lang w:eastAsia="ru-RU"/>
        </w:rPr>
        <w:t xml:space="preserve"> </w:t>
      </w:r>
      <w:r w:rsidR="00EE0AB0">
        <w:rPr>
          <w:bCs w:val="0"/>
          <w:szCs w:val="24"/>
          <w:lang w:eastAsia="ru-RU"/>
        </w:rPr>
        <w:t xml:space="preserve">обязательств </w:t>
      </w:r>
      <w:r w:rsidR="009C744E" w:rsidRPr="00E71A48">
        <w:rPr>
          <w:bCs w:val="0"/>
          <w:szCs w:val="24"/>
          <w:lang w:eastAsia="ru-RU"/>
        </w:rPr>
        <w:t>Участник</w:t>
      </w:r>
      <w:r w:rsidRPr="00E71A48">
        <w:rPr>
          <w:bCs w:val="0"/>
          <w:szCs w:val="24"/>
          <w:lang w:eastAsia="ru-RU"/>
        </w:rPr>
        <w:t>а запроса предложений</w:t>
      </w:r>
      <w:proofErr w:type="gramEnd"/>
      <w:r w:rsidRPr="00E71A48">
        <w:rPr>
          <w:bCs w:val="0"/>
          <w:szCs w:val="24"/>
          <w:lang w:eastAsia="ru-RU"/>
        </w:rPr>
        <w:t>.</w:t>
      </w:r>
      <w:bookmarkEnd w:id="570"/>
      <w:bookmarkEnd w:id="571"/>
      <w:bookmarkEnd w:id="572"/>
      <w:bookmarkEnd w:id="573"/>
      <w:bookmarkEnd w:id="574"/>
      <w:bookmarkEnd w:id="575"/>
      <w:bookmarkEnd w:id="576"/>
      <w:bookmarkEnd w:id="577"/>
      <w:bookmarkEnd w:id="578"/>
      <w:bookmarkEnd w:id="579"/>
      <w:bookmarkEnd w:id="580"/>
      <w:bookmarkEnd w:id="581"/>
      <w:bookmarkEnd w:id="582"/>
      <w:bookmarkEnd w:id="583"/>
      <w:bookmarkEnd w:id="584"/>
      <w:bookmarkEnd w:id="585"/>
      <w:bookmarkEnd w:id="586"/>
    </w:p>
    <w:p w:rsidR="00932C0A" w:rsidRPr="001E3137" w:rsidRDefault="009C744E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</w:t>
      </w:r>
      <w:r w:rsidR="0089163E" w:rsidRPr="00E71A48">
        <w:rPr>
          <w:bCs w:val="0"/>
          <w:sz w:val="24"/>
          <w:szCs w:val="24"/>
        </w:rPr>
        <w:t xml:space="preserve">запроса предложений </w:t>
      </w:r>
      <w:r w:rsidR="00932C0A" w:rsidRPr="00E71A48">
        <w:rPr>
          <w:bCs w:val="0"/>
          <w:sz w:val="24"/>
          <w:szCs w:val="24"/>
        </w:rPr>
        <w:t xml:space="preserve">в составе своей </w:t>
      </w:r>
      <w:r w:rsidR="004B5EB3" w:rsidRPr="00E71A48">
        <w:rPr>
          <w:bCs w:val="0"/>
          <w:sz w:val="24"/>
          <w:szCs w:val="24"/>
        </w:rPr>
        <w:t>Заявк</w:t>
      </w:r>
      <w:r w:rsidR="00932C0A" w:rsidRPr="00E71A48">
        <w:rPr>
          <w:bCs w:val="0"/>
          <w:sz w:val="24"/>
          <w:szCs w:val="24"/>
        </w:rPr>
        <w:t xml:space="preserve">и представляет обеспечение </w:t>
      </w:r>
      <w:r w:rsidR="00932C0A" w:rsidRPr="001E3137">
        <w:rPr>
          <w:bCs w:val="0"/>
          <w:sz w:val="24"/>
          <w:szCs w:val="24"/>
        </w:rPr>
        <w:t xml:space="preserve">исполнения обязательств, связанных с участием в </w:t>
      </w:r>
      <w:r w:rsidR="0089163E" w:rsidRPr="001E3137">
        <w:rPr>
          <w:bCs w:val="0"/>
          <w:sz w:val="24"/>
          <w:szCs w:val="24"/>
        </w:rPr>
        <w:t>запросе предложений</w:t>
      </w:r>
      <w:r w:rsidR="00932C0A" w:rsidRPr="001E3137">
        <w:rPr>
          <w:bCs w:val="0"/>
          <w:sz w:val="24"/>
          <w:szCs w:val="24"/>
        </w:rPr>
        <w:t xml:space="preserve"> и подачей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на сумму </w:t>
      </w:r>
      <w:r w:rsidR="00F11225">
        <w:rPr>
          <w:bCs w:val="0"/>
          <w:sz w:val="24"/>
          <w:szCs w:val="24"/>
        </w:rPr>
        <w:t>2</w:t>
      </w:r>
      <w:r w:rsidR="00932C0A" w:rsidRPr="001E3137">
        <w:rPr>
          <w:bCs w:val="0"/>
          <w:sz w:val="24"/>
          <w:szCs w:val="24"/>
        </w:rPr>
        <w:t xml:space="preserve">% от стоимости </w:t>
      </w:r>
      <w:r w:rsidR="004B5EB3" w:rsidRPr="001E3137">
        <w:rPr>
          <w:bCs w:val="0"/>
          <w:sz w:val="24"/>
          <w:szCs w:val="24"/>
        </w:rPr>
        <w:t>Заявк</w:t>
      </w:r>
      <w:r w:rsidR="00932C0A" w:rsidRPr="001E3137">
        <w:rPr>
          <w:bCs w:val="0"/>
          <w:sz w:val="24"/>
          <w:szCs w:val="24"/>
        </w:rPr>
        <w:t xml:space="preserve">и, с учетом НДС. </w:t>
      </w:r>
    </w:p>
    <w:p w:rsidR="00932C0A" w:rsidRPr="001E3137" w:rsidRDefault="00CE4D51" w:rsidP="00557C0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r w:rsidRPr="001E3137">
        <w:rPr>
          <w:sz w:val="24"/>
          <w:szCs w:val="24"/>
        </w:rPr>
        <w:t xml:space="preserve">Обеспечение исполнения обязательств Участника может предоставляться Участником в форме соглашения о неустойке (п. </w:t>
      </w:r>
      <w:r w:rsidR="00402725">
        <w:fldChar w:fldCharType="begin"/>
      </w:r>
      <w:r w:rsidR="00402725">
        <w:instrText xml:space="preserve"> REF _Ref467168844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3.3.14.3</w:t>
      </w:r>
      <w:r w:rsidR="00402725">
        <w:fldChar w:fldCharType="end"/>
      </w:r>
      <w:r w:rsidRPr="001E3137">
        <w:rPr>
          <w:sz w:val="24"/>
          <w:szCs w:val="24"/>
        </w:rPr>
        <w:t xml:space="preserve">) или путем внесения денежных средств на расчетный счет Заказчика (п. </w:t>
      </w:r>
      <w:r w:rsidR="00402725">
        <w:fldChar w:fldCharType="begin"/>
      </w:r>
      <w:r w:rsidR="00402725">
        <w:instrText xml:space="preserve"> REF _Ref442263553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3.3.14.4</w:t>
      </w:r>
      <w:r w:rsidR="00402725">
        <w:fldChar w:fldCharType="end"/>
      </w:r>
      <w:r w:rsidRPr="001E3137">
        <w:rPr>
          <w:sz w:val="24"/>
          <w:szCs w:val="24"/>
        </w:rPr>
        <w:t xml:space="preserve">). Выбор способа обеспечения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Заявки, осуществляется Участником</w:t>
      </w:r>
      <w:r w:rsidR="00932C0A" w:rsidRPr="001E3137">
        <w:rPr>
          <w:bCs w:val="0"/>
          <w:sz w:val="24"/>
          <w:szCs w:val="24"/>
        </w:rPr>
        <w:t>.</w:t>
      </w:r>
    </w:p>
    <w:p w:rsidR="00CE4D51" w:rsidRPr="001E3137" w:rsidRDefault="00CE4D51" w:rsidP="00CE4D51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87" w:name="_Ref467168844"/>
      <w:bookmarkStart w:id="588" w:name="_Ref306390343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</w:t>
      </w:r>
      <w:r w:rsidR="00F64A8B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 xml:space="preserve"> и подачей Заявки в форме соглашения о неустойке, то соглашение о неустойке должно соответствовать следующим требованиям</w:t>
      </w:r>
      <w:bookmarkEnd w:id="587"/>
      <w:r w:rsidR="00C5118D" w:rsidRPr="001E3137">
        <w:rPr>
          <w:sz w:val="24"/>
          <w:szCs w:val="24"/>
        </w:rPr>
        <w:t>: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>Форма соглашения о неустойке должна</w:t>
      </w:r>
      <w:r w:rsidR="00ED01BF" w:rsidRPr="001E3137">
        <w:rPr>
          <w:bCs w:val="0"/>
          <w:sz w:val="24"/>
          <w:szCs w:val="24"/>
        </w:rPr>
        <w:t xml:space="preserve"> соответствовать требованиям ст</w:t>
      </w:r>
      <w:r w:rsidRPr="001E3137">
        <w:rPr>
          <w:bCs w:val="0"/>
          <w:sz w:val="24"/>
          <w:szCs w:val="24"/>
        </w:rPr>
        <w:t>.330, 331 Гражданского кодекса Российской Федерации</w:t>
      </w:r>
      <w:bookmarkEnd w:id="588"/>
      <w:r w:rsidR="003C2207" w:rsidRPr="001E3137">
        <w:rPr>
          <w:bCs w:val="0"/>
          <w:sz w:val="24"/>
          <w:szCs w:val="24"/>
        </w:rPr>
        <w:t xml:space="preserve"> и быть</w:t>
      </w:r>
      <w:r w:rsidR="003C2207">
        <w:rPr>
          <w:bCs w:val="0"/>
          <w:sz w:val="24"/>
          <w:szCs w:val="24"/>
        </w:rPr>
        <w:t xml:space="preserve"> </w:t>
      </w:r>
      <w:r w:rsidR="003C2207">
        <w:rPr>
          <w:bCs w:val="0"/>
          <w:sz w:val="24"/>
          <w:szCs w:val="24"/>
        </w:rPr>
        <w:lastRenderedPageBreak/>
        <w:t xml:space="preserve">подготовлена по </w:t>
      </w:r>
      <w:r w:rsidR="005818B2" w:rsidRPr="00E71A48">
        <w:rPr>
          <w:bCs w:val="0"/>
          <w:spacing w:val="-1"/>
          <w:sz w:val="24"/>
          <w:szCs w:val="24"/>
        </w:rPr>
        <w:t xml:space="preserve">форме и в соответствии с </w:t>
      </w:r>
      <w:r w:rsidR="005818B2" w:rsidRPr="00AE1D21">
        <w:rPr>
          <w:bCs w:val="0"/>
          <w:spacing w:val="-1"/>
          <w:sz w:val="24"/>
          <w:szCs w:val="24"/>
        </w:rPr>
        <w:t>инструкциями, приведенными в настоящей Документации по запросу предложений</w:t>
      </w:r>
      <w:r w:rsidR="003C2207" w:rsidRPr="00AE1D21">
        <w:rPr>
          <w:bCs w:val="0"/>
          <w:sz w:val="24"/>
          <w:szCs w:val="24"/>
        </w:rPr>
        <w:t xml:space="preserve"> (</w:t>
      </w:r>
      <w:r w:rsidR="003C2207" w:rsidRPr="00AE1D21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_Ref440272678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="003C2207" w:rsidRPr="00AE1D21">
        <w:rPr>
          <w:bCs w:val="0"/>
          <w:sz w:val="24"/>
          <w:szCs w:val="24"/>
        </w:rPr>
        <w:t>)</w:t>
      </w:r>
      <w:r w:rsidR="000A6857" w:rsidRPr="00AE1D21">
        <w:rPr>
          <w:bCs w:val="0"/>
          <w:sz w:val="24"/>
          <w:szCs w:val="24"/>
        </w:rPr>
        <w:t>.</w:t>
      </w:r>
    </w:p>
    <w:p w:rsidR="00932C0A" w:rsidRPr="00AE1D21" w:rsidRDefault="00932C0A" w:rsidP="00F64A8B">
      <w:pPr>
        <w:widowControl w:val="0"/>
        <w:numPr>
          <w:ilvl w:val="5"/>
          <w:numId w:val="90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89" w:name="_Ref307586570"/>
      <w:r w:rsidRPr="00AE1D21">
        <w:rPr>
          <w:bCs w:val="0"/>
          <w:sz w:val="24"/>
          <w:szCs w:val="24"/>
        </w:rPr>
        <w:t>В соглашении о неустойке должно быть указано</w:t>
      </w:r>
      <w:bookmarkStart w:id="590" w:name="_Ref305753174"/>
      <w:r w:rsidRPr="00AE1D21">
        <w:rPr>
          <w:bCs w:val="0"/>
          <w:sz w:val="24"/>
          <w:szCs w:val="24"/>
        </w:rPr>
        <w:t xml:space="preserve"> право Заказчика/Организатора взыскать неустойку в случаях ненадлежащего исполнения обязательств, связанных с участием в </w:t>
      </w:r>
      <w:r w:rsidR="00D536DC" w:rsidRPr="00AE1D21">
        <w:rPr>
          <w:bCs w:val="0"/>
          <w:sz w:val="24"/>
          <w:szCs w:val="24"/>
        </w:rPr>
        <w:t>запросе предложений</w:t>
      </w:r>
      <w:r w:rsidRPr="00AE1D21">
        <w:rPr>
          <w:bCs w:val="0"/>
          <w:sz w:val="24"/>
          <w:szCs w:val="24"/>
        </w:rPr>
        <w:t>:</w:t>
      </w:r>
      <w:bookmarkEnd w:id="589"/>
      <w:bookmarkEnd w:id="590"/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изменения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и, в том числе в процессе проведения переторжки, в течение срока ее действия (п.</w:t>
      </w:r>
      <w:r w:rsidR="00402725">
        <w:fldChar w:fldCharType="begin"/>
      </w:r>
      <w:r w:rsidR="00402725">
        <w:instrText xml:space="preserve"> REF _Ref306008743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3.3.4</w:t>
      </w:r>
      <w:r w:rsidR="00402725">
        <w:fldChar w:fldCharType="end"/>
      </w:r>
      <w:r w:rsidRPr="00AE1D21">
        <w:rPr>
          <w:bCs w:val="0"/>
          <w:sz w:val="24"/>
          <w:szCs w:val="24"/>
        </w:rPr>
        <w:t xml:space="preserve">) после истечения срока окончания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);</w:t>
      </w:r>
    </w:p>
    <w:p w:rsidR="00932C0A" w:rsidRPr="00AE1D21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предоставления недостоверных сведений или искажения информации</w:t>
      </w:r>
      <w:r w:rsidR="00F67CDE">
        <w:rPr>
          <w:bCs w:val="0"/>
          <w:sz w:val="24"/>
          <w:szCs w:val="24"/>
        </w:rPr>
        <w:t>, предоставления</w:t>
      </w:r>
      <w:r w:rsidR="007C47E3" w:rsidRPr="00AE1D21">
        <w:rPr>
          <w:bCs w:val="0"/>
          <w:sz w:val="24"/>
          <w:szCs w:val="24"/>
        </w:rPr>
        <w:t xml:space="preserve">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bCs w:val="0"/>
          <w:sz w:val="24"/>
          <w:szCs w:val="24"/>
        </w:rPr>
        <w:t>документов, приведенных в</w:t>
      </w:r>
      <w:r w:rsidRPr="00AE1D21">
        <w:rPr>
          <w:bCs w:val="0"/>
          <w:sz w:val="24"/>
          <w:szCs w:val="24"/>
        </w:rPr>
        <w:t xml:space="preserve"> составе </w:t>
      </w:r>
      <w:r w:rsidR="004B5EB3" w:rsidRPr="00AE1D21">
        <w:rPr>
          <w:bCs w:val="0"/>
          <w:sz w:val="24"/>
          <w:szCs w:val="24"/>
        </w:rPr>
        <w:t>Заявк</w:t>
      </w:r>
      <w:r w:rsidRPr="00AE1D21">
        <w:rPr>
          <w:bCs w:val="0"/>
          <w:sz w:val="24"/>
          <w:szCs w:val="24"/>
        </w:rPr>
        <w:t>и;</w:t>
      </w:r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отказа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7D07A7" w:rsidRPr="00AE1D21">
        <w:rPr>
          <w:bCs w:val="0"/>
          <w:sz w:val="24"/>
          <w:szCs w:val="24"/>
        </w:rPr>
        <w:t xml:space="preserve">запроса </w:t>
      </w:r>
      <w:r w:rsidR="00D536DC" w:rsidRPr="00AE1D21">
        <w:rPr>
          <w:bCs w:val="0"/>
          <w:sz w:val="24"/>
          <w:szCs w:val="24"/>
        </w:rPr>
        <w:t>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D536DC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D536DC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>, давшего предпоследн</w:t>
      </w:r>
      <w:r w:rsidR="00FE5731" w:rsidRPr="00AE1D21">
        <w:rPr>
          <w:bCs w:val="0"/>
          <w:sz w:val="24"/>
          <w:szCs w:val="24"/>
        </w:rPr>
        <w:t>юю</w:t>
      </w:r>
      <w:r w:rsidRPr="00AE1D21">
        <w:rPr>
          <w:bCs w:val="0"/>
          <w:sz w:val="24"/>
          <w:szCs w:val="24"/>
        </w:rPr>
        <w:t xml:space="preserve"> </w:t>
      </w:r>
      <w:r w:rsidR="004B5EB3" w:rsidRPr="00AE1D21">
        <w:rPr>
          <w:bCs w:val="0"/>
          <w:sz w:val="24"/>
          <w:szCs w:val="24"/>
        </w:rPr>
        <w:t>Заявк</w:t>
      </w:r>
      <w:r w:rsidR="00FE5731" w:rsidRPr="00AE1D21">
        <w:rPr>
          <w:bCs w:val="0"/>
          <w:sz w:val="24"/>
          <w:szCs w:val="24"/>
        </w:rPr>
        <w:t xml:space="preserve">у </w:t>
      </w:r>
      <w:r w:rsidRPr="00AE1D21">
        <w:rPr>
          <w:bCs w:val="0"/>
          <w:sz w:val="24"/>
          <w:szCs w:val="24"/>
        </w:rPr>
        <w:t xml:space="preserve">по цене при условии уклонения </w:t>
      </w:r>
      <w:r w:rsidR="009C744E" w:rsidRPr="00AE1D21">
        <w:rPr>
          <w:bCs w:val="0"/>
          <w:sz w:val="24"/>
          <w:szCs w:val="24"/>
        </w:rPr>
        <w:t>Участник</w:t>
      </w:r>
      <w:r w:rsidR="004C5164" w:rsidRPr="00AE1D21">
        <w:rPr>
          <w:bCs w:val="0"/>
          <w:sz w:val="24"/>
          <w:szCs w:val="24"/>
        </w:rPr>
        <w:t xml:space="preserve">а </w:t>
      </w:r>
      <w:r w:rsidR="00FE5731" w:rsidRPr="00AE1D21">
        <w:rPr>
          <w:bCs w:val="0"/>
          <w:sz w:val="24"/>
          <w:szCs w:val="24"/>
        </w:rPr>
        <w:t>запроса предложений</w:t>
      </w:r>
      <w:r w:rsidR="004C5164" w:rsidRPr="00AE1D21">
        <w:rPr>
          <w:bCs w:val="0"/>
          <w:sz w:val="24"/>
          <w:szCs w:val="24"/>
        </w:rPr>
        <w:t xml:space="preserve">, </w:t>
      </w:r>
      <w:r w:rsidR="004C5164" w:rsidRPr="00AE1D21">
        <w:rPr>
          <w:sz w:val="24"/>
          <w:szCs w:val="24"/>
        </w:rPr>
        <w:t xml:space="preserve">чья </w:t>
      </w:r>
      <w:r w:rsidR="004B5EB3" w:rsidRPr="00AE1D21">
        <w:rPr>
          <w:sz w:val="24"/>
          <w:szCs w:val="24"/>
        </w:rPr>
        <w:t>Заявк</w:t>
      </w:r>
      <w:r w:rsidR="004C5164" w:rsidRPr="00AE1D21">
        <w:rPr>
          <w:sz w:val="24"/>
          <w:szCs w:val="24"/>
        </w:rPr>
        <w:t>а признана лучшей,</w:t>
      </w:r>
      <w:r w:rsidR="00FE5731" w:rsidRPr="00AE1D21">
        <w:rPr>
          <w:bCs w:val="0"/>
          <w:sz w:val="24"/>
          <w:szCs w:val="24"/>
        </w:rPr>
        <w:t xml:space="preserve"> </w:t>
      </w:r>
      <w:r w:rsidRPr="00AE1D21">
        <w:rPr>
          <w:bCs w:val="0"/>
          <w:sz w:val="24"/>
          <w:szCs w:val="24"/>
        </w:rPr>
        <w:t xml:space="preserve">от заключения </w:t>
      </w:r>
      <w:r w:rsidR="00123C70" w:rsidRPr="00AE1D21">
        <w:rPr>
          <w:bCs w:val="0"/>
          <w:sz w:val="24"/>
          <w:szCs w:val="24"/>
        </w:rPr>
        <w:t>Договор</w:t>
      </w:r>
      <w:r w:rsidRPr="00AE1D21">
        <w:rPr>
          <w:bCs w:val="0"/>
          <w:sz w:val="24"/>
          <w:szCs w:val="24"/>
        </w:rPr>
        <w:t xml:space="preserve">а либо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а </w:t>
      </w:r>
      <w:r w:rsidR="007A439E" w:rsidRPr="00AE1D21">
        <w:rPr>
          <w:bCs w:val="0"/>
          <w:sz w:val="24"/>
          <w:szCs w:val="24"/>
        </w:rPr>
        <w:t>запроса предложений</w:t>
      </w:r>
      <w:r w:rsidRPr="00AE1D21">
        <w:rPr>
          <w:bCs w:val="0"/>
          <w:sz w:val="24"/>
          <w:szCs w:val="24"/>
        </w:rPr>
        <w:t xml:space="preserve">, признанного единственным </w:t>
      </w:r>
      <w:r w:rsidR="009C744E" w:rsidRPr="00AE1D21">
        <w:rPr>
          <w:bCs w:val="0"/>
          <w:sz w:val="24"/>
          <w:szCs w:val="24"/>
        </w:rPr>
        <w:t>Участник</w:t>
      </w:r>
      <w:r w:rsidRPr="00AE1D21">
        <w:rPr>
          <w:bCs w:val="0"/>
          <w:sz w:val="24"/>
          <w:szCs w:val="24"/>
        </w:rPr>
        <w:t xml:space="preserve">ом при условии его соответствия требованиям </w:t>
      </w:r>
      <w:r w:rsidR="007D07A7" w:rsidRPr="00AE1D21">
        <w:rPr>
          <w:bCs w:val="0"/>
          <w:sz w:val="24"/>
          <w:szCs w:val="24"/>
        </w:rPr>
        <w:t>Д</w:t>
      </w:r>
      <w:r w:rsidRPr="00AE1D21">
        <w:rPr>
          <w:bCs w:val="0"/>
          <w:sz w:val="24"/>
          <w:szCs w:val="24"/>
        </w:rPr>
        <w:t>окументации</w:t>
      </w:r>
      <w:r w:rsidR="007D07A7" w:rsidRPr="00E71A48">
        <w:rPr>
          <w:bCs w:val="0"/>
          <w:sz w:val="24"/>
          <w:szCs w:val="24"/>
        </w:rPr>
        <w:t xml:space="preserve"> по запросу предложений</w:t>
      </w:r>
      <w:r w:rsidRPr="00E71A48">
        <w:rPr>
          <w:bCs w:val="0"/>
          <w:sz w:val="24"/>
          <w:szCs w:val="24"/>
        </w:rPr>
        <w:t xml:space="preserve">, заключить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 в установленном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окументацией порядке (п</w:t>
      </w:r>
      <w:r w:rsidR="00403042" w:rsidRPr="00E71A48">
        <w:rPr>
          <w:bCs w:val="0"/>
          <w:sz w:val="24"/>
          <w:szCs w:val="24"/>
        </w:rPr>
        <w:t>.</w:t>
      </w:r>
      <w:r w:rsidR="007F30BA">
        <w:rPr>
          <w:bCs w:val="0"/>
          <w:sz w:val="24"/>
          <w:szCs w:val="24"/>
        </w:rPr>
        <w:fldChar w:fldCharType="begin"/>
      </w:r>
      <w:r w:rsidR="00E54225">
        <w:rPr>
          <w:bCs w:val="0"/>
          <w:sz w:val="24"/>
          <w:szCs w:val="24"/>
        </w:rPr>
        <w:instrText xml:space="preserve"> REF _Ref468875001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3.12</w:t>
      </w:r>
      <w:r w:rsidR="007F30BA">
        <w:rPr>
          <w:bCs w:val="0"/>
          <w:sz w:val="24"/>
          <w:szCs w:val="24"/>
        </w:rPr>
        <w:fldChar w:fldCharType="end"/>
      </w:r>
      <w:r w:rsidRPr="00E71A48">
        <w:rPr>
          <w:bCs w:val="0"/>
          <w:sz w:val="24"/>
          <w:szCs w:val="24"/>
        </w:rPr>
        <w:t>);</w:t>
      </w:r>
      <w:proofErr w:type="gramEnd"/>
    </w:p>
    <w:p w:rsidR="00932C0A" w:rsidRPr="00E71A48" w:rsidRDefault="00932C0A" w:rsidP="00F64A8B">
      <w:pPr>
        <w:widowControl w:val="0"/>
        <w:numPr>
          <w:ilvl w:val="4"/>
          <w:numId w:val="90"/>
        </w:numPr>
        <w:tabs>
          <w:tab w:val="left" w:pos="1620"/>
        </w:tabs>
        <w:suppressAutoHyphens w:val="0"/>
        <w:spacing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отказа </w:t>
      </w:r>
      <w:r w:rsidR="009C744E" w:rsidRPr="00E71A48">
        <w:rPr>
          <w:bCs w:val="0"/>
          <w:sz w:val="24"/>
          <w:szCs w:val="24"/>
        </w:rPr>
        <w:t>Участник</w:t>
      </w:r>
      <w:r w:rsidR="004C5164" w:rsidRPr="00E71A48">
        <w:rPr>
          <w:bCs w:val="0"/>
          <w:sz w:val="24"/>
          <w:szCs w:val="24"/>
        </w:rPr>
        <w:t xml:space="preserve">а </w:t>
      </w:r>
      <w:r w:rsidR="007A439E" w:rsidRPr="00E71A48">
        <w:rPr>
          <w:bCs w:val="0"/>
          <w:sz w:val="24"/>
          <w:szCs w:val="24"/>
        </w:rPr>
        <w:t>запроса предложений</w:t>
      </w:r>
      <w:r w:rsidR="004C5164" w:rsidRPr="00E71A48">
        <w:rPr>
          <w:bCs w:val="0"/>
          <w:sz w:val="24"/>
          <w:szCs w:val="24"/>
        </w:rPr>
        <w:t xml:space="preserve">, </w:t>
      </w:r>
      <w:r w:rsidR="004C5164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4C5164" w:rsidRPr="00E71A48">
        <w:rPr>
          <w:sz w:val="24"/>
          <w:szCs w:val="24"/>
        </w:rPr>
        <w:t>а признана лучшей,</w:t>
      </w:r>
      <w:r w:rsidR="007A439E" w:rsidRPr="00E71A48">
        <w:rPr>
          <w:bCs w:val="0"/>
          <w:sz w:val="24"/>
          <w:szCs w:val="24"/>
        </w:rPr>
        <w:t xml:space="preserve"> </w:t>
      </w:r>
      <w:r w:rsidRPr="00E71A48">
        <w:rPr>
          <w:bCs w:val="0"/>
          <w:sz w:val="24"/>
          <w:szCs w:val="24"/>
        </w:rPr>
        <w:t xml:space="preserve">предоставить финансовое обеспечение по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>у</w:t>
      </w:r>
      <w:r w:rsidR="00043F1B">
        <w:rPr>
          <w:bCs w:val="0"/>
          <w:sz w:val="24"/>
          <w:szCs w:val="24"/>
        </w:rPr>
        <w:t xml:space="preserve"> (п.</w:t>
      </w:r>
      <w:r w:rsidR="007F30BA">
        <w:rPr>
          <w:bCs w:val="0"/>
          <w:sz w:val="24"/>
          <w:szCs w:val="24"/>
        </w:rPr>
        <w:fldChar w:fldCharType="begin"/>
      </w:r>
      <w:r w:rsidR="00043F1B">
        <w:rPr>
          <w:bCs w:val="0"/>
          <w:sz w:val="24"/>
          <w:szCs w:val="24"/>
        </w:rPr>
        <w:instrText xml:space="preserve"> REF _Ref468201354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3.13</w:t>
      </w:r>
      <w:r w:rsidR="007F30BA">
        <w:rPr>
          <w:bCs w:val="0"/>
          <w:sz w:val="24"/>
          <w:szCs w:val="24"/>
        </w:rPr>
        <w:fldChar w:fldCharType="end"/>
      </w:r>
      <w:r w:rsidR="00043F1B">
        <w:rPr>
          <w:bCs w:val="0"/>
          <w:sz w:val="24"/>
          <w:szCs w:val="24"/>
        </w:rPr>
        <w:t>)</w:t>
      </w:r>
      <w:r w:rsidR="00311F48">
        <w:rPr>
          <w:bCs w:val="0"/>
          <w:sz w:val="24"/>
          <w:szCs w:val="24"/>
        </w:rPr>
        <w:t>.</w:t>
      </w:r>
    </w:p>
    <w:p w:rsidR="00932C0A" w:rsidRPr="00E71A48" w:rsidRDefault="00932C0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  <w:shd w:val="clear" w:color="auto" w:fill="FFFF99"/>
        </w:rPr>
      </w:pPr>
      <w:bookmarkStart w:id="591" w:name="_Ref307563802"/>
      <w:r w:rsidRPr="00E71A48">
        <w:rPr>
          <w:bCs w:val="0"/>
          <w:sz w:val="24"/>
          <w:szCs w:val="24"/>
        </w:rPr>
        <w:t xml:space="preserve">В случаях, указанных в п. </w:t>
      </w:r>
      <w:r w:rsidR="00402725">
        <w:fldChar w:fldCharType="begin"/>
      </w:r>
      <w:r w:rsidR="00402725">
        <w:instrText xml:space="preserve"> REF _Ref305753174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-3.3.14.3</w:t>
      </w:r>
      <w:r w:rsidR="00090FCB">
        <w:t>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обязан выплатить Заказчику неустойку в размере </w:t>
      </w:r>
      <w:bookmarkEnd w:id="591"/>
      <w:r w:rsidR="000A112E">
        <w:rPr>
          <w:bCs w:val="0"/>
          <w:sz w:val="24"/>
          <w:szCs w:val="24"/>
        </w:rPr>
        <w:t>2</w:t>
      </w:r>
      <w:r w:rsidR="000A7A8E" w:rsidRPr="00E71A48">
        <w:rPr>
          <w:bCs w:val="0"/>
          <w:sz w:val="24"/>
          <w:szCs w:val="24"/>
        </w:rPr>
        <w:t>% от стоимости Заявки, с учетом НДС</w:t>
      </w:r>
      <w:r w:rsidR="000A7A8E">
        <w:rPr>
          <w:bCs w:val="0"/>
          <w:sz w:val="24"/>
          <w:szCs w:val="24"/>
        </w:rPr>
        <w:t>.</w:t>
      </w:r>
    </w:p>
    <w:p w:rsidR="00932C0A" w:rsidRPr="00E71A48" w:rsidRDefault="009C744E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bookmarkStart w:id="592" w:name="_Ref299109207"/>
      <w:bookmarkStart w:id="593" w:name="_Ref307563826"/>
      <w:r w:rsidRPr="00E71A48">
        <w:rPr>
          <w:bCs w:val="0"/>
          <w:sz w:val="24"/>
          <w:szCs w:val="24"/>
        </w:rPr>
        <w:t>Участник</w:t>
      </w:r>
      <w:r w:rsidR="00932C0A" w:rsidRPr="00E71A48">
        <w:rPr>
          <w:bCs w:val="0"/>
          <w:sz w:val="24"/>
          <w:szCs w:val="24"/>
        </w:rPr>
        <w:t xml:space="preserve"> выплачивает неустойку в течение 5 (пяти) рабочих дней после получения письменного требования Организатора/Заказчика об уплате неустойки.</w:t>
      </w:r>
      <w:bookmarkEnd w:id="592"/>
      <w:bookmarkEnd w:id="593"/>
    </w:p>
    <w:p w:rsidR="002F273A" w:rsidRPr="002F273A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bCs w:val="0"/>
          <w:sz w:val="24"/>
          <w:szCs w:val="24"/>
        </w:rPr>
      </w:pPr>
      <w:r w:rsidRPr="002F273A">
        <w:rPr>
          <w:bCs w:val="0"/>
          <w:sz w:val="24"/>
          <w:szCs w:val="24"/>
        </w:rPr>
        <w:t>Участник должен предоставить оригинал соглашения о неустойке 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  <w:lang w:eastAsia="ru-RU"/>
        </w:rPr>
        <w:t>5.14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), а также Расписку сдачи-приемки соглашения о неустойке, подготовленную по </w:t>
      </w:r>
      <w:r w:rsidRPr="002F273A">
        <w:rPr>
          <w:bCs w:val="0"/>
          <w:spacing w:val="-1"/>
          <w:sz w:val="24"/>
          <w:szCs w:val="24"/>
        </w:rPr>
        <w:t xml:space="preserve">форме и в соответствии с инструкциями, приведенными в настоящей Документации </w:t>
      </w:r>
      <w:r w:rsidRPr="002F273A">
        <w:rPr>
          <w:bCs w:val="0"/>
          <w:sz w:val="24"/>
          <w:szCs w:val="24"/>
        </w:rPr>
        <w:t>(</w:t>
      </w:r>
      <w:r w:rsidRPr="002F273A">
        <w:rPr>
          <w:bCs w:val="0"/>
          <w:sz w:val="24"/>
          <w:szCs w:val="24"/>
          <w:lang w:eastAsia="ru-RU"/>
        </w:rPr>
        <w:t xml:space="preserve">подраздел </w:t>
      </w:r>
      <w:r w:rsidR="007F30BA">
        <w:fldChar w:fldCharType="begin"/>
      </w:r>
      <w:r w:rsidR="00197954">
        <w:rPr>
          <w:bCs w:val="0"/>
          <w:sz w:val="24"/>
          <w:szCs w:val="24"/>
          <w:lang w:eastAsia="ru-RU"/>
        </w:rPr>
        <w:instrText xml:space="preserve"> REF _Ref465847748 \r \h </w:instrText>
      </w:r>
      <w:r w:rsidR="007F30BA">
        <w:fldChar w:fldCharType="separate"/>
      </w:r>
      <w:r w:rsidR="00090FCB">
        <w:rPr>
          <w:bCs w:val="0"/>
          <w:sz w:val="24"/>
          <w:szCs w:val="24"/>
          <w:lang w:eastAsia="ru-RU"/>
        </w:rPr>
        <w:t>5.15</w:t>
      </w:r>
      <w:r w:rsidR="007F30BA">
        <w:fldChar w:fldCharType="end"/>
      </w:r>
      <w:r w:rsidRPr="002F273A">
        <w:rPr>
          <w:bCs w:val="0"/>
          <w:sz w:val="24"/>
          <w:szCs w:val="24"/>
        </w:rPr>
        <w:t xml:space="preserve">), в срок не позднее даты и времени окончания приема заявок, указанных в пункте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F273A">
        <w:rPr>
          <w:bCs w:val="0"/>
          <w:sz w:val="24"/>
          <w:szCs w:val="24"/>
        </w:rPr>
        <w:t xml:space="preserve"> настоящей Документации, по адресу: </w:t>
      </w:r>
      <w:r w:rsidR="00F11225" w:rsidRPr="00AE2EBF">
        <w:rPr>
          <w:b/>
          <w:sz w:val="24"/>
          <w:szCs w:val="24"/>
        </w:rPr>
        <w:t>РФ, 214019, г. Смоленск, ул. Тенишевой, д. 33, каб. 111, исполнительные сотрудники – Алтунина Надежда Андреевна, контактный телефон (4812) 42-95-56, Лебедев Александр Александрович, контактный телефон (4812) 42-95-08</w:t>
      </w:r>
      <w:r w:rsidRPr="002F273A">
        <w:rPr>
          <w:bCs w:val="0"/>
          <w:sz w:val="24"/>
          <w:szCs w:val="24"/>
        </w:rPr>
        <w:t>. Оригинал соглашения о неустойке должен быть надежно запечатан в конверт, на котором указывается следующая информация: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Пометка «</w:t>
      </w:r>
      <w:r w:rsidRPr="002F273A">
        <w:rPr>
          <w:bCs w:val="0"/>
          <w:sz w:val="24"/>
          <w:szCs w:val="24"/>
        </w:rPr>
        <w:t xml:space="preserve"> Соглашение о неустойке</w:t>
      </w:r>
      <w:r w:rsidRPr="002F273A">
        <w:rPr>
          <w:sz w:val="24"/>
          <w:szCs w:val="24"/>
        </w:rPr>
        <w:t>»;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наименование и адрес Организатора в соответствии с пунктом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1.1.1</w:t>
      </w:r>
      <w:r w:rsidR="00402725">
        <w:fldChar w:fldCharType="end"/>
      </w:r>
      <w:r w:rsidRPr="002F273A">
        <w:rPr>
          <w:sz w:val="24"/>
          <w:szCs w:val="24"/>
        </w:rPr>
        <w:t>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>полное фирменное наименование Участника и его почтовый адрес;</w:t>
      </w:r>
    </w:p>
    <w:p w:rsidR="002F273A" w:rsidRPr="002F273A" w:rsidRDefault="002F273A" w:rsidP="00856CFC">
      <w:pPr>
        <w:pStyle w:val="aff6"/>
        <w:numPr>
          <w:ilvl w:val="0"/>
          <w:numId w:val="87"/>
        </w:numPr>
        <w:tabs>
          <w:tab w:val="clear" w:pos="1134"/>
          <w:tab w:val="left" w:pos="2127"/>
        </w:tabs>
        <w:suppressAutoHyphens w:val="0"/>
        <w:spacing w:line="240" w:lineRule="auto"/>
        <w:rPr>
          <w:sz w:val="24"/>
          <w:szCs w:val="24"/>
        </w:rPr>
      </w:pPr>
      <w:r w:rsidRPr="002F273A">
        <w:rPr>
          <w:sz w:val="24"/>
          <w:szCs w:val="24"/>
        </w:rPr>
        <w:t xml:space="preserve">предмет Договора в соответствии с пунктом </w:t>
      </w:r>
      <w:r w:rsidR="00402725">
        <w:fldChar w:fldCharType="begin"/>
      </w:r>
      <w:r w:rsidR="00402725">
        <w:instrText xml:space="preserve"> REF _Ref303323780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1.1.4</w:t>
      </w:r>
      <w:r w:rsidR="00402725">
        <w:fldChar w:fldCharType="end"/>
      </w:r>
      <w:r w:rsidRPr="002F273A">
        <w:rPr>
          <w:sz w:val="24"/>
          <w:szCs w:val="24"/>
        </w:rPr>
        <w:t>.</w:t>
      </w:r>
    </w:p>
    <w:p w:rsidR="002F273A" w:rsidRPr="001E3137" w:rsidRDefault="002F273A" w:rsidP="00F64A8B">
      <w:pPr>
        <w:widowControl w:val="0"/>
        <w:numPr>
          <w:ilvl w:val="5"/>
          <w:numId w:val="91"/>
        </w:numPr>
        <w:tabs>
          <w:tab w:val="left" w:pos="1620"/>
        </w:tabs>
        <w:suppressAutoHyphens w:val="0"/>
        <w:spacing w:line="264" w:lineRule="auto"/>
        <w:ind w:left="1560"/>
        <w:rPr>
          <w:sz w:val="24"/>
          <w:szCs w:val="24"/>
        </w:rPr>
      </w:pPr>
      <w:r w:rsidRPr="002F273A">
        <w:rPr>
          <w:bCs w:val="0"/>
          <w:sz w:val="24"/>
          <w:szCs w:val="24"/>
        </w:rPr>
        <w:t>Предоставление</w:t>
      </w:r>
      <w:r w:rsidRPr="002F273A">
        <w:rPr>
          <w:sz w:val="24"/>
          <w:szCs w:val="24"/>
        </w:rPr>
        <w:t xml:space="preserve"> оригинала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без Расписки сдачи-приемки </w:t>
      </w:r>
      <w:r w:rsidRPr="002F273A">
        <w:rPr>
          <w:bCs w:val="0"/>
          <w:sz w:val="24"/>
          <w:szCs w:val="24"/>
        </w:rPr>
        <w:t>соглашения о неустойке</w:t>
      </w:r>
      <w:r w:rsidRPr="002F273A">
        <w:rPr>
          <w:sz w:val="24"/>
          <w:szCs w:val="24"/>
        </w:rPr>
        <w:t xml:space="preserve"> </w:t>
      </w:r>
      <w:r w:rsidRPr="007C47E3">
        <w:rPr>
          <w:sz w:val="24"/>
          <w:szCs w:val="24"/>
        </w:rPr>
        <w:t xml:space="preserve">будет </w:t>
      </w:r>
      <w:r w:rsidRPr="00AE1D21">
        <w:rPr>
          <w:sz w:val="24"/>
          <w:szCs w:val="24"/>
        </w:rPr>
        <w:t xml:space="preserve">считаться Организатором как не </w:t>
      </w:r>
      <w:r w:rsidRPr="001E3137">
        <w:rPr>
          <w:sz w:val="24"/>
          <w:szCs w:val="24"/>
        </w:rPr>
        <w:t xml:space="preserve">предоставление </w:t>
      </w:r>
      <w:r w:rsidRPr="001E3137">
        <w:rPr>
          <w:bCs w:val="0"/>
          <w:sz w:val="24"/>
          <w:szCs w:val="24"/>
        </w:rPr>
        <w:t>соглашения о неустойке</w:t>
      </w:r>
      <w:r w:rsidRPr="001E3137">
        <w:rPr>
          <w:sz w:val="24"/>
          <w:szCs w:val="24"/>
        </w:rPr>
        <w:t xml:space="preserve">, и повлечет за собой последствия, указанные в п. </w:t>
      </w:r>
      <w:r w:rsidR="00402725">
        <w:fldChar w:fldCharType="begin"/>
      </w:r>
      <w:r w:rsidR="00402725">
        <w:instrText xml:space="preserve"> REF _Ref467508029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3.3.14.5</w:t>
      </w:r>
      <w:r w:rsidR="00402725">
        <w:fldChar w:fldCharType="end"/>
      </w:r>
      <w:r w:rsidRPr="001E3137">
        <w:rPr>
          <w:sz w:val="24"/>
          <w:szCs w:val="24"/>
        </w:rPr>
        <w:t xml:space="preserve"> настоящей Документации.</w:t>
      </w:r>
    </w:p>
    <w:p w:rsidR="00F64A8B" w:rsidRPr="001E3137" w:rsidRDefault="00F64A8B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</w:rPr>
      </w:pPr>
      <w:bookmarkStart w:id="594" w:name="_Ref442263553"/>
      <w:bookmarkStart w:id="595" w:name="_Ref442190489"/>
      <w:r w:rsidRPr="001E3137">
        <w:rPr>
          <w:sz w:val="24"/>
          <w:szCs w:val="24"/>
        </w:rPr>
        <w:t>В случае</w:t>
      </w:r>
      <w:proofErr w:type="gramStart"/>
      <w:r w:rsidRPr="001E3137">
        <w:rPr>
          <w:sz w:val="24"/>
          <w:szCs w:val="24"/>
        </w:rPr>
        <w:t>,</w:t>
      </w:r>
      <w:proofErr w:type="gramEnd"/>
      <w:r w:rsidRPr="001E3137">
        <w:rPr>
          <w:sz w:val="24"/>
          <w:szCs w:val="24"/>
        </w:rPr>
        <w:t xml:space="preserve"> если Участник выбрал обеспечение исполнения обязательств, связанных с участием в Запросе предложений и подачей Заявки, путем внесения денежных </w:t>
      </w:r>
      <w:r w:rsidRPr="001E3137">
        <w:rPr>
          <w:sz w:val="24"/>
          <w:szCs w:val="24"/>
        </w:rPr>
        <w:lastRenderedPageBreak/>
        <w:t>средств на расчетный счет Заказчика, то данный вид обеспечения должен соответствовать следующим требованиям:</w:t>
      </w:r>
      <w:bookmarkEnd w:id="594"/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 xml:space="preserve">Срок предоставления обеспечения (срок поступления денежных средств на расчетный срок Заказчика): 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 В случае</w:t>
      </w:r>
      <w:proofErr w:type="gramStart"/>
      <w:r w:rsidRPr="001E3137">
        <w:rPr>
          <w:szCs w:val="24"/>
        </w:rPr>
        <w:t>,</w:t>
      </w:r>
      <w:proofErr w:type="gramEnd"/>
      <w:r w:rsidRPr="001E3137">
        <w:rPr>
          <w:szCs w:val="24"/>
        </w:rPr>
        <w:t xml:space="preserve"> если на момент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 xml:space="preserve">) денежные средства, перечисляемые Участником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 xml:space="preserve"> и подачей Заявки, не поступили на расчетный счет Заказчика,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szCs w:val="24"/>
        </w:rPr>
        <w:t>Денежные средства вносятся Участником на расчетный счет Заказчика, факт внесения Участником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подтверждается платежным поручением (квитанцией в случае наличной формы оплаты) с отметкой банка об оплате. </w:t>
      </w:r>
      <w:proofErr w:type="gramStart"/>
      <w:r w:rsidRPr="001E3137">
        <w:rPr>
          <w:szCs w:val="24"/>
        </w:rPr>
        <w:t xml:space="preserve">В том случае, если перевод денежных средств в качестве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осуществляется Участником при помощи системы «Банк-Клиент», факт внесения денежных средств в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подтверждается выпиской из лицевого счета, подтверждающей перевод денежных средств.</w:t>
      </w:r>
      <w:proofErr w:type="gramEnd"/>
      <w:r w:rsidRPr="001E3137">
        <w:rPr>
          <w:szCs w:val="24"/>
        </w:rPr>
        <w:t xml:space="preserve"> Соответствующее платежное поручение с отметкой банка об оплате (квитанция в случае наличной формы оплаты, выписка из лицевого счета в случае внесения соответствующих денежных сре</w:t>
      </w:r>
      <w:proofErr w:type="gramStart"/>
      <w:r w:rsidRPr="001E3137">
        <w:rPr>
          <w:szCs w:val="24"/>
        </w:rPr>
        <w:t>дств пр</w:t>
      </w:r>
      <w:proofErr w:type="gramEnd"/>
      <w:r w:rsidRPr="001E3137">
        <w:rPr>
          <w:szCs w:val="24"/>
        </w:rPr>
        <w:t>и помощи системы «Банк-Клиент») должно быть подано Участником в составе документов, входящих в Заявку. В платежном поручении обязательно указывать назначение платежа «01. Оплата финансового обеспечения заявки на участие в закупочной процедуре, номер лота, номер извещения:____. НДС не облагается». В случае отсутствия в составе Заявки документа, подтверждающего внесение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 xml:space="preserve">и подачей Заявки, Участнику отказывается в допуске к участию в </w:t>
      </w:r>
      <w:r w:rsidR="005C0B25" w:rsidRPr="001E3137">
        <w:rPr>
          <w:szCs w:val="24"/>
        </w:rPr>
        <w:t>Запросе предложений</w:t>
      </w:r>
      <w:r w:rsidRPr="001E3137">
        <w:rPr>
          <w:szCs w:val="24"/>
        </w:rPr>
        <w:t>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proofErr w:type="gramStart"/>
      <w:r w:rsidRPr="001E3137">
        <w:rPr>
          <w:rFonts w:eastAsia="Calibri"/>
          <w:szCs w:val="24"/>
          <w:lang w:eastAsia="en-US"/>
        </w:rPr>
        <w:t xml:space="preserve">После внесения Участником денежных средств в качестве обеспечения </w:t>
      </w:r>
      <w:r w:rsidRPr="001E3137">
        <w:rPr>
          <w:szCs w:val="24"/>
        </w:rPr>
        <w:t xml:space="preserve">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</w:t>
      </w:r>
      <w:r w:rsidRPr="001E3137">
        <w:rPr>
          <w:rFonts w:eastAsia="Calibri"/>
          <w:szCs w:val="24"/>
          <w:lang w:eastAsia="en-US"/>
        </w:rPr>
        <w:t xml:space="preserve"> копию </w:t>
      </w:r>
      <w:r w:rsidRPr="001E3137">
        <w:rPr>
          <w:szCs w:val="24"/>
        </w:rPr>
        <w:t>платежного</w:t>
      </w:r>
      <w:r w:rsidRPr="001E3137">
        <w:rPr>
          <w:rFonts w:eastAsia="Calibri"/>
          <w:szCs w:val="24"/>
          <w:lang w:eastAsia="en-US"/>
        </w:rPr>
        <w:t xml:space="preserve"> поручения о перечислении денежных средств в качестве обеспечения Заявки, вместе с Анкетой Участника (п. </w:t>
      </w:r>
      <w:r w:rsidR="00402725">
        <w:fldChar w:fldCharType="begin"/>
      </w:r>
      <w:r w:rsidR="00402725">
        <w:instrText xml:space="preserve"> REF _Ref55335823 \r \h  \* MERGEFORMAT </w:instrText>
      </w:r>
      <w:r w:rsidR="00402725">
        <w:fldChar w:fldCharType="separate"/>
      </w:r>
      <w:r w:rsidR="00090FCB" w:rsidRPr="00090FCB">
        <w:rPr>
          <w:rFonts w:eastAsia="Calibri"/>
          <w:szCs w:val="24"/>
          <w:lang w:eastAsia="en-US"/>
        </w:rPr>
        <w:t>5.7</w:t>
      </w:r>
      <w:r w:rsidR="00402725">
        <w:fldChar w:fldCharType="end"/>
      </w:r>
      <w:r w:rsidRPr="001E3137">
        <w:rPr>
          <w:rFonts w:eastAsia="Calibri"/>
          <w:szCs w:val="24"/>
          <w:lang w:eastAsia="en-US"/>
        </w:rPr>
        <w:t xml:space="preserve">) Участник обязан направить на электронную почту </w:t>
      </w:r>
      <w:r w:rsidR="00F11225" w:rsidRPr="004C1AA0">
        <w:rPr>
          <w:rFonts w:eastAsia="Calibri"/>
          <w:b/>
          <w:szCs w:val="24"/>
          <w:lang w:eastAsia="en-US"/>
        </w:rPr>
        <w:t xml:space="preserve">ведущему специалисту </w:t>
      </w:r>
      <w:r w:rsidR="00F11225" w:rsidRPr="004C1AA0">
        <w:rPr>
          <w:rStyle w:val="k-in2"/>
          <w:b/>
          <w:szCs w:val="24"/>
        </w:rPr>
        <w:t>отдела закупочной деятельности</w:t>
      </w:r>
      <w:r w:rsidR="00F11225" w:rsidRPr="004C1AA0">
        <w:rPr>
          <w:rFonts w:eastAsia="Calibri"/>
          <w:b/>
          <w:szCs w:val="24"/>
          <w:lang w:eastAsia="en-US"/>
        </w:rPr>
        <w:t xml:space="preserve"> </w:t>
      </w:r>
      <w:r w:rsidR="00F11225" w:rsidRPr="004C1AA0">
        <w:rPr>
          <w:rStyle w:val="k-in2"/>
          <w:b/>
          <w:szCs w:val="24"/>
        </w:rPr>
        <w:t>Управления логистики и материально-технического обеспечения филиала</w:t>
      </w:r>
      <w:r w:rsidR="00F11225" w:rsidRPr="004C1AA0">
        <w:rPr>
          <w:rFonts w:eastAsia="Calibri"/>
          <w:b/>
          <w:szCs w:val="24"/>
          <w:lang w:eastAsia="en-US"/>
        </w:rPr>
        <w:t xml:space="preserve"> ПАО «МРСК Центра» - «Смоленскэнерго» Алтуниной Надежде Андреевне</w:t>
      </w:r>
      <w:proofErr w:type="gramEnd"/>
      <w:r w:rsidR="00F11225" w:rsidRPr="004C1AA0">
        <w:rPr>
          <w:rFonts w:eastAsia="Calibri"/>
          <w:b/>
          <w:szCs w:val="24"/>
          <w:lang w:eastAsia="en-US"/>
        </w:rPr>
        <w:t xml:space="preserve">, контактный телефон (4812) 42-95-56, адрес электронной почты: </w:t>
      </w:r>
      <w:hyperlink r:id="rId36" w:history="1">
        <w:r w:rsidR="00F11225" w:rsidRPr="004C1AA0">
          <w:rPr>
            <w:b/>
            <w:szCs w:val="24"/>
          </w:rPr>
          <w:t>Altunina.NA@mrsk-1.ru</w:t>
        </w:r>
      </w:hyperlink>
      <w:r w:rsidRPr="001E3137">
        <w:rPr>
          <w:rFonts w:eastAsia="Calibri"/>
          <w:szCs w:val="24"/>
          <w:lang w:eastAsia="en-US"/>
        </w:rPr>
        <w:t xml:space="preserve">. Данные документы необходимо направить Заказчику </w:t>
      </w:r>
      <w:r w:rsidRPr="001E3137">
        <w:rPr>
          <w:szCs w:val="24"/>
        </w:rPr>
        <w:t xml:space="preserve">до момента истечения срока окончания приема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szCs w:val="24"/>
        </w:rPr>
        <w:t>3.4.1.3</w:t>
      </w:r>
      <w:r w:rsidR="00402725">
        <w:fldChar w:fldCharType="end"/>
      </w:r>
      <w:r w:rsidRPr="001E3137">
        <w:rPr>
          <w:szCs w:val="24"/>
        </w:rPr>
        <w:t>).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bookmarkStart w:id="596" w:name="_Ref468973892"/>
      <w:r w:rsidRPr="001E3137">
        <w:rPr>
          <w:rFonts w:eastAsia="Calibri"/>
          <w:szCs w:val="24"/>
          <w:lang w:eastAsia="en-US"/>
        </w:rPr>
        <w:t>Реквизиты</w:t>
      </w:r>
      <w:r w:rsidRPr="001E3137">
        <w:rPr>
          <w:szCs w:val="24"/>
        </w:rPr>
        <w:t xml:space="preserve"> Заказчика для перечисления денежных сре</w:t>
      </w:r>
      <w:proofErr w:type="gramStart"/>
      <w:r w:rsidRPr="001E3137">
        <w:rPr>
          <w:szCs w:val="24"/>
        </w:rPr>
        <w:t>дств в к</w:t>
      </w:r>
      <w:proofErr w:type="gramEnd"/>
      <w:r w:rsidRPr="001E3137">
        <w:rPr>
          <w:szCs w:val="24"/>
        </w:rPr>
        <w:t xml:space="preserve">ачестве обеспечения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Заявки:</w:t>
      </w:r>
      <w:bookmarkEnd w:id="596"/>
    </w:p>
    <w:p w:rsidR="00F11225" w:rsidRPr="005D0515" w:rsidRDefault="00F11225" w:rsidP="00F11225">
      <w:pPr>
        <w:pStyle w:val="aff6"/>
        <w:numPr>
          <w:ilvl w:val="0"/>
          <w:numId w:val="0"/>
        </w:numPr>
        <w:snapToGrid w:val="0"/>
        <w:spacing w:before="120" w:after="120" w:line="240" w:lineRule="auto"/>
        <w:ind w:left="1134"/>
        <w:jc w:val="center"/>
        <w:rPr>
          <w:b/>
          <w:sz w:val="24"/>
          <w:szCs w:val="24"/>
          <w:u w:val="single"/>
        </w:rPr>
      </w:pPr>
      <w:r w:rsidRPr="005D0515">
        <w:rPr>
          <w:b/>
          <w:sz w:val="24"/>
          <w:szCs w:val="24"/>
          <w:u w:val="single"/>
        </w:rPr>
        <w:t>Получатель платежа: филиал Публичного акционерного общества «Межрегиональная распределительная сетевая компания Центра» - «Смоленскэнерго»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214019 г. Смоленск, ул. Тенишевой, д. 33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snapToGrid w:val="0"/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ОГРН 1046900099498 в ИФНС № 15 по г. Москве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tabs>
          <w:tab w:val="left" w:pos="-7797"/>
        </w:tabs>
        <w:spacing w:before="120"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lastRenderedPageBreak/>
        <w:t>ИНН/КПП: 6901067107/673102001;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ОКПО: 00107436;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proofErr w:type="gramStart"/>
      <w:r w:rsidRPr="005D0515">
        <w:rPr>
          <w:b/>
          <w:sz w:val="24"/>
          <w:szCs w:val="24"/>
        </w:rPr>
        <w:t>р</w:t>
      </w:r>
      <w:proofErr w:type="gramEnd"/>
      <w:r w:rsidRPr="005D0515">
        <w:rPr>
          <w:b/>
          <w:sz w:val="24"/>
          <w:szCs w:val="24"/>
        </w:rPr>
        <w:t>/с: 40702810623250000008 в филиале Банка ВТБ (ПАО) в г. Воронеже;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БИК: 042007835;</w:t>
      </w:r>
    </w:p>
    <w:p w:rsidR="00F11225" w:rsidRPr="005D0515" w:rsidRDefault="00F11225" w:rsidP="00F11225">
      <w:pPr>
        <w:pStyle w:val="aff6"/>
        <w:numPr>
          <w:ilvl w:val="0"/>
          <w:numId w:val="0"/>
        </w:numPr>
        <w:tabs>
          <w:tab w:val="left" w:pos="-7797"/>
        </w:tabs>
        <w:spacing w:line="240" w:lineRule="auto"/>
        <w:ind w:left="1134"/>
        <w:jc w:val="center"/>
        <w:rPr>
          <w:b/>
          <w:sz w:val="24"/>
          <w:szCs w:val="24"/>
        </w:rPr>
      </w:pPr>
      <w:r w:rsidRPr="005D0515">
        <w:rPr>
          <w:b/>
          <w:sz w:val="24"/>
          <w:szCs w:val="24"/>
        </w:rPr>
        <w:t>к/с: 30101810100000000835.</w:t>
      </w:r>
    </w:p>
    <w:p w:rsidR="00F64A8B" w:rsidRPr="001E3137" w:rsidRDefault="00F64A8B" w:rsidP="00F64A8B">
      <w:pPr>
        <w:pStyle w:val="Times120"/>
        <w:numPr>
          <w:ilvl w:val="5"/>
          <w:numId w:val="92"/>
        </w:numPr>
        <w:tabs>
          <w:tab w:val="clear" w:pos="3960"/>
          <w:tab w:val="num" w:pos="1701"/>
        </w:tabs>
        <w:suppressAutoHyphens w:val="0"/>
        <w:autoSpaceDN w:val="0"/>
        <w:adjustRightInd w:val="0"/>
        <w:spacing w:before="120"/>
        <w:ind w:left="567" w:firstLine="0"/>
        <w:rPr>
          <w:szCs w:val="24"/>
        </w:rPr>
      </w:pPr>
      <w:r w:rsidRPr="001E3137">
        <w:rPr>
          <w:rFonts w:eastAsia="Calibri"/>
          <w:szCs w:val="24"/>
          <w:lang w:eastAsia="en-US"/>
        </w:rPr>
        <w:t>Предоставленное</w:t>
      </w:r>
      <w:r w:rsidRPr="001E3137">
        <w:rPr>
          <w:szCs w:val="24"/>
        </w:rPr>
        <w:t xml:space="preserve"> Участником обеспечение исполнения обязательств, связанных с участием в </w:t>
      </w:r>
      <w:r w:rsidR="005C0B25" w:rsidRPr="001E3137">
        <w:rPr>
          <w:szCs w:val="24"/>
        </w:rPr>
        <w:t xml:space="preserve">Запросе предложений </w:t>
      </w:r>
      <w:r w:rsidRPr="001E3137">
        <w:rPr>
          <w:szCs w:val="24"/>
        </w:rPr>
        <w:t>и подачей Заявки, в виде внесения денежных средств на расчетный счет Заказчика, возвращается Заказчиком Участнику путем перечисления денежных средств на счет, реквизиты которого указаны в Заявке Участника, в следующих случаях и в следующие сроки: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line="240" w:lineRule="auto"/>
        <w:ind w:left="2126" w:hanging="35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принятия Заказчиком решения об отказе от проведения </w:t>
      </w:r>
      <w:r w:rsidR="005C0B25" w:rsidRPr="001E3137">
        <w:rPr>
          <w:sz w:val="24"/>
          <w:szCs w:val="24"/>
        </w:rPr>
        <w:t>Запросе предложений</w:t>
      </w:r>
      <w:r w:rsidRPr="001E3137">
        <w:rPr>
          <w:sz w:val="24"/>
          <w:szCs w:val="24"/>
        </w:rPr>
        <w:t>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 течение семи рабочих дней со дня поступления Заказчику уведомления об отзыве Участником Заявки;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 xml:space="preserve">всем Участникам – в течение семи рабочих дней со дня признания </w:t>
      </w:r>
      <w:r w:rsidR="005C0B25" w:rsidRPr="001E3137">
        <w:rPr>
          <w:sz w:val="24"/>
          <w:szCs w:val="24"/>
        </w:rPr>
        <w:t xml:space="preserve">Запросе предложений </w:t>
      </w:r>
      <w:r w:rsidRPr="001E3137">
        <w:rPr>
          <w:sz w:val="24"/>
          <w:szCs w:val="24"/>
        </w:rPr>
        <w:t>несостоявшимся;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всем Участникам – в течение семи рабочих дней со дня публикации протокола по выбору Победителя</w:t>
      </w:r>
      <w:r w:rsidRPr="001E3137">
        <w:rPr>
          <w:color w:val="FF0000"/>
          <w:sz w:val="24"/>
          <w:szCs w:val="24"/>
        </w:rPr>
        <w:t xml:space="preserve"> </w:t>
      </w:r>
      <w:r w:rsidRPr="001E3137">
        <w:rPr>
          <w:sz w:val="24"/>
          <w:szCs w:val="24"/>
        </w:rPr>
        <w:t xml:space="preserve">(раздел </w:t>
      </w:r>
      <w:r w:rsidR="00402725">
        <w:fldChar w:fldCharType="begin"/>
      </w:r>
      <w:r w:rsidR="00402725">
        <w:instrText xml:space="preserve"> REF _Ref306140451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3.14</w:t>
      </w:r>
      <w:r w:rsidR="00402725">
        <w:fldChar w:fldCharType="end"/>
      </w:r>
      <w:r w:rsidRPr="001E3137">
        <w:rPr>
          <w:sz w:val="24"/>
          <w:szCs w:val="24"/>
        </w:rPr>
        <w:t>);</w:t>
      </w:r>
    </w:p>
    <w:p w:rsidR="00F64A8B" w:rsidRPr="001E3137" w:rsidRDefault="00F64A8B" w:rsidP="00F64A8B">
      <w:pPr>
        <w:pStyle w:val="a1"/>
        <w:numPr>
          <w:ilvl w:val="0"/>
          <w:numId w:val="93"/>
        </w:numPr>
        <w:tabs>
          <w:tab w:val="clear" w:pos="1134"/>
          <w:tab w:val="num" w:pos="2160"/>
        </w:tabs>
        <w:suppressAutoHyphens w:val="0"/>
        <w:spacing w:before="100" w:beforeAutospacing="1" w:line="240" w:lineRule="auto"/>
        <w:ind w:left="2127"/>
        <w:rPr>
          <w:sz w:val="24"/>
          <w:szCs w:val="24"/>
        </w:rPr>
      </w:pPr>
      <w:r w:rsidRPr="001E3137">
        <w:rPr>
          <w:sz w:val="24"/>
          <w:szCs w:val="24"/>
        </w:rPr>
        <w:t>Победителю – в течение семи рабочих дней со дня заключения договора.</w:t>
      </w:r>
    </w:p>
    <w:p w:rsidR="00932C0A" w:rsidRPr="00AE1D21" w:rsidRDefault="007C47E3" w:rsidP="00F64A8B">
      <w:pPr>
        <w:widowControl w:val="0"/>
        <w:numPr>
          <w:ilvl w:val="3"/>
          <w:numId w:val="38"/>
        </w:numPr>
        <w:tabs>
          <w:tab w:val="left" w:pos="1620"/>
        </w:tabs>
        <w:suppressAutoHyphens w:val="0"/>
        <w:spacing w:line="264" w:lineRule="auto"/>
        <w:ind w:left="0" w:firstLine="709"/>
        <w:rPr>
          <w:bCs w:val="0"/>
          <w:sz w:val="24"/>
          <w:szCs w:val="24"/>
        </w:rPr>
      </w:pPr>
      <w:bookmarkStart w:id="597" w:name="_Ref467508029"/>
      <w:r w:rsidRPr="00AE1D21">
        <w:rPr>
          <w:sz w:val="24"/>
          <w:szCs w:val="24"/>
        </w:rPr>
        <w:t>Не предоставление либо подача обеспечения обязательств Участника после срока даты и времени окончания приема Заявок, либо несоответствие условий и содержания обеспечения обязатель</w:t>
      </w:r>
      <w:proofErr w:type="gramStart"/>
      <w:r w:rsidRPr="00AE1D21">
        <w:rPr>
          <w:sz w:val="24"/>
          <w:szCs w:val="24"/>
        </w:rPr>
        <w:t>ств тр</w:t>
      </w:r>
      <w:proofErr w:type="gramEnd"/>
      <w:r w:rsidRPr="00AE1D21">
        <w:rPr>
          <w:sz w:val="24"/>
          <w:szCs w:val="24"/>
        </w:rPr>
        <w:t>ебованиям настоящей документации, является основанием для отклонения Заявки Участника без рассмотрения по существу</w:t>
      </w:r>
      <w:r w:rsidR="00932C0A" w:rsidRPr="00AE1D21">
        <w:rPr>
          <w:bCs w:val="0"/>
          <w:sz w:val="24"/>
          <w:szCs w:val="24"/>
        </w:rPr>
        <w:t>.</w:t>
      </w:r>
      <w:bookmarkEnd w:id="595"/>
      <w:bookmarkEnd w:id="597"/>
    </w:p>
    <w:p w:rsidR="00717F60" w:rsidRPr="00AE1D21" w:rsidRDefault="00717F60" w:rsidP="00E71A48">
      <w:pPr>
        <w:pStyle w:val="2"/>
        <w:tabs>
          <w:tab w:val="clear" w:pos="0"/>
          <w:tab w:val="clear" w:pos="1700"/>
          <w:tab w:val="num" w:pos="709"/>
        </w:tabs>
        <w:spacing w:line="264" w:lineRule="auto"/>
      </w:pPr>
      <w:bookmarkStart w:id="598" w:name="_Ref305973214"/>
      <w:bookmarkStart w:id="599" w:name="_Toc498590327"/>
      <w:r w:rsidRPr="00AE1D21">
        <w:t>Подача Заявок и их прием</w:t>
      </w:r>
      <w:bookmarkStart w:id="600" w:name="_Ref56229451"/>
      <w:bookmarkEnd w:id="569"/>
      <w:bookmarkEnd w:id="598"/>
      <w:bookmarkEnd w:id="599"/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01" w:name="_Toc439323707"/>
      <w:bookmarkStart w:id="602" w:name="_Toc440361341"/>
      <w:bookmarkStart w:id="603" w:name="_Toc440376096"/>
      <w:bookmarkStart w:id="604" w:name="_Toc440376223"/>
      <w:bookmarkStart w:id="605" w:name="_Toc440382488"/>
      <w:bookmarkStart w:id="606" w:name="_Toc440447158"/>
      <w:bookmarkStart w:id="607" w:name="_Toc440632318"/>
      <w:bookmarkStart w:id="608" w:name="_Toc440875091"/>
      <w:bookmarkStart w:id="609" w:name="_Toc441131078"/>
      <w:bookmarkStart w:id="610" w:name="_Toc465774599"/>
      <w:bookmarkStart w:id="611" w:name="_Toc465848828"/>
      <w:bookmarkStart w:id="612" w:name="_Toc468875330"/>
      <w:bookmarkStart w:id="613" w:name="_Toc469488382"/>
      <w:bookmarkStart w:id="614" w:name="_Toc471894903"/>
      <w:bookmarkStart w:id="615" w:name="_Toc498590328"/>
      <w:r w:rsidRPr="00E71A48">
        <w:rPr>
          <w:szCs w:val="24"/>
        </w:rPr>
        <w:t>Подача Заявок через ЭТП</w:t>
      </w:r>
      <w:bookmarkEnd w:id="601"/>
      <w:bookmarkEnd w:id="602"/>
      <w:bookmarkEnd w:id="603"/>
      <w:bookmarkEnd w:id="604"/>
      <w:bookmarkEnd w:id="605"/>
      <w:bookmarkEnd w:id="606"/>
      <w:bookmarkEnd w:id="607"/>
      <w:bookmarkEnd w:id="608"/>
      <w:bookmarkEnd w:id="609"/>
      <w:bookmarkEnd w:id="610"/>
      <w:bookmarkEnd w:id="611"/>
      <w:bookmarkEnd w:id="612"/>
      <w:bookmarkEnd w:id="613"/>
      <w:bookmarkEnd w:id="614"/>
      <w:bookmarkEnd w:id="615"/>
    </w:p>
    <w:p w:rsidR="00717F60" w:rsidRPr="00E71A48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Порядок подачи Заявок на ЭТП определяется правилами и инструкциями данной ЭТП.</w:t>
      </w:r>
    </w:p>
    <w:p w:rsidR="00717F60" w:rsidRPr="00F11225" w:rsidRDefault="00717F60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Все требуемые документы в соответствии условиями настоящей Документации по запросу предложений должны быть предоставлены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ом через </w:t>
      </w:r>
      <w:r w:rsidRPr="0038211D">
        <w:rPr>
          <w:bCs w:val="0"/>
          <w:sz w:val="24"/>
          <w:szCs w:val="24"/>
        </w:rPr>
        <w:t>ЭТП в отсканированном виде</w:t>
      </w:r>
      <w:r w:rsidR="0038211D" w:rsidRPr="0038211D">
        <w:rPr>
          <w:bCs w:val="0"/>
          <w:sz w:val="24"/>
          <w:szCs w:val="24"/>
        </w:rPr>
        <w:t xml:space="preserve"> (за исключением </w:t>
      </w:r>
      <w:proofErr w:type="gramStart"/>
      <w:r w:rsidR="0038211D" w:rsidRPr="0038211D">
        <w:rPr>
          <w:bCs w:val="0"/>
          <w:sz w:val="24"/>
          <w:szCs w:val="24"/>
        </w:rPr>
        <w:t>файла копии Анкеты Участника запроса</w:t>
      </w:r>
      <w:proofErr w:type="gramEnd"/>
      <w:r w:rsidR="0038211D" w:rsidRPr="0038211D">
        <w:rPr>
          <w:bCs w:val="0"/>
          <w:sz w:val="24"/>
          <w:szCs w:val="24"/>
        </w:rPr>
        <w:t xml:space="preserve"> предложений, выполненного в формате MS </w:t>
      </w:r>
      <w:proofErr w:type="spellStart"/>
      <w:r w:rsidR="0038211D" w:rsidRPr="0038211D">
        <w:rPr>
          <w:bCs w:val="0"/>
          <w:sz w:val="24"/>
          <w:szCs w:val="24"/>
        </w:rPr>
        <w:t>Word</w:t>
      </w:r>
      <w:proofErr w:type="spellEnd"/>
      <w:r w:rsidR="0038211D" w:rsidRPr="0038211D">
        <w:rPr>
          <w:bCs w:val="0"/>
          <w:sz w:val="24"/>
          <w:szCs w:val="24"/>
        </w:rPr>
        <w:t>)</w:t>
      </w:r>
      <w:r w:rsidRPr="0038211D">
        <w:rPr>
          <w:bCs w:val="0"/>
          <w:sz w:val="24"/>
          <w:szCs w:val="24"/>
        </w:rPr>
        <w:t xml:space="preserve"> в доступном для прочтения формате</w:t>
      </w:r>
      <w:r w:rsidRPr="00E71A48">
        <w:rPr>
          <w:bCs w:val="0"/>
          <w:sz w:val="24"/>
          <w:szCs w:val="24"/>
        </w:rPr>
        <w:t xml:space="preserve"> (предпочтительнее формат *.</w:t>
      </w:r>
      <w:proofErr w:type="spellStart"/>
      <w:r w:rsidRPr="00E71A48">
        <w:rPr>
          <w:bCs w:val="0"/>
          <w:sz w:val="24"/>
          <w:szCs w:val="24"/>
        </w:rPr>
        <w:t>pdf</w:t>
      </w:r>
      <w:proofErr w:type="spellEnd"/>
      <w:r w:rsidRPr="00E71A48">
        <w:rPr>
          <w:bCs w:val="0"/>
          <w:sz w:val="24"/>
          <w:szCs w:val="24"/>
        </w:rPr>
        <w:t xml:space="preserve">, формат: один файл – один документ). При этом сканироваться документы должны после того, как они будут оформлены в соответствии с требованиями, указанными в настоящей Документации по запросу </w:t>
      </w:r>
      <w:r w:rsidRPr="00F11225">
        <w:rPr>
          <w:bCs w:val="0"/>
          <w:sz w:val="24"/>
          <w:szCs w:val="24"/>
        </w:rPr>
        <w:t xml:space="preserve">предложений. Размещение </w:t>
      </w:r>
      <w:r w:rsidR="00D77DCB" w:rsidRPr="00F11225">
        <w:rPr>
          <w:bCs w:val="0"/>
          <w:sz w:val="24"/>
          <w:szCs w:val="24"/>
        </w:rPr>
        <w:t xml:space="preserve">электронных </w:t>
      </w:r>
      <w:r w:rsidRPr="00F11225">
        <w:rPr>
          <w:bCs w:val="0"/>
          <w:sz w:val="24"/>
          <w:szCs w:val="24"/>
        </w:rPr>
        <w:t>архивов, состоящих из нескольких частей (томов) на ЭТП не допускается.</w:t>
      </w:r>
    </w:p>
    <w:p w:rsidR="00717F60" w:rsidRPr="00F11225" w:rsidRDefault="004B5EB3" w:rsidP="00557C01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16" w:name="_Ref440289953"/>
      <w:r w:rsidRPr="00F11225">
        <w:rPr>
          <w:bCs w:val="0"/>
          <w:sz w:val="24"/>
          <w:szCs w:val="24"/>
        </w:rPr>
        <w:t>Заявк</w:t>
      </w:r>
      <w:r w:rsidR="00717F60" w:rsidRPr="00F11225">
        <w:rPr>
          <w:bCs w:val="0"/>
          <w:sz w:val="24"/>
          <w:szCs w:val="24"/>
        </w:rPr>
        <w:t xml:space="preserve">и на ЭТП могут быть поданы до </w:t>
      </w:r>
      <w:r w:rsidR="002B5044" w:rsidRPr="00F11225">
        <w:rPr>
          <w:b/>
          <w:bCs w:val="0"/>
          <w:sz w:val="24"/>
          <w:szCs w:val="24"/>
        </w:rPr>
        <w:t xml:space="preserve">12 часов 00 минут </w:t>
      </w:r>
      <w:r w:rsidR="000A112E">
        <w:rPr>
          <w:b/>
          <w:bCs w:val="0"/>
          <w:sz w:val="24"/>
          <w:szCs w:val="24"/>
        </w:rPr>
        <w:t>12</w:t>
      </w:r>
      <w:r w:rsidR="002B5044" w:rsidRPr="00F11225">
        <w:rPr>
          <w:b/>
          <w:bCs w:val="0"/>
          <w:sz w:val="24"/>
          <w:szCs w:val="24"/>
        </w:rPr>
        <w:t xml:space="preserve"> </w:t>
      </w:r>
      <w:r w:rsidR="00F11225" w:rsidRPr="00F11225">
        <w:rPr>
          <w:b/>
          <w:bCs w:val="0"/>
          <w:sz w:val="24"/>
          <w:szCs w:val="24"/>
        </w:rPr>
        <w:t xml:space="preserve">февраля </w:t>
      </w:r>
      <w:r w:rsidR="009C6DFC" w:rsidRPr="00F11225">
        <w:rPr>
          <w:b/>
          <w:bCs w:val="0"/>
          <w:sz w:val="24"/>
          <w:szCs w:val="24"/>
        </w:rPr>
        <w:t>2018</w:t>
      </w:r>
      <w:r w:rsidR="002B5044" w:rsidRPr="00F11225">
        <w:rPr>
          <w:b/>
          <w:bCs w:val="0"/>
          <w:sz w:val="24"/>
          <w:szCs w:val="24"/>
        </w:rPr>
        <w:t xml:space="preserve"> года</w:t>
      </w:r>
      <w:r w:rsidR="00BB27D7" w:rsidRPr="00F11225">
        <w:rPr>
          <w:b/>
          <w:bCs w:val="0"/>
          <w:sz w:val="24"/>
          <w:szCs w:val="24"/>
        </w:rPr>
        <w:t xml:space="preserve">, </w:t>
      </w:r>
      <w:r w:rsidR="00BB27D7" w:rsidRPr="00F11225">
        <w:rPr>
          <w:bCs w:val="0"/>
          <w:sz w:val="24"/>
          <w:szCs w:val="24"/>
        </w:rPr>
        <w:t xml:space="preserve">при этом предложенная Участником в Письме о подаче оферты </w:t>
      </w:r>
      <w:r w:rsidR="00BB27D7" w:rsidRPr="00F11225">
        <w:rPr>
          <w:bCs w:val="0"/>
          <w:spacing w:val="-2"/>
          <w:sz w:val="24"/>
          <w:szCs w:val="24"/>
        </w:rPr>
        <w:t>(под</w:t>
      </w:r>
      <w:r w:rsidR="00BB27D7" w:rsidRPr="00F11225">
        <w:rPr>
          <w:bCs w:val="0"/>
          <w:sz w:val="24"/>
          <w:szCs w:val="24"/>
        </w:rPr>
        <w:t xml:space="preserve">раздел </w:t>
      </w:r>
      <w:r w:rsidR="007F30BA" w:rsidRPr="00F11225">
        <w:rPr>
          <w:bCs w:val="0"/>
          <w:sz w:val="24"/>
          <w:szCs w:val="24"/>
        </w:rPr>
        <w:fldChar w:fldCharType="begin"/>
      </w:r>
      <w:r w:rsidR="00BB27D7" w:rsidRPr="00F11225">
        <w:rPr>
          <w:bCs w:val="0"/>
          <w:sz w:val="24"/>
          <w:szCs w:val="24"/>
        </w:rPr>
        <w:instrText xml:space="preserve"> REF _Ref55336310 \r \h </w:instrText>
      </w:r>
      <w:r w:rsidR="007F30BA" w:rsidRPr="00F11225">
        <w:rPr>
          <w:bCs w:val="0"/>
          <w:sz w:val="24"/>
          <w:szCs w:val="24"/>
        </w:rPr>
      </w:r>
      <w:r w:rsidR="00F11225">
        <w:rPr>
          <w:bCs w:val="0"/>
          <w:sz w:val="24"/>
          <w:szCs w:val="24"/>
        </w:rPr>
        <w:instrText xml:space="preserve"> \* MERGEFORMAT </w:instrText>
      </w:r>
      <w:r w:rsidR="007F30BA" w:rsidRPr="00F11225">
        <w:rPr>
          <w:bCs w:val="0"/>
          <w:sz w:val="24"/>
          <w:szCs w:val="24"/>
        </w:rPr>
        <w:fldChar w:fldCharType="separate"/>
      </w:r>
      <w:r w:rsidR="00090FCB" w:rsidRPr="00F11225">
        <w:rPr>
          <w:bCs w:val="0"/>
          <w:sz w:val="24"/>
          <w:szCs w:val="24"/>
        </w:rPr>
        <w:t>5.1</w:t>
      </w:r>
      <w:r w:rsidR="007F30BA" w:rsidRPr="00F11225">
        <w:rPr>
          <w:bCs w:val="0"/>
          <w:sz w:val="24"/>
          <w:szCs w:val="24"/>
        </w:rPr>
        <w:fldChar w:fldCharType="end"/>
      </w:r>
      <w:r w:rsidR="00BB27D7" w:rsidRPr="00F11225">
        <w:rPr>
          <w:bCs w:val="0"/>
          <w:sz w:val="24"/>
          <w:szCs w:val="24"/>
          <w:lang w:eastAsia="ru-RU"/>
        </w:rPr>
        <w:t>)</w:t>
      </w:r>
      <w:r w:rsidR="00BB27D7" w:rsidRPr="00F11225">
        <w:rPr>
          <w:bCs w:val="0"/>
          <w:sz w:val="24"/>
          <w:szCs w:val="24"/>
        </w:rPr>
        <w:t xml:space="preserve"> цена должна соответствовать цене, указанной Участником на «котировочной доске» ЭТП</w:t>
      </w:r>
      <w:r w:rsidR="00717F60" w:rsidRPr="00F11225">
        <w:rPr>
          <w:bCs w:val="0"/>
          <w:sz w:val="24"/>
          <w:szCs w:val="24"/>
        </w:rPr>
        <w:t>.</w:t>
      </w:r>
      <w:bookmarkEnd w:id="616"/>
    </w:p>
    <w:p w:rsidR="007C47E3" w:rsidRPr="00AE1D21" w:rsidRDefault="007C47E3" w:rsidP="007C47E3">
      <w:pPr>
        <w:widowControl w:val="0"/>
        <w:numPr>
          <w:ilvl w:val="3"/>
          <w:numId w:val="27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F11225">
        <w:rPr>
          <w:bCs w:val="0"/>
          <w:sz w:val="24"/>
          <w:szCs w:val="24"/>
        </w:rPr>
        <w:t xml:space="preserve">После наступления даты и времени завершения срока подачи Заявок Участниками (п. </w:t>
      </w:r>
      <w:r w:rsidR="00402725" w:rsidRPr="00F11225">
        <w:fldChar w:fldCharType="begin"/>
      </w:r>
      <w:r w:rsidR="00402725" w:rsidRPr="00F11225">
        <w:instrText xml:space="preserve"> REF _Ref440289953 \r \h  \* MERGEFORMAT </w:instrText>
      </w:r>
      <w:r w:rsidR="00402725" w:rsidRPr="00F11225">
        <w:fldChar w:fldCharType="separate"/>
      </w:r>
      <w:r w:rsidR="00090FCB" w:rsidRPr="00F11225">
        <w:rPr>
          <w:bCs w:val="0"/>
          <w:sz w:val="24"/>
          <w:szCs w:val="24"/>
        </w:rPr>
        <w:t>3.4.1.3</w:t>
      </w:r>
      <w:r w:rsidR="00402725" w:rsidRPr="00F11225">
        <w:fldChar w:fldCharType="end"/>
      </w:r>
      <w:r w:rsidRPr="00F11225">
        <w:rPr>
          <w:bCs w:val="0"/>
          <w:sz w:val="24"/>
          <w:szCs w:val="24"/>
        </w:rPr>
        <w:t>) Организатор закупочной процедуры получает доступ для скачивания полученных Заявок Участников. В случае если в скачанной Организатором с электронно-торговой площадки Заявке, предоставленной Участником, Заказчик не</w:t>
      </w:r>
      <w:r w:rsidRPr="00AE1D21">
        <w:rPr>
          <w:bCs w:val="0"/>
          <w:sz w:val="24"/>
          <w:szCs w:val="24"/>
        </w:rPr>
        <w:t xml:space="preserve"> сможет </w:t>
      </w:r>
      <w:r w:rsidRPr="00AE1D21">
        <w:rPr>
          <w:bCs w:val="0"/>
          <w:sz w:val="24"/>
          <w:szCs w:val="24"/>
        </w:rPr>
        <w:lastRenderedPageBreak/>
        <w:t>получить доступ к содержимому архива или отдельного файла заявки Участника, Закупочной комиссией будет принято решение о невозможности проведения анализа данного архива либо файла, и такой архив либо файл будет считаться не полученным.</w:t>
      </w:r>
    </w:p>
    <w:p w:rsidR="00717F60" w:rsidRPr="00AE1D21" w:rsidRDefault="00717F60" w:rsidP="00E71A48">
      <w:pPr>
        <w:pStyle w:val="3"/>
        <w:spacing w:line="264" w:lineRule="auto"/>
        <w:rPr>
          <w:szCs w:val="24"/>
        </w:rPr>
      </w:pPr>
      <w:bookmarkStart w:id="617" w:name="_Ref115077798"/>
      <w:bookmarkStart w:id="618" w:name="_Toc439323708"/>
      <w:bookmarkStart w:id="619" w:name="_Toc440361342"/>
      <w:bookmarkStart w:id="620" w:name="_Toc440376097"/>
      <w:bookmarkStart w:id="621" w:name="_Toc440376224"/>
      <w:bookmarkStart w:id="622" w:name="_Toc440382489"/>
      <w:bookmarkStart w:id="623" w:name="_Toc440447159"/>
      <w:bookmarkStart w:id="624" w:name="_Toc440632319"/>
      <w:bookmarkStart w:id="625" w:name="_Toc440875092"/>
      <w:bookmarkStart w:id="626" w:name="_Toc441131079"/>
      <w:bookmarkStart w:id="627" w:name="_Toc465774600"/>
      <w:bookmarkStart w:id="628" w:name="_Toc465848829"/>
      <w:bookmarkStart w:id="629" w:name="_Toc468875331"/>
      <w:bookmarkStart w:id="630" w:name="_Toc469488383"/>
      <w:bookmarkStart w:id="631" w:name="_Toc471894904"/>
      <w:bookmarkStart w:id="632" w:name="_Toc498590329"/>
      <w:r w:rsidRPr="00AE1D21">
        <w:rPr>
          <w:szCs w:val="24"/>
        </w:rPr>
        <w:t xml:space="preserve">Подача Заявок в письменной </w:t>
      </w:r>
      <w:r w:rsidR="00FA523F" w:rsidRPr="00AE1D21">
        <w:rPr>
          <w:szCs w:val="24"/>
        </w:rPr>
        <w:t xml:space="preserve">(бумажной) </w:t>
      </w:r>
      <w:r w:rsidRPr="00AE1D21">
        <w:rPr>
          <w:szCs w:val="24"/>
        </w:rPr>
        <w:t>форме</w:t>
      </w:r>
      <w:bookmarkEnd w:id="617"/>
      <w:bookmarkEnd w:id="618"/>
      <w:bookmarkEnd w:id="619"/>
      <w:bookmarkEnd w:id="620"/>
      <w:bookmarkEnd w:id="621"/>
      <w:bookmarkEnd w:id="622"/>
      <w:bookmarkEnd w:id="623"/>
      <w:bookmarkEnd w:id="624"/>
      <w:bookmarkEnd w:id="625"/>
      <w:bookmarkEnd w:id="626"/>
      <w:bookmarkEnd w:id="627"/>
      <w:bookmarkEnd w:id="628"/>
      <w:bookmarkEnd w:id="629"/>
      <w:bookmarkEnd w:id="630"/>
      <w:bookmarkEnd w:id="631"/>
      <w:bookmarkEnd w:id="632"/>
    </w:p>
    <w:bookmarkEnd w:id="600"/>
    <w:p w:rsidR="00717F60" w:rsidRPr="001E3137" w:rsidRDefault="001A3C31" w:rsidP="00557C01">
      <w:pPr>
        <w:widowControl w:val="0"/>
        <w:numPr>
          <w:ilvl w:val="3"/>
          <w:numId w:val="28"/>
        </w:numPr>
        <w:overflowPunct w:val="0"/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1E3137">
        <w:rPr>
          <w:bCs w:val="0"/>
          <w:sz w:val="24"/>
          <w:szCs w:val="24"/>
        </w:rPr>
        <w:t xml:space="preserve">Подача Участником Заявки в письменной </w:t>
      </w:r>
      <w:r w:rsidR="00FA523F" w:rsidRPr="001E3137">
        <w:rPr>
          <w:sz w:val="24"/>
          <w:szCs w:val="24"/>
        </w:rPr>
        <w:t xml:space="preserve">(бумажной) </w:t>
      </w:r>
      <w:r w:rsidRPr="001E3137">
        <w:rPr>
          <w:bCs w:val="0"/>
          <w:sz w:val="24"/>
          <w:szCs w:val="24"/>
        </w:rPr>
        <w:t>форме не предусмотрена</w:t>
      </w:r>
      <w:r w:rsidR="002F273A" w:rsidRPr="001E3137">
        <w:rPr>
          <w:bCs w:val="0"/>
          <w:sz w:val="24"/>
          <w:szCs w:val="24"/>
        </w:rPr>
        <w:t xml:space="preserve">, </w:t>
      </w:r>
      <w:r w:rsidR="00CE4D51" w:rsidRPr="001E3137">
        <w:rPr>
          <w:sz w:val="24"/>
          <w:szCs w:val="24"/>
        </w:rPr>
        <w:t xml:space="preserve">за исключением Соглашения о неустойке (подраздел </w:t>
      </w:r>
      <w:r w:rsidR="00402725">
        <w:fldChar w:fldCharType="begin"/>
      </w:r>
      <w:r w:rsidR="00402725">
        <w:instrText xml:space="preserve"> REF _Ref440272256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5.14</w:t>
      </w:r>
      <w:r w:rsidR="00402725">
        <w:fldChar w:fldCharType="end"/>
      </w:r>
      <w:r w:rsidR="00CE4D51" w:rsidRPr="001E3137">
        <w:rPr>
          <w:sz w:val="24"/>
          <w:szCs w:val="24"/>
        </w:rPr>
        <w:t xml:space="preserve">) и Расписки сдачи-приемки соглашения о неустойке (подраздел </w:t>
      </w:r>
      <w:r w:rsidR="00402725">
        <w:fldChar w:fldCharType="begin"/>
      </w:r>
      <w:r w:rsidR="00402725">
        <w:instrText xml:space="preserve"> REF _Ref465847449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5.15</w:t>
      </w:r>
      <w:r w:rsidR="00402725">
        <w:fldChar w:fldCharType="end"/>
      </w:r>
      <w:r w:rsidR="00CE4D51" w:rsidRPr="001E3137">
        <w:rPr>
          <w:sz w:val="24"/>
          <w:szCs w:val="24"/>
        </w:rPr>
        <w:t>), в случае, если в качестве обеспечения исполнения обязательств, связанных с участием в Запросе предложений и подачей Заявки, Участник предоставляет оригинал соглашения о неустойке</w:t>
      </w:r>
      <w:r w:rsidRPr="001E3137">
        <w:rPr>
          <w:bCs w:val="0"/>
          <w:sz w:val="24"/>
          <w:szCs w:val="24"/>
        </w:rPr>
        <w:t>.</w:t>
      </w:r>
    </w:p>
    <w:p w:rsidR="00717F60" w:rsidRPr="00AE1D21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3" w:name="_Ref303683883"/>
      <w:bookmarkStart w:id="634" w:name="_Toc498590330"/>
      <w:r w:rsidRPr="00AE1D21">
        <w:t xml:space="preserve">Изменение и отзыв </w:t>
      </w:r>
      <w:r w:rsidR="004B5EB3" w:rsidRPr="00AE1D21">
        <w:t>Заявк</w:t>
      </w:r>
      <w:r w:rsidRPr="00AE1D21">
        <w:t>и</w:t>
      </w:r>
      <w:bookmarkEnd w:id="633"/>
      <w:bookmarkEnd w:id="634"/>
    </w:p>
    <w:p w:rsidR="005E099B" w:rsidRPr="00AE1D21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bookmarkStart w:id="635" w:name="_Ref305973250"/>
      <w:r w:rsidRPr="00AE1D21">
        <w:rPr>
          <w:bCs w:val="0"/>
          <w:sz w:val="24"/>
          <w:szCs w:val="24"/>
        </w:rPr>
        <w:t xml:space="preserve">До окончания срока подачи заявок 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AE1D21">
        <w:rPr>
          <w:bCs w:val="0"/>
          <w:sz w:val="24"/>
          <w:szCs w:val="24"/>
        </w:rPr>
        <w:t>) Участник вправе изменить или отозвать поданную Заявку.</w:t>
      </w:r>
    </w:p>
    <w:p w:rsidR="005E099B" w:rsidRPr="00E71A4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 xml:space="preserve">Порядок изменения или отзыва Заявок до окончания срока подачи Заявок </w:t>
      </w:r>
      <w:r w:rsidRPr="00AE1D21">
        <w:rPr>
          <w:bCs w:val="0"/>
          <w:sz w:val="24"/>
          <w:szCs w:val="24"/>
        </w:rPr>
        <w:t>(п.</w:t>
      </w:r>
      <w:r w:rsidRPr="00223D1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EA087B">
        <w:rPr>
          <w:sz w:val="24"/>
          <w:szCs w:val="24"/>
        </w:rPr>
        <w:t xml:space="preserve"> через ЭТП</w:t>
      </w:r>
      <w:r w:rsidRPr="00EA087B">
        <w:rPr>
          <w:color w:val="000000"/>
          <w:sz w:val="24"/>
          <w:szCs w:val="24"/>
        </w:rPr>
        <w:t xml:space="preserve"> </w:t>
      </w:r>
      <w:r w:rsidRPr="00EA087B">
        <w:rPr>
          <w:sz w:val="24"/>
          <w:szCs w:val="24"/>
        </w:rPr>
        <w:t>определяется правилами данной системы</w:t>
      </w:r>
      <w:r w:rsidRPr="00E71A48">
        <w:rPr>
          <w:bCs w:val="0"/>
          <w:sz w:val="24"/>
          <w:szCs w:val="24"/>
        </w:rPr>
        <w:t>.</w:t>
      </w:r>
    </w:p>
    <w:p w:rsidR="005E099B" w:rsidRPr="00223D18" w:rsidRDefault="005E099B" w:rsidP="005E099B">
      <w:pPr>
        <w:widowControl w:val="0"/>
        <w:numPr>
          <w:ilvl w:val="2"/>
          <w:numId w:val="29"/>
        </w:numPr>
        <w:autoSpaceDE w:val="0"/>
        <w:spacing w:after="100" w:line="264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После </w:t>
      </w:r>
      <w:r w:rsidRPr="00EA087B">
        <w:rPr>
          <w:sz w:val="24"/>
          <w:szCs w:val="24"/>
        </w:rPr>
        <w:t xml:space="preserve">окончания срока </w:t>
      </w:r>
      <w:r w:rsidRPr="00223D18">
        <w:rPr>
          <w:sz w:val="24"/>
          <w:szCs w:val="24"/>
        </w:rPr>
        <w:t xml:space="preserve">подачи Заявок </w:t>
      </w:r>
      <w:r w:rsidRPr="00223D18">
        <w:rPr>
          <w:bCs w:val="0"/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_Ref440289953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3.4.1.3</w:t>
      </w:r>
      <w:r w:rsidR="00402725">
        <w:fldChar w:fldCharType="end"/>
      </w:r>
      <w:r w:rsidRPr="00223D18">
        <w:rPr>
          <w:bCs w:val="0"/>
          <w:sz w:val="24"/>
          <w:szCs w:val="24"/>
        </w:rPr>
        <w:t>)</w:t>
      </w:r>
      <w:r w:rsidRPr="00223D18">
        <w:rPr>
          <w:sz w:val="24"/>
          <w:szCs w:val="24"/>
        </w:rPr>
        <w:t xml:space="preserve">, в случае отзыва Заявки, Участники готовят обращение к Организатору на бланке Участника, подписанное и скрепленное печатью в порядке, указанном в пунктах </w:t>
      </w:r>
      <w:r w:rsidR="00402725">
        <w:fldChar w:fldCharType="begin"/>
      </w:r>
      <w:r w:rsidR="00402725">
        <w:instrText xml:space="preserve"> REF _Ref55279015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3.3.1.6</w:t>
      </w:r>
      <w:r w:rsidR="00402725">
        <w:fldChar w:fldCharType="end"/>
      </w:r>
      <w:r w:rsidRPr="00223D18">
        <w:rPr>
          <w:sz w:val="24"/>
          <w:szCs w:val="24"/>
        </w:rPr>
        <w:t xml:space="preserve">, </w:t>
      </w:r>
      <w:r w:rsidR="00402725">
        <w:fldChar w:fldCharType="begin"/>
      </w:r>
      <w:r w:rsidR="00402725">
        <w:instrText xml:space="preserve"> REF _Ref195087786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3.3.1.7</w:t>
      </w:r>
      <w:r w:rsidR="00402725">
        <w:fldChar w:fldCharType="end"/>
      </w:r>
      <w:r>
        <w:rPr>
          <w:sz w:val="24"/>
          <w:szCs w:val="24"/>
        </w:rPr>
        <w:t>,</w:t>
      </w:r>
      <w:r w:rsidRPr="00223D18">
        <w:rPr>
          <w:sz w:val="24"/>
          <w:szCs w:val="24"/>
        </w:rPr>
        <w:t xml:space="preserve"> в письменной форме.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636" w:name="_Ref468201145"/>
      <w:bookmarkStart w:id="637" w:name="_Ref468201209"/>
      <w:bookmarkStart w:id="638" w:name="_Toc498590331"/>
      <w:r w:rsidRPr="00E71A48">
        <w:t>Оценка Заявок и проведение переговоров</w:t>
      </w:r>
      <w:bookmarkEnd w:id="635"/>
      <w:bookmarkEnd w:id="636"/>
      <w:bookmarkEnd w:id="637"/>
      <w:bookmarkEnd w:id="638"/>
      <w:r w:rsidRPr="00E71A48"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39" w:name="_Toc439323711"/>
      <w:bookmarkStart w:id="640" w:name="_Toc440361345"/>
      <w:bookmarkStart w:id="641" w:name="_Toc440376100"/>
      <w:bookmarkStart w:id="642" w:name="_Toc440376227"/>
      <w:bookmarkStart w:id="643" w:name="_Toc440382492"/>
      <w:bookmarkStart w:id="644" w:name="_Toc440447162"/>
      <w:bookmarkStart w:id="645" w:name="_Toc440632322"/>
      <w:bookmarkStart w:id="646" w:name="_Toc440875095"/>
      <w:bookmarkStart w:id="647" w:name="_Toc441131082"/>
      <w:bookmarkStart w:id="648" w:name="_Toc465774603"/>
      <w:bookmarkStart w:id="649" w:name="_Toc465848832"/>
      <w:bookmarkStart w:id="650" w:name="_Toc468875334"/>
      <w:bookmarkStart w:id="651" w:name="_Toc469488386"/>
      <w:bookmarkStart w:id="652" w:name="_Toc471894907"/>
      <w:bookmarkStart w:id="653" w:name="_Toc498590332"/>
      <w:r w:rsidRPr="00E71A48">
        <w:rPr>
          <w:szCs w:val="24"/>
        </w:rPr>
        <w:t>Общие положения</w:t>
      </w:r>
      <w:bookmarkEnd w:id="639"/>
      <w:bookmarkEnd w:id="640"/>
      <w:bookmarkEnd w:id="641"/>
      <w:bookmarkEnd w:id="642"/>
      <w:bookmarkEnd w:id="643"/>
      <w:bookmarkEnd w:id="644"/>
      <w:bookmarkEnd w:id="645"/>
      <w:bookmarkEnd w:id="646"/>
      <w:bookmarkEnd w:id="647"/>
      <w:bookmarkEnd w:id="648"/>
      <w:bookmarkEnd w:id="649"/>
      <w:bookmarkEnd w:id="650"/>
      <w:bookmarkEnd w:id="651"/>
      <w:bookmarkEnd w:id="652"/>
      <w:bookmarkEnd w:id="653"/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осуществляется Закупочной комиссией </w:t>
      </w:r>
      <w:r w:rsidRPr="00E71A48">
        <w:rPr>
          <w:bCs w:val="0"/>
          <w:spacing w:val="-1"/>
          <w:sz w:val="24"/>
          <w:szCs w:val="24"/>
        </w:rPr>
        <w:t xml:space="preserve">и иными лицами (экспертами и специалистами), привлеченными </w:t>
      </w:r>
      <w:r w:rsidRPr="00E71A48">
        <w:rPr>
          <w:bCs w:val="0"/>
          <w:sz w:val="24"/>
          <w:szCs w:val="24"/>
        </w:rPr>
        <w:t>Организатором.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Оценка Заявок будет осуществляться, исходя из электронных версий документов Заявок.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Рассмотрение и оценка заявок осуществляется в соответствии с условиями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Информация относительно разъяснения, предварительного рассмотрения, оценки и сопоставления Заявок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ов, а также рекомендации по присуждению </w:t>
      </w:r>
      <w:r w:rsidR="00123C70" w:rsidRPr="00E71A48">
        <w:rPr>
          <w:bCs w:val="0"/>
          <w:sz w:val="24"/>
          <w:szCs w:val="24"/>
        </w:rPr>
        <w:t>Договор</w:t>
      </w:r>
      <w:r w:rsidRPr="00E71A48">
        <w:rPr>
          <w:bCs w:val="0"/>
          <w:sz w:val="24"/>
          <w:szCs w:val="24"/>
        </w:rPr>
        <w:t xml:space="preserve">а является строго конфиденциальной и не подлежит разглашению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ам или иным лицам, которые официально не имеют к этому отношения</w:t>
      </w:r>
      <w:r w:rsidR="008F7BD0" w:rsidRPr="00E71A48">
        <w:rPr>
          <w:bCs w:val="0"/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за исключением сведений, размещаемых на официальном сайте, сайте </w:t>
      </w:r>
      <w:r w:rsidR="001A3C31" w:rsidRPr="00702B2C">
        <w:rPr>
          <w:iCs/>
          <w:sz w:val="24"/>
          <w:szCs w:val="24"/>
        </w:rPr>
        <w:t>ПАО «МРСК Центра»</w:t>
      </w:r>
      <w:r w:rsidR="001A3C31">
        <w:rPr>
          <w:sz w:val="24"/>
          <w:szCs w:val="24"/>
        </w:rPr>
        <w:t>,</w:t>
      </w:r>
      <w:r w:rsidR="008F7BD0" w:rsidRPr="00E71A48">
        <w:rPr>
          <w:sz w:val="24"/>
          <w:szCs w:val="24"/>
        </w:rPr>
        <w:t xml:space="preserve"> ЭТП</w:t>
      </w:r>
      <w:r w:rsidR="001A3C31">
        <w:rPr>
          <w:sz w:val="24"/>
          <w:szCs w:val="24"/>
        </w:rPr>
        <w:t>.</w:t>
      </w:r>
    </w:p>
    <w:p w:rsidR="00717F60" w:rsidRPr="00E71A48" w:rsidRDefault="009C744E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и не вправе каким-либо способом влиять, участвовать или присутствовать при оценке заявок, а также вступать в контакты с экспертами, выполняющими экспертизу Заявок. Любые попытки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 xml:space="preserve">ов повлиять на Закупочную комиссию при экспертизе Заявок или на присуждение </w:t>
      </w:r>
      <w:r w:rsidR="00123C70"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а, а также оказать давление на любое лицо, привлеченное Организатором, служат основанием для отклонения Заявок таких </w:t>
      </w:r>
      <w:r w:rsidRPr="00E71A48">
        <w:rPr>
          <w:bCs w:val="0"/>
          <w:sz w:val="24"/>
          <w:szCs w:val="24"/>
        </w:rPr>
        <w:t>Участник</w:t>
      </w:r>
      <w:r w:rsidR="00717F60" w:rsidRPr="00E71A48">
        <w:rPr>
          <w:bCs w:val="0"/>
          <w:sz w:val="24"/>
          <w:szCs w:val="24"/>
        </w:rPr>
        <w:t>ов.</w:t>
      </w:r>
    </w:p>
    <w:p w:rsidR="00717F60" w:rsidRPr="00E71A48" w:rsidRDefault="00717F60" w:rsidP="00557C01">
      <w:pPr>
        <w:widowControl w:val="0"/>
        <w:numPr>
          <w:ilvl w:val="3"/>
          <w:numId w:val="30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Оценка Заявок может включать отборочную стадию (пункт </w:t>
      </w:r>
      <w:r w:rsidR="00402725">
        <w:fldChar w:fldCharType="begin"/>
      </w:r>
      <w:r w:rsidR="00402725">
        <w:instrText xml:space="preserve"> REF _Ref93089454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3.6.2</w:t>
      </w:r>
      <w:r w:rsidR="00402725">
        <w:fldChar w:fldCharType="end"/>
      </w:r>
      <w:r w:rsidRPr="00E71A48">
        <w:rPr>
          <w:bCs w:val="0"/>
          <w:sz w:val="24"/>
          <w:szCs w:val="24"/>
        </w:rPr>
        <w:t xml:space="preserve">), проведение (при необходимости) переговоров (пункт </w:t>
      </w:r>
      <w:r w:rsidR="00402725">
        <w:fldChar w:fldCharType="begin"/>
      </w:r>
      <w:r w:rsidR="00402725">
        <w:instrText xml:space="preserve"> REF _Ref303670674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3.6.3</w:t>
      </w:r>
      <w:r w:rsidR="00402725">
        <w:fldChar w:fldCharType="end"/>
      </w:r>
      <w:r w:rsidRPr="00E71A48">
        <w:rPr>
          <w:bCs w:val="0"/>
          <w:sz w:val="24"/>
          <w:szCs w:val="24"/>
        </w:rPr>
        <w:t>) и оценочную стадию (пункт</w:t>
      </w:r>
      <w:r w:rsidR="007F3FB7" w:rsidRPr="00E71A48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_Ref306138385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3.6.4</w:t>
      </w:r>
      <w:r w:rsidR="00402725">
        <w:fldChar w:fldCharType="end"/>
      </w:r>
      <w:r w:rsidRPr="00E71A48">
        <w:rPr>
          <w:bCs w:val="0"/>
          <w:sz w:val="24"/>
          <w:szCs w:val="24"/>
        </w:rPr>
        <w:t>).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54" w:name="_Ref93089454"/>
      <w:bookmarkStart w:id="655" w:name="_Toc439323712"/>
      <w:bookmarkStart w:id="656" w:name="_Toc440361346"/>
      <w:bookmarkStart w:id="657" w:name="_Toc440376101"/>
      <w:bookmarkStart w:id="658" w:name="_Toc440376228"/>
      <w:bookmarkStart w:id="659" w:name="_Toc440382493"/>
      <w:bookmarkStart w:id="660" w:name="_Toc440447163"/>
      <w:bookmarkStart w:id="661" w:name="_Toc440632323"/>
      <w:bookmarkStart w:id="662" w:name="_Toc440875096"/>
      <w:bookmarkStart w:id="663" w:name="_Toc441131083"/>
      <w:bookmarkStart w:id="664" w:name="_Toc465774604"/>
      <w:bookmarkStart w:id="665" w:name="_Toc465848833"/>
      <w:bookmarkStart w:id="666" w:name="_Toc468875335"/>
      <w:bookmarkStart w:id="667" w:name="_Toc469488387"/>
      <w:bookmarkStart w:id="668" w:name="_Toc471894908"/>
      <w:bookmarkStart w:id="669" w:name="_Toc498590333"/>
      <w:r w:rsidRPr="00E71A48">
        <w:rPr>
          <w:szCs w:val="24"/>
        </w:rPr>
        <w:lastRenderedPageBreak/>
        <w:t>Отборочная стадия</w:t>
      </w:r>
      <w:bookmarkEnd w:id="654"/>
      <w:bookmarkEnd w:id="655"/>
      <w:bookmarkEnd w:id="656"/>
      <w:bookmarkEnd w:id="657"/>
      <w:bookmarkEnd w:id="658"/>
      <w:bookmarkEnd w:id="659"/>
      <w:bookmarkEnd w:id="660"/>
      <w:bookmarkEnd w:id="661"/>
      <w:bookmarkEnd w:id="662"/>
      <w:bookmarkEnd w:id="663"/>
      <w:bookmarkEnd w:id="664"/>
      <w:bookmarkEnd w:id="665"/>
      <w:bookmarkEnd w:id="666"/>
      <w:bookmarkEnd w:id="667"/>
      <w:bookmarkEnd w:id="668"/>
      <w:bookmarkEnd w:id="669"/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>В рамках отборочной стадии Закупочная комиссия проверяет: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правильность оформления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и и </w:t>
      </w:r>
      <w:r w:rsidR="00C75A9A">
        <w:rPr>
          <w:bCs w:val="0"/>
          <w:sz w:val="24"/>
          <w:szCs w:val="24"/>
        </w:rPr>
        <w:t>ее</w:t>
      </w:r>
      <w:r w:rsidRPr="00E71A48">
        <w:rPr>
          <w:bCs w:val="0"/>
          <w:sz w:val="24"/>
          <w:szCs w:val="24"/>
        </w:rPr>
        <w:t xml:space="preserve"> соответствие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>окументации по запросу предложений по существу;</w:t>
      </w:r>
    </w:p>
    <w:p w:rsidR="00717F60" w:rsidRPr="00E71A48" w:rsidRDefault="00717F60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proofErr w:type="gramStart"/>
      <w:r w:rsidRPr="00E71A48">
        <w:rPr>
          <w:bCs w:val="0"/>
          <w:sz w:val="24"/>
          <w:szCs w:val="24"/>
        </w:rPr>
        <w:t xml:space="preserve">соответствие </w:t>
      </w:r>
      <w:r w:rsidR="00E21378" w:rsidRPr="00E71A48">
        <w:rPr>
          <w:bCs w:val="0"/>
          <w:sz w:val="24"/>
          <w:szCs w:val="24"/>
        </w:rPr>
        <w:t xml:space="preserve">Заявки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запроса предложений требованиям настоящей </w:t>
      </w:r>
      <w:r w:rsidR="007D07A7" w:rsidRPr="00E71A48">
        <w:rPr>
          <w:bCs w:val="0"/>
          <w:sz w:val="24"/>
          <w:szCs w:val="24"/>
        </w:rPr>
        <w:t>Д</w:t>
      </w:r>
      <w:r w:rsidRPr="00E71A48">
        <w:rPr>
          <w:bCs w:val="0"/>
          <w:sz w:val="24"/>
          <w:szCs w:val="24"/>
        </w:rPr>
        <w:t xml:space="preserve">окументации, в том числе отсутствие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 в Реестрах недобросовестных поставщиков, которые ведутся в </w:t>
      </w:r>
      <w:r w:rsidRPr="00E87CB8">
        <w:rPr>
          <w:bCs w:val="0"/>
          <w:sz w:val="24"/>
          <w:szCs w:val="24"/>
        </w:rPr>
        <w:t xml:space="preserve">соответствии с положениями Федерального закона от </w:t>
      </w:r>
      <w:r w:rsidR="00E87CB8" w:rsidRPr="00E87CB8">
        <w:rPr>
          <w:rFonts w:eastAsia="Arial Unicode MS"/>
          <w:sz w:val="24"/>
          <w:szCs w:val="24"/>
        </w:rPr>
        <w:t>05.04.2013 № 44-ФЗ «О контрактной системе в сфере закупок товаров, работ, услуг для обеспечения государственных и муниципальных нужд»</w:t>
      </w:r>
      <w:r w:rsidRPr="00E87CB8">
        <w:rPr>
          <w:bCs w:val="0"/>
          <w:sz w:val="24"/>
          <w:szCs w:val="24"/>
        </w:rPr>
        <w:t>, Федерального</w:t>
      </w:r>
      <w:r w:rsidRPr="00E71A48">
        <w:rPr>
          <w:bCs w:val="0"/>
          <w:sz w:val="24"/>
          <w:szCs w:val="24"/>
        </w:rPr>
        <w:t xml:space="preserve"> закона от 18.07.2011 № 223-ФЗ «О закупках товаров, работ, услуг отдельными видами юридических лиц»;</w:t>
      </w:r>
      <w:proofErr w:type="gramEnd"/>
      <w:r w:rsidRPr="00E71A48">
        <w:rPr>
          <w:bCs w:val="0"/>
          <w:sz w:val="24"/>
          <w:szCs w:val="24"/>
        </w:rPr>
        <w:t xml:space="preserve"> отсутствие отрицательных отзывов о работе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а; </w:t>
      </w:r>
    </w:p>
    <w:p w:rsidR="00717F60" w:rsidRPr="00E21378" w:rsidRDefault="00E21378" w:rsidP="00D75CA2">
      <w:pPr>
        <w:widowControl w:val="0"/>
        <w:numPr>
          <w:ilvl w:val="0"/>
          <w:numId w:val="8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21378">
        <w:rPr>
          <w:bCs w:val="0"/>
          <w:sz w:val="24"/>
          <w:szCs w:val="24"/>
        </w:rPr>
        <w:t>соответствие Заявки требованиям настоящей Документации, в том числе соответствие цены Заявки установленной начальной (максимальной) цене Договора (цене лота), коммерческой и технической составляющих</w:t>
      </w:r>
      <w:r w:rsidR="00717F60" w:rsidRPr="00E21378">
        <w:rPr>
          <w:b/>
          <w:bCs w:val="0"/>
          <w:i/>
          <w:sz w:val="24"/>
          <w:szCs w:val="24"/>
        </w:rPr>
        <w:t>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0" w:name="_Ref55304419"/>
      <w:r w:rsidRPr="00E71A48">
        <w:rPr>
          <w:sz w:val="24"/>
          <w:szCs w:val="24"/>
        </w:rPr>
        <w:t xml:space="preserve">В рамках отборочной стадии Закупочная комиссия может запросить у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ов разъя</w:t>
      </w:r>
      <w:r w:rsidR="00F11A50">
        <w:rPr>
          <w:sz w:val="24"/>
          <w:szCs w:val="24"/>
        </w:rPr>
        <w:t>снения или дополнения их Заявок</w:t>
      </w:r>
      <w:r w:rsidRPr="00E71A48">
        <w:rPr>
          <w:sz w:val="24"/>
          <w:szCs w:val="24"/>
        </w:rPr>
        <w:t xml:space="preserve">. При этом Закупочная комиссия не вправе запрашивать разъяснения или требовать документы, меняющие суть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</w:t>
      </w:r>
      <w:r w:rsidR="00076D8B" w:rsidRPr="00E71A48">
        <w:rPr>
          <w:sz w:val="24"/>
          <w:szCs w:val="24"/>
        </w:rPr>
        <w:t>, а также документы, перечень которых отсутствует в настоящей Документации</w:t>
      </w:r>
      <w:r w:rsidRPr="00E71A48">
        <w:rPr>
          <w:sz w:val="24"/>
          <w:szCs w:val="24"/>
        </w:rPr>
        <w:t xml:space="preserve">. Допускаются уточняющие запросы по техническим условиям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 (перечня предлагаем</w:t>
      </w:r>
      <w:r w:rsidR="00541FAB">
        <w:rPr>
          <w:sz w:val="24"/>
          <w:szCs w:val="24"/>
        </w:rPr>
        <w:t>ых</w:t>
      </w:r>
      <w:r w:rsidRPr="00E71A48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E71A48">
        <w:rPr>
          <w:sz w:val="24"/>
          <w:szCs w:val="24"/>
        </w:rPr>
        <w:t xml:space="preserve">, </w:t>
      </w:r>
      <w:r w:rsidR="00541FAB">
        <w:rPr>
          <w:sz w:val="24"/>
          <w:szCs w:val="24"/>
        </w:rPr>
        <w:t>их</w:t>
      </w:r>
      <w:r w:rsidRPr="00E71A48">
        <w:rPr>
          <w:sz w:val="24"/>
          <w:szCs w:val="24"/>
        </w:rPr>
        <w:t xml:space="preserve"> технических характеристик, иных технических условий), при этом данные уточнения не должны изменять предмет </w:t>
      </w:r>
      <w:r w:rsidR="00DF639D" w:rsidRPr="00E71A48">
        <w:rPr>
          <w:sz w:val="24"/>
          <w:szCs w:val="24"/>
        </w:rPr>
        <w:t>З</w:t>
      </w:r>
      <w:r w:rsidRPr="00E71A48">
        <w:rPr>
          <w:sz w:val="24"/>
          <w:szCs w:val="24"/>
        </w:rPr>
        <w:t>апроса предложений.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При проверке правильности оформления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Закупочная комиссия вправе не обращать внимания на мелкие недочеты и погрешности, которые не влияют на существо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и. Закупочная комиссия с письменного согласия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 также может исправлять очевидные арифметические и грамматические ошибки.</w:t>
      </w:r>
    </w:p>
    <w:p w:rsidR="00717F60" w:rsidRPr="005347FA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1" w:name="_Ref55307002"/>
      <w:r w:rsidRPr="00E71A48">
        <w:rPr>
          <w:sz w:val="24"/>
          <w:szCs w:val="24"/>
        </w:rPr>
        <w:t xml:space="preserve">По результатам проведения </w:t>
      </w:r>
      <w:r w:rsidRPr="005347FA">
        <w:rPr>
          <w:sz w:val="24"/>
          <w:szCs w:val="24"/>
        </w:rPr>
        <w:t xml:space="preserve">отборочной стадии Закупочная комиссия </w:t>
      </w:r>
      <w:r w:rsidR="005347FA" w:rsidRPr="005347FA">
        <w:rPr>
          <w:sz w:val="24"/>
          <w:szCs w:val="24"/>
        </w:rPr>
        <w:t xml:space="preserve">отклонит </w:t>
      </w:r>
      <w:r w:rsidR="004B5EB3" w:rsidRPr="005347FA">
        <w:rPr>
          <w:sz w:val="24"/>
          <w:szCs w:val="24"/>
        </w:rPr>
        <w:t>Заявк</w:t>
      </w:r>
      <w:r w:rsidRPr="005347FA">
        <w:rPr>
          <w:sz w:val="24"/>
          <w:szCs w:val="24"/>
        </w:rPr>
        <w:t>и, которые:</w:t>
      </w:r>
      <w:bookmarkEnd w:id="670"/>
      <w:bookmarkEnd w:id="671"/>
    </w:p>
    <w:p w:rsidR="009B140B" w:rsidRPr="00E21378" w:rsidRDefault="00E21378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>в существенной мере не отвечают требованиям, предъявленным к оформлению Заявки, изложенным в настоящей Документации по запросу предложений</w:t>
      </w:r>
      <w:r w:rsidR="009B140B" w:rsidRPr="00E21378">
        <w:rPr>
          <w:sz w:val="24"/>
          <w:szCs w:val="24"/>
        </w:rPr>
        <w:t>;</w:t>
      </w:r>
    </w:p>
    <w:p w:rsidR="009B140B" w:rsidRPr="00C841EC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E21378">
        <w:rPr>
          <w:sz w:val="24"/>
          <w:szCs w:val="24"/>
        </w:rPr>
        <w:t xml:space="preserve">не отвечают установленным в настоящей документации требованиям к оформлению, составу документов и </w:t>
      </w:r>
      <w:r w:rsidRPr="00C841EC">
        <w:rPr>
          <w:sz w:val="24"/>
          <w:szCs w:val="24"/>
        </w:rPr>
        <w:t xml:space="preserve">сведений, подаваемым в Заявке, в том </w:t>
      </w:r>
      <w:proofErr w:type="gramStart"/>
      <w:r w:rsidRPr="00C841EC">
        <w:rPr>
          <w:sz w:val="24"/>
          <w:szCs w:val="24"/>
        </w:rPr>
        <w:t>числе</w:t>
      </w:r>
      <w:proofErr w:type="gramEnd"/>
      <w:r w:rsidRPr="00C841EC">
        <w:rPr>
          <w:sz w:val="24"/>
          <w:szCs w:val="24"/>
        </w:rPr>
        <w:t xml:space="preserve"> если Участник (в </w:t>
      </w:r>
      <w:proofErr w:type="spellStart"/>
      <w:r w:rsidRPr="00C841EC">
        <w:rPr>
          <w:sz w:val="24"/>
          <w:szCs w:val="24"/>
        </w:rPr>
        <w:t>т.ч</w:t>
      </w:r>
      <w:proofErr w:type="spellEnd"/>
      <w:r w:rsidRPr="00C841EC">
        <w:rPr>
          <w:sz w:val="24"/>
          <w:szCs w:val="24"/>
        </w:rPr>
        <w:t xml:space="preserve">. один или несколько членов Коллективного участника, один либо несколько привлекаемых Участником соисполнителей) не предоставил </w:t>
      </w:r>
      <w:r w:rsidR="00C841EC" w:rsidRPr="00C841EC">
        <w:rPr>
          <w:sz w:val="24"/>
          <w:szCs w:val="24"/>
        </w:rPr>
        <w:t>Справку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_Ref444181467 \r \h  \* MERGEFORMAT </w:instrText>
      </w:r>
      <w:r w:rsidR="00402725">
        <w:fldChar w:fldCharType="separate"/>
      </w:r>
      <w:r w:rsidR="00090FCB" w:rsidRPr="00C841EC">
        <w:rPr>
          <w:sz w:val="24"/>
          <w:szCs w:val="24"/>
        </w:rPr>
        <w:t>5.12</w:t>
      </w:r>
      <w:r w:rsidR="00402725">
        <w:fldChar w:fldCharType="end"/>
      </w:r>
      <w:r w:rsidRPr="00C841EC">
        <w:rPr>
          <w:sz w:val="24"/>
          <w:szCs w:val="24"/>
        </w:rPr>
        <w:t xml:space="preserve">); </w:t>
      </w:r>
    </w:p>
    <w:p w:rsidR="009B140B" w:rsidRPr="00E21378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841EC">
        <w:rPr>
          <w:sz w:val="24"/>
          <w:szCs w:val="24"/>
        </w:rPr>
        <w:t>поданы Участниками, не представившими</w:t>
      </w:r>
      <w:r w:rsidRPr="00E21378">
        <w:rPr>
          <w:sz w:val="24"/>
          <w:szCs w:val="24"/>
        </w:rPr>
        <w:t xml:space="preserve"> финансовое обеспечение исполнения обязательств Участника в соответствии с 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Pr="00E21378">
        <w:rPr>
          <w:sz w:val="24"/>
          <w:szCs w:val="24"/>
        </w:rPr>
        <w:t>;</w:t>
      </w:r>
    </w:p>
    <w:p w:rsidR="009B140B" w:rsidRPr="00CE4D5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CE4D51">
        <w:rPr>
          <w:sz w:val="24"/>
          <w:szCs w:val="24"/>
        </w:rPr>
        <w:t>не содержат всех необходимых документов, требуемых настоящей Документацией</w:t>
      </w:r>
      <w:r w:rsidR="009B140B" w:rsidRPr="00CE4D51">
        <w:rPr>
          <w:sz w:val="24"/>
          <w:szCs w:val="24"/>
        </w:rPr>
        <w:t>;</w:t>
      </w:r>
    </w:p>
    <w:p w:rsidR="009B140B" w:rsidRPr="009B140B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>содержат предложения, по существу не отвечающие техническим, коммерческим или договорным требованиям настоящей Документации;</w:t>
      </w:r>
    </w:p>
    <w:p w:rsidR="00F8138D" w:rsidRPr="00AE1D21" w:rsidRDefault="009B140B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9B140B">
        <w:rPr>
          <w:sz w:val="24"/>
          <w:szCs w:val="24"/>
        </w:rPr>
        <w:t xml:space="preserve">содержат </w:t>
      </w:r>
      <w:r w:rsidRPr="00AE1D21">
        <w:rPr>
          <w:sz w:val="24"/>
          <w:szCs w:val="24"/>
        </w:rPr>
        <w:t>очевидные арифметические или грамматические ошибки, с исправлением</w:t>
      </w:r>
      <w:r w:rsidR="007C47E3" w:rsidRPr="00AE1D21">
        <w:rPr>
          <w:sz w:val="24"/>
          <w:szCs w:val="24"/>
        </w:rPr>
        <w:t xml:space="preserve"> которых не согласился Участник;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поданы с нарушением порядка подачи Заявок, установленного в настоящей </w:t>
      </w:r>
      <w:r w:rsidRPr="00AE1D21">
        <w:rPr>
          <w:sz w:val="24"/>
          <w:szCs w:val="24"/>
        </w:rPr>
        <w:lastRenderedPageBreak/>
        <w:t>документации;</w:t>
      </w:r>
      <w:proofErr w:type="gramEnd"/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поданы Участниками, которые не соответствуют установленным в настоящей Документации одному либо нескольким отборочным критериям;</w:t>
      </w:r>
    </w:p>
    <w:p w:rsidR="007C47E3" w:rsidRPr="00AE1D21" w:rsidRDefault="007C47E3" w:rsidP="00856CFC">
      <w:pPr>
        <w:pStyle w:val="affffff0"/>
        <w:widowControl w:val="0"/>
        <w:numPr>
          <w:ilvl w:val="0"/>
          <w:numId w:val="88"/>
        </w:numPr>
        <w:tabs>
          <w:tab w:val="left" w:pos="426"/>
        </w:tabs>
        <w:autoSpaceDE w:val="0"/>
        <w:spacing w:line="264" w:lineRule="auto"/>
        <w:rPr>
          <w:sz w:val="24"/>
          <w:szCs w:val="24"/>
        </w:rPr>
      </w:pPr>
      <w:r w:rsidRPr="00AE1D21">
        <w:rPr>
          <w:sz w:val="24"/>
          <w:szCs w:val="24"/>
        </w:rPr>
        <w:t>содержат недостоверные сведения.</w:t>
      </w:r>
    </w:p>
    <w:p w:rsidR="00717F60" w:rsidRPr="00E71A48" w:rsidRDefault="00717F60" w:rsidP="00557C01">
      <w:pPr>
        <w:widowControl w:val="0"/>
        <w:numPr>
          <w:ilvl w:val="3"/>
          <w:numId w:val="31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bookmarkStart w:id="672" w:name="_Ref468874893"/>
      <w:r w:rsidRPr="00AE1D21">
        <w:rPr>
          <w:sz w:val="24"/>
          <w:szCs w:val="24"/>
        </w:rPr>
        <w:t xml:space="preserve">При проведении отборочной стадии Организатор запроса предложений вправе проверять соответствие предоставленных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ом заявлений, документов и информации действительности, в том числе путем направления запросов в государственные органы, лицам, указанным в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е, а также проводить выездные проверки. При предоставлении заведомо ложных сведений или намеренном искажении информации </w:t>
      </w:r>
      <w:r w:rsidR="007C47E3" w:rsidRPr="00AE1D21">
        <w:rPr>
          <w:sz w:val="24"/>
          <w:szCs w:val="24"/>
        </w:rPr>
        <w:t xml:space="preserve">или документов (представлении </w:t>
      </w:r>
      <w:r w:rsidR="00F56BF5">
        <w:rPr>
          <w:sz w:val="24"/>
          <w:szCs w:val="24"/>
        </w:rPr>
        <w:t>фальсифицированных</w:t>
      </w:r>
      <w:r w:rsidR="00F56BF5" w:rsidRPr="00750DD1">
        <w:rPr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 xml:space="preserve">документов), </w:t>
      </w:r>
      <w:r w:rsidRPr="00AE1D21">
        <w:rPr>
          <w:sz w:val="24"/>
          <w:szCs w:val="24"/>
        </w:rPr>
        <w:t xml:space="preserve">приведенных в составе </w:t>
      </w:r>
      <w:r w:rsidR="004B5EB3" w:rsidRPr="00AE1D21">
        <w:rPr>
          <w:sz w:val="24"/>
          <w:szCs w:val="24"/>
        </w:rPr>
        <w:t>Заявк</w:t>
      </w:r>
      <w:r w:rsidRPr="00AE1D21">
        <w:rPr>
          <w:sz w:val="24"/>
          <w:szCs w:val="24"/>
        </w:rPr>
        <w:t xml:space="preserve">и, Заказчик имеет право удержать с </w:t>
      </w:r>
      <w:r w:rsidR="009C744E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а финансовое обеспечение</w:t>
      </w:r>
      <w:r w:rsidRPr="00E71A48">
        <w:rPr>
          <w:sz w:val="24"/>
          <w:szCs w:val="24"/>
        </w:rPr>
        <w:t xml:space="preserve">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</w:t>
      </w:r>
      <w:r w:rsidR="007F3FB7" w:rsidRPr="00E71A48">
        <w:rPr>
          <w:sz w:val="24"/>
          <w:szCs w:val="24"/>
        </w:rPr>
        <w:t xml:space="preserve">(п. </w:t>
      </w:r>
      <w:r w:rsidR="00402725">
        <w:fldChar w:fldCharType="begin"/>
      </w:r>
      <w:r w:rsidR="00402725">
        <w:instrText xml:space="preserve"> REF _Ref306176386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3.3.14</w:t>
      </w:r>
      <w:r w:rsidR="00402725">
        <w:fldChar w:fldCharType="end"/>
      </w:r>
      <w:r w:rsidR="007F3FB7" w:rsidRPr="00E71A48">
        <w:rPr>
          <w:sz w:val="24"/>
          <w:szCs w:val="24"/>
        </w:rPr>
        <w:t>).</w:t>
      </w:r>
      <w:bookmarkEnd w:id="672"/>
      <w:r w:rsidR="007F3FB7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 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73" w:name="_Ref303670674"/>
      <w:bookmarkStart w:id="674" w:name="_Toc439323713"/>
      <w:bookmarkStart w:id="675" w:name="_Toc440361347"/>
      <w:bookmarkStart w:id="676" w:name="_Toc440376102"/>
      <w:bookmarkStart w:id="677" w:name="_Toc440376229"/>
      <w:bookmarkStart w:id="678" w:name="_Toc440382494"/>
      <w:bookmarkStart w:id="679" w:name="_Toc440447164"/>
      <w:bookmarkStart w:id="680" w:name="_Toc440632324"/>
      <w:bookmarkStart w:id="681" w:name="_Toc440875097"/>
      <w:bookmarkStart w:id="682" w:name="_Toc441131084"/>
      <w:bookmarkStart w:id="683" w:name="_Toc465774605"/>
      <w:bookmarkStart w:id="684" w:name="_Toc465848834"/>
      <w:bookmarkStart w:id="685" w:name="_Toc468875336"/>
      <w:bookmarkStart w:id="686" w:name="_Toc469488388"/>
      <w:bookmarkStart w:id="687" w:name="_Toc471894909"/>
      <w:bookmarkStart w:id="688" w:name="_Toc498590334"/>
      <w:r w:rsidRPr="00E71A48">
        <w:rPr>
          <w:szCs w:val="24"/>
        </w:rPr>
        <w:t>Проведение переговоров</w:t>
      </w:r>
      <w:bookmarkEnd w:id="673"/>
      <w:bookmarkEnd w:id="674"/>
      <w:bookmarkEnd w:id="675"/>
      <w:bookmarkEnd w:id="676"/>
      <w:bookmarkEnd w:id="677"/>
      <w:bookmarkEnd w:id="678"/>
      <w:bookmarkEnd w:id="679"/>
      <w:bookmarkEnd w:id="680"/>
      <w:bookmarkEnd w:id="681"/>
      <w:bookmarkEnd w:id="682"/>
      <w:bookmarkEnd w:id="683"/>
      <w:bookmarkEnd w:id="684"/>
      <w:bookmarkEnd w:id="685"/>
      <w:bookmarkEnd w:id="686"/>
      <w:bookmarkEnd w:id="687"/>
      <w:bookmarkEnd w:id="688"/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После предварительного рассмотрения и оценки </w:t>
      </w:r>
      <w:r w:rsidR="00FE5731" w:rsidRPr="00E71A48">
        <w:rPr>
          <w:sz w:val="24"/>
          <w:szCs w:val="24"/>
        </w:rPr>
        <w:t xml:space="preserve">Заявок </w:t>
      </w:r>
      <w:r w:rsidRPr="00E71A48">
        <w:rPr>
          <w:sz w:val="24"/>
          <w:szCs w:val="24"/>
        </w:rPr>
        <w:t xml:space="preserve">Организатор, в случае необходимости, по решению Закупочной комиссии, вправе провести переговоры с любым из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 xml:space="preserve">ов,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 xml:space="preserve">и которых не были отклонены, по любому положению его </w:t>
      </w:r>
      <w:r w:rsidR="004B5EB3" w:rsidRPr="00E71A48">
        <w:rPr>
          <w:sz w:val="24"/>
          <w:szCs w:val="24"/>
        </w:rPr>
        <w:t>Заявк</w:t>
      </w:r>
      <w:r w:rsidRPr="00E71A48">
        <w:rPr>
          <w:sz w:val="24"/>
          <w:szCs w:val="24"/>
        </w:rPr>
        <w:t>и.</w:t>
      </w:r>
      <w:r w:rsidR="00A5754C">
        <w:rPr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3"/>
          <w:numId w:val="32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E71A48">
        <w:rPr>
          <w:sz w:val="24"/>
          <w:szCs w:val="24"/>
        </w:rPr>
        <w:t xml:space="preserve">Результаты решения Закупочной комиссии об отклонении </w:t>
      </w:r>
      <w:r w:rsidR="004B5EB3" w:rsidRPr="00E71A48">
        <w:rPr>
          <w:sz w:val="24"/>
          <w:szCs w:val="24"/>
        </w:rPr>
        <w:t>Заявк</w:t>
      </w:r>
      <w:r w:rsidR="00FE5731" w:rsidRPr="00E71A48">
        <w:rPr>
          <w:sz w:val="24"/>
          <w:szCs w:val="24"/>
        </w:rPr>
        <w:t xml:space="preserve">и </w:t>
      </w:r>
      <w:r w:rsidRPr="00E71A48">
        <w:rPr>
          <w:sz w:val="24"/>
          <w:szCs w:val="24"/>
        </w:rPr>
        <w:t xml:space="preserve">не подлежат обсуждению с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ом.</w:t>
      </w:r>
    </w:p>
    <w:p w:rsidR="00717F60" w:rsidRPr="00E71A48" w:rsidRDefault="00717F60" w:rsidP="00E71A48">
      <w:pPr>
        <w:pStyle w:val="3"/>
        <w:spacing w:line="264" w:lineRule="auto"/>
        <w:rPr>
          <w:szCs w:val="24"/>
        </w:rPr>
      </w:pPr>
      <w:bookmarkStart w:id="689" w:name="_Ref306138385"/>
      <w:bookmarkStart w:id="690" w:name="_Toc439323714"/>
      <w:bookmarkStart w:id="691" w:name="_Toc440361348"/>
      <w:bookmarkStart w:id="692" w:name="_Toc440376103"/>
      <w:bookmarkStart w:id="693" w:name="_Toc440376230"/>
      <w:bookmarkStart w:id="694" w:name="_Toc440382495"/>
      <w:bookmarkStart w:id="695" w:name="_Toc440447165"/>
      <w:bookmarkStart w:id="696" w:name="_Toc440632325"/>
      <w:bookmarkStart w:id="697" w:name="_Toc440875098"/>
      <w:bookmarkStart w:id="698" w:name="_Toc441131085"/>
      <w:bookmarkStart w:id="699" w:name="_Toc465774606"/>
      <w:bookmarkStart w:id="700" w:name="_Toc465848835"/>
      <w:bookmarkStart w:id="701" w:name="_Toc468875337"/>
      <w:bookmarkStart w:id="702" w:name="_Toc469488389"/>
      <w:bookmarkStart w:id="703" w:name="_Toc471894910"/>
      <w:bookmarkStart w:id="704" w:name="_Toc498590335"/>
      <w:r w:rsidRPr="00E71A48">
        <w:rPr>
          <w:szCs w:val="24"/>
        </w:rPr>
        <w:t>Оценочная стадия</w:t>
      </w:r>
      <w:bookmarkEnd w:id="689"/>
      <w:bookmarkEnd w:id="690"/>
      <w:bookmarkEnd w:id="691"/>
      <w:bookmarkEnd w:id="692"/>
      <w:bookmarkEnd w:id="693"/>
      <w:bookmarkEnd w:id="694"/>
      <w:bookmarkEnd w:id="695"/>
      <w:bookmarkEnd w:id="696"/>
      <w:bookmarkEnd w:id="697"/>
      <w:bookmarkEnd w:id="698"/>
      <w:bookmarkEnd w:id="699"/>
      <w:bookmarkEnd w:id="700"/>
      <w:bookmarkEnd w:id="701"/>
      <w:bookmarkEnd w:id="702"/>
      <w:bookmarkEnd w:id="703"/>
      <w:bookmarkEnd w:id="704"/>
    </w:p>
    <w:p w:rsidR="007D0EA7" w:rsidRPr="00F11225" w:rsidRDefault="007D0EA7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bCs w:val="0"/>
          <w:sz w:val="24"/>
          <w:szCs w:val="24"/>
        </w:rPr>
      </w:pPr>
      <w:r w:rsidRPr="00A5754C">
        <w:rPr>
          <w:sz w:val="24"/>
          <w:szCs w:val="24"/>
        </w:rPr>
        <w:t>В</w:t>
      </w:r>
      <w:r w:rsidR="00D275BB" w:rsidRPr="00A5754C">
        <w:rPr>
          <w:sz w:val="24"/>
          <w:szCs w:val="24"/>
        </w:rPr>
        <w:t xml:space="preserve"> </w:t>
      </w:r>
      <w:r w:rsidRPr="00A5754C">
        <w:rPr>
          <w:sz w:val="24"/>
          <w:szCs w:val="24"/>
        </w:rPr>
        <w:t xml:space="preserve">рамках оценочной стадии </w:t>
      </w:r>
      <w:r w:rsidRPr="00751A4B">
        <w:rPr>
          <w:sz w:val="24"/>
          <w:szCs w:val="24"/>
        </w:rPr>
        <w:t>Закупочная комиссия оценивает и сопоставляет Заявки и проводит их ранжирование по степени предпочтительности для Заказчика</w:t>
      </w:r>
      <w:r w:rsidR="00D275BB" w:rsidRPr="00751A4B">
        <w:rPr>
          <w:sz w:val="24"/>
          <w:szCs w:val="24"/>
        </w:rPr>
        <w:t xml:space="preserve">. Порядок проведения оценочной стадии, </w:t>
      </w:r>
      <w:r w:rsidRPr="00F11225">
        <w:rPr>
          <w:sz w:val="24"/>
          <w:szCs w:val="24"/>
        </w:rPr>
        <w:t>критери</w:t>
      </w:r>
      <w:r w:rsidR="00D275BB" w:rsidRPr="00F11225">
        <w:rPr>
          <w:sz w:val="24"/>
          <w:szCs w:val="24"/>
        </w:rPr>
        <w:t>и</w:t>
      </w:r>
      <w:r w:rsidRPr="00F11225">
        <w:rPr>
          <w:sz w:val="24"/>
          <w:szCs w:val="24"/>
        </w:rPr>
        <w:t xml:space="preserve"> и их весов</w:t>
      </w:r>
      <w:r w:rsidR="00D275BB" w:rsidRPr="00F11225">
        <w:rPr>
          <w:sz w:val="24"/>
          <w:szCs w:val="24"/>
        </w:rPr>
        <w:t>ые</w:t>
      </w:r>
      <w:r w:rsidRPr="00F11225">
        <w:rPr>
          <w:sz w:val="24"/>
          <w:szCs w:val="24"/>
        </w:rPr>
        <w:t xml:space="preserve"> коэффициент</w:t>
      </w:r>
      <w:r w:rsidR="00D275BB" w:rsidRPr="00F11225">
        <w:rPr>
          <w:sz w:val="24"/>
          <w:szCs w:val="24"/>
        </w:rPr>
        <w:t>ы изложены в Приложении №3 к настоящей Документации.</w:t>
      </w:r>
    </w:p>
    <w:p w:rsidR="00717F60" w:rsidRPr="00E71A48" w:rsidRDefault="00717F60" w:rsidP="00557C01">
      <w:pPr>
        <w:widowControl w:val="0"/>
        <w:numPr>
          <w:ilvl w:val="3"/>
          <w:numId w:val="33"/>
        </w:numPr>
        <w:shd w:val="clear" w:color="auto" w:fill="FFFFFF"/>
        <w:autoSpaceDE w:val="0"/>
        <w:spacing w:before="60" w:after="100" w:line="264" w:lineRule="auto"/>
        <w:ind w:left="0" w:right="159" w:firstLine="709"/>
        <w:rPr>
          <w:sz w:val="24"/>
          <w:szCs w:val="24"/>
        </w:rPr>
      </w:pPr>
      <w:r w:rsidRPr="00F11225">
        <w:rPr>
          <w:sz w:val="24"/>
          <w:szCs w:val="24"/>
        </w:rPr>
        <w:t xml:space="preserve">Закупочная комиссия ранжирует </w:t>
      </w:r>
      <w:r w:rsidR="004B5EB3" w:rsidRPr="00F11225">
        <w:rPr>
          <w:sz w:val="24"/>
          <w:szCs w:val="24"/>
        </w:rPr>
        <w:t>Заявк</w:t>
      </w:r>
      <w:r w:rsidRPr="00F11225">
        <w:rPr>
          <w:sz w:val="24"/>
          <w:szCs w:val="24"/>
        </w:rPr>
        <w:t xml:space="preserve">и </w:t>
      </w:r>
      <w:r w:rsidR="009C744E" w:rsidRPr="00F11225">
        <w:rPr>
          <w:sz w:val="24"/>
          <w:szCs w:val="24"/>
        </w:rPr>
        <w:t>Участник</w:t>
      </w:r>
      <w:r w:rsidRPr="00F11225">
        <w:rPr>
          <w:sz w:val="24"/>
          <w:szCs w:val="24"/>
        </w:rPr>
        <w:t xml:space="preserve">ов по степени предпочтительности условий, предложенных </w:t>
      </w:r>
      <w:r w:rsidR="009C744E" w:rsidRPr="00F11225">
        <w:rPr>
          <w:sz w:val="24"/>
          <w:szCs w:val="24"/>
        </w:rPr>
        <w:t>Участник</w:t>
      </w:r>
      <w:r w:rsidRPr="00F11225">
        <w:rPr>
          <w:sz w:val="24"/>
          <w:szCs w:val="24"/>
        </w:rPr>
        <w:t xml:space="preserve">ами. </w:t>
      </w:r>
      <w:r w:rsidR="00854CC7" w:rsidRPr="00F11225">
        <w:rPr>
          <w:sz w:val="24"/>
          <w:szCs w:val="24"/>
        </w:rPr>
        <w:t>Предоставление приоритета при закупке услуг, оказываемых российскими</w:t>
      </w:r>
      <w:r w:rsidR="00854CC7" w:rsidRPr="00751A4B">
        <w:rPr>
          <w:sz w:val="24"/>
          <w:szCs w:val="24"/>
        </w:rPr>
        <w:t xml:space="preserve"> лицами, осуществляется на условиях, указанных в разделе </w:t>
      </w:r>
      <w:r w:rsidR="00402725">
        <w:fldChar w:fldCharType="begin"/>
      </w:r>
      <w:r w:rsidR="00402725">
        <w:instrText xml:space="preserve"> REF _Ref471894330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3.8</w:t>
      </w:r>
      <w:r w:rsidR="00402725">
        <w:fldChar w:fldCharType="end"/>
      </w:r>
      <w:r w:rsidR="00854CC7" w:rsidRPr="00751A4B">
        <w:rPr>
          <w:sz w:val="24"/>
          <w:szCs w:val="24"/>
        </w:rPr>
        <w:t xml:space="preserve"> Закупочной документации.</w:t>
      </w:r>
    </w:p>
    <w:p w:rsidR="00F15392" w:rsidRPr="00E71A48" w:rsidRDefault="00F15392" w:rsidP="00E71A48">
      <w:pPr>
        <w:pStyle w:val="2"/>
        <w:spacing w:line="264" w:lineRule="auto"/>
      </w:pPr>
      <w:bookmarkStart w:id="705" w:name="_Ref303250967"/>
      <w:bookmarkStart w:id="706" w:name="_Toc305697378"/>
      <w:bookmarkStart w:id="707" w:name="_Toc498590336"/>
      <w:bookmarkStart w:id="708" w:name="_Toc255985696"/>
      <w:r w:rsidRPr="00E71A48">
        <w:t>Аукционная процедура понижени</w:t>
      </w:r>
      <w:r w:rsidR="00E60F8E" w:rsidRPr="00E71A48">
        <w:t>я</w:t>
      </w:r>
      <w:r w:rsidRPr="00E71A48">
        <w:t xml:space="preserve"> цены (переторжка)</w:t>
      </w:r>
      <w:bookmarkEnd w:id="705"/>
      <w:bookmarkEnd w:id="706"/>
      <w:bookmarkEnd w:id="707"/>
      <w:r w:rsidRPr="00E71A48">
        <w:t xml:space="preserve"> </w:t>
      </w:r>
    </w:p>
    <w:bookmarkEnd w:id="708"/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Организатором </w:t>
      </w:r>
      <w:r w:rsidR="00C05EF6" w:rsidRPr="00E71A48">
        <w:rPr>
          <w:sz w:val="24"/>
          <w:szCs w:val="24"/>
          <w:lang w:eastAsia="ru-RU"/>
        </w:rPr>
        <w:t>запроса предложений</w:t>
      </w:r>
      <w:r w:rsidRPr="00E71A48">
        <w:rPr>
          <w:sz w:val="24"/>
          <w:szCs w:val="24"/>
          <w:lang w:eastAsia="ru-RU"/>
        </w:rPr>
        <w:t xml:space="preserve"> предусмотрена возможность </w:t>
      </w:r>
      <w:r w:rsidRPr="00DC5BAE">
        <w:rPr>
          <w:sz w:val="24"/>
          <w:szCs w:val="24"/>
          <w:lang w:eastAsia="ru-RU"/>
        </w:rPr>
        <w:t xml:space="preserve">проведения </w:t>
      </w:r>
      <w:r w:rsidR="003417F7" w:rsidRPr="00DC5BAE">
        <w:rPr>
          <w:sz w:val="24"/>
          <w:szCs w:val="24"/>
          <w:lang w:eastAsia="ru-RU"/>
        </w:rPr>
        <w:t xml:space="preserve">аукционной </w:t>
      </w:r>
      <w:r w:rsidRPr="00DC5BAE">
        <w:rPr>
          <w:sz w:val="24"/>
          <w:szCs w:val="24"/>
          <w:lang w:eastAsia="ru-RU"/>
        </w:rPr>
        <w:t>процедуры</w:t>
      </w:r>
      <w:r w:rsidR="003417F7" w:rsidRPr="00DC5BAE">
        <w:rPr>
          <w:sz w:val="24"/>
          <w:szCs w:val="24"/>
          <w:lang w:eastAsia="ru-RU"/>
        </w:rPr>
        <w:t xml:space="preserve"> понижения цены -</w:t>
      </w:r>
      <w:r w:rsidRPr="00DC5BAE">
        <w:rPr>
          <w:sz w:val="24"/>
          <w:szCs w:val="24"/>
          <w:lang w:eastAsia="ru-RU"/>
        </w:rPr>
        <w:t xml:space="preserve"> переторжки, т.е. предоставление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Pr="00DC5BAE">
        <w:rPr>
          <w:sz w:val="24"/>
          <w:szCs w:val="24"/>
          <w:lang w:eastAsia="ru-RU"/>
        </w:rPr>
        <w:t xml:space="preserve"> возможности добровольно повысить предпочтительность их </w:t>
      </w:r>
      <w:r w:rsidR="00D275BB" w:rsidRPr="00DC5BAE">
        <w:rPr>
          <w:sz w:val="24"/>
          <w:szCs w:val="24"/>
          <w:lang w:eastAsia="ru-RU"/>
        </w:rPr>
        <w:t>Заявок</w:t>
      </w:r>
      <w:r w:rsidRPr="00DC5BAE">
        <w:rPr>
          <w:sz w:val="24"/>
          <w:szCs w:val="24"/>
          <w:lang w:eastAsia="ru-RU"/>
        </w:rPr>
        <w:t xml:space="preserve"> путем снижения первоначальной, указанной в 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е, цены.</w:t>
      </w:r>
    </w:p>
    <w:p w:rsidR="00F15392" w:rsidRPr="00DC5BAE" w:rsidRDefault="00F15392" w:rsidP="00557C01">
      <w:pPr>
        <w:widowControl w:val="0"/>
        <w:numPr>
          <w:ilvl w:val="2"/>
          <w:numId w:val="43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DC5BAE">
        <w:rPr>
          <w:sz w:val="24"/>
          <w:szCs w:val="24"/>
          <w:lang w:eastAsia="ru-RU"/>
        </w:rPr>
        <w:t xml:space="preserve">Организатор может воспользоваться объявленным правом на проведение процедуры переторжки, если </w:t>
      </w:r>
      <w:r w:rsidR="00076D8B" w:rsidRPr="00DC5BAE">
        <w:rPr>
          <w:sz w:val="24"/>
          <w:szCs w:val="24"/>
          <w:lang w:eastAsia="ru-RU"/>
        </w:rPr>
        <w:t xml:space="preserve">Закупочная </w:t>
      </w:r>
      <w:r w:rsidRPr="00DC5BAE">
        <w:rPr>
          <w:sz w:val="24"/>
          <w:szCs w:val="24"/>
          <w:lang w:eastAsia="ru-RU"/>
        </w:rPr>
        <w:t xml:space="preserve">комиссия полагает, что цены, заявленные </w:t>
      </w:r>
      <w:r w:rsidR="009C744E" w:rsidRPr="00DC5BAE">
        <w:rPr>
          <w:sz w:val="24"/>
          <w:szCs w:val="24"/>
          <w:lang w:eastAsia="ru-RU"/>
        </w:rPr>
        <w:t>Участник</w:t>
      </w:r>
      <w:r w:rsidRPr="00DC5BAE">
        <w:rPr>
          <w:sz w:val="24"/>
          <w:szCs w:val="24"/>
          <w:lang w:eastAsia="ru-RU"/>
        </w:rPr>
        <w:t xml:space="preserve">ами в </w:t>
      </w:r>
      <w:r w:rsidR="004B5EB3" w:rsidRPr="00DC5BAE">
        <w:rPr>
          <w:sz w:val="24"/>
          <w:szCs w:val="24"/>
          <w:lang w:eastAsia="ru-RU"/>
        </w:rPr>
        <w:t>Заявк</w:t>
      </w:r>
      <w:r w:rsidRPr="00DC5BAE">
        <w:rPr>
          <w:sz w:val="24"/>
          <w:szCs w:val="24"/>
          <w:lang w:eastAsia="ru-RU"/>
        </w:rPr>
        <w:t>ах, могут быть снижены</w:t>
      </w:r>
      <w:r w:rsidR="00CE3146" w:rsidRPr="00DC5BAE">
        <w:rPr>
          <w:sz w:val="24"/>
          <w:szCs w:val="24"/>
          <w:lang w:eastAsia="ru-RU"/>
        </w:rPr>
        <w:t>.</w:t>
      </w:r>
      <w:r w:rsidRPr="00DC5BAE">
        <w:rPr>
          <w:sz w:val="24"/>
          <w:szCs w:val="24"/>
          <w:lang w:eastAsia="ru-RU"/>
        </w:rPr>
        <w:t xml:space="preserve"> Решение о проведении процедуры переторжки принимает </w:t>
      </w:r>
      <w:r w:rsidR="00DF639D" w:rsidRPr="00DC5BAE">
        <w:rPr>
          <w:sz w:val="24"/>
          <w:szCs w:val="24"/>
          <w:lang w:eastAsia="ru-RU"/>
        </w:rPr>
        <w:t>З</w:t>
      </w:r>
      <w:r w:rsidR="00EC2E49" w:rsidRPr="00DC5BAE">
        <w:rPr>
          <w:sz w:val="24"/>
          <w:szCs w:val="24"/>
          <w:lang w:eastAsia="ru-RU"/>
        </w:rPr>
        <w:t>акупочная</w:t>
      </w:r>
      <w:r w:rsidR="00CE3146" w:rsidRPr="00DC5BAE">
        <w:rPr>
          <w:sz w:val="24"/>
          <w:szCs w:val="24"/>
          <w:lang w:eastAsia="ru-RU"/>
        </w:rPr>
        <w:t xml:space="preserve"> комиссия.</w:t>
      </w:r>
    </w:p>
    <w:p w:rsidR="00F15392" w:rsidRPr="00DC5BAE" w:rsidRDefault="009C744E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09" w:name="_Ref306352987"/>
      <w:r w:rsidRPr="00DC5BAE">
        <w:rPr>
          <w:sz w:val="24"/>
          <w:szCs w:val="24"/>
          <w:lang w:eastAsia="ru-RU"/>
        </w:rPr>
        <w:t>Участник</w:t>
      </w:r>
      <w:r w:rsidR="00F15392" w:rsidRPr="00DC5BAE">
        <w:rPr>
          <w:sz w:val="24"/>
          <w:szCs w:val="24"/>
          <w:lang w:eastAsia="ru-RU"/>
        </w:rPr>
        <w:t xml:space="preserve"> </w:t>
      </w:r>
      <w:r w:rsidR="00C05EF6" w:rsidRPr="00DC5BAE">
        <w:rPr>
          <w:sz w:val="24"/>
          <w:szCs w:val="24"/>
          <w:lang w:eastAsia="ru-RU"/>
        </w:rPr>
        <w:t>запроса предложений</w:t>
      </w:r>
      <w:r w:rsidR="00F15392" w:rsidRPr="00DC5BAE">
        <w:rPr>
          <w:sz w:val="24"/>
          <w:szCs w:val="24"/>
          <w:lang w:eastAsia="ru-RU"/>
        </w:rPr>
        <w:t xml:space="preserve">, приглашенный на переторжку, вправе не участвовать в ней, тогда его </w:t>
      </w:r>
      <w:r w:rsidR="004B5EB3" w:rsidRPr="00DC5BAE">
        <w:rPr>
          <w:sz w:val="24"/>
          <w:szCs w:val="24"/>
          <w:lang w:eastAsia="ru-RU"/>
        </w:rPr>
        <w:t>Заявк</w:t>
      </w:r>
      <w:r w:rsidR="00BD05FA" w:rsidRPr="00DC5BAE">
        <w:rPr>
          <w:sz w:val="24"/>
          <w:szCs w:val="24"/>
          <w:lang w:eastAsia="ru-RU"/>
        </w:rPr>
        <w:t>а</w:t>
      </w:r>
      <w:r w:rsidR="00F15392" w:rsidRPr="00DC5BAE">
        <w:rPr>
          <w:sz w:val="24"/>
          <w:szCs w:val="24"/>
          <w:lang w:eastAsia="ru-RU"/>
        </w:rPr>
        <w:t xml:space="preserve">, </w:t>
      </w:r>
      <w:r w:rsidR="00F15392" w:rsidRPr="00DC5BAE">
        <w:rPr>
          <w:i/>
          <w:sz w:val="24"/>
          <w:szCs w:val="24"/>
          <w:lang w:eastAsia="ru-RU"/>
        </w:rPr>
        <w:t>по которо</w:t>
      </w:r>
      <w:r w:rsidR="00BD05FA" w:rsidRPr="00DC5BAE">
        <w:rPr>
          <w:i/>
          <w:sz w:val="24"/>
          <w:szCs w:val="24"/>
          <w:lang w:eastAsia="ru-RU"/>
        </w:rPr>
        <w:t>й</w:t>
      </w:r>
      <w:r w:rsidR="00F15392" w:rsidRPr="00DC5BAE">
        <w:rPr>
          <w:i/>
          <w:sz w:val="24"/>
          <w:szCs w:val="24"/>
          <w:lang w:eastAsia="ru-RU"/>
        </w:rPr>
        <w:t xml:space="preserve"> он не участвовал в переторжке, </w:t>
      </w:r>
      <w:r w:rsidR="00F15392" w:rsidRPr="00DC5BAE">
        <w:rPr>
          <w:sz w:val="24"/>
          <w:szCs w:val="24"/>
          <w:lang w:eastAsia="ru-RU"/>
        </w:rPr>
        <w:t xml:space="preserve">остается </w:t>
      </w:r>
      <w:r w:rsidR="006F17EF" w:rsidRPr="00DC5BAE">
        <w:rPr>
          <w:sz w:val="24"/>
          <w:szCs w:val="24"/>
          <w:lang w:eastAsia="ru-RU"/>
        </w:rPr>
        <w:t xml:space="preserve">действующей </w:t>
      </w:r>
      <w:r w:rsidR="00F15392" w:rsidRPr="00DC5BAE">
        <w:rPr>
          <w:sz w:val="24"/>
          <w:szCs w:val="24"/>
          <w:lang w:eastAsia="ru-RU"/>
        </w:rPr>
        <w:t>с ранее объявленной ценой.</w:t>
      </w:r>
      <w:bookmarkEnd w:id="709"/>
    </w:p>
    <w:p w:rsidR="00F15392" w:rsidRPr="00DC5BAE" w:rsidRDefault="00D50C7F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DC5BAE">
        <w:rPr>
          <w:iCs/>
          <w:sz w:val="24"/>
          <w:szCs w:val="24"/>
          <w:lang w:eastAsia="ru-RU"/>
        </w:rPr>
        <w:t>Предложения</w:t>
      </w:r>
      <w:r w:rsidR="00BD05FA" w:rsidRPr="00DC5BAE">
        <w:rPr>
          <w:iCs/>
          <w:sz w:val="24"/>
          <w:szCs w:val="24"/>
          <w:lang w:eastAsia="ru-RU"/>
        </w:rPr>
        <w:t xml:space="preserve">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а по повышению цены не рассматриваются, такой </w:t>
      </w:r>
      <w:r w:rsidR="009C744E" w:rsidRPr="00DC5BAE">
        <w:rPr>
          <w:iCs/>
          <w:sz w:val="24"/>
          <w:szCs w:val="24"/>
          <w:lang w:eastAsia="ru-RU"/>
        </w:rPr>
        <w:t>Участник</w:t>
      </w:r>
      <w:r w:rsidR="00F15392" w:rsidRPr="00DC5BAE">
        <w:rPr>
          <w:iCs/>
          <w:sz w:val="24"/>
          <w:szCs w:val="24"/>
          <w:lang w:eastAsia="ru-RU"/>
        </w:rPr>
        <w:t xml:space="preserve"> считается не участвовавшим в процедуре переторжки, </w:t>
      </w:r>
      <w:r w:rsidR="00F15392" w:rsidRPr="00DC5BAE">
        <w:rPr>
          <w:sz w:val="24"/>
          <w:szCs w:val="24"/>
          <w:lang w:eastAsia="ru-RU"/>
        </w:rPr>
        <w:t xml:space="preserve">его </w:t>
      </w:r>
      <w:r w:rsidR="004B5EB3" w:rsidRPr="00DC5BAE">
        <w:rPr>
          <w:sz w:val="24"/>
          <w:szCs w:val="24"/>
          <w:lang w:eastAsia="ru-RU"/>
        </w:rPr>
        <w:t>Заявк</w:t>
      </w:r>
      <w:r w:rsidR="00F15392" w:rsidRPr="00DC5BAE">
        <w:rPr>
          <w:sz w:val="24"/>
          <w:szCs w:val="24"/>
          <w:lang w:eastAsia="ru-RU"/>
        </w:rPr>
        <w:t xml:space="preserve">а остается </w:t>
      </w:r>
      <w:r w:rsidR="00F15392" w:rsidRPr="00DC5BAE">
        <w:rPr>
          <w:sz w:val="24"/>
          <w:szCs w:val="24"/>
          <w:lang w:eastAsia="ru-RU"/>
        </w:rPr>
        <w:lastRenderedPageBreak/>
        <w:t>действующей с ранее объявленной ценой.</w:t>
      </w:r>
    </w:p>
    <w:p w:rsidR="00F15392" w:rsidRPr="00E71A48" w:rsidRDefault="00F15392" w:rsidP="00557C01">
      <w:pPr>
        <w:widowControl w:val="0"/>
        <w:numPr>
          <w:ilvl w:val="2"/>
          <w:numId w:val="43"/>
        </w:numPr>
        <w:tabs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0" w:name="_Ref306353005"/>
      <w:r w:rsidRPr="00DC5BAE">
        <w:rPr>
          <w:sz w:val="24"/>
          <w:szCs w:val="24"/>
          <w:lang w:eastAsia="ru-RU"/>
        </w:rPr>
        <w:t>Процедура переторжки проводится с использованием ЭТП</w:t>
      </w:r>
      <w:r w:rsidRPr="00DC5BAE">
        <w:rPr>
          <w:iCs/>
          <w:sz w:val="24"/>
          <w:szCs w:val="24"/>
          <w:lang w:eastAsia="ru-RU"/>
        </w:rPr>
        <w:t xml:space="preserve">. </w:t>
      </w:r>
      <w:r w:rsidRPr="00DC5BAE">
        <w:rPr>
          <w:sz w:val="24"/>
          <w:szCs w:val="24"/>
          <w:lang w:eastAsia="ru-RU"/>
        </w:rPr>
        <w:t>Порядок</w:t>
      </w:r>
      <w:r w:rsidRPr="00E71A48">
        <w:rPr>
          <w:sz w:val="24"/>
          <w:szCs w:val="24"/>
          <w:lang w:eastAsia="ru-RU"/>
        </w:rPr>
        <w:t xml:space="preserve"> проведения процедуры переторжки на ЭТП определяется правилами данной системы.</w:t>
      </w:r>
      <w:bookmarkEnd w:id="710"/>
    </w:p>
    <w:p w:rsidR="00F15392" w:rsidRPr="00AE1D21" w:rsidRDefault="00F15392" w:rsidP="00E71A48">
      <w:pPr>
        <w:suppressAutoHyphens w:val="0"/>
        <w:overflowPunct w:val="0"/>
        <w:autoSpaceDE w:val="0"/>
        <w:autoSpaceDN w:val="0"/>
        <w:adjustRightInd w:val="0"/>
        <w:spacing w:line="264" w:lineRule="auto"/>
        <w:ind w:firstLine="540"/>
        <w:rPr>
          <w:iCs/>
          <w:sz w:val="24"/>
          <w:szCs w:val="24"/>
          <w:lang w:eastAsia="ru-RU"/>
        </w:rPr>
      </w:pPr>
      <w:r w:rsidRPr="00E71A48">
        <w:rPr>
          <w:iCs/>
          <w:sz w:val="24"/>
          <w:szCs w:val="24"/>
          <w:lang w:eastAsia="ru-RU"/>
        </w:rPr>
        <w:t xml:space="preserve">В период с момента начала переторжки на ЭТП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, приглашенный к участию в процедуре переторжки и желающий повысить предпочтительность своей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>и путем снижения ее цены, должен заявить в режиме реального времени на ЭТП «окончательную</w:t>
      </w:r>
      <w:r w:rsidR="00076D8B" w:rsidRPr="00E71A48">
        <w:rPr>
          <w:iCs/>
          <w:sz w:val="24"/>
          <w:szCs w:val="24"/>
          <w:lang w:eastAsia="ru-RU"/>
        </w:rPr>
        <w:t>»</w:t>
      </w:r>
      <w:r w:rsidRPr="00E71A48">
        <w:rPr>
          <w:iCs/>
          <w:sz w:val="24"/>
          <w:szCs w:val="24"/>
          <w:lang w:eastAsia="ru-RU"/>
        </w:rPr>
        <w:t xml:space="preserve"> цену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="00C42716">
        <w:rPr>
          <w:iCs/>
          <w:sz w:val="24"/>
          <w:szCs w:val="24"/>
          <w:lang w:eastAsia="ru-RU"/>
        </w:rPr>
        <w:t>и</w:t>
      </w:r>
      <w:r w:rsidRPr="00E71A48">
        <w:rPr>
          <w:iCs/>
          <w:sz w:val="24"/>
          <w:szCs w:val="24"/>
          <w:lang w:eastAsia="ru-RU"/>
        </w:rPr>
        <w:t xml:space="preserve">. Снижение цены </w:t>
      </w:r>
      <w:r w:rsidR="004B5EB3" w:rsidRPr="00E71A48">
        <w:rPr>
          <w:iCs/>
          <w:sz w:val="24"/>
          <w:szCs w:val="24"/>
          <w:lang w:eastAsia="ru-RU"/>
        </w:rPr>
        <w:t>Заявк</w:t>
      </w:r>
      <w:r w:rsidRPr="00E71A48">
        <w:rPr>
          <w:iCs/>
          <w:sz w:val="24"/>
          <w:szCs w:val="24"/>
          <w:lang w:eastAsia="ru-RU"/>
        </w:rPr>
        <w:t xml:space="preserve">и может производиться </w:t>
      </w:r>
      <w:r w:rsidR="009C744E" w:rsidRPr="00E71A48">
        <w:rPr>
          <w:iCs/>
          <w:sz w:val="24"/>
          <w:szCs w:val="24"/>
          <w:lang w:eastAsia="ru-RU"/>
        </w:rPr>
        <w:t>Участник</w:t>
      </w:r>
      <w:r w:rsidRPr="00E71A48">
        <w:rPr>
          <w:iCs/>
          <w:sz w:val="24"/>
          <w:szCs w:val="24"/>
          <w:lang w:eastAsia="ru-RU"/>
        </w:rPr>
        <w:t xml:space="preserve">ом поэтапно до момента окончания переторжки </w:t>
      </w:r>
      <w:r w:rsidRPr="007C47E3">
        <w:rPr>
          <w:iCs/>
          <w:sz w:val="24"/>
          <w:szCs w:val="24"/>
          <w:lang w:eastAsia="ru-RU"/>
        </w:rPr>
        <w:t>неограниченное количество раз</w:t>
      </w:r>
      <w:r w:rsidR="00076D8B" w:rsidRPr="007C47E3">
        <w:rPr>
          <w:iCs/>
          <w:sz w:val="24"/>
          <w:szCs w:val="24"/>
          <w:lang w:eastAsia="ru-RU"/>
        </w:rPr>
        <w:t>.</w:t>
      </w:r>
      <w:r w:rsidRPr="007C47E3">
        <w:rPr>
          <w:iCs/>
          <w:sz w:val="24"/>
          <w:szCs w:val="24"/>
          <w:lang w:eastAsia="ru-RU"/>
        </w:rPr>
        <w:t xml:space="preserve"> </w:t>
      </w:r>
      <w:r w:rsidR="00076D8B" w:rsidRPr="007C47E3">
        <w:rPr>
          <w:iCs/>
          <w:sz w:val="24"/>
          <w:szCs w:val="24"/>
          <w:lang w:eastAsia="ru-RU"/>
        </w:rPr>
        <w:t>И</w:t>
      </w:r>
      <w:r w:rsidRPr="007C47E3">
        <w:rPr>
          <w:iCs/>
          <w:sz w:val="24"/>
          <w:szCs w:val="24"/>
          <w:lang w:eastAsia="ru-RU"/>
        </w:rPr>
        <w:t xml:space="preserve">зменение цены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 xml:space="preserve">и не должно повлечь за собой изменение иных условий </w:t>
      </w:r>
      <w:r w:rsidR="004B5EB3" w:rsidRPr="007C47E3">
        <w:rPr>
          <w:iCs/>
          <w:sz w:val="24"/>
          <w:szCs w:val="24"/>
          <w:lang w:eastAsia="ru-RU"/>
        </w:rPr>
        <w:t>Заявк</w:t>
      </w:r>
      <w:r w:rsidRPr="007C47E3">
        <w:rPr>
          <w:iCs/>
          <w:sz w:val="24"/>
          <w:szCs w:val="24"/>
          <w:lang w:eastAsia="ru-RU"/>
        </w:rPr>
        <w:t>и</w:t>
      </w:r>
      <w:r w:rsidR="00076D8B" w:rsidRPr="007C47E3">
        <w:rPr>
          <w:iCs/>
          <w:sz w:val="24"/>
          <w:szCs w:val="24"/>
          <w:lang w:eastAsia="ru-RU"/>
        </w:rPr>
        <w:t>, за исключением документов, обосновывающие определение цены</w:t>
      </w:r>
      <w:r w:rsidRPr="007C47E3">
        <w:rPr>
          <w:iCs/>
          <w:sz w:val="24"/>
          <w:szCs w:val="24"/>
          <w:lang w:eastAsia="ru-RU"/>
        </w:rPr>
        <w:t xml:space="preserve">. Прием предложений по снижению цен заявок </w:t>
      </w:r>
      <w:r w:rsidRPr="00AE1D21">
        <w:rPr>
          <w:iCs/>
          <w:sz w:val="24"/>
          <w:szCs w:val="24"/>
          <w:lang w:eastAsia="ru-RU"/>
        </w:rPr>
        <w:t>прекращается на ЭТП</w:t>
      </w:r>
      <w:r w:rsidRPr="00AE1D21">
        <w:rPr>
          <w:sz w:val="24"/>
          <w:szCs w:val="24"/>
          <w:lang w:eastAsia="ru-RU"/>
        </w:rPr>
        <w:t xml:space="preserve"> в </w:t>
      </w:r>
      <w:r w:rsidRPr="00AE1D21">
        <w:rPr>
          <w:iCs/>
          <w:sz w:val="24"/>
          <w:szCs w:val="24"/>
          <w:lang w:eastAsia="ru-RU"/>
        </w:rPr>
        <w:t xml:space="preserve">момент окончания переторжки. </w:t>
      </w:r>
    </w:p>
    <w:p w:rsidR="00076D8B" w:rsidRPr="00AE1D21" w:rsidRDefault="007C47E3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</w:rPr>
        <w:t xml:space="preserve">Приглашенные Участники принимают в ней участие без внесения платы. После проведения переторжки в первый раз по просьбе любого из приглашенных Участников переторжка может быть проведена повторно, третий раз и т.п. (далее — повторная переторжка). </w:t>
      </w:r>
      <w:r w:rsidRPr="00AE1D21">
        <w:rPr>
          <w:iCs/>
          <w:sz w:val="24"/>
          <w:szCs w:val="24"/>
          <w:lang w:eastAsia="ru-RU"/>
        </w:rPr>
        <w:t>На каждую последующую переторжку приглашаются Участники запроса предложений, участвующие в предыдущей переторжке</w:t>
      </w:r>
      <w:r w:rsidR="00197954" w:rsidRPr="00AE1D21">
        <w:rPr>
          <w:iCs/>
          <w:sz w:val="24"/>
          <w:szCs w:val="24"/>
          <w:lang w:eastAsia="ru-RU"/>
        </w:rPr>
        <w:t xml:space="preserve"> с учетом положений пункта </w:t>
      </w:r>
      <w:r w:rsidR="00402725">
        <w:fldChar w:fldCharType="begin"/>
      </w:r>
      <w:r w:rsidR="00402725">
        <w:instrText xml:space="preserve"> REF _Ref465847813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3.7.9</w:t>
      </w:r>
      <w:r w:rsidR="00402725">
        <w:fldChar w:fldCharType="end"/>
      </w:r>
      <w:r w:rsidR="00197954" w:rsidRPr="00AE1D21">
        <w:rPr>
          <w:iCs/>
          <w:sz w:val="24"/>
          <w:szCs w:val="24"/>
          <w:lang w:eastAsia="ru-RU"/>
        </w:rPr>
        <w:t xml:space="preserve">. Решение </w:t>
      </w:r>
      <w:r w:rsidR="00197954" w:rsidRPr="00AE1D21">
        <w:rPr>
          <w:sz w:val="24"/>
          <w:szCs w:val="24"/>
          <w:lang w:eastAsia="ru-RU"/>
        </w:rPr>
        <w:t>о проведении повторной процедуры переторжки принимает Закупочная комиссия</w:t>
      </w:r>
      <w:r w:rsidR="00076D8B" w:rsidRPr="00AE1D21">
        <w:rPr>
          <w:iCs/>
          <w:sz w:val="24"/>
          <w:szCs w:val="24"/>
          <w:lang w:eastAsia="ru-RU"/>
        </w:rPr>
        <w:t xml:space="preserve">. </w:t>
      </w:r>
    </w:p>
    <w:p w:rsidR="00685336" w:rsidRPr="00AE1D21" w:rsidRDefault="00685336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  <w:lang w:eastAsia="ru-RU"/>
        </w:rPr>
      </w:pPr>
      <w:r w:rsidRPr="00AE1D21">
        <w:rPr>
          <w:iCs/>
          <w:sz w:val="24"/>
          <w:szCs w:val="24"/>
          <w:lang w:eastAsia="ru-RU"/>
        </w:rPr>
        <w:t>Проведение каждой последующей переторжки осуществляется по правилам, предусмотренным в п.п.</w:t>
      </w:r>
      <w:r w:rsidR="00402725">
        <w:fldChar w:fldCharType="begin"/>
      </w:r>
      <w:r w:rsidR="00402725">
        <w:instrText xml:space="preserve"> REF _Ref306352987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3.7.3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 xml:space="preserve"> - </w:t>
      </w:r>
      <w:r w:rsidR="00402725">
        <w:fldChar w:fldCharType="begin"/>
      </w:r>
      <w:r w:rsidR="00402725">
        <w:instrText xml:space="preserve"> REF _Ref306353005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  <w:lang w:eastAsia="ru-RU"/>
        </w:rPr>
        <w:t>3.7.5</w:t>
      </w:r>
      <w:r w:rsidR="00402725">
        <w:fldChar w:fldCharType="end"/>
      </w:r>
      <w:r w:rsidRPr="00AE1D21">
        <w:rPr>
          <w:iCs/>
          <w:sz w:val="24"/>
          <w:szCs w:val="24"/>
          <w:lang w:eastAsia="ru-RU"/>
        </w:rPr>
        <w:t>.</w:t>
      </w:r>
    </w:p>
    <w:p w:rsidR="00F15392" w:rsidRPr="00AE1D21" w:rsidRDefault="009C744E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bookmarkStart w:id="711" w:name="_Ref468874106"/>
      <w:r w:rsidRPr="00AE1D21">
        <w:rPr>
          <w:sz w:val="24"/>
          <w:szCs w:val="24"/>
          <w:lang w:eastAsia="ru-RU"/>
        </w:rPr>
        <w:t>Участник</w:t>
      </w:r>
      <w:r w:rsidR="00F15392" w:rsidRPr="00AE1D21">
        <w:rPr>
          <w:sz w:val="24"/>
          <w:szCs w:val="24"/>
          <w:lang w:eastAsia="ru-RU"/>
        </w:rPr>
        <w:t xml:space="preserve"> </w:t>
      </w:r>
      <w:r w:rsidR="00C86793" w:rsidRPr="00AE1D21">
        <w:rPr>
          <w:sz w:val="24"/>
          <w:szCs w:val="24"/>
          <w:lang w:eastAsia="ru-RU"/>
        </w:rPr>
        <w:t>запроса предложений</w:t>
      </w:r>
      <w:r w:rsidR="00F15392" w:rsidRPr="00AE1D21">
        <w:rPr>
          <w:sz w:val="24"/>
          <w:szCs w:val="24"/>
          <w:lang w:eastAsia="ru-RU"/>
        </w:rPr>
        <w:t>, участвовавший в переторжке и снизивший свою цену, обязан представить откорректированные с учетом новой, полученной после переторжки цены, документы, определяющие его коммерческое предложение с приложением соответствующих файлов</w:t>
      </w:r>
      <w:r w:rsidR="00F8138D" w:rsidRPr="00AE1D21">
        <w:rPr>
          <w:sz w:val="24"/>
          <w:szCs w:val="24"/>
          <w:lang w:eastAsia="ru-RU"/>
        </w:rPr>
        <w:t xml:space="preserve"> </w:t>
      </w:r>
      <w:r w:rsidR="00F8138D" w:rsidRPr="00AE1D21">
        <w:rPr>
          <w:sz w:val="24"/>
          <w:szCs w:val="24"/>
        </w:rPr>
        <w:t>(все документы, входящие в Заявку, которые содержат информацию о предложенной цене)</w:t>
      </w:r>
      <w:r w:rsidR="00F15392" w:rsidRPr="00AE1D21">
        <w:rPr>
          <w:sz w:val="24"/>
          <w:szCs w:val="24"/>
          <w:lang w:eastAsia="ru-RU"/>
        </w:rPr>
        <w:t xml:space="preserve">. Изменение цены в сторону снижения не должно повлечь за собой изменение иных условий </w:t>
      </w:r>
      <w:r w:rsidR="004B5EB3" w:rsidRPr="00AE1D21">
        <w:rPr>
          <w:sz w:val="24"/>
          <w:szCs w:val="24"/>
          <w:lang w:eastAsia="ru-RU"/>
        </w:rPr>
        <w:t>Заявк</w:t>
      </w:r>
      <w:r w:rsidR="00F15392" w:rsidRPr="00AE1D21">
        <w:rPr>
          <w:sz w:val="24"/>
          <w:szCs w:val="24"/>
          <w:lang w:eastAsia="ru-RU"/>
        </w:rPr>
        <w:t>и.</w:t>
      </w:r>
      <w:bookmarkEnd w:id="711"/>
    </w:p>
    <w:p w:rsidR="007C47E3" w:rsidRPr="00AE1D21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iCs/>
          <w:sz w:val="24"/>
          <w:szCs w:val="24"/>
        </w:rPr>
      </w:pPr>
      <w:bookmarkStart w:id="712" w:name="_Ref465847813"/>
      <w:r w:rsidRPr="00AE1D21">
        <w:rPr>
          <w:sz w:val="24"/>
          <w:szCs w:val="24"/>
        </w:rPr>
        <w:t>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информации, по решению Закупочной комиссии Заявки Участников, не соответствующие требованиям закупочной документации, могут быть отклонены.</w:t>
      </w:r>
      <w:bookmarkEnd w:id="712"/>
    </w:p>
    <w:p w:rsidR="007C47E3" w:rsidRPr="00EB7BE2" w:rsidRDefault="007C47E3" w:rsidP="007C47E3">
      <w:pPr>
        <w:widowControl w:val="0"/>
        <w:numPr>
          <w:ilvl w:val="2"/>
          <w:numId w:val="43"/>
        </w:numPr>
        <w:tabs>
          <w:tab w:val="num" w:pos="1418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</w:rPr>
      </w:pPr>
      <w:r w:rsidRPr="00AE1D21">
        <w:rPr>
          <w:sz w:val="24"/>
          <w:szCs w:val="24"/>
        </w:rPr>
        <w:t xml:space="preserve">В случае наличия информации о возможности дополнительного снижения поданных </w:t>
      </w:r>
      <w:r w:rsidRPr="00EB7BE2">
        <w:rPr>
          <w:sz w:val="24"/>
          <w:szCs w:val="24"/>
        </w:rPr>
        <w:t>ценовых предложений, Организатором Запроса предложений или Закупочной комиссией может быть принято решение о проведении повторной переторжки.</w:t>
      </w:r>
    </w:p>
    <w:p w:rsidR="00F15392" w:rsidRPr="00EB7BE2" w:rsidRDefault="00F15392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  <w:lang w:eastAsia="ru-RU"/>
        </w:rPr>
        <w:t xml:space="preserve">По решению </w:t>
      </w:r>
      <w:r w:rsidR="00685336" w:rsidRPr="00EB7BE2">
        <w:rPr>
          <w:sz w:val="24"/>
          <w:szCs w:val="24"/>
          <w:lang w:eastAsia="ru-RU"/>
        </w:rPr>
        <w:t xml:space="preserve">Закупочной </w:t>
      </w:r>
      <w:r w:rsidRPr="00EB7BE2">
        <w:rPr>
          <w:sz w:val="24"/>
          <w:szCs w:val="24"/>
          <w:lang w:eastAsia="ru-RU"/>
        </w:rPr>
        <w:t xml:space="preserve">комиссии порядок проведения переторжки может быть уточнен. 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при проведении любого из этапов Аукционной процедуры на понижение цены (переторжки) Участник предложил демпинговую цену договора (цену лота), то к Участнику будут применены антидемпинговые меры, предусмотренные п.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 данной документации. При этом Участник в обязательном порядке помимо документов, указанных в п. </w:t>
      </w:r>
      <w:r w:rsidR="00402725">
        <w:fldChar w:fldCharType="begin"/>
      </w:r>
      <w:r w:rsidR="00402725">
        <w:instrText xml:space="preserve"> REF _Ref468874106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3.7.8</w:t>
      </w:r>
      <w:r w:rsidR="00402725">
        <w:fldChar w:fldCharType="end"/>
      </w:r>
      <w:r w:rsidRPr="00EB7BE2">
        <w:rPr>
          <w:sz w:val="24"/>
          <w:szCs w:val="24"/>
        </w:rPr>
        <w:t xml:space="preserve">, </w:t>
      </w:r>
      <w:proofErr w:type="gramStart"/>
      <w:r w:rsidRPr="00EB7BE2">
        <w:rPr>
          <w:sz w:val="24"/>
          <w:szCs w:val="24"/>
        </w:rPr>
        <w:t>предоставляет документы</w:t>
      </w:r>
      <w:proofErr w:type="gramEnd"/>
      <w:r w:rsidRPr="00EB7BE2">
        <w:rPr>
          <w:sz w:val="24"/>
          <w:szCs w:val="24"/>
        </w:rPr>
        <w:t xml:space="preserve">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документации.</w:t>
      </w:r>
    </w:p>
    <w:p w:rsidR="006371C4" w:rsidRPr="00EB7BE2" w:rsidRDefault="006371C4" w:rsidP="00557C01">
      <w:pPr>
        <w:widowControl w:val="0"/>
        <w:numPr>
          <w:ilvl w:val="2"/>
          <w:numId w:val="43"/>
        </w:numPr>
        <w:tabs>
          <w:tab w:val="num" w:pos="1440"/>
          <w:tab w:val="num" w:pos="1620"/>
        </w:tabs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40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Если по итогам вскрытия конвертов с заявками, либо завершения аукционной процедуры на понижение цены (переторжки) Участник предложил демпинговую цену Договора (цену лота), и затем после завершения аукционной процедуры </w:t>
      </w:r>
      <w:r w:rsidRPr="00EB7BE2">
        <w:rPr>
          <w:sz w:val="24"/>
          <w:szCs w:val="24"/>
        </w:rPr>
        <w:lastRenderedPageBreak/>
        <w:t xml:space="preserve">на понижение цены (переторжки) цена, предложенная Участником, была опять снижена, документы, предусмотренные подпунктом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3.11.2</w:t>
      </w:r>
      <w:r w:rsidR="00402725">
        <w:fldChar w:fldCharType="end"/>
      </w:r>
      <w:r w:rsidRPr="00EB7BE2">
        <w:rPr>
          <w:sz w:val="24"/>
          <w:szCs w:val="24"/>
        </w:rPr>
        <w:t xml:space="preserve"> документации, предоставляются повторно.</w:t>
      </w:r>
    </w:p>
    <w:p w:rsidR="00A5754C" w:rsidRPr="00751A4B" w:rsidRDefault="00A5754C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13" w:name="_Toc471823191"/>
      <w:bookmarkStart w:id="714" w:name="_Ref471823363"/>
      <w:bookmarkStart w:id="715" w:name="_Toc471828429"/>
      <w:bookmarkStart w:id="716" w:name="_Ref471894330"/>
      <w:bookmarkStart w:id="717" w:name="_Toc498590337"/>
      <w:bookmarkStart w:id="718" w:name="_Ref303681924"/>
      <w:bookmarkStart w:id="719" w:name="_Ref303683914"/>
      <w:r w:rsidRPr="00751A4B">
        <w:rPr>
          <w:bCs w:val="0"/>
        </w:rPr>
        <w:t>О приоритете закупки услуг, оказываемых российскими лицами, по отношению к услугам, оказываемым иностранными лицами</w:t>
      </w:r>
      <w:bookmarkEnd w:id="713"/>
      <w:bookmarkEnd w:id="714"/>
      <w:bookmarkEnd w:id="715"/>
      <w:bookmarkEnd w:id="716"/>
      <w:bookmarkEnd w:id="717"/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proofErr w:type="gramStart"/>
      <w:r w:rsidRPr="00751A4B">
        <w:rPr>
          <w:sz w:val="24"/>
          <w:szCs w:val="24"/>
        </w:rPr>
        <w:t>В соответствии с пунктом 1 части 8 статьи 3 Федерального закона «О закупках товаров, работ, услуг отдельными видами юридических лиц» во исполнение Постановления Правительства Российской Федерации от 16 сентября 2016 г. N 925 «О приоритете товаров российского происхождения, работ, услуг, оказываемых, оказываемых российскими лицами, по отношению к товарам, происходящим из иностранного государства, работам, услугам, выполняемым, оказываемым иностранными лицами», с учетом</w:t>
      </w:r>
      <w:proofErr w:type="gramEnd"/>
      <w:r w:rsidRPr="00751A4B">
        <w:rPr>
          <w:sz w:val="24"/>
          <w:szCs w:val="24"/>
        </w:rPr>
        <w:t xml:space="preserve"> требований п. 4.5.1 </w:t>
      </w:r>
      <w:r w:rsidRPr="00751A4B">
        <w:rPr>
          <w:bCs w:val="0"/>
          <w:sz w:val="24"/>
          <w:szCs w:val="24"/>
        </w:rPr>
        <w:t xml:space="preserve">Единого стандарта закупок ПАО «Россети» (Положения о закупке) устанавливается </w:t>
      </w:r>
      <w:r w:rsidRPr="00751A4B">
        <w:rPr>
          <w:sz w:val="24"/>
          <w:szCs w:val="24"/>
        </w:rPr>
        <w:t>приоритет закупки услуг, оказываемых российскими лицами, по отношению к услугам, оказываемым иностранными лицами (далее – приоритет).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В рамках данной закупочной процедуры действуют следующие понятия и определения: Российские лица – это юридические лица и индивидуальные предприниматели, зарегистрированные на территории РФ, а также граждане РФ; Иностранные лица – это юридические лица, зарегистрированные на территории иностранного государства; физические лица, не являющееся гражданами Российской Федерации и имеющее доказательства наличия гражданства (подданства) иностранного государства; Услуги – все виды деятельности, описанные в Техническом задании.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>Отнесение Участника закупки к российским или иностранным лицам производится на основании документов Участника закупки, содержащих информацию о месте его регистрации (для юридических лиц и индивидуальных предпринимателей), на основании документов, удостоверяющих личность (для физических лиц).</w:t>
      </w:r>
    </w:p>
    <w:p w:rsidR="00A5754C" w:rsidRPr="00F1122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751A4B">
        <w:rPr>
          <w:sz w:val="24"/>
          <w:szCs w:val="24"/>
        </w:rPr>
        <w:t xml:space="preserve">Предоставление приоритета при закупке услуг, оказываемых российскими лицами, осуществляется по стоимостному критерию оценки и производится по предложенной в Заявке цене Договора, </w:t>
      </w:r>
      <w:r w:rsidRPr="00F11225">
        <w:rPr>
          <w:sz w:val="24"/>
          <w:szCs w:val="24"/>
        </w:rPr>
        <w:t xml:space="preserve">сниженной на 15 процентов (коэффициент приоритета при закупке услуг, оказываемых российскими лицами </w:t>
      </w:r>
      <w:proofErr w:type="gramStart"/>
      <w:r w:rsidRPr="00F11225">
        <w:rPr>
          <w:i/>
          <w:sz w:val="24"/>
          <w:szCs w:val="24"/>
          <w:lang w:val="en-US"/>
        </w:rPr>
        <w:t>k</w:t>
      </w:r>
      <w:proofErr w:type="gramEnd"/>
      <w:r w:rsidRPr="00F11225">
        <w:rPr>
          <w:i/>
          <w:sz w:val="24"/>
          <w:szCs w:val="24"/>
          <w:vertAlign w:val="subscript"/>
        </w:rPr>
        <w:t>ПРИОР</w:t>
      </w:r>
      <w:r w:rsidRPr="00F11225">
        <w:rPr>
          <w:sz w:val="24"/>
          <w:szCs w:val="24"/>
        </w:rPr>
        <w:t xml:space="preserve">=0,85, иначе </w:t>
      </w:r>
      <w:r w:rsidRPr="00F11225">
        <w:rPr>
          <w:i/>
          <w:sz w:val="24"/>
          <w:szCs w:val="24"/>
          <w:lang w:val="en-US"/>
        </w:rPr>
        <w:t>k</w:t>
      </w:r>
      <w:r w:rsidRPr="00F11225">
        <w:rPr>
          <w:i/>
          <w:sz w:val="24"/>
          <w:szCs w:val="24"/>
          <w:vertAlign w:val="subscript"/>
        </w:rPr>
        <w:t>ПРИОР</w:t>
      </w:r>
      <w:r w:rsidRPr="00F11225">
        <w:rPr>
          <w:sz w:val="24"/>
          <w:szCs w:val="24"/>
        </w:rPr>
        <w:t>=1,0), при этом Договор заключается по цене Договора, предложенной Участником в Заявке (методика оценки изложена в Приложении №3 к настоящей Документации).</w:t>
      </w:r>
    </w:p>
    <w:p w:rsidR="00A5754C" w:rsidRPr="00F11225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sz w:val="24"/>
          <w:szCs w:val="24"/>
        </w:rPr>
      </w:pPr>
      <w:r w:rsidRPr="00F11225">
        <w:rPr>
          <w:sz w:val="24"/>
          <w:szCs w:val="24"/>
        </w:rPr>
        <w:t>Приоритет не предоставляется в случаях, если: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F11225">
        <w:rPr>
          <w:rFonts w:ascii="Times New Roman" w:hAnsi="Times New Roman" w:cs="Times New Roman"/>
          <w:sz w:val="24"/>
          <w:szCs w:val="24"/>
        </w:rPr>
        <w:t xml:space="preserve">а) закупка признана несостоявшейся (п. </w:t>
      </w:r>
      <w:r w:rsidR="00402725" w:rsidRPr="00F11225">
        <w:fldChar w:fldCharType="begin"/>
      </w:r>
      <w:r w:rsidR="00402725" w:rsidRPr="00F11225">
        <w:instrText xml:space="preserve"> REF _Ref303251044 \r \h  \* MERGEFORMAT </w:instrText>
      </w:r>
      <w:r w:rsidR="00402725" w:rsidRPr="00F11225">
        <w:fldChar w:fldCharType="separate"/>
      </w:r>
      <w:r w:rsidR="00090FCB" w:rsidRPr="00F11225">
        <w:rPr>
          <w:rFonts w:ascii="Times New Roman" w:hAnsi="Times New Roman" w:cs="Times New Roman"/>
          <w:sz w:val="24"/>
          <w:szCs w:val="24"/>
        </w:rPr>
        <w:t>3.10</w:t>
      </w:r>
      <w:r w:rsidR="00402725" w:rsidRPr="00F11225">
        <w:fldChar w:fldCharType="end"/>
      </w:r>
      <w:r w:rsidRPr="00F11225">
        <w:rPr>
          <w:rFonts w:ascii="Times New Roman" w:hAnsi="Times New Roman" w:cs="Times New Roman"/>
          <w:sz w:val="24"/>
          <w:szCs w:val="24"/>
        </w:rPr>
        <w:t>) и Договор заключается с единственным участником закупки, соответствующим требованиям</w:t>
      </w:r>
      <w:r w:rsidRPr="00751A4B">
        <w:rPr>
          <w:rFonts w:ascii="Times New Roman" w:hAnsi="Times New Roman" w:cs="Times New Roman"/>
          <w:sz w:val="24"/>
          <w:szCs w:val="24"/>
        </w:rPr>
        <w:t xml:space="preserve">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ной документации (в случае если была подана только одна заявка или в случае, если было подано несколько заявок, но после проведения отборочной стадии осталась только одна заявка, соответствующая требованиям </w:t>
      </w:r>
      <w:r w:rsidR="00DB05D8" w:rsidRPr="00751A4B">
        <w:rPr>
          <w:rFonts w:ascii="Times New Roman" w:hAnsi="Times New Roman" w:cs="Times New Roman"/>
          <w:sz w:val="24"/>
          <w:szCs w:val="24"/>
        </w:rPr>
        <w:t>закупоч</w:t>
      </w:r>
      <w:r w:rsidRPr="00751A4B">
        <w:rPr>
          <w:rFonts w:ascii="Times New Roman" w:hAnsi="Times New Roman" w:cs="Times New Roman"/>
          <w:sz w:val="24"/>
          <w:szCs w:val="24"/>
        </w:rPr>
        <w:t>ной документации);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б) в заявке на участие в закупке 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в) в заявках на участие в закупке </w:t>
      </w:r>
      <w:r w:rsidRPr="00751A4B">
        <w:rPr>
          <w:rFonts w:ascii="Times New Roman" w:hAnsi="Times New Roman" w:cs="Times New Roman"/>
          <w:i/>
          <w:sz w:val="24"/>
          <w:szCs w:val="24"/>
        </w:rPr>
        <w:t xml:space="preserve">всех Участников (с учетом Коллективных Участников), прошедших отборочную стадию, </w:t>
      </w:r>
      <w:r w:rsidRPr="00751A4B">
        <w:rPr>
          <w:rFonts w:ascii="Times New Roman" w:hAnsi="Times New Roman" w:cs="Times New Roman"/>
          <w:sz w:val="24"/>
          <w:szCs w:val="24"/>
        </w:rPr>
        <w:t xml:space="preserve">не содержится предложений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иностранными лицами (с учетом положений нижеследующего пункта);</w:t>
      </w:r>
    </w:p>
    <w:p w:rsidR="00A5754C" w:rsidRPr="00751A4B" w:rsidRDefault="00A5754C" w:rsidP="00A5754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51A4B">
        <w:rPr>
          <w:rFonts w:ascii="Times New Roman" w:hAnsi="Times New Roman" w:cs="Times New Roman"/>
          <w:sz w:val="24"/>
          <w:szCs w:val="24"/>
        </w:rPr>
        <w:t xml:space="preserve">г) в Заявке Участника содержится предложение </w:t>
      </w:r>
      <w:proofErr w:type="gramStart"/>
      <w:r w:rsidRPr="00751A4B"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751A4B">
        <w:rPr>
          <w:rFonts w:ascii="Times New Roman" w:hAnsi="Times New Roman" w:cs="Times New Roman"/>
          <w:sz w:val="24"/>
          <w:szCs w:val="24"/>
        </w:rPr>
        <w:t xml:space="preserve"> оказании услуг российскими лицами и иностранными лицами, при этом стоимость оказания услуг российскими лицами составляет менее 50 процентов стоимости всех оказываемых таким участником услуг, при этом установление соотношения цены оказания услуг российскими лицами и </w:t>
      </w:r>
      <w:r w:rsidRPr="00751A4B">
        <w:rPr>
          <w:rFonts w:ascii="Times New Roman" w:hAnsi="Times New Roman" w:cs="Times New Roman"/>
          <w:sz w:val="24"/>
          <w:szCs w:val="24"/>
        </w:rPr>
        <w:lastRenderedPageBreak/>
        <w:t>иностранными лицами определяется исходя из данных, указанных Участником в «Плане распределения объемов оказания услуг внутри коллективного Участника».</w:t>
      </w:r>
    </w:p>
    <w:p w:rsidR="00A5754C" w:rsidRPr="00751A4B" w:rsidRDefault="00A5754C" w:rsidP="00A5754C">
      <w:pPr>
        <w:pStyle w:val="a1"/>
        <w:numPr>
          <w:ilvl w:val="2"/>
          <w:numId w:val="96"/>
        </w:numPr>
        <w:tabs>
          <w:tab w:val="num" w:pos="1620"/>
        </w:tabs>
        <w:suppressAutoHyphens w:val="0"/>
        <w:spacing w:after="120" w:line="240" w:lineRule="auto"/>
        <w:ind w:left="0" w:firstLine="540"/>
        <w:rPr>
          <w:bCs w:val="0"/>
          <w:sz w:val="24"/>
          <w:szCs w:val="24"/>
        </w:rPr>
      </w:pPr>
      <w:proofErr w:type="gramStart"/>
      <w:r w:rsidRPr="00751A4B">
        <w:rPr>
          <w:bCs w:val="0"/>
          <w:sz w:val="24"/>
          <w:szCs w:val="24"/>
        </w:rPr>
        <w:t xml:space="preserve">Заказчик </w:t>
      </w:r>
      <w:r w:rsidRPr="00751A4B">
        <w:rPr>
          <w:bCs w:val="0"/>
          <w:i/>
          <w:sz w:val="24"/>
          <w:szCs w:val="24"/>
          <w:u w:val="single"/>
        </w:rPr>
        <w:t>имеет право на одностороннее расторжение Договора</w:t>
      </w:r>
      <w:r w:rsidRPr="00751A4B">
        <w:rPr>
          <w:bCs w:val="0"/>
          <w:sz w:val="24"/>
          <w:szCs w:val="24"/>
        </w:rPr>
        <w:t xml:space="preserve"> </w:t>
      </w:r>
      <w:r w:rsidRPr="00751A4B">
        <w:rPr>
          <w:sz w:val="24"/>
          <w:szCs w:val="24"/>
        </w:rPr>
        <w:t>с Участником закупки, которому был предоставлен приоритет при оказании услуг российскими лицами,</w:t>
      </w:r>
      <w:r w:rsidRPr="00751A4B">
        <w:rPr>
          <w:bCs w:val="0"/>
          <w:sz w:val="24"/>
          <w:szCs w:val="24"/>
        </w:rPr>
        <w:t xml:space="preserve"> если выяснится, что один или несколько </w:t>
      </w:r>
      <w:r w:rsidRPr="00751A4B">
        <w:rPr>
          <w:sz w:val="24"/>
          <w:szCs w:val="24"/>
        </w:rPr>
        <w:t xml:space="preserve">членов Коллективного участника отказались от оказания услуг, при этом стоимость оказания услуг российскими лицами среди оставшихся членов объединения стала составлять менее 50 процентов стоимости всех </w:t>
      </w:r>
      <w:proofErr w:type="spellStart"/>
      <w:r w:rsidRPr="00751A4B">
        <w:rPr>
          <w:sz w:val="24"/>
          <w:szCs w:val="24"/>
        </w:rPr>
        <w:t>оказывемых</w:t>
      </w:r>
      <w:proofErr w:type="spellEnd"/>
      <w:r w:rsidRPr="00751A4B">
        <w:rPr>
          <w:sz w:val="24"/>
          <w:szCs w:val="24"/>
        </w:rPr>
        <w:t xml:space="preserve"> таким Участником услуг.</w:t>
      </w:r>
      <w:proofErr w:type="gramEnd"/>
    </w:p>
    <w:p w:rsidR="00717F60" w:rsidRPr="00751A4B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0" w:name="_Ref471980768"/>
      <w:bookmarkStart w:id="721" w:name="_Ref471980938"/>
      <w:bookmarkStart w:id="722" w:name="_Toc498590338"/>
      <w:r w:rsidRPr="00751A4B">
        <w:t xml:space="preserve">Подведение итогов </w:t>
      </w:r>
      <w:r w:rsidR="00DF639D" w:rsidRPr="00751A4B">
        <w:t>З</w:t>
      </w:r>
      <w:r w:rsidRPr="00751A4B">
        <w:t>апроса предложений</w:t>
      </w:r>
      <w:bookmarkEnd w:id="718"/>
      <w:bookmarkEnd w:id="719"/>
      <w:bookmarkEnd w:id="720"/>
      <w:bookmarkEnd w:id="721"/>
      <w:bookmarkEnd w:id="722"/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3" w:name="_Ref440290296"/>
      <w:r w:rsidRPr="00751A4B">
        <w:rPr>
          <w:sz w:val="24"/>
          <w:szCs w:val="24"/>
        </w:rPr>
        <w:t xml:space="preserve">По результатам оценочной стадии Закупочная комиссия принимает решение либо по </w:t>
      </w:r>
      <w:r w:rsidRPr="00751A4B">
        <w:rPr>
          <w:sz w:val="24"/>
          <w:szCs w:val="24"/>
          <w:lang w:eastAsia="ru-RU"/>
        </w:rPr>
        <w:t>определению</w:t>
      </w:r>
      <w:r w:rsidRPr="00751A4B">
        <w:rPr>
          <w:sz w:val="24"/>
          <w:szCs w:val="24"/>
        </w:rPr>
        <w:t xml:space="preserve"> </w:t>
      </w:r>
      <w:r w:rsidR="004D431C" w:rsidRPr="00751A4B">
        <w:rPr>
          <w:sz w:val="24"/>
          <w:szCs w:val="24"/>
        </w:rPr>
        <w:t xml:space="preserve">лучшей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и запроса предложений</w:t>
      </w:r>
      <w:r w:rsidRPr="00751A4B">
        <w:rPr>
          <w:sz w:val="24"/>
          <w:szCs w:val="24"/>
        </w:rPr>
        <w:t xml:space="preserve">, либо по завершению данной процедуры </w:t>
      </w:r>
      <w:r w:rsidR="00DF639D" w:rsidRPr="00751A4B">
        <w:rPr>
          <w:sz w:val="24"/>
          <w:szCs w:val="24"/>
        </w:rPr>
        <w:t>З</w:t>
      </w:r>
      <w:r w:rsidRPr="00751A4B">
        <w:rPr>
          <w:sz w:val="24"/>
          <w:szCs w:val="24"/>
        </w:rPr>
        <w:t xml:space="preserve">апроса предложений без определения </w:t>
      </w:r>
      <w:r w:rsidR="009C744E" w:rsidRPr="00751A4B">
        <w:rPr>
          <w:sz w:val="24"/>
          <w:szCs w:val="24"/>
        </w:rPr>
        <w:t>Участник</w:t>
      </w:r>
      <w:r w:rsidR="004D431C" w:rsidRPr="00751A4B">
        <w:rPr>
          <w:sz w:val="24"/>
          <w:szCs w:val="24"/>
        </w:rPr>
        <w:t xml:space="preserve">а, чья </w:t>
      </w:r>
      <w:r w:rsidR="004B5EB3" w:rsidRPr="00751A4B">
        <w:rPr>
          <w:sz w:val="24"/>
          <w:szCs w:val="24"/>
        </w:rPr>
        <w:t>Заявк</w:t>
      </w:r>
      <w:r w:rsidR="004D431C" w:rsidRPr="00751A4B">
        <w:rPr>
          <w:sz w:val="24"/>
          <w:szCs w:val="24"/>
        </w:rPr>
        <w:t>а признана лучшей,</w:t>
      </w:r>
      <w:r w:rsidR="004D431C" w:rsidRPr="00E71A48">
        <w:rPr>
          <w:sz w:val="24"/>
          <w:szCs w:val="24"/>
        </w:rPr>
        <w:t xml:space="preserve"> </w:t>
      </w:r>
      <w:r w:rsidRPr="00E71A48">
        <w:rPr>
          <w:sz w:val="24"/>
          <w:szCs w:val="24"/>
        </w:rPr>
        <w:t xml:space="preserve">и заключения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>а:</w:t>
      </w:r>
      <w:bookmarkEnd w:id="723"/>
    </w:p>
    <w:p w:rsidR="00717F60" w:rsidRPr="00E71A48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какого-либо из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>ов полностью удовлетворит Закупочную комиссию</w:t>
      </w:r>
      <w:r w:rsidR="0087407B" w:rsidRPr="00E71A48">
        <w:rPr>
          <w:bCs w:val="0"/>
          <w:sz w:val="24"/>
          <w:szCs w:val="24"/>
        </w:rPr>
        <w:t xml:space="preserve"> и признается </w:t>
      </w:r>
      <w:proofErr w:type="gramStart"/>
      <w:r w:rsidR="0087407B" w:rsidRPr="00E71A48">
        <w:rPr>
          <w:bCs w:val="0"/>
          <w:sz w:val="24"/>
          <w:szCs w:val="24"/>
        </w:rPr>
        <w:t>наилучшей</w:t>
      </w:r>
      <w:proofErr w:type="gramEnd"/>
      <w:r w:rsidRPr="00E71A48">
        <w:rPr>
          <w:bCs w:val="0"/>
          <w:sz w:val="24"/>
          <w:szCs w:val="24"/>
        </w:rPr>
        <w:t xml:space="preserve">. </w:t>
      </w:r>
      <w:r w:rsidR="009C744E" w:rsidRPr="00E71A48">
        <w:rPr>
          <w:bCs w:val="0"/>
          <w:sz w:val="24"/>
          <w:szCs w:val="24"/>
        </w:rPr>
        <w:t>Участник</w:t>
      </w:r>
      <w:r w:rsidRPr="00E71A48">
        <w:rPr>
          <w:bCs w:val="0"/>
          <w:sz w:val="24"/>
          <w:szCs w:val="24"/>
        </w:rPr>
        <w:t xml:space="preserve"> незамедлительно уведомляется о признании его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 лучшей</w:t>
      </w:r>
      <w:r w:rsidRPr="00E71A48">
        <w:rPr>
          <w:bCs w:val="0"/>
          <w:sz w:val="24"/>
          <w:szCs w:val="24"/>
        </w:rPr>
        <w:t>; процедура запроса предложений на этом будет завершена;</w:t>
      </w:r>
    </w:p>
    <w:p w:rsidR="00717F60" w:rsidRPr="00AE1D21" w:rsidRDefault="00717F60" w:rsidP="00E6083F">
      <w:pPr>
        <w:widowControl w:val="0"/>
        <w:numPr>
          <w:ilvl w:val="0"/>
          <w:numId w:val="2"/>
        </w:numPr>
        <w:tabs>
          <w:tab w:val="left" w:pos="426"/>
        </w:tabs>
        <w:autoSpaceDE w:val="0"/>
        <w:spacing w:line="264" w:lineRule="auto"/>
        <w:ind w:left="0" w:firstLine="426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</w:rPr>
        <w:t xml:space="preserve">в случае если </w:t>
      </w:r>
      <w:r w:rsidR="001716DB" w:rsidRPr="00E71A48">
        <w:rPr>
          <w:bCs w:val="0"/>
          <w:sz w:val="24"/>
          <w:szCs w:val="24"/>
        </w:rPr>
        <w:t xml:space="preserve">ни одна </w:t>
      </w:r>
      <w:r w:rsidR="004B5EB3" w:rsidRPr="00E71A48">
        <w:rPr>
          <w:bCs w:val="0"/>
          <w:sz w:val="24"/>
          <w:szCs w:val="24"/>
        </w:rPr>
        <w:t>Заявк</w:t>
      </w:r>
      <w:r w:rsidRPr="00E71A48">
        <w:rPr>
          <w:bCs w:val="0"/>
          <w:sz w:val="24"/>
          <w:szCs w:val="24"/>
        </w:rPr>
        <w:t xml:space="preserve">а не удовлетворит Закупочную комиссию полностью, Комиссия вправе принять решение о </w:t>
      </w:r>
      <w:r w:rsidRPr="00AE1D21">
        <w:rPr>
          <w:bCs w:val="0"/>
          <w:sz w:val="24"/>
          <w:szCs w:val="24"/>
        </w:rPr>
        <w:t>прекращении процедуры запроса предложений.</w:t>
      </w:r>
    </w:p>
    <w:p w:rsidR="00717F60" w:rsidRPr="00AE1D21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AE1D21">
        <w:rPr>
          <w:sz w:val="24"/>
          <w:szCs w:val="24"/>
        </w:rPr>
        <w:t>Решение Закупочной комиссии оформляется протоколом заседания Закупочной комиссии</w:t>
      </w:r>
      <w:r w:rsidR="00E60F8E" w:rsidRPr="00AE1D21">
        <w:rPr>
          <w:sz w:val="24"/>
          <w:szCs w:val="24"/>
        </w:rPr>
        <w:t xml:space="preserve">, который подписывается </w:t>
      </w:r>
      <w:r w:rsidR="007C47E3" w:rsidRPr="00AE1D21">
        <w:rPr>
          <w:sz w:val="24"/>
          <w:szCs w:val="24"/>
        </w:rPr>
        <w:t xml:space="preserve">членами </w:t>
      </w:r>
      <w:r w:rsidR="00E60F8E" w:rsidRPr="00AE1D21">
        <w:rPr>
          <w:sz w:val="24"/>
          <w:szCs w:val="24"/>
        </w:rPr>
        <w:t>Закупочной комиссии</w:t>
      </w:r>
      <w:r w:rsidRPr="00AE1D21">
        <w:rPr>
          <w:sz w:val="24"/>
          <w:szCs w:val="24"/>
        </w:rPr>
        <w:t>.</w:t>
      </w:r>
    </w:p>
    <w:p w:rsidR="00717F60" w:rsidRPr="00AE1D21" w:rsidRDefault="009C744E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717F60" w:rsidRPr="00AE1D21">
        <w:rPr>
          <w:bCs w:val="0"/>
          <w:sz w:val="24"/>
          <w:szCs w:val="24"/>
        </w:rPr>
        <w:t xml:space="preserve"> </w:t>
      </w:r>
      <w:r w:rsidR="0087407B" w:rsidRPr="00AE1D21">
        <w:rPr>
          <w:bCs w:val="0"/>
          <w:sz w:val="24"/>
          <w:szCs w:val="24"/>
        </w:rPr>
        <w:t xml:space="preserve">запроса предложений </w:t>
      </w:r>
      <w:r w:rsidR="00717F60" w:rsidRPr="00AE1D21">
        <w:rPr>
          <w:bCs w:val="0"/>
          <w:sz w:val="24"/>
          <w:szCs w:val="24"/>
        </w:rPr>
        <w:t xml:space="preserve">незамедлительно уведомляется о признании его </w:t>
      </w:r>
      <w:r w:rsidR="004B5EB3" w:rsidRPr="00AE1D21">
        <w:rPr>
          <w:sz w:val="24"/>
          <w:szCs w:val="24"/>
        </w:rPr>
        <w:t>Заявк</w:t>
      </w:r>
      <w:r w:rsidR="0087407B" w:rsidRPr="00AE1D21">
        <w:rPr>
          <w:sz w:val="24"/>
          <w:szCs w:val="24"/>
        </w:rPr>
        <w:t>и лучшей</w:t>
      </w:r>
      <w:r w:rsidR="0087407B" w:rsidRPr="00AE1D21">
        <w:rPr>
          <w:bCs w:val="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функционалом ЭТП</w:t>
      </w:r>
      <w:r w:rsidR="00717F60" w:rsidRPr="00AE1D21">
        <w:rPr>
          <w:bCs w:val="0"/>
          <w:color w:val="000000"/>
          <w:sz w:val="24"/>
          <w:szCs w:val="24"/>
        </w:rPr>
        <w:t xml:space="preserve"> </w:t>
      </w:r>
      <w:r w:rsidR="00717F60" w:rsidRPr="00AE1D21">
        <w:rPr>
          <w:bCs w:val="0"/>
          <w:sz w:val="24"/>
          <w:szCs w:val="24"/>
        </w:rPr>
        <w:t>согласно правилам данной ЭТП.</w:t>
      </w:r>
    </w:p>
    <w:p w:rsidR="00717F60" w:rsidRPr="00E71A48" w:rsidRDefault="00717F60" w:rsidP="00557C01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</w:t>
      </w:r>
      <w:r w:rsidR="001716DB" w:rsidRPr="00E71A48">
        <w:rPr>
          <w:sz w:val="24"/>
          <w:szCs w:val="24"/>
        </w:rPr>
        <w:t xml:space="preserve">завершения или </w:t>
      </w:r>
      <w:r w:rsidRPr="00E71A48">
        <w:rPr>
          <w:sz w:val="24"/>
          <w:szCs w:val="24"/>
        </w:rPr>
        <w:t>прекращени</w:t>
      </w:r>
      <w:r w:rsidR="001716DB" w:rsidRPr="00E71A48">
        <w:rPr>
          <w:sz w:val="24"/>
          <w:szCs w:val="24"/>
        </w:rPr>
        <w:t>я</w:t>
      </w:r>
      <w:r w:rsidRPr="00E71A48">
        <w:rPr>
          <w:sz w:val="24"/>
          <w:szCs w:val="24"/>
        </w:rPr>
        <w:t xml:space="preserve"> процедуры запроса предложений </w:t>
      </w:r>
      <w:r w:rsidR="009C744E" w:rsidRPr="00E71A48">
        <w:rPr>
          <w:sz w:val="24"/>
          <w:szCs w:val="24"/>
        </w:rPr>
        <w:t>Участник</w:t>
      </w:r>
      <w:r w:rsidRPr="00E71A48">
        <w:rPr>
          <w:sz w:val="24"/>
          <w:szCs w:val="24"/>
        </w:rPr>
        <w:t>ам направляются уведомления о результатах запроса предложений согласно правилам ЭТП.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При необходимости Организатор, по решению </w:t>
      </w:r>
      <w:r>
        <w:rPr>
          <w:sz w:val="24"/>
          <w:szCs w:val="24"/>
        </w:rPr>
        <w:t>Закупочной</w:t>
      </w:r>
      <w:r w:rsidRPr="00EB7A17">
        <w:rPr>
          <w:sz w:val="24"/>
          <w:szCs w:val="24"/>
        </w:rPr>
        <w:t xml:space="preserve"> комиссии, вправе изменить срок подведения итогов по проводимой закупочной процедуре как в меньшую (раннюю) так и в большую (позднюю) сторону.</w:t>
      </w:r>
    </w:p>
    <w:p w:rsidR="004F2A16" w:rsidRPr="00EB7A17" w:rsidRDefault="004F2A16" w:rsidP="004F2A16">
      <w:pPr>
        <w:widowControl w:val="0"/>
        <w:numPr>
          <w:ilvl w:val="2"/>
          <w:numId w:val="49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r w:rsidRPr="00EB7A17">
        <w:rPr>
          <w:sz w:val="24"/>
          <w:szCs w:val="24"/>
        </w:rPr>
        <w:t xml:space="preserve">Все Участники </w:t>
      </w:r>
      <w:r>
        <w:rPr>
          <w:sz w:val="24"/>
          <w:szCs w:val="24"/>
        </w:rPr>
        <w:t>запроса предложений</w:t>
      </w:r>
      <w:r w:rsidRPr="00EB7A17">
        <w:rPr>
          <w:sz w:val="24"/>
          <w:szCs w:val="24"/>
        </w:rPr>
        <w:t xml:space="preserve">, оформившие свое участие в </w:t>
      </w:r>
      <w:r>
        <w:rPr>
          <w:sz w:val="24"/>
          <w:szCs w:val="24"/>
        </w:rPr>
        <w:t>запросе предложений</w:t>
      </w:r>
      <w:r w:rsidRPr="00EB7A17">
        <w:rPr>
          <w:sz w:val="24"/>
          <w:szCs w:val="24"/>
        </w:rPr>
        <w:t xml:space="preserve"> через ЭТП, получат соответствующие уведомления в порядке, установленном правилами ЭТП.</w:t>
      </w:r>
    </w:p>
    <w:p w:rsidR="00717F60" w:rsidRPr="00E71A48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24" w:name="_Ref303251044"/>
      <w:bookmarkStart w:id="725" w:name="_Toc498590339"/>
      <w:bookmarkStart w:id="726" w:name="_Ref191386295"/>
      <w:r w:rsidRPr="00E71A48">
        <w:t xml:space="preserve">Признание запроса предложений </w:t>
      </w:r>
      <w:proofErr w:type="gramStart"/>
      <w:r w:rsidRPr="00E71A48">
        <w:t>несостоявшимся</w:t>
      </w:r>
      <w:bookmarkEnd w:id="724"/>
      <w:bookmarkEnd w:id="725"/>
      <w:proofErr w:type="gramEnd"/>
    </w:p>
    <w:p w:rsidR="00717F60" w:rsidRPr="00E71A48" w:rsidRDefault="00717F60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sz w:val="24"/>
          <w:szCs w:val="24"/>
        </w:rPr>
      </w:pPr>
      <w:bookmarkStart w:id="727" w:name="_Ref303277595"/>
      <w:r w:rsidRPr="00E71A48">
        <w:rPr>
          <w:bCs w:val="0"/>
          <w:sz w:val="24"/>
          <w:szCs w:val="24"/>
        </w:rPr>
        <w:t>Запрос предложений</w:t>
      </w:r>
      <w:r w:rsidRPr="00E71A48">
        <w:rPr>
          <w:sz w:val="24"/>
          <w:szCs w:val="24"/>
        </w:rPr>
        <w:t xml:space="preserve"> признается несостоявшимся в случаях:</w:t>
      </w:r>
      <w:bookmarkEnd w:id="727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28" w:name="_Ref298429652"/>
      <w:r w:rsidRPr="00E71A48">
        <w:rPr>
          <w:bCs/>
          <w:sz w:val="24"/>
          <w:szCs w:val="24"/>
        </w:rPr>
        <w:t xml:space="preserve">подана </w:t>
      </w:r>
      <w:r w:rsidRPr="00E71A48">
        <w:rPr>
          <w:sz w:val="24"/>
          <w:szCs w:val="24"/>
          <w:lang w:eastAsia="ru-RU"/>
        </w:rPr>
        <w:t xml:space="preserve">только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  <w:bookmarkEnd w:id="728"/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не подана ни одна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а;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71A48">
        <w:rPr>
          <w:sz w:val="24"/>
          <w:szCs w:val="24"/>
          <w:lang w:eastAsia="ru-RU"/>
        </w:rPr>
        <w:t xml:space="preserve">принято решение об отказе в допуске всем </w:t>
      </w:r>
      <w:r w:rsidR="009C744E" w:rsidRPr="00E71A48">
        <w:rPr>
          <w:sz w:val="24"/>
          <w:szCs w:val="24"/>
          <w:lang w:eastAsia="ru-RU"/>
        </w:rPr>
        <w:t>Участник</w:t>
      </w:r>
      <w:r w:rsidRPr="00E71A48">
        <w:rPr>
          <w:sz w:val="24"/>
          <w:szCs w:val="24"/>
          <w:lang w:eastAsia="ru-RU"/>
        </w:rPr>
        <w:t xml:space="preserve">ам, подавшим </w:t>
      </w:r>
      <w:r w:rsidR="004B5EB3" w:rsidRPr="00E71A48">
        <w:rPr>
          <w:sz w:val="24"/>
          <w:szCs w:val="24"/>
          <w:lang w:eastAsia="ru-RU"/>
        </w:rPr>
        <w:t>Заявк</w:t>
      </w:r>
      <w:r w:rsidRPr="00E71A48">
        <w:rPr>
          <w:sz w:val="24"/>
          <w:szCs w:val="24"/>
          <w:lang w:eastAsia="ru-RU"/>
        </w:rPr>
        <w:t>и;</w:t>
      </w:r>
    </w:p>
    <w:p w:rsidR="00717F60" w:rsidRPr="00E71A48" w:rsidRDefault="00717F60" w:rsidP="00D75CA2">
      <w:pPr>
        <w:pStyle w:val="35"/>
        <w:numPr>
          <w:ilvl w:val="0"/>
          <w:numId w:val="12"/>
        </w:numPr>
        <w:suppressAutoHyphens w:val="0"/>
        <w:spacing w:line="264" w:lineRule="auto"/>
        <w:ind w:left="0" w:firstLine="709"/>
        <w:rPr>
          <w:bCs/>
          <w:sz w:val="24"/>
          <w:szCs w:val="24"/>
        </w:rPr>
      </w:pPr>
      <w:r w:rsidRPr="00E71A48">
        <w:rPr>
          <w:sz w:val="24"/>
          <w:szCs w:val="24"/>
          <w:lang w:eastAsia="ru-RU"/>
        </w:rPr>
        <w:t>принято решение о допуске</w:t>
      </w:r>
      <w:r w:rsidRPr="00E71A48">
        <w:rPr>
          <w:bCs/>
          <w:sz w:val="24"/>
          <w:szCs w:val="24"/>
        </w:rPr>
        <w:t xml:space="preserve"> только одного </w:t>
      </w:r>
      <w:r w:rsidR="009C744E" w:rsidRPr="00E71A48">
        <w:rPr>
          <w:bCs/>
          <w:sz w:val="24"/>
          <w:szCs w:val="24"/>
        </w:rPr>
        <w:t>Участник</w:t>
      </w:r>
      <w:r w:rsidRPr="00E71A48">
        <w:rPr>
          <w:bCs/>
          <w:sz w:val="24"/>
          <w:szCs w:val="24"/>
        </w:rPr>
        <w:t>а.</w:t>
      </w:r>
    </w:p>
    <w:p w:rsidR="00F20C7B" w:rsidRPr="00E71A48" w:rsidRDefault="00F20C7B" w:rsidP="00557C01">
      <w:pPr>
        <w:widowControl w:val="0"/>
        <w:numPr>
          <w:ilvl w:val="2"/>
          <w:numId w:val="50"/>
        </w:numPr>
        <w:suppressAutoHyphens w:val="0"/>
        <w:overflowPunct w:val="0"/>
        <w:autoSpaceDE w:val="0"/>
        <w:autoSpaceDN w:val="0"/>
        <w:adjustRightInd w:val="0"/>
        <w:spacing w:line="264" w:lineRule="auto"/>
        <w:ind w:left="0" w:firstLine="567"/>
        <w:rPr>
          <w:bCs w:val="0"/>
          <w:sz w:val="24"/>
          <w:szCs w:val="24"/>
          <w:lang w:eastAsia="ru-RU"/>
        </w:rPr>
      </w:pPr>
      <w:bookmarkStart w:id="729" w:name="_Ref311220495"/>
      <w:r w:rsidRPr="00E71A48">
        <w:rPr>
          <w:bCs w:val="0"/>
          <w:sz w:val="24"/>
          <w:szCs w:val="24"/>
          <w:lang w:eastAsia="ru-RU"/>
        </w:rPr>
        <w:t xml:space="preserve">В </w:t>
      </w:r>
      <w:r w:rsidRPr="00E71A48">
        <w:rPr>
          <w:bCs w:val="0"/>
          <w:sz w:val="24"/>
          <w:szCs w:val="24"/>
        </w:rPr>
        <w:t>случае</w:t>
      </w:r>
      <w:proofErr w:type="gramStart"/>
      <w:r w:rsidRPr="00E71A48">
        <w:rPr>
          <w:bCs w:val="0"/>
          <w:sz w:val="24"/>
          <w:szCs w:val="24"/>
          <w:lang w:eastAsia="ru-RU"/>
        </w:rPr>
        <w:t>,</w:t>
      </w:r>
      <w:proofErr w:type="gramEnd"/>
      <w:r w:rsidRPr="00E71A48">
        <w:rPr>
          <w:bCs w:val="0"/>
          <w:sz w:val="24"/>
          <w:szCs w:val="24"/>
          <w:lang w:eastAsia="ru-RU"/>
        </w:rPr>
        <w:t xml:space="preserve"> если при проведении запроса предложений: </w:t>
      </w:r>
      <w:bookmarkEnd w:id="729"/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>представлена одна Заявка – Заказчик вправе заключить Договор с единственным Участником, представившим Заявку, при условии, что такая Заявка соответствует требованиям Документации по запросу предложений;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  <w:lang w:eastAsia="ru-RU"/>
        </w:rPr>
      </w:pPr>
      <w:r w:rsidRPr="00E71A48">
        <w:rPr>
          <w:bCs w:val="0"/>
          <w:sz w:val="24"/>
          <w:szCs w:val="24"/>
          <w:lang w:eastAsia="ru-RU"/>
        </w:rPr>
        <w:t xml:space="preserve">на этап выбора наилучшей заявки допущена одна Заявка - Заказчик вправе заключить договор с таким участником, Заявка которого соответствует требованиям </w:t>
      </w:r>
      <w:r w:rsidRPr="00E71A48">
        <w:rPr>
          <w:bCs w:val="0"/>
          <w:sz w:val="24"/>
          <w:szCs w:val="24"/>
          <w:lang w:eastAsia="ru-RU"/>
        </w:rPr>
        <w:lastRenderedPageBreak/>
        <w:t xml:space="preserve">Документации </w:t>
      </w:r>
      <w:r w:rsidR="00DA4ADE" w:rsidRPr="00E71A48">
        <w:rPr>
          <w:bCs w:val="0"/>
          <w:sz w:val="24"/>
          <w:szCs w:val="24"/>
          <w:lang w:eastAsia="ru-RU"/>
        </w:rPr>
        <w:t>по запросу предложений и при условии получения сог</w:t>
      </w:r>
      <w:r w:rsidRPr="00E71A48">
        <w:rPr>
          <w:bCs w:val="0"/>
          <w:sz w:val="24"/>
          <w:szCs w:val="24"/>
          <w:lang w:eastAsia="ru-RU"/>
        </w:rPr>
        <w:t>ласия ЦКК Общества;</w:t>
      </w:r>
    </w:p>
    <w:p w:rsidR="00F20C7B" w:rsidRPr="00E71A48" w:rsidRDefault="00F20C7B" w:rsidP="00557C01">
      <w:pPr>
        <w:numPr>
          <w:ilvl w:val="0"/>
          <w:numId w:val="51"/>
        </w:numPr>
        <w:suppressAutoHyphens w:val="0"/>
        <w:spacing w:line="264" w:lineRule="auto"/>
        <w:rPr>
          <w:bCs w:val="0"/>
          <w:sz w:val="24"/>
          <w:szCs w:val="24"/>
        </w:rPr>
      </w:pPr>
      <w:r w:rsidRPr="00E71A48">
        <w:rPr>
          <w:bCs w:val="0"/>
          <w:sz w:val="24"/>
          <w:szCs w:val="24"/>
          <w:lang w:eastAsia="ru-RU"/>
        </w:rPr>
        <w:t xml:space="preserve">признать </w:t>
      </w:r>
      <w:r w:rsidR="002514DE">
        <w:rPr>
          <w:bCs w:val="0"/>
          <w:sz w:val="24"/>
          <w:szCs w:val="24"/>
          <w:lang w:eastAsia="ru-RU"/>
        </w:rPr>
        <w:t>запрос предложений</w:t>
      </w:r>
      <w:r w:rsidR="00DA4ADE" w:rsidRPr="00E71A48">
        <w:rPr>
          <w:bCs w:val="0"/>
          <w:sz w:val="24"/>
          <w:szCs w:val="24"/>
          <w:lang w:eastAsia="ru-RU"/>
        </w:rPr>
        <w:t xml:space="preserve"> несостоявшим</w:t>
      </w:r>
      <w:r w:rsidRPr="00E71A48">
        <w:rPr>
          <w:bCs w:val="0"/>
          <w:sz w:val="24"/>
          <w:szCs w:val="24"/>
          <w:lang w:eastAsia="ru-RU"/>
        </w:rPr>
        <w:t xml:space="preserve">ся и назначить повторную процедуру </w:t>
      </w:r>
      <w:r w:rsidR="00DA4ADE" w:rsidRPr="00E71A48">
        <w:rPr>
          <w:bCs w:val="0"/>
          <w:sz w:val="24"/>
          <w:szCs w:val="24"/>
          <w:lang w:eastAsia="ru-RU"/>
        </w:rPr>
        <w:t xml:space="preserve">запроса предложений </w:t>
      </w:r>
      <w:r w:rsidRPr="00E71A48">
        <w:rPr>
          <w:bCs w:val="0"/>
          <w:sz w:val="24"/>
          <w:szCs w:val="24"/>
          <w:lang w:eastAsia="ru-RU"/>
        </w:rPr>
        <w:t>либо провести закупки иным способом, предусмотренным Положением о закупках Общества.</w:t>
      </w:r>
    </w:p>
    <w:p w:rsidR="006371C4" w:rsidRPr="00EB7BE2" w:rsidRDefault="006371C4" w:rsidP="00E71A48">
      <w:pPr>
        <w:pStyle w:val="2"/>
        <w:tabs>
          <w:tab w:val="clear" w:pos="1700"/>
          <w:tab w:val="left" w:pos="709"/>
        </w:tabs>
        <w:spacing w:line="264" w:lineRule="auto"/>
        <w:rPr>
          <w:bCs w:val="0"/>
        </w:rPr>
      </w:pPr>
      <w:bookmarkStart w:id="730" w:name="_Ref465670219"/>
      <w:bookmarkStart w:id="731" w:name="_Toc468441704"/>
      <w:bookmarkStart w:id="732" w:name="_Toc498590340"/>
      <w:bookmarkStart w:id="733" w:name="_Ref303683929"/>
      <w:r w:rsidRPr="00EB7BE2">
        <w:rPr>
          <w:bCs w:val="0"/>
        </w:rPr>
        <w:t>Антидемпинговые меры</w:t>
      </w:r>
      <w:bookmarkEnd w:id="730"/>
      <w:bookmarkEnd w:id="731"/>
      <w:bookmarkEnd w:id="732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При предложении Участником </w:t>
      </w:r>
      <w:r w:rsidRPr="00EB7BE2">
        <w:rPr>
          <w:sz w:val="24"/>
          <w:szCs w:val="24"/>
        </w:rPr>
        <w:t xml:space="preserve">или несколькими Участниками ценового предложения на 25 и более процентов ниже начальной (максимальной) цены Договора,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установленной в пункте </w:t>
      </w:r>
      <w:r w:rsidR="00402725">
        <w:fldChar w:fldCharType="begin"/>
      </w:r>
      <w:r w:rsidR="00402725">
        <w:instrText xml:space="preserve"> REF _Ref468874794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3.3.7</w:t>
      </w:r>
      <w:r w:rsidR="00402725">
        <w:fldChar w:fldCharType="end"/>
      </w:r>
      <w:r w:rsidR="00E969AA" w:rsidRPr="00EB7BE2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EB7BE2">
        <w:rPr>
          <w:rFonts w:eastAsia="Times New Roman,Italic"/>
          <w:bCs w:val="0"/>
          <w:iCs/>
          <w:sz w:val="24"/>
          <w:szCs w:val="24"/>
        </w:rPr>
        <w:t>документации (далее – демпинговая цена Договора (цена лота)),</w:t>
      </w:r>
      <w:r w:rsidRPr="00EB7BE2">
        <w:rPr>
          <w:sz w:val="24"/>
          <w:szCs w:val="24"/>
        </w:rPr>
        <w:t xml:space="preserve"> по итогам вскрытия конвертов с заявками Участников, либо завершения аукционной процедуры на понижение цены (переторжки), </w:t>
      </w:r>
      <w:r w:rsidRPr="00EB7BE2">
        <w:rPr>
          <w:rFonts w:eastAsia="Times New Roman,Italic"/>
          <w:bCs w:val="0"/>
          <w:iCs/>
          <w:sz w:val="24"/>
          <w:szCs w:val="24"/>
        </w:rPr>
        <w:t>к Участнику будут применены антидемпинговые меры, изложенные в данном пункте документации.</w:t>
      </w:r>
      <w:proofErr w:type="gramEnd"/>
    </w:p>
    <w:p w:rsidR="006371C4" w:rsidRPr="00EB7BE2" w:rsidRDefault="006371C4" w:rsidP="006371C4">
      <w:pPr>
        <w:numPr>
          <w:ilvl w:val="2"/>
          <w:numId w:val="78"/>
        </w:numPr>
        <w:tabs>
          <w:tab w:val="num" w:pos="1134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bookmarkStart w:id="734" w:name="_Ref465675151"/>
      <w:r w:rsidRPr="00EB7BE2">
        <w:rPr>
          <w:rFonts w:eastAsia="Times New Roman,Italic"/>
          <w:bCs w:val="0"/>
          <w:iCs/>
          <w:sz w:val="24"/>
          <w:szCs w:val="24"/>
        </w:rPr>
        <w:t>Участник при представлении предложения с демпинговой ценой Договора (ценой лота) обязан представить в составе заявки обоснование предлагаемой цены Договора (цены лота), которое может включать один или несколько документов, заверенных подписью и печатью (при ее наличии) у Участника:</w:t>
      </w:r>
      <w:bookmarkEnd w:id="734"/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в соответствии с законодательством Российской Федерации исполнителю необходимо иметь свидетельство о допуске, выданное саморегулируемой организацией, представить заключение саморегулируемой организации, подтверждающее возможность 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>оказани</w:t>
      </w:r>
      <w:r w:rsidR="00DB05D8">
        <w:rPr>
          <w:rFonts w:eastAsia="Times New Roman,Italic"/>
          <w:bCs w:val="0"/>
          <w:iCs/>
          <w:sz w:val="24"/>
          <w:szCs w:val="24"/>
        </w:rPr>
        <w:t>я</w:t>
      </w:r>
      <w:r w:rsidR="00DB05D8" w:rsidRPr="00EB7BE2">
        <w:rPr>
          <w:rFonts w:eastAsia="Times New Roman,Italic"/>
          <w:bCs w:val="0"/>
          <w:iCs/>
          <w:sz w:val="24"/>
          <w:szCs w:val="24"/>
        </w:rPr>
        <w:t xml:space="preserve"> услуг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по предложенной в заявке цене Договора (лота) и сводный сметный расчет;</w:t>
      </w:r>
    </w:p>
    <w:p w:rsidR="006371C4" w:rsidRPr="00EB7BE2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bCs w:val="0"/>
          <w:sz w:val="24"/>
          <w:szCs w:val="24"/>
        </w:rPr>
      </w:pPr>
      <w:r w:rsidRPr="00EB7BE2">
        <w:rPr>
          <w:rFonts w:eastAsia="Times New Roman,Italic"/>
          <w:bCs w:val="0"/>
          <w:iCs/>
          <w:sz w:val="24"/>
          <w:szCs w:val="24"/>
        </w:rPr>
        <w:t>в случае если при оказании услуг в соответствии с законодательством Российской Федерации исполнителю свидетельство о допуске не требуется, предоставить детализированный расчет стоимости оказываемых услуг, включающий: стоимость оказания услуг, стоимость оборудования и материалов, стоимость оплаты труда персонала (ФОТ), амортизацию, накладные расходы, транспортные расходы, налоги и т.д.;</w:t>
      </w:r>
    </w:p>
    <w:p w:rsidR="006371C4" w:rsidRPr="001D3EAC" w:rsidRDefault="006371C4" w:rsidP="006371C4">
      <w:pPr>
        <w:numPr>
          <w:ilvl w:val="0"/>
          <w:numId w:val="94"/>
        </w:numPr>
        <w:tabs>
          <w:tab w:val="left" w:pos="1620"/>
        </w:tabs>
        <w:suppressAutoHyphens w:val="0"/>
        <w:spacing w:after="120" w:line="240" w:lineRule="auto"/>
        <w:ind w:hanging="425"/>
        <w:rPr>
          <w:rFonts w:eastAsia="Times New Roman,Italic"/>
          <w:bCs w:val="0"/>
          <w:iCs/>
          <w:sz w:val="24"/>
          <w:szCs w:val="24"/>
        </w:rPr>
      </w:pPr>
      <w:proofErr w:type="gramStart"/>
      <w:r w:rsidRPr="00EB7BE2">
        <w:rPr>
          <w:rFonts w:eastAsia="Times New Roman,Italic"/>
          <w:bCs w:val="0"/>
          <w:iCs/>
          <w:sz w:val="24"/>
          <w:szCs w:val="24"/>
        </w:rPr>
        <w:t xml:space="preserve">в случае если при оказании услуг требуется поставка оборудования и материалов, связанных с выполнением Договора, цена которых составляет более 50% от стоимости заявки – дополнительно должны быть включены один или несколько документов, обосновывающих эту цену, а именно: </w:t>
      </w:r>
      <w:r w:rsidRPr="00EB7BE2">
        <w:rPr>
          <w:sz w:val="24"/>
          <w:szCs w:val="24"/>
        </w:rPr>
        <w:t xml:space="preserve">гарантийное письмо от производителя с указанием цены и количества предлагаемой к поставке продукции (при этом данное письмо должно быть заверено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подписью и печатью </w:t>
      </w:r>
      <w:r w:rsidRPr="00EB7BE2">
        <w:rPr>
          <w:sz w:val="24"/>
          <w:szCs w:val="24"/>
        </w:rPr>
        <w:t>производителя</w:t>
      </w:r>
      <w:proofErr w:type="gramEnd"/>
      <w:r w:rsidRPr="00EB7BE2">
        <w:rPr>
          <w:rFonts w:eastAsia="Times New Roman,Italic"/>
          <w:bCs w:val="0"/>
          <w:iCs/>
          <w:sz w:val="24"/>
          <w:szCs w:val="24"/>
        </w:rPr>
        <w:t>)</w:t>
      </w:r>
      <w:r w:rsidRPr="00EB7BE2">
        <w:rPr>
          <w:sz w:val="24"/>
          <w:szCs w:val="24"/>
        </w:rPr>
        <w:t xml:space="preserve">; иные документы и расчеты, подтверждающие возможность участника закупки осуществить поставку продукции по 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предлагаемой цене Договора (лота) и </w:t>
      </w:r>
      <w:r w:rsidRPr="001D3EAC">
        <w:rPr>
          <w:rFonts w:eastAsia="Times New Roman,Italic"/>
          <w:bCs w:val="0"/>
          <w:iCs/>
          <w:sz w:val="24"/>
          <w:szCs w:val="24"/>
        </w:rPr>
        <w:t>обоснование этой цены.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bCs w:val="0"/>
          <w:sz w:val="24"/>
          <w:szCs w:val="24"/>
        </w:rPr>
        <w:t>Непредставление Участником</w:t>
      </w:r>
      <w:r w:rsidR="001D3EAC" w:rsidRPr="001D3EAC">
        <w:rPr>
          <w:sz w:val="24"/>
          <w:szCs w:val="24"/>
        </w:rPr>
        <w:t>, предложившим демпинговую цену,</w:t>
      </w:r>
      <w:r w:rsidR="001D3EAC" w:rsidRPr="001D3EAC">
        <w:rPr>
          <w:bCs w:val="0"/>
          <w:sz w:val="24"/>
          <w:szCs w:val="24"/>
        </w:rPr>
        <w:t xml:space="preserve"> </w:t>
      </w:r>
      <w:r w:rsidRPr="001D3EAC">
        <w:rPr>
          <w:bCs w:val="0"/>
          <w:sz w:val="24"/>
          <w:szCs w:val="24"/>
        </w:rPr>
        <w:t xml:space="preserve">документов, изложенных в п. </w:t>
      </w:r>
      <w:r w:rsidR="00402725">
        <w:fldChar w:fldCharType="begin"/>
      </w:r>
      <w:r w:rsidR="00402725">
        <w:instrText xml:space="preserve"> REF _Ref465675151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3.11.2</w:t>
      </w:r>
      <w:r w:rsidR="00402725">
        <w:fldChar w:fldCharType="end"/>
      </w:r>
      <w:r w:rsidR="001D3EAC" w:rsidRPr="001D3EAC">
        <w:rPr>
          <w:sz w:val="24"/>
          <w:szCs w:val="24"/>
        </w:rPr>
        <w:t>,</w:t>
      </w:r>
      <w:r w:rsidRPr="001D3EAC">
        <w:rPr>
          <w:bCs w:val="0"/>
          <w:sz w:val="24"/>
          <w:szCs w:val="24"/>
        </w:rPr>
        <w:t xml:space="preserve"> будет являться причиной отклонения Участника.</w:t>
      </w:r>
    </w:p>
    <w:p w:rsidR="006371C4" w:rsidRPr="001D3EAC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t xml:space="preserve">В случае невыполнения Участником требования о представлении документов или признания </w:t>
      </w:r>
      <w:r w:rsidR="001D3EAC" w:rsidRPr="001D3EAC">
        <w:rPr>
          <w:rFonts w:eastAsia="Times New Roman,Italic"/>
          <w:bCs w:val="0"/>
          <w:iCs/>
          <w:sz w:val="24"/>
          <w:szCs w:val="24"/>
        </w:rPr>
        <w:t xml:space="preserve">Закупочной комиссией предложенной Участником 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цены Договора (лота) необоснованной, заявка на участие в закупке такого Участника отклоняется. Комиссия оставляет за собой право </w:t>
      </w:r>
      <w:r w:rsidRPr="001D3EAC">
        <w:rPr>
          <w:sz w:val="24"/>
          <w:szCs w:val="24"/>
        </w:rPr>
        <w:t>проверять соответствие предоставленных Участником заявлений, документов и информации действительности</w:t>
      </w:r>
      <w:r w:rsidRPr="001D3EAC">
        <w:rPr>
          <w:rFonts w:eastAsia="Times New Roman,Italic"/>
          <w:bCs w:val="0"/>
          <w:iCs/>
          <w:sz w:val="24"/>
          <w:szCs w:val="24"/>
        </w:rPr>
        <w:t xml:space="preserve"> в соответствии с подпунктом </w:t>
      </w:r>
      <w:r w:rsidR="00402725">
        <w:fldChar w:fldCharType="begin"/>
      </w:r>
      <w:r w:rsidR="00402725">
        <w:instrText xml:space="preserve"> REF _Ref468874893 \r \h  \* MERGEFORMAT </w:instrText>
      </w:r>
      <w:r w:rsidR="00402725">
        <w:fldChar w:fldCharType="separate"/>
      </w:r>
      <w:r w:rsidR="00090FCB" w:rsidRPr="00090FCB">
        <w:rPr>
          <w:rFonts w:eastAsia="Times New Roman,Italic"/>
          <w:bCs w:val="0"/>
          <w:iCs/>
          <w:sz w:val="24"/>
          <w:szCs w:val="24"/>
        </w:rPr>
        <w:t>3.6.2.5</w:t>
      </w:r>
      <w:r w:rsidR="00402725">
        <w:fldChar w:fldCharType="end"/>
      </w:r>
      <w:r w:rsidR="00E969AA" w:rsidRPr="001D3EAC">
        <w:rPr>
          <w:rFonts w:eastAsia="Times New Roman,Italic"/>
          <w:bCs w:val="0"/>
          <w:iCs/>
          <w:sz w:val="24"/>
          <w:szCs w:val="24"/>
        </w:rPr>
        <w:t xml:space="preserve"> </w:t>
      </w:r>
      <w:r w:rsidRPr="001D3EAC">
        <w:rPr>
          <w:rFonts w:eastAsia="Times New Roman,Italic"/>
          <w:bCs w:val="0"/>
          <w:iCs/>
          <w:sz w:val="24"/>
          <w:szCs w:val="24"/>
        </w:rPr>
        <w:t>документации.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1D3EAC">
        <w:rPr>
          <w:rFonts w:eastAsia="Times New Roman,Italic"/>
          <w:bCs w:val="0"/>
          <w:iCs/>
          <w:sz w:val="24"/>
          <w:szCs w:val="24"/>
        </w:rPr>
        <w:lastRenderedPageBreak/>
        <w:t>Заявка Участника, содержащая демпинговую цену Договора (цену лота), также отклоняется, если по итогам проведенного анализа представленных в составе заявки обоснования, расчета, заключения установлено, что снижение цены</w:t>
      </w:r>
      <w:r w:rsidRPr="00EB7BE2">
        <w:rPr>
          <w:rFonts w:eastAsia="Times New Roman,Italic"/>
          <w:bCs w:val="0"/>
          <w:iCs/>
          <w:sz w:val="24"/>
          <w:szCs w:val="24"/>
        </w:rPr>
        <w:t xml:space="preserve"> Договора (цены лота) достигается за счет сокращения налогов и сборов, в том числе налогов, предусмотренных специальными налоговыми режимами, в бюджеты бюджетной системы Российской Федерации.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до заключения Договора предоставить обеспечение исполнения обязательств по Договору на условиях, изложенных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EB7BE2">
        <w:rPr>
          <w:sz w:val="24"/>
          <w:szCs w:val="24"/>
        </w:rPr>
        <w:t>.</w:t>
      </w:r>
    </w:p>
    <w:p w:rsidR="006371C4" w:rsidRPr="00EB7BE2" w:rsidRDefault="006371C4" w:rsidP="006371C4">
      <w:pPr>
        <w:numPr>
          <w:ilvl w:val="2"/>
          <w:numId w:val="78"/>
        </w:numPr>
        <w:tabs>
          <w:tab w:val="num" w:pos="1418"/>
          <w:tab w:val="left" w:pos="1620"/>
        </w:tabs>
        <w:suppressAutoHyphens w:val="0"/>
        <w:spacing w:after="120" w:line="240" w:lineRule="auto"/>
        <w:ind w:left="0" w:firstLine="567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В случае</w:t>
      </w:r>
      <w:proofErr w:type="gramStart"/>
      <w:r w:rsidRPr="00EB7BE2">
        <w:rPr>
          <w:sz w:val="24"/>
          <w:szCs w:val="24"/>
        </w:rPr>
        <w:t>,</w:t>
      </w:r>
      <w:proofErr w:type="gramEnd"/>
      <w:r w:rsidRPr="00EB7BE2">
        <w:rPr>
          <w:sz w:val="24"/>
          <w:szCs w:val="24"/>
        </w:rPr>
        <w:t xml:space="preserve"> если по итогам анализа документов, представленных Участником, предложившим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>, будет установлено, что начальная (максимальная) цена Договора рассчитана неверно, и ценовое предложение Участника закупки не является аномально низкой (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демпинговой)</w:t>
      </w:r>
      <w:r w:rsidRPr="00EB7BE2">
        <w:rPr>
          <w:sz w:val="24"/>
          <w:szCs w:val="24"/>
        </w:rPr>
        <w:t xml:space="preserve">, </w:t>
      </w:r>
      <w:r w:rsidR="00DB05D8" w:rsidRPr="00DB05D8">
        <w:rPr>
          <w:sz w:val="24"/>
          <w:szCs w:val="24"/>
        </w:rPr>
        <w:t>закупоч</w:t>
      </w:r>
      <w:r w:rsidRPr="00DB05D8">
        <w:rPr>
          <w:sz w:val="24"/>
          <w:szCs w:val="24"/>
        </w:rPr>
        <w:t>ная</w:t>
      </w:r>
      <w:r w:rsidRPr="00EB7BE2">
        <w:rPr>
          <w:sz w:val="24"/>
          <w:szCs w:val="24"/>
        </w:rPr>
        <w:t xml:space="preserve"> комиссия вправе принять следующие решения: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>об отмене закупочной процедуры в сроки и порядке, установленном Положением о закупке, и объявлении ее повторно с откорректированной начальной (максимальной) ценой Договора;</w:t>
      </w:r>
    </w:p>
    <w:p w:rsidR="006371C4" w:rsidRPr="00EB7BE2" w:rsidRDefault="006371C4" w:rsidP="006371C4">
      <w:pPr>
        <w:numPr>
          <w:ilvl w:val="0"/>
          <w:numId w:val="95"/>
        </w:numPr>
        <w:tabs>
          <w:tab w:val="left" w:pos="1620"/>
        </w:tabs>
        <w:suppressAutoHyphens w:val="0"/>
        <w:spacing w:after="120" w:line="240" w:lineRule="auto"/>
        <w:rPr>
          <w:bCs w:val="0"/>
          <w:sz w:val="24"/>
          <w:szCs w:val="24"/>
        </w:rPr>
      </w:pPr>
      <w:r w:rsidRPr="00EB7BE2">
        <w:rPr>
          <w:sz w:val="24"/>
          <w:szCs w:val="24"/>
        </w:rPr>
        <w:t xml:space="preserve">о заключении Договора с участником закупки, признанным Победителем, при этом требования о предоставлении обеспечения, указанные в </w:t>
      </w:r>
      <w:proofErr w:type="spellStart"/>
      <w:r w:rsidRPr="00EB7BE2">
        <w:rPr>
          <w:sz w:val="24"/>
          <w:szCs w:val="24"/>
        </w:rPr>
        <w:t>пп</w:t>
      </w:r>
      <w:proofErr w:type="spellEnd"/>
      <w:r w:rsidRPr="00EB7BE2">
        <w:rPr>
          <w:sz w:val="24"/>
          <w:szCs w:val="24"/>
        </w:rPr>
        <w:t xml:space="preserve">.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="001D3EAC">
        <w:t>,</w:t>
      </w:r>
      <w:r w:rsidRPr="00EB7BE2">
        <w:rPr>
          <w:sz w:val="24"/>
          <w:szCs w:val="24"/>
        </w:rPr>
        <w:t xml:space="preserve"> не применяются.</w:t>
      </w:r>
    </w:p>
    <w:p w:rsidR="00717F60" w:rsidRPr="00EB7BE2" w:rsidRDefault="00717F60" w:rsidP="00E71A48">
      <w:pPr>
        <w:pStyle w:val="2"/>
        <w:tabs>
          <w:tab w:val="clear" w:pos="1700"/>
          <w:tab w:val="left" w:pos="709"/>
        </w:tabs>
        <w:spacing w:line="264" w:lineRule="auto"/>
      </w:pPr>
      <w:bookmarkStart w:id="735" w:name="_Ref468875001"/>
      <w:bookmarkStart w:id="736" w:name="_Toc498590341"/>
      <w:r w:rsidRPr="00EB7BE2">
        <w:t>Проведение пред</w:t>
      </w:r>
      <w:r w:rsidR="006353B1" w:rsidRPr="00EB7BE2">
        <w:t>д</w:t>
      </w:r>
      <w:r w:rsidR="00123C70" w:rsidRPr="00EB7BE2">
        <w:t>оговор</w:t>
      </w:r>
      <w:r w:rsidRPr="00EB7BE2">
        <w:t xml:space="preserve">ных переговоров (по необходимости) и подписание </w:t>
      </w:r>
      <w:r w:rsidR="00123C70" w:rsidRPr="00EB7BE2">
        <w:t>Договор</w:t>
      </w:r>
      <w:r w:rsidRPr="00EB7BE2">
        <w:t>а</w:t>
      </w:r>
      <w:bookmarkEnd w:id="726"/>
      <w:bookmarkEnd w:id="733"/>
      <w:bookmarkEnd w:id="735"/>
      <w:bookmarkEnd w:id="736"/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9"/>
        <w:rPr>
          <w:bCs w:val="0"/>
          <w:sz w:val="24"/>
          <w:szCs w:val="24"/>
        </w:rPr>
      </w:pPr>
      <w:proofErr w:type="gramStart"/>
      <w:r w:rsidRPr="00EB7BE2">
        <w:rPr>
          <w:bCs w:val="0"/>
          <w:i/>
          <w:sz w:val="24"/>
          <w:szCs w:val="24"/>
        </w:rPr>
        <w:t xml:space="preserve">По всем вопросам, не нашедшим отражение в </w:t>
      </w:r>
      <w:r w:rsidR="004B5EB3" w:rsidRPr="00EB7BE2">
        <w:rPr>
          <w:bCs w:val="0"/>
          <w:i/>
          <w:sz w:val="24"/>
          <w:szCs w:val="24"/>
        </w:rPr>
        <w:t>Извещени</w:t>
      </w:r>
      <w:r w:rsidRPr="00EB7BE2">
        <w:rPr>
          <w:bCs w:val="0"/>
          <w:i/>
          <w:sz w:val="24"/>
          <w:szCs w:val="24"/>
        </w:rPr>
        <w:t xml:space="preserve">и о проведении запроса предложений, настоящей Документации и </w:t>
      </w:r>
      <w:r w:rsidR="004B5EB3" w:rsidRPr="00EB7BE2">
        <w:rPr>
          <w:bCs w:val="0"/>
          <w:i/>
          <w:sz w:val="24"/>
          <w:szCs w:val="24"/>
        </w:rPr>
        <w:t>З</w:t>
      </w:r>
      <w:r w:rsidR="004B5EB3" w:rsidRPr="00E71A48">
        <w:rPr>
          <w:bCs w:val="0"/>
          <w:i/>
          <w:sz w:val="24"/>
          <w:szCs w:val="24"/>
        </w:rPr>
        <w:t>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лучшей,</w:t>
      </w:r>
      <w:r w:rsidRPr="00E71A48">
        <w:rPr>
          <w:bCs w:val="0"/>
          <w:i/>
          <w:sz w:val="24"/>
          <w:szCs w:val="24"/>
        </w:rPr>
        <w:t xml:space="preserve"> стороны имеют право вступить в пред</w:t>
      </w:r>
      <w:r w:rsidR="006353B1" w:rsidRPr="00E71A48">
        <w:rPr>
          <w:bCs w:val="0"/>
          <w:i/>
          <w:sz w:val="24"/>
          <w:szCs w:val="24"/>
        </w:rPr>
        <w:t>д</w:t>
      </w:r>
      <w:r w:rsidR="00123C70" w:rsidRPr="00E71A48">
        <w:rPr>
          <w:bCs w:val="0"/>
          <w:i/>
          <w:sz w:val="24"/>
          <w:szCs w:val="24"/>
        </w:rPr>
        <w:t>оговор</w:t>
      </w:r>
      <w:r w:rsidRPr="00E71A48">
        <w:rPr>
          <w:bCs w:val="0"/>
          <w:i/>
          <w:sz w:val="24"/>
          <w:szCs w:val="24"/>
        </w:rPr>
        <w:t>ные переговоры, направленные на уточнение любых условий технико-коммерческо</w:t>
      </w:r>
      <w:r w:rsidR="00841A6F">
        <w:rPr>
          <w:bCs w:val="0"/>
          <w:i/>
          <w:sz w:val="24"/>
          <w:szCs w:val="24"/>
        </w:rPr>
        <w:t>й части</w:t>
      </w:r>
      <w:r w:rsidRPr="00E71A48">
        <w:rPr>
          <w:bCs w:val="0"/>
          <w:i/>
          <w:sz w:val="24"/>
          <w:szCs w:val="24"/>
        </w:rPr>
        <w:t xml:space="preserve"> </w:t>
      </w:r>
      <w:r w:rsidR="004B5EB3" w:rsidRPr="00E71A48">
        <w:rPr>
          <w:bCs w:val="0"/>
          <w:i/>
          <w:sz w:val="24"/>
          <w:szCs w:val="24"/>
        </w:rPr>
        <w:t>Заявк</w:t>
      </w:r>
      <w:r w:rsidRPr="00E71A48">
        <w:rPr>
          <w:bCs w:val="0"/>
          <w:i/>
          <w:sz w:val="24"/>
          <w:szCs w:val="24"/>
        </w:rPr>
        <w:t>и</w:t>
      </w:r>
      <w:r w:rsidR="0087407B" w:rsidRPr="00E71A48">
        <w:rPr>
          <w:bCs w:val="0"/>
          <w:i/>
          <w:sz w:val="24"/>
          <w:szCs w:val="24"/>
        </w:rPr>
        <w:t>, признанной лучшей</w:t>
      </w:r>
      <w:r w:rsidRPr="00E71A48">
        <w:rPr>
          <w:bCs w:val="0"/>
          <w:i/>
          <w:sz w:val="24"/>
          <w:szCs w:val="24"/>
        </w:rPr>
        <w:t xml:space="preserve">, однако при этом не допускается создание </w:t>
      </w:r>
      <w:r w:rsidR="009C744E" w:rsidRPr="00E71A48">
        <w:rPr>
          <w:bCs w:val="0"/>
          <w:i/>
          <w:sz w:val="24"/>
          <w:szCs w:val="24"/>
        </w:rPr>
        <w:t>Участник</w:t>
      </w:r>
      <w:r w:rsidR="0087407B" w:rsidRPr="00E71A48">
        <w:rPr>
          <w:bCs w:val="0"/>
          <w:i/>
          <w:sz w:val="24"/>
          <w:szCs w:val="24"/>
        </w:rPr>
        <w:t xml:space="preserve">у </w:t>
      </w:r>
      <w:r w:rsidRPr="00E71A48">
        <w:rPr>
          <w:bCs w:val="0"/>
          <w:i/>
          <w:sz w:val="24"/>
          <w:szCs w:val="24"/>
        </w:rPr>
        <w:t>запроса предложений</w:t>
      </w:r>
      <w:r w:rsidR="0087407B" w:rsidRPr="00E71A48">
        <w:rPr>
          <w:bCs w:val="0"/>
          <w:i/>
          <w:sz w:val="24"/>
          <w:szCs w:val="24"/>
        </w:rPr>
        <w:t xml:space="preserve">, </w:t>
      </w:r>
      <w:r w:rsidR="0087407B" w:rsidRPr="00E71A48">
        <w:rPr>
          <w:i/>
          <w:sz w:val="24"/>
          <w:szCs w:val="24"/>
        </w:rPr>
        <w:t xml:space="preserve">чья </w:t>
      </w:r>
      <w:r w:rsidR="004B5EB3" w:rsidRPr="00E71A48">
        <w:rPr>
          <w:i/>
          <w:sz w:val="24"/>
          <w:szCs w:val="24"/>
        </w:rPr>
        <w:t>Заявк</w:t>
      </w:r>
      <w:r w:rsidR="0087407B" w:rsidRPr="00E71A48">
        <w:rPr>
          <w:i/>
          <w:sz w:val="24"/>
          <w:szCs w:val="24"/>
        </w:rPr>
        <w:t>а признана лучшей,</w:t>
      </w:r>
      <w:r w:rsidRPr="00E71A48">
        <w:rPr>
          <w:bCs w:val="0"/>
          <w:i/>
          <w:sz w:val="24"/>
          <w:szCs w:val="24"/>
        </w:rPr>
        <w:t xml:space="preserve"> преимущественных условий участия в запросе предложений</w:t>
      </w:r>
      <w:r w:rsidRPr="00E71A48">
        <w:rPr>
          <w:bCs w:val="0"/>
          <w:sz w:val="24"/>
          <w:szCs w:val="24"/>
        </w:rPr>
        <w:t>.</w:t>
      </w:r>
      <w:proofErr w:type="gramEnd"/>
    </w:p>
    <w:p w:rsidR="00717F60" w:rsidRPr="00E71A48" w:rsidRDefault="00AD3EBC" w:rsidP="00557C01">
      <w:pPr>
        <w:pStyle w:val="affffff0"/>
        <w:numPr>
          <w:ilvl w:val="2"/>
          <w:numId w:val="44"/>
        </w:numPr>
        <w:spacing w:line="264" w:lineRule="auto"/>
        <w:ind w:left="0" w:firstLine="709"/>
        <w:rPr>
          <w:rStyle w:val="adskobk"/>
          <w:i/>
          <w:sz w:val="24"/>
          <w:szCs w:val="24"/>
        </w:rPr>
      </w:pPr>
      <w:r w:rsidRPr="00E71A48">
        <w:rPr>
          <w:rStyle w:val="adskobk"/>
          <w:i/>
          <w:sz w:val="24"/>
          <w:szCs w:val="24"/>
        </w:rPr>
        <w:t>Ход переговоров и достигнутые результаты фиксируются в Протоколе пред</w:t>
      </w:r>
      <w:r w:rsidR="006353B1" w:rsidRPr="00E71A48">
        <w:rPr>
          <w:rStyle w:val="adskobk"/>
          <w:i/>
          <w:sz w:val="24"/>
          <w:szCs w:val="24"/>
        </w:rPr>
        <w:t>д</w:t>
      </w:r>
      <w:r w:rsidR="00123C70" w:rsidRPr="00E71A48">
        <w:rPr>
          <w:rStyle w:val="adskobk"/>
          <w:i/>
          <w:sz w:val="24"/>
          <w:szCs w:val="24"/>
        </w:rPr>
        <w:t>оговор</w:t>
      </w:r>
      <w:r w:rsidRPr="00E71A48">
        <w:rPr>
          <w:rStyle w:val="adskobk"/>
          <w:i/>
          <w:sz w:val="24"/>
          <w:szCs w:val="24"/>
        </w:rPr>
        <w:t>ных переговоров</w:t>
      </w:r>
      <w:r w:rsidR="00E60F8E" w:rsidRPr="00E71A48">
        <w:rPr>
          <w:rStyle w:val="adskobk"/>
          <w:i/>
          <w:sz w:val="24"/>
          <w:szCs w:val="24"/>
        </w:rPr>
        <w:t>,</w:t>
      </w:r>
      <w:r w:rsidR="00E60F8E" w:rsidRPr="00E71A48">
        <w:rPr>
          <w:bCs/>
          <w:i/>
          <w:sz w:val="24"/>
          <w:szCs w:val="24"/>
        </w:rPr>
        <w:t xml:space="preserve"> который подписывается уполномоченными представителями Заказчика/Организатора</w:t>
      </w:r>
      <w:r w:rsidRPr="00E71A48">
        <w:rPr>
          <w:rStyle w:val="adskobk"/>
          <w:i/>
          <w:sz w:val="24"/>
          <w:szCs w:val="24"/>
        </w:rPr>
        <w:t>.</w:t>
      </w:r>
    </w:p>
    <w:p w:rsidR="00717F60" w:rsidRPr="00EB7BE2" w:rsidRDefault="00123C7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bookmarkStart w:id="737" w:name="_Ref294695403"/>
      <w:bookmarkStart w:id="738" w:name="_Ref306320315"/>
      <w:r w:rsidRPr="00E71A48">
        <w:rPr>
          <w:bCs w:val="0"/>
          <w:sz w:val="24"/>
          <w:szCs w:val="24"/>
        </w:rPr>
        <w:t>Договор</w:t>
      </w:r>
      <w:r w:rsidR="00717F60" w:rsidRPr="00E71A48">
        <w:rPr>
          <w:bCs w:val="0"/>
          <w:sz w:val="24"/>
          <w:szCs w:val="24"/>
        </w:rPr>
        <w:t xml:space="preserve"> между Заказчиком и </w:t>
      </w:r>
      <w:r w:rsidR="009C744E" w:rsidRPr="00E71A48">
        <w:rPr>
          <w:bCs w:val="0"/>
          <w:sz w:val="24"/>
          <w:szCs w:val="24"/>
        </w:rPr>
        <w:t>Участник</w:t>
      </w:r>
      <w:r w:rsidR="0087407B" w:rsidRPr="00E71A48">
        <w:rPr>
          <w:bCs w:val="0"/>
          <w:sz w:val="24"/>
          <w:szCs w:val="24"/>
        </w:rPr>
        <w:t xml:space="preserve">ом, чья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 xml:space="preserve">а признана лучшей, </w:t>
      </w:r>
      <w:r w:rsidR="00717F60" w:rsidRPr="00E71A48">
        <w:rPr>
          <w:bCs w:val="0"/>
          <w:sz w:val="24"/>
          <w:szCs w:val="24"/>
        </w:rPr>
        <w:t xml:space="preserve">подписывается </w:t>
      </w:r>
      <w:r w:rsidR="00187728" w:rsidRPr="00DD0F48">
        <w:rPr>
          <w:sz w:val="24"/>
          <w:szCs w:val="24"/>
        </w:rPr>
        <w:t xml:space="preserve">не ранее чем через </w:t>
      </w:r>
      <w:r w:rsidR="00187728">
        <w:rPr>
          <w:sz w:val="24"/>
          <w:szCs w:val="24"/>
        </w:rPr>
        <w:t>10 (</w:t>
      </w:r>
      <w:r w:rsidR="00187728" w:rsidRPr="00DD0F48">
        <w:rPr>
          <w:sz w:val="24"/>
          <w:szCs w:val="24"/>
        </w:rPr>
        <w:t>десять</w:t>
      </w:r>
      <w:r w:rsidR="00187728">
        <w:rPr>
          <w:sz w:val="24"/>
          <w:szCs w:val="24"/>
        </w:rPr>
        <w:t>)</w:t>
      </w:r>
      <w:r w:rsidR="00187728" w:rsidRPr="00DD0F48">
        <w:rPr>
          <w:sz w:val="24"/>
          <w:szCs w:val="24"/>
        </w:rPr>
        <w:t xml:space="preserve"> дней</w:t>
      </w:r>
      <w:r w:rsidR="00187728" w:rsidRPr="00DD0F48">
        <w:rPr>
          <w:bCs w:val="0"/>
          <w:sz w:val="24"/>
          <w:szCs w:val="24"/>
        </w:rPr>
        <w:t xml:space="preserve"> и не позднее чем через </w:t>
      </w:r>
      <w:r w:rsidR="00187728" w:rsidRPr="00DD0F48">
        <w:rPr>
          <w:sz w:val="24"/>
          <w:szCs w:val="24"/>
        </w:rPr>
        <w:t xml:space="preserve">20 </w:t>
      </w:r>
      <w:r w:rsidR="00187728">
        <w:rPr>
          <w:sz w:val="24"/>
          <w:szCs w:val="24"/>
        </w:rPr>
        <w:t xml:space="preserve">(двадцать) </w:t>
      </w:r>
      <w:r w:rsidR="00187728" w:rsidRPr="00DD0F48">
        <w:rPr>
          <w:sz w:val="24"/>
          <w:szCs w:val="24"/>
        </w:rPr>
        <w:t>рабочих дней</w:t>
      </w:r>
      <w:r w:rsidR="006F758C">
        <w:rPr>
          <w:bCs w:val="0"/>
          <w:sz w:val="24"/>
          <w:szCs w:val="24"/>
        </w:rPr>
        <w:t xml:space="preserve"> </w:t>
      </w:r>
      <w:r w:rsidR="00717F60" w:rsidRPr="00E71A48">
        <w:rPr>
          <w:bCs w:val="0"/>
          <w:sz w:val="24"/>
          <w:szCs w:val="24"/>
        </w:rPr>
        <w:t xml:space="preserve">с момента определения </w:t>
      </w:r>
      <w:r w:rsidR="0087407B" w:rsidRPr="00E71A48">
        <w:rPr>
          <w:bCs w:val="0"/>
          <w:sz w:val="24"/>
          <w:szCs w:val="24"/>
        </w:rPr>
        <w:t xml:space="preserve">лучшей </w:t>
      </w:r>
      <w:r w:rsidR="004B5EB3" w:rsidRPr="00E71A48">
        <w:rPr>
          <w:bCs w:val="0"/>
          <w:sz w:val="24"/>
          <w:szCs w:val="24"/>
        </w:rPr>
        <w:t>Заявк</w:t>
      </w:r>
      <w:r w:rsidR="0087407B" w:rsidRPr="00E71A48">
        <w:rPr>
          <w:bCs w:val="0"/>
          <w:sz w:val="24"/>
          <w:szCs w:val="24"/>
        </w:rPr>
        <w:t>и</w:t>
      </w:r>
      <w:r w:rsidR="00717F60" w:rsidRPr="00E71A48">
        <w:rPr>
          <w:bCs w:val="0"/>
          <w:sz w:val="24"/>
          <w:szCs w:val="24"/>
        </w:rPr>
        <w:t>.</w:t>
      </w:r>
      <w:r w:rsidR="00717F60" w:rsidRPr="00E71A48">
        <w:rPr>
          <w:bCs w:val="0"/>
          <w:color w:val="000000"/>
          <w:sz w:val="24"/>
          <w:szCs w:val="24"/>
        </w:rPr>
        <w:t xml:space="preserve"> </w:t>
      </w:r>
      <w:proofErr w:type="gramStart"/>
      <w:r w:rsidR="00717F60" w:rsidRPr="00E71A48">
        <w:rPr>
          <w:bCs w:val="0"/>
          <w:color w:val="000000"/>
          <w:sz w:val="24"/>
          <w:szCs w:val="24"/>
        </w:rPr>
        <w:t xml:space="preserve">Для </w:t>
      </w:r>
      <w:r w:rsidR="009C744E" w:rsidRPr="00E71A48">
        <w:rPr>
          <w:bCs w:val="0"/>
          <w:color w:val="000000"/>
          <w:sz w:val="24"/>
          <w:szCs w:val="24"/>
        </w:rPr>
        <w:t>Участник</w:t>
      </w:r>
      <w:r w:rsidR="0087407B" w:rsidRPr="00E71A48">
        <w:rPr>
          <w:bCs w:val="0"/>
          <w:color w:val="000000"/>
          <w:sz w:val="24"/>
          <w:szCs w:val="24"/>
        </w:rPr>
        <w:t xml:space="preserve">а, </w:t>
      </w:r>
      <w:r w:rsidR="0087407B" w:rsidRPr="00E71A48">
        <w:rPr>
          <w:sz w:val="24"/>
          <w:szCs w:val="24"/>
        </w:rPr>
        <w:t xml:space="preserve">чья </w:t>
      </w:r>
      <w:r w:rsidR="004B5EB3" w:rsidRPr="00E71A48">
        <w:rPr>
          <w:sz w:val="24"/>
          <w:szCs w:val="24"/>
        </w:rPr>
        <w:t>Заявк</w:t>
      </w:r>
      <w:r w:rsidR="0087407B" w:rsidRPr="00E71A48">
        <w:rPr>
          <w:sz w:val="24"/>
          <w:szCs w:val="24"/>
        </w:rPr>
        <w:t>а признана лучшей,</w:t>
      </w:r>
      <w:r w:rsidR="0087407B" w:rsidRPr="00E71A48">
        <w:rPr>
          <w:bCs w:val="0"/>
          <w:color w:val="000000"/>
          <w:sz w:val="24"/>
          <w:szCs w:val="24"/>
        </w:rPr>
        <w:t xml:space="preserve"> </w:t>
      </w:r>
      <w:r w:rsidR="00717F60" w:rsidRPr="00E71A48">
        <w:rPr>
          <w:bCs w:val="0"/>
          <w:color w:val="000000"/>
          <w:sz w:val="24"/>
          <w:szCs w:val="24"/>
        </w:rPr>
        <w:t xml:space="preserve">срок для подписания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– не позднее 5 рабочих дней с момента получения от Заказчика конечной редакции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 для подписания,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</w:t>
      </w:r>
      <w:r w:rsidRPr="00E71A48">
        <w:rPr>
          <w:bCs w:val="0"/>
          <w:color w:val="000000"/>
          <w:sz w:val="24"/>
          <w:szCs w:val="24"/>
        </w:rPr>
        <w:t>Договор</w:t>
      </w:r>
      <w:r w:rsidR="00717F60" w:rsidRPr="00E71A48">
        <w:rPr>
          <w:bCs w:val="0"/>
          <w:color w:val="000000"/>
          <w:sz w:val="24"/>
          <w:szCs w:val="24"/>
        </w:rPr>
        <w:t xml:space="preserve">а, соответствующие требованиям </w:t>
      </w:r>
      <w:r w:rsidR="007D07A7" w:rsidRPr="00EB7BE2">
        <w:rPr>
          <w:bCs w:val="0"/>
          <w:color w:val="000000"/>
          <w:sz w:val="24"/>
          <w:szCs w:val="24"/>
        </w:rPr>
        <w:t>Д</w:t>
      </w:r>
      <w:r w:rsidR="00717F60" w:rsidRPr="00EB7BE2">
        <w:rPr>
          <w:bCs w:val="0"/>
          <w:color w:val="000000"/>
          <w:sz w:val="24"/>
          <w:szCs w:val="24"/>
        </w:rPr>
        <w:t>окументации</w:t>
      </w:r>
      <w:r w:rsidR="00DF639D" w:rsidRPr="00EB7BE2">
        <w:rPr>
          <w:bCs w:val="0"/>
          <w:color w:val="000000"/>
          <w:sz w:val="24"/>
          <w:szCs w:val="24"/>
        </w:rPr>
        <w:t>.</w:t>
      </w:r>
      <w:bookmarkEnd w:id="737"/>
      <w:bookmarkEnd w:id="738"/>
      <w:r w:rsidR="00717F60" w:rsidRPr="00EB7BE2">
        <w:rPr>
          <w:bCs w:val="0"/>
          <w:color w:val="000000"/>
          <w:sz w:val="24"/>
          <w:szCs w:val="24"/>
        </w:rPr>
        <w:t xml:space="preserve"> </w:t>
      </w:r>
      <w:proofErr w:type="gramEnd"/>
    </w:p>
    <w:p w:rsidR="006371C4" w:rsidRPr="00EB7BE2" w:rsidRDefault="00E969AA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26"/>
        <w:rPr>
          <w:bCs w:val="0"/>
          <w:color w:val="000000"/>
          <w:sz w:val="24"/>
          <w:szCs w:val="24"/>
        </w:rPr>
      </w:pPr>
      <w:r w:rsidRPr="00EB7BE2">
        <w:rPr>
          <w:sz w:val="24"/>
          <w:szCs w:val="24"/>
        </w:rPr>
        <w:t xml:space="preserve">Условия </w:t>
      </w:r>
      <w:proofErr w:type="gramStart"/>
      <w:r w:rsidRPr="00EB7BE2">
        <w:rPr>
          <w:sz w:val="24"/>
          <w:szCs w:val="24"/>
        </w:rPr>
        <w:t xml:space="preserve">предоставления 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связанных с выполнением антидемпинговых мер, изложенных в подпункте </w:t>
      </w:r>
      <w:r w:rsidR="00402725">
        <w:fldChar w:fldCharType="begin"/>
      </w:r>
      <w:r w:rsidR="00402725">
        <w:instrText xml:space="preserve"> REF _Ref465670219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3.11</w:t>
      </w:r>
      <w:r w:rsidR="00402725">
        <w:fldChar w:fldCharType="end"/>
      </w:r>
      <w:r w:rsidRPr="00EB7BE2">
        <w:rPr>
          <w:sz w:val="24"/>
          <w:szCs w:val="24"/>
        </w:rPr>
        <w:t xml:space="preserve">, обговариваются на этапе преддоговорных переговоров с учетом требований, изложенных в подпунктах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-</w:t>
      </w:r>
      <w:r w:rsidR="00402725">
        <w:fldChar w:fldCharType="begin"/>
      </w:r>
      <w:r w:rsidR="00402725">
        <w:instrText xml:space="preserve"> REF _Ref465440181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3.13.4</w:t>
      </w:r>
      <w:r w:rsidR="00402725">
        <w:fldChar w:fldCharType="end"/>
      </w:r>
      <w:r w:rsidRPr="00DB05D8">
        <w:rPr>
          <w:sz w:val="24"/>
          <w:szCs w:val="24"/>
        </w:rPr>
        <w:t xml:space="preserve"> </w:t>
      </w:r>
      <w:r w:rsidR="00DB05D8" w:rsidRPr="00DB05D8">
        <w:rPr>
          <w:sz w:val="24"/>
          <w:szCs w:val="24"/>
        </w:rPr>
        <w:t>Закупоч</w:t>
      </w:r>
      <w:r w:rsidRPr="00DB05D8">
        <w:rPr>
          <w:bCs w:val="0"/>
          <w:sz w:val="24"/>
          <w:szCs w:val="24"/>
        </w:rPr>
        <w:t>ной</w:t>
      </w:r>
      <w:r w:rsidRPr="00EB7BE2">
        <w:rPr>
          <w:bCs w:val="0"/>
          <w:sz w:val="24"/>
          <w:szCs w:val="24"/>
        </w:rPr>
        <w:t xml:space="preserve"> </w:t>
      </w:r>
      <w:r w:rsidRPr="00EB7BE2">
        <w:rPr>
          <w:sz w:val="24"/>
          <w:szCs w:val="24"/>
        </w:rPr>
        <w:t>Документации.</w:t>
      </w:r>
    </w:p>
    <w:p w:rsidR="00717F60" w:rsidRPr="00EB7BE2" w:rsidRDefault="009C744E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bookmarkStart w:id="739" w:name="_Ref305979053"/>
      <w:r w:rsidRPr="00EB7BE2">
        <w:rPr>
          <w:sz w:val="24"/>
          <w:szCs w:val="24"/>
        </w:rPr>
        <w:t>Участник</w:t>
      </w:r>
      <w:r w:rsidR="00717F60" w:rsidRPr="00EB7BE2">
        <w:rPr>
          <w:sz w:val="24"/>
          <w:szCs w:val="24"/>
        </w:rPr>
        <w:t xml:space="preserve"> запроса предложений</w:t>
      </w:r>
      <w:r w:rsidR="0087407B" w:rsidRPr="00EB7BE2">
        <w:rPr>
          <w:sz w:val="24"/>
          <w:szCs w:val="24"/>
        </w:rPr>
        <w:t xml:space="preserve">, чья </w:t>
      </w:r>
      <w:r w:rsidR="004B5EB3" w:rsidRPr="00EB7BE2">
        <w:rPr>
          <w:sz w:val="24"/>
          <w:szCs w:val="24"/>
        </w:rPr>
        <w:t>Заявк</w:t>
      </w:r>
      <w:r w:rsidR="0087407B" w:rsidRPr="00EB7BE2">
        <w:rPr>
          <w:sz w:val="24"/>
          <w:szCs w:val="24"/>
        </w:rPr>
        <w:t xml:space="preserve">а </w:t>
      </w:r>
      <w:r w:rsidR="00717F60" w:rsidRPr="00EB7BE2">
        <w:rPr>
          <w:sz w:val="24"/>
          <w:szCs w:val="24"/>
        </w:rPr>
        <w:t xml:space="preserve">утрачивает статус </w:t>
      </w:r>
      <w:proofErr w:type="gramStart"/>
      <w:r w:rsidR="00696966" w:rsidRPr="00EB7BE2">
        <w:rPr>
          <w:sz w:val="24"/>
          <w:szCs w:val="24"/>
        </w:rPr>
        <w:t>наилучшей</w:t>
      </w:r>
      <w:proofErr w:type="gramEnd"/>
      <w:r w:rsidR="00717F60" w:rsidRPr="00EB7BE2">
        <w:rPr>
          <w:sz w:val="24"/>
          <w:szCs w:val="24"/>
        </w:rPr>
        <w:t xml:space="preserve">, и его действия (бездействия) означают отказ от заключения </w:t>
      </w:r>
      <w:r w:rsidR="00123C70" w:rsidRPr="00EB7BE2">
        <w:rPr>
          <w:sz w:val="24"/>
          <w:szCs w:val="24"/>
        </w:rPr>
        <w:t>Договор</w:t>
      </w:r>
      <w:r w:rsidR="00717F60" w:rsidRPr="00EB7BE2">
        <w:rPr>
          <w:sz w:val="24"/>
          <w:szCs w:val="24"/>
        </w:rPr>
        <w:t>а в следующих случаях:</w:t>
      </w:r>
      <w:bookmarkEnd w:id="739"/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lastRenderedPageBreak/>
        <w:t xml:space="preserve">не подписал по итогам проведения запроса предложений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 xml:space="preserve"> на условиях, определяемых в п.</w:t>
      </w:r>
      <w:r w:rsidR="00402725">
        <w:fldChar w:fldCharType="begin"/>
      </w:r>
      <w:r w:rsidR="00402725">
        <w:instrText xml:space="preserve"> REF _Ref294695546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 xml:space="preserve"> 1.2.6 </w:t>
      </w:r>
      <w:r w:rsidR="00402725">
        <w:fldChar w:fldCharType="end"/>
      </w:r>
      <w:r w:rsidRPr="00EB7BE2">
        <w:rPr>
          <w:bCs w:val="0"/>
          <w:sz w:val="24"/>
          <w:szCs w:val="24"/>
        </w:rPr>
        <w:t>и/или в срок, определенный в п.</w:t>
      </w:r>
      <w:r w:rsidR="001716DB" w:rsidRPr="00EB7BE2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_Ref294695403 \n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3.12.3</w:t>
      </w:r>
      <w:r w:rsidR="00402725">
        <w:fldChar w:fldCharType="end"/>
      </w:r>
      <w:r w:rsidRPr="00EB7BE2">
        <w:rPr>
          <w:bCs w:val="0"/>
          <w:sz w:val="24"/>
          <w:szCs w:val="24"/>
        </w:rPr>
        <w:t>;</w:t>
      </w:r>
    </w:p>
    <w:p w:rsidR="00717F60" w:rsidRPr="00EB7BE2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не предоставил обеспечения исполнения обязательств по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у</w:t>
      </w:r>
      <w:r w:rsidR="00043F1B" w:rsidRPr="00EB7BE2">
        <w:rPr>
          <w:bCs w:val="0"/>
          <w:sz w:val="24"/>
          <w:szCs w:val="24"/>
        </w:rPr>
        <w:t xml:space="preserve"> п.</w:t>
      </w:r>
      <w:r w:rsidR="00402725">
        <w:fldChar w:fldCharType="begin"/>
      </w:r>
      <w:r w:rsidR="00402725">
        <w:instrText xml:space="preserve"> REF _Ref468201447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3.13</w:t>
      </w:r>
      <w:r w:rsidR="00402725">
        <w:fldChar w:fldCharType="end"/>
      </w:r>
      <w:r w:rsidRPr="00EB7BE2">
        <w:rPr>
          <w:bCs w:val="0"/>
          <w:sz w:val="24"/>
          <w:szCs w:val="24"/>
        </w:rPr>
        <w:t xml:space="preserve"> в течение установленного в </w:t>
      </w:r>
      <w:r w:rsidR="007D07A7" w:rsidRPr="00EB7BE2">
        <w:rPr>
          <w:bCs w:val="0"/>
          <w:sz w:val="24"/>
          <w:szCs w:val="24"/>
        </w:rPr>
        <w:t>Д</w:t>
      </w:r>
      <w:r w:rsidRPr="00EB7BE2">
        <w:rPr>
          <w:bCs w:val="0"/>
          <w:sz w:val="24"/>
          <w:szCs w:val="24"/>
        </w:rPr>
        <w:t>окументации по запросу предложений срока;</w:t>
      </w:r>
    </w:p>
    <w:p w:rsidR="00717F60" w:rsidRPr="00751A4B" w:rsidRDefault="00717F60" w:rsidP="00D75CA2">
      <w:pPr>
        <w:widowControl w:val="0"/>
        <w:numPr>
          <w:ilvl w:val="2"/>
          <w:numId w:val="14"/>
        </w:numPr>
        <w:tabs>
          <w:tab w:val="left" w:pos="851"/>
        </w:tabs>
        <w:overflowPunct w:val="0"/>
        <w:autoSpaceDE w:val="0"/>
        <w:spacing w:line="264" w:lineRule="auto"/>
        <w:rPr>
          <w:bCs w:val="0"/>
          <w:sz w:val="24"/>
          <w:szCs w:val="24"/>
        </w:rPr>
      </w:pPr>
      <w:r w:rsidRPr="00EB7BE2">
        <w:rPr>
          <w:bCs w:val="0"/>
          <w:sz w:val="24"/>
          <w:szCs w:val="24"/>
        </w:rPr>
        <w:t xml:space="preserve">предложил Заказчику внести изменения в условия </w:t>
      </w:r>
      <w:r w:rsidR="00123C70" w:rsidRPr="00EB7BE2">
        <w:rPr>
          <w:bCs w:val="0"/>
          <w:sz w:val="24"/>
          <w:szCs w:val="24"/>
        </w:rPr>
        <w:t>Договор</w:t>
      </w:r>
      <w:r w:rsidRPr="00EB7BE2">
        <w:rPr>
          <w:bCs w:val="0"/>
          <w:sz w:val="24"/>
          <w:szCs w:val="24"/>
        </w:rPr>
        <w:t>а путем проведения переговоров (за исключением случаев</w:t>
      </w:r>
      <w:r w:rsidRPr="00E71A48">
        <w:rPr>
          <w:bCs w:val="0"/>
          <w:sz w:val="24"/>
          <w:szCs w:val="24"/>
        </w:rPr>
        <w:t xml:space="preserve">, когда такие </w:t>
      </w:r>
      <w:r w:rsidRPr="00751A4B">
        <w:rPr>
          <w:bCs w:val="0"/>
          <w:sz w:val="24"/>
          <w:szCs w:val="24"/>
        </w:rPr>
        <w:t>переговоры проводятся по инициативе Заказчика в соответствии с решением закупочной комиссии)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sz w:val="24"/>
          <w:szCs w:val="24"/>
        </w:rPr>
      </w:pPr>
      <w:bookmarkStart w:id="740" w:name="_Ref468875070"/>
      <w:r w:rsidRPr="00751A4B">
        <w:rPr>
          <w:bCs w:val="0"/>
          <w:sz w:val="24"/>
          <w:szCs w:val="24"/>
        </w:rPr>
        <w:t>При наступ</w:t>
      </w:r>
      <w:r w:rsidR="00CF6A0E" w:rsidRPr="00751A4B">
        <w:rPr>
          <w:bCs w:val="0"/>
          <w:sz w:val="24"/>
          <w:szCs w:val="24"/>
        </w:rPr>
        <w:t>лении случаев, определенных в п.</w:t>
      </w:r>
      <w:r w:rsidR="001716DB" w:rsidRPr="00751A4B">
        <w:rPr>
          <w:bCs w:val="0"/>
          <w:sz w:val="24"/>
          <w:szCs w:val="24"/>
        </w:rPr>
        <w:t xml:space="preserve"> </w:t>
      </w:r>
      <w:r w:rsidR="00402725">
        <w:fldChar w:fldCharType="begin"/>
      </w:r>
      <w:r w:rsidR="00402725">
        <w:instrText xml:space="preserve"> REF _Ref305979053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3.12.5</w:t>
      </w:r>
      <w:r w:rsidR="00402725">
        <w:fldChar w:fldCharType="end"/>
      </w:r>
      <w:r w:rsidRPr="00751A4B">
        <w:rPr>
          <w:bCs w:val="0"/>
          <w:sz w:val="24"/>
          <w:szCs w:val="24"/>
        </w:rPr>
        <w:t xml:space="preserve">, </w:t>
      </w:r>
      <w:r w:rsidR="00DB05D8" w:rsidRPr="00751A4B">
        <w:rPr>
          <w:sz w:val="24"/>
          <w:szCs w:val="24"/>
        </w:rPr>
        <w:t>Организатор имеет право выбрать новую выигравшую Заявку из числа остальных действующих заявок участников закупки, которая содержит такие же либо лучшие условия исполнения договора, следующие после условий, предложенных победителем закупки</w:t>
      </w:r>
      <w:r w:rsidR="00DB05D8" w:rsidRPr="00751A4B">
        <w:rPr>
          <w:bCs w:val="0"/>
          <w:sz w:val="24"/>
          <w:szCs w:val="24"/>
        </w:rPr>
        <w:t>,</w:t>
      </w:r>
      <w:r w:rsidRPr="00751A4B">
        <w:rPr>
          <w:bCs w:val="0"/>
          <w:sz w:val="24"/>
          <w:szCs w:val="24"/>
        </w:rPr>
        <w:t xml:space="preserve"> либо предложить Заказчику рассмотреть вопрос о повторном проведении закупки. Обеспечение исполнения обязательств </w:t>
      </w:r>
      <w:r w:rsidR="009C744E" w:rsidRPr="00751A4B">
        <w:rPr>
          <w:bCs w:val="0"/>
          <w:sz w:val="24"/>
          <w:szCs w:val="24"/>
        </w:rPr>
        <w:t>Участник</w:t>
      </w:r>
      <w:r w:rsidRPr="00751A4B">
        <w:rPr>
          <w:bCs w:val="0"/>
          <w:sz w:val="24"/>
          <w:szCs w:val="24"/>
        </w:rPr>
        <w:t xml:space="preserve">а, </w:t>
      </w:r>
      <w:r w:rsidR="00D663E3" w:rsidRPr="00751A4B">
        <w:rPr>
          <w:bCs w:val="0"/>
          <w:sz w:val="24"/>
          <w:szCs w:val="24"/>
        </w:rPr>
        <w:t xml:space="preserve">чья </w:t>
      </w:r>
      <w:r w:rsidR="004B5EB3" w:rsidRPr="00751A4B">
        <w:rPr>
          <w:bCs w:val="0"/>
          <w:sz w:val="24"/>
          <w:szCs w:val="24"/>
        </w:rPr>
        <w:t>Заявк</w:t>
      </w:r>
      <w:r w:rsidR="00D663E3" w:rsidRPr="00751A4B">
        <w:rPr>
          <w:bCs w:val="0"/>
          <w:sz w:val="24"/>
          <w:szCs w:val="24"/>
        </w:rPr>
        <w:t xml:space="preserve">а утратила </w:t>
      </w:r>
      <w:r w:rsidRPr="00751A4B">
        <w:rPr>
          <w:bCs w:val="0"/>
          <w:sz w:val="24"/>
          <w:szCs w:val="24"/>
        </w:rPr>
        <w:t xml:space="preserve">статус </w:t>
      </w:r>
      <w:r w:rsidR="00D663E3" w:rsidRPr="00751A4B">
        <w:rPr>
          <w:bCs w:val="0"/>
          <w:sz w:val="24"/>
          <w:szCs w:val="24"/>
        </w:rPr>
        <w:t>лучшей</w:t>
      </w:r>
      <w:r w:rsidRPr="00751A4B">
        <w:rPr>
          <w:bCs w:val="0"/>
          <w:sz w:val="24"/>
          <w:szCs w:val="24"/>
        </w:rPr>
        <w:t>, может быть полностью или частично удержано по решению закупочной комиссии на основании</w:t>
      </w:r>
      <w:r w:rsidRPr="00DB05D8">
        <w:rPr>
          <w:bCs w:val="0"/>
          <w:sz w:val="24"/>
          <w:szCs w:val="24"/>
        </w:rPr>
        <w:t xml:space="preserve"> полученного </w:t>
      </w:r>
      <w:r w:rsidRPr="00E71A48">
        <w:rPr>
          <w:bCs w:val="0"/>
          <w:sz w:val="24"/>
          <w:szCs w:val="24"/>
        </w:rPr>
        <w:t>согласования Ц</w:t>
      </w:r>
      <w:r w:rsidR="009411D6">
        <w:rPr>
          <w:bCs w:val="0"/>
          <w:sz w:val="24"/>
          <w:szCs w:val="24"/>
        </w:rPr>
        <w:t>З</w:t>
      </w:r>
      <w:r w:rsidR="00C74146">
        <w:rPr>
          <w:bCs w:val="0"/>
          <w:sz w:val="24"/>
          <w:szCs w:val="24"/>
        </w:rPr>
        <w:t>О</w:t>
      </w:r>
      <w:r w:rsidRPr="00E71A48">
        <w:rPr>
          <w:bCs w:val="0"/>
          <w:sz w:val="24"/>
          <w:szCs w:val="24"/>
        </w:rPr>
        <w:t xml:space="preserve"> </w:t>
      </w:r>
      <w:r w:rsidR="00E74632">
        <w:rPr>
          <w:bCs w:val="0"/>
          <w:sz w:val="24"/>
          <w:szCs w:val="24"/>
        </w:rPr>
        <w:t>ПАО</w:t>
      </w:r>
      <w:r w:rsidRPr="00E71A48">
        <w:rPr>
          <w:bCs w:val="0"/>
          <w:sz w:val="24"/>
          <w:szCs w:val="24"/>
        </w:rPr>
        <w:t xml:space="preserve"> «</w:t>
      </w:r>
      <w:r w:rsidR="00C12FA4">
        <w:rPr>
          <w:bCs w:val="0"/>
          <w:sz w:val="24"/>
          <w:szCs w:val="24"/>
        </w:rPr>
        <w:t>МРСК Центра</w:t>
      </w:r>
      <w:r w:rsidRPr="00E71A48">
        <w:rPr>
          <w:bCs w:val="0"/>
          <w:sz w:val="24"/>
          <w:szCs w:val="24"/>
        </w:rPr>
        <w:t>».</w:t>
      </w:r>
      <w:bookmarkEnd w:id="740"/>
      <w:r w:rsidRPr="00E71A48">
        <w:rPr>
          <w:bCs w:val="0"/>
          <w:sz w:val="24"/>
          <w:szCs w:val="24"/>
        </w:rPr>
        <w:t xml:space="preserve"> </w:t>
      </w:r>
    </w:p>
    <w:p w:rsidR="00717F60" w:rsidRPr="00E71A48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sz w:val="24"/>
          <w:szCs w:val="24"/>
        </w:rPr>
      </w:pPr>
      <w:r w:rsidRPr="00E71A48">
        <w:rPr>
          <w:sz w:val="24"/>
          <w:szCs w:val="24"/>
        </w:rPr>
        <w:t xml:space="preserve">В случае признания </w:t>
      </w:r>
      <w:r w:rsidR="004B5EB3" w:rsidRPr="00E71A48">
        <w:rPr>
          <w:sz w:val="24"/>
          <w:szCs w:val="24"/>
        </w:rPr>
        <w:t>Заявк</w:t>
      </w:r>
      <w:r w:rsidR="00EB1E5E" w:rsidRPr="00E71A48">
        <w:rPr>
          <w:sz w:val="24"/>
          <w:szCs w:val="24"/>
        </w:rPr>
        <w:t xml:space="preserve">и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а лучшей</w:t>
      </w:r>
      <w:r w:rsidRPr="00E71A48">
        <w:rPr>
          <w:sz w:val="24"/>
          <w:szCs w:val="24"/>
        </w:rPr>
        <w:t xml:space="preserve">, заключение </w:t>
      </w:r>
      <w:r w:rsidR="00DF639D" w:rsidRPr="00E71A48">
        <w:rPr>
          <w:sz w:val="24"/>
          <w:szCs w:val="24"/>
        </w:rPr>
        <w:t>Д</w:t>
      </w:r>
      <w:r w:rsidRPr="00E71A48">
        <w:rPr>
          <w:sz w:val="24"/>
          <w:szCs w:val="24"/>
        </w:rPr>
        <w:t>оговора с</w:t>
      </w:r>
      <w:r w:rsidR="00EB1E5E" w:rsidRPr="00E71A48">
        <w:rPr>
          <w:sz w:val="24"/>
          <w:szCs w:val="24"/>
        </w:rPr>
        <w:t xml:space="preserve"> данным </w:t>
      </w:r>
      <w:r w:rsidR="009C744E" w:rsidRPr="00E71A48">
        <w:rPr>
          <w:sz w:val="24"/>
          <w:szCs w:val="24"/>
        </w:rPr>
        <w:t>Участник</w:t>
      </w:r>
      <w:r w:rsidR="00EB1E5E" w:rsidRPr="00E71A48">
        <w:rPr>
          <w:sz w:val="24"/>
          <w:szCs w:val="24"/>
        </w:rPr>
        <w:t>ом</w:t>
      </w:r>
      <w:r w:rsidRPr="00E71A48">
        <w:rPr>
          <w:sz w:val="24"/>
          <w:szCs w:val="24"/>
        </w:rPr>
        <w:t xml:space="preserve"> требует предварительного одобрения Советом директоров </w:t>
      </w:r>
      <w:r w:rsidR="00C12FA4">
        <w:rPr>
          <w:sz w:val="24"/>
          <w:szCs w:val="24"/>
        </w:rPr>
        <w:t>ПАО</w:t>
      </w:r>
      <w:r w:rsidR="00C12FA4"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="00C12FA4" w:rsidRPr="00E71A48">
        <w:rPr>
          <w:sz w:val="24"/>
          <w:szCs w:val="24"/>
        </w:rPr>
        <w:t>»</w:t>
      </w:r>
      <w:r w:rsidRPr="00E71A48">
        <w:rPr>
          <w:sz w:val="24"/>
          <w:szCs w:val="24"/>
        </w:rPr>
        <w:t xml:space="preserve"> как сделки, в совершении которой имеется заинтересованность, </w:t>
      </w:r>
      <w:r w:rsidR="00123C70" w:rsidRPr="00E71A48">
        <w:rPr>
          <w:sz w:val="24"/>
          <w:szCs w:val="24"/>
        </w:rPr>
        <w:t>Договор</w:t>
      </w:r>
      <w:r w:rsidRPr="00E71A48">
        <w:rPr>
          <w:sz w:val="24"/>
          <w:szCs w:val="24"/>
        </w:rPr>
        <w:t xml:space="preserve"> заключается после одобрения Советом директоров </w:t>
      </w:r>
      <w:r w:rsidR="00E74632">
        <w:rPr>
          <w:sz w:val="24"/>
          <w:szCs w:val="24"/>
        </w:rPr>
        <w:t>ПАО</w:t>
      </w:r>
      <w:r w:rsidRPr="00E71A48">
        <w:rPr>
          <w:sz w:val="24"/>
          <w:szCs w:val="24"/>
        </w:rPr>
        <w:t xml:space="preserve"> «</w:t>
      </w:r>
      <w:r w:rsidR="00C12FA4">
        <w:rPr>
          <w:sz w:val="24"/>
          <w:szCs w:val="24"/>
        </w:rPr>
        <w:t>МРСК Центра</w:t>
      </w:r>
      <w:r w:rsidRPr="00E71A48">
        <w:rPr>
          <w:sz w:val="24"/>
          <w:szCs w:val="24"/>
        </w:rPr>
        <w:t>».</w:t>
      </w:r>
    </w:p>
    <w:p w:rsidR="00717F60" w:rsidRPr="00414CAF" w:rsidRDefault="00717F60" w:rsidP="00557C01">
      <w:pPr>
        <w:widowControl w:val="0"/>
        <w:numPr>
          <w:ilvl w:val="2"/>
          <w:numId w:val="44"/>
        </w:numPr>
        <w:overflowPunct w:val="0"/>
        <w:autoSpaceDE w:val="0"/>
        <w:spacing w:line="264" w:lineRule="auto"/>
        <w:ind w:left="0" w:firstLine="700"/>
        <w:rPr>
          <w:bCs w:val="0"/>
          <w:color w:val="000000"/>
          <w:sz w:val="24"/>
          <w:szCs w:val="24"/>
        </w:rPr>
      </w:pPr>
      <w:bookmarkStart w:id="741" w:name="_Ref191386314"/>
      <w:r w:rsidRPr="00414CAF">
        <w:rPr>
          <w:bCs w:val="0"/>
          <w:sz w:val="24"/>
          <w:szCs w:val="24"/>
        </w:rPr>
        <w:t xml:space="preserve">Заказчик оставляет за собой право при присуждении и заключении </w:t>
      </w:r>
      <w:r w:rsidR="00DF639D" w:rsidRPr="00414CAF">
        <w:rPr>
          <w:bCs w:val="0"/>
          <w:sz w:val="24"/>
          <w:szCs w:val="24"/>
        </w:rPr>
        <w:t>Д</w:t>
      </w:r>
      <w:r w:rsidRPr="00414CAF">
        <w:rPr>
          <w:bCs w:val="0"/>
          <w:sz w:val="24"/>
          <w:szCs w:val="24"/>
        </w:rPr>
        <w:t xml:space="preserve">оговора увеличивать или уменьшать изначальный объем </w:t>
      </w:r>
      <w:r w:rsidRPr="00414CAF">
        <w:rPr>
          <w:bCs w:val="0"/>
          <w:color w:val="000000"/>
          <w:sz w:val="24"/>
          <w:szCs w:val="24"/>
        </w:rPr>
        <w:t>закупаем</w:t>
      </w:r>
      <w:r w:rsidR="00541FAB">
        <w:rPr>
          <w:bCs w:val="0"/>
          <w:color w:val="000000"/>
          <w:sz w:val="24"/>
          <w:szCs w:val="24"/>
        </w:rPr>
        <w:t>ых</w:t>
      </w:r>
      <w:r w:rsidRPr="00414CAF">
        <w:rPr>
          <w:bCs w:val="0"/>
          <w:color w:val="000000"/>
          <w:sz w:val="24"/>
          <w:szCs w:val="24"/>
        </w:rPr>
        <w:t xml:space="preserve"> </w:t>
      </w:r>
      <w:r w:rsidR="00541FAB">
        <w:rPr>
          <w:bCs w:val="0"/>
          <w:color w:val="000000"/>
          <w:sz w:val="24"/>
          <w:szCs w:val="24"/>
        </w:rPr>
        <w:t>услуг</w:t>
      </w:r>
      <w:r w:rsidRPr="00414CAF">
        <w:rPr>
          <w:bCs w:val="0"/>
          <w:color w:val="000000"/>
          <w:sz w:val="24"/>
          <w:szCs w:val="24"/>
        </w:rPr>
        <w:t xml:space="preserve"> в пределах</w:t>
      </w:r>
      <w:r w:rsidR="006F758C" w:rsidRPr="00414CAF">
        <w:rPr>
          <w:bCs w:val="0"/>
          <w:color w:val="000000"/>
          <w:sz w:val="24"/>
          <w:szCs w:val="24"/>
        </w:rPr>
        <w:t xml:space="preserve"> 10%, </w:t>
      </w:r>
      <w:r w:rsidRPr="00414CAF">
        <w:rPr>
          <w:bCs w:val="0"/>
          <w:sz w:val="24"/>
          <w:szCs w:val="24"/>
        </w:rPr>
        <w:t xml:space="preserve">не меняя при этом цену единицы </w:t>
      </w:r>
      <w:r w:rsidR="00C3704B">
        <w:rPr>
          <w:bCs w:val="0"/>
          <w:color w:val="000000"/>
          <w:sz w:val="24"/>
          <w:szCs w:val="24"/>
        </w:rPr>
        <w:t>оказываемых услуг</w:t>
      </w:r>
      <w:r w:rsidRPr="00414CAF">
        <w:rPr>
          <w:bCs w:val="0"/>
          <w:color w:val="000000"/>
          <w:sz w:val="24"/>
          <w:szCs w:val="24"/>
        </w:rPr>
        <w:t xml:space="preserve"> и другие условия.</w:t>
      </w:r>
    </w:p>
    <w:p w:rsidR="00667F31" w:rsidRPr="00EB7BE2" w:rsidRDefault="00932C0A" w:rsidP="00667F31">
      <w:pPr>
        <w:pStyle w:val="2"/>
        <w:tabs>
          <w:tab w:val="clear" w:pos="1700"/>
          <w:tab w:val="left" w:pos="709"/>
        </w:tabs>
        <w:spacing w:line="264" w:lineRule="auto"/>
      </w:pPr>
      <w:bookmarkStart w:id="742" w:name="_Toc181693189"/>
      <w:bookmarkStart w:id="743" w:name="_Ref190680463"/>
      <w:bookmarkStart w:id="744" w:name="_Ref306140410"/>
      <w:bookmarkStart w:id="745" w:name="_Ref306142159"/>
      <w:bookmarkStart w:id="746" w:name="_Ref468201354"/>
      <w:bookmarkStart w:id="747" w:name="_Ref468201447"/>
      <w:bookmarkStart w:id="748" w:name="_Toc498590342"/>
      <w:bookmarkStart w:id="749" w:name="_Ref303102866"/>
      <w:bookmarkStart w:id="750" w:name="_Toc305835589"/>
      <w:bookmarkStart w:id="751" w:name="_Ref303683952"/>
      <w:bookmarkStart w:id="752" w:name="__RefNumPara__840_922829174"/>
      <w:bookmarkEnd w:id="741"/>
      <w:r w:rsidRPr="00414CAF">
        <w:t xml:space="preserve">Обеспечение </w:t>
      </w:r>
      <w:r w:rsidRPr="00EB7BE2">
        <w:t xml:space="preserve">исполнения обязательств </w:t>
      </w:r>
      <w:r w:rsidR="00C3704B" w:rsidRPr="00EB7BE2">
        <w:t>Исполнителя</w:t>
      </w:r>
      <w:r w:rsidR="00972AAA" w:rsidRPr="00EB7BE2">
        <w:t xml:space="preserve"> </w:t>
      </w:r>
      <w:r w:rsidRPr="00EB7BE2">
        <w:t>по </w:t>
      </w:r>
      <w:r w:rsidR="00123C70" w:rsidRPr="00EB7BE2">
        <w:t>Договор</w:t>
      </w:r>
      <w:r w:rsidRPr="00EB7BE2">
        <w:t>у</w:t>
      </w:r>
      <w:bookmarkEnd w:id="742"/>
      <w:bookmarkEnd w:id="743"/>
      <w:bookmarkEnd w:id="744"/>
      <w:bookmarkEnd w:id="745"/>
      <w:bookmarkEnd w:id="746"/>
      <w:bookmarkEnd w:id="747"/>
      <w:bookmarkEnd w:id="748"/>
      <w:r w:rsidRPr="00EB7BE2">
        <w:t xml:space="preserve"> </w:t>
      </w:r>
      <w:bookmarkEnd w:id="749"/>
      <w:bookmarkEnd w:id="750"/>
    </w:p>
    <w:p w:rsidR="00932C0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Обеспечения исполнения обязательств Исполнителя по Договору, помимо указанного в проекте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и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>, не требуется.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3" w:name="_Ref465437572"/>
      <w:r w:rsidRPr="00EB7BE2">
        <w:rPr>
          <w:sz w:val="24"/>
          <w:szCs w:val="24"/>
        </w:rPr>
        <w:t xml:space="preserve">Участник, предложивший </w:t>
      </w:r>
      <w:r w:rsidRPr="00EB7BE2">
        <w:rPr>
          <w:rFonts w:eastAsia="Times New Roman,Italic"/>
          <w:bCs w:val="0"/>
          <w:iCs/>
          <w:sz w:val="24"/>
          <w:szCs w:val="24"/>
        </w:rPr>
        <w:t>демпинговую цену Договора (цену лота)</w:t>
      </w:r>
      <w:r w:rsidRPr="00EB7BE2">
        <w:rPr>
          <w:sz w:val="24"/>
          <w:szCs w:val="24"/>
        </w:rPr>
        <w:t xml:space="preserve">, и признанный Победителем, должен в обязательном порядке предоставить 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 в размере 5% от стоимости Заявки, с учетом НДС. При этом данное обеспечение в обязательном порядке предоставляется до заключения Договора.</w:t>
      </w:r>
      <w:bookmarkEnd w:id="753"/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r w:rsidRPr="00EB7BE2">
        <w:rPr>
          <w:sz w:val="24"/>
          <w:szCs w:val="24"/>
        </w:rPr>
        <w:t xml:space="preserve">Обеспечение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связанное с выполнением антидемпинговых мер, может предоставляться Участником в форме банковской гарантии или путем внесения денежных средств на расчетный счет </w:t>
      </w:r>
      <w:r w:rsidRPr="00EB7BE2">
        <w:rPr>
          <w:bCs w:val="0"/>
          <w:sz w:val="24"/>
          <w:szCs w:val="24"/>
        </w:rPr>
        <w:t>Заказчика</w:t>
      </w:r>
      <w:r w:rsidR="00215918" w:rsidRPr="00EB7BE2">
        <w:rPr>
          <w:bCs w:val="0"/>
          <w:sz w:val="24"/>
          <w:szCs w:val="24"/>
        </w:rPr>
        <w:t xml:space="preserve"> (п. </w:t>
      </w:r>
      <w:r w:rsidR="00402725">
        <w:fldChar w:fldCharType="begin"/>
      </w:r>
      <w:r w:rsidR="00402725">
        <w:instrText xml:space="preserve"> REF _Ref468973892 \r \h  \* MERGEFORMAT </w:instrText>
      </w:r>
      <w:r w:rsidR="00402725">
        <w:fldChar w:fldCharType="separate"/>
      </w:r>
      <w:r w:rsidR="00090FCB" w:rsidRPr="00090FCB">
        <w:rPr>
          <w:bCs w:val="0"/>
          <w:sz w:val="24"/>
          <w:szCs w:val="24"/>
        </w:rPr>
        <w:t>3.3.14.4.4</w:t>
      </w:r>
      <w:r w:rsidR="00402725">
        <w:fldChar w:fldCharType="end"/>
      </w:r>
      <w:r w:rsidR="00215918" w:rsidRPr="00EB7BE2">
        <w:rPr>
          <w:bCs w:val="0"/>
          <w:sz w:val="24"/>
          <w:szCs w:val="24"/>
        </w:rPr>
        <w:t>)</w:t>
      </w:r>
      <w:r w:rsidRPr="00EB7BE2">
        <w:rPr>
          <w:bCs w:val="0"/>
          <w:sz w:val="24"/>
          <w:szCs w:val="24"/>
        </w:rPr>
        <w:t xml:space="preserve">. Выбор </w:t>
      </w:r>
      <w:proofErr w:type="gramStart"/>
      <w:r w:rsidRPr="00EB7BE2">
        <w:rPr>
          <w:bCs w:val="0"/>
          <w:sz w:val="24"/>
          <w:szCs w:val="24"/>
        </w:rPr>
        <w:t xml:space="preserve">способа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proofErr w:type="gramEnd"/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</w:t>
      </w:r>
      <w:r w:rsidRPr="00EB7BE2">
        <w:rPr>
          <w:bCs w:val="0"/>
          <w:sz w:val="24"/>
          <w:szCs w:val="24"/>
        </w:rPr>
        <w:t xml:space="preserve">, осуществляется </w:t>
      </w:r>
      <w:r w:rsidR="00B23F4C" w:rsidRPr="00EB7BE2">
        <w:rPr>
          <w:bCs w:val="0"/>
          <w:sz w:val="24"/>
          <w:szCs w:val="24"/>
        </w:rPr>
        <w:t>Участником/Победителем</w:t>
      </w:r>
      <w:r w:rsidRPr="00EB7BE2">
        <w:rPr>
          <w:bCs w:val="0"/>
          <w:sz w:val="24"/>
          <w:szCs w:val="24"/>
        </w:rPr>
        <w:t xml:space="preserve">. Условия и содержание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 xml:space="preserve">по Договору, а также сроки возврата обеспечения устанавливаются на основании проекта Договора (раздел </w:t>
      </w:r>
      <w:r w:rsidR="00402725">
        <w:fldChar w:fldCharType="begin"/>
      </w:r>
      <w:r w:rsidR="00402725">
        <w:instrText xml:space="preserve"> REF _Ref440272931 \r \h  \* MERGEFORMAT </w:instrText>
      </w:r>
      <w:r w:rsidR="00402725">
        <w:fldChar w:fldCharType="separate"/>
      </w:r>
      <w:r w:rsidR="00090FCB">
        <w:t>2</w:t>
      </w:r>
      <w:r w:rsidR="00402725">
        <w:fldChar w:fldCharType="end"/>
      </w:r>
      <w:r w:rsidRPr="00EB7BE2">
        <w:rPr>
          <w:sz w:val="24"/>
          <w:szCs w:val="24"/>
        </w:rPr>
        <w:t xml:space="preserve">) с учетом требований, изложенных в подпункте </w:t>
      </w:r>
      <w:r w:rsidR="00402725">
        <w:fldChar w:fldCharType="begin"/>
      </w:r>
      <w:r w:rsidR="00402725">
        <w:instrText xml:space="preserve"> REF _Ref465437572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3.13.2</w:t>
      </w:r>
      <w:r w:rsidR="00402725">
        <w:fldChar w:fldCharType="end"/>
      </w:r>
      <w:r w:rsidRPr="00EB7BE2">
        <w:rPr>
          <w:sz w:val="24"/>
          <w:szCs w:val="24"/>
        </w:rPr>
        <w:t xml:space="preserve">, а также на этапе </w:t>
      </w:r>
      <w:proofErr w:type="spellStart"/>
      <w:r w:rsidRPr="00EB7BE2">
        <w:rPr>
          <w:sz w:val="24"/>
          <w:szCs w:val="24"/>
        </w:rPr>
        <w:t>преддговорных</w:t>
      </w:r>
      <w:proofErr w:type="spellEnd"/>
      <w:r w:rsidRPr="00EB7BE2">
        <w:rPr>
          <w:sz w:val="24"/>
          <w:szCs w:val="24"/>
        </w:rPr>
        <w:t xml:space="preserve"> переговоров (п. </w:t>
      </w:r>
      <w:r w:rsidR="00402725">
        <w:fldChar w:fldCharType="begin"/>
      </w:r>
      <w:r w:rsidR="00402725">
        <w:instrText xml:space="preserve"> REF _Ref468875001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</w:t>
      </w:r>
      <w:r w:rsidR="00402725">
        <w:fldChar w:fldCharType="end"/>
      </w:r>
      <w:r w:rsidRPr="00EB7BE2">
        <w:rPr>
          <w:sz w:val="24"/>
          <w:szCs w:val="24"/>
        </w:rPr>
        <w:t>).</w:t>
      </w:r>
    </w:p>
    <w:p w:rsidR="00E969AA" w:rsidRPr="00EB7BE2" w:rsidRDefault="00E969AA" w:rsidP="00557C01">
      <w:pPr>
        <w:widowControl w:val="0"/>
        <w:numPr>
          <w:ilvl w:val="2"/>
          <w:numId w:val="45"/>
        </w:numPr>
        <w:tabs>
          <w:tab w:val="left" w:pos="1620"/>
        </w:tabs>
        <w:suppressAutoHyphens w:val="0"/>
        <w:spacing w:line="264" w:lineRule="auto"/>
        <w:ind w:left="0" w:firstLine="709"/>
        <w:rPr>
          <w:sz w:val="24"/>
          <w:szCs w:val="24"/>
          <w:lang w:eastAsia="ru-RU"/>
        </w:rPr>
      </w:pPr>
      <w:bookmarkStart w:id="754" w:name="_Ref465440181"/>
      <w:r w:rsidRPr="00EB7BE2">
        <w:rPr>
          <w:bCs w:val="0"/>
          <w:sz w:val="24"/>
          <w:szCs w:val="24"/>
        </w:rPr>
        <w:t xml:space="preserve">Непредставление </w:t>
      </w:r>
      <w:r w:rsidRPr="00EB7BE2">
        <w:rPr>
          <w:sz w:val="24"/>
          <w:szCs w:val="24"/>
        </w:rPr>
        <w:t xml:space="preserve">обеспечения исполнения обязательств </w:t>
      </w:r>
      <w:r w:rsidR="0071761C">
        <w:rPr>
          <w:sz w:val="24"/>
          <w:szCs w:val="24"/>
        </w:rPr>
        <w:t>Исполнителя</w:t>
      </w:r>
      <w:r w:rsidR="0071761C" w:rsidRPr="0033661D">
        <w:rPr>
          <w:sz w:val="24"/>
          <w:szCs w:val="24"/>
        </w:rPr>
        <w:t xml:space="preserve"> </w:t>
      </w:r>
      <w:r w:rsidRPr="00EB7BE2">
        <w:rPr>
          <w:sz w:val="24"/>
          <w:szCs w:val="24"/>
        </w:rPr>
        <w:t>по Договору, связанного с выполнением антидемпинговых мер,</w:t>
      </w:r>
      <w:r w:rsidRPr="00EB7BE2">
        <w:rPr>
          <w:bCs w:val="0"/>
          <w:sz w:val="24"/>
          <w:szCs w:val="24"/>
        </w:rPr>
        <w:t xml:space="preserve"> до заключения Договора </w:t>
      </w:r>
      <w:r w:rsidRPr="00EB7BE2">
        <w:rPr>
          <w:sz w:val="24"/>
          <w:szCs w:val="24"/>
        </w:rPr>
        <w:t xml:space="preserve">приведет к утере данным Участником статуса Победителя и последствиям, указанным в подпункте </w:t>
      </w:r>
      <w:r w:rsidR="00402725">
        <w:fldChar w:fldCharType="begin"/>
      </w:r>
      <w:r w:rsidR="00402725">
        <w:instrText xml:space="preserve"> REF _Ref468875070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3.12.6</w:t>
      </w:r>
      <w:r w:rsidR="00402725">
        <w:fldChar w:fldCharType="end"/>
      </w:r>
      <w:r w:rsidRPr="00EB7BE2">
        <w:rPr>
          <w:bCs w:val="0"/>
          <w:sz w:val="24"/>
          <w:szCs w:val="24"/>
        </w:rPr>
        <w:t>.</w:t>
      </w:r>
      <w:bookmarkEnd w:id="754"/>
    </w:p>
    <w:p w:rsidR="00932C0A" w:rsidRPr="006E1884" w:rsidRDefault="00932C0A" w:rsidP="006E1884">
      <w:pPr>
        <w:pStyle w:val="2"/>
        <w:tabs>
          <w:tab w:val="clear" w:pos="1700"/>
          <w:tab w:val="left" w:pos="709"/>
        </w:tabs>
        <w:spacing w:line="264" w:lineRule="auto"/>
      </w:pPr>
      <w:bookmarkStart w:id="755" w:name="_Ref303694483"/>
      <w:bookmarkStart w:id="756" w:name="_Toc305835590"/>
      <w:bookmarkStart w:id="757" w:name="_Ref306140451"/>
      <w:bookmarkStart w:id="758" w:name="_Toc498590343"/>
      <w:r w:rsidRPr="00EB7BE2">
        <w:lastRenderedPageBreak/>
        <w:t xml:space="preserve">Уведомление о результатах </w:t>
      </w:r>
      <w:bookmarkEnd w:id="755"/>
      <w:bookmarkEnd w:id="756"/>
      <w:r w:rsidRPr="00EB7BE2">
        <w:t>запроса</w:t>
      </w:r>
      <w:r w:rsidRPr="006E1884">
        <w:t xml:space="preserve"> предложений</w:t>
      </w:r>
      <w:bookmarkEnd w:id="757"/>
      <w:bookmarkEnd w:id="758"/>
    </w:p>
    <w:bookmarkEnd w:id="751"/>
    <w:p w:rsidR="00ED5C7C" w:rsidRPr="00E963D9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.1</w:t>
      </w:r>
      <w:r>
        <w:rPr>
          <w:bCs w:val="0"/>
          <w:sz w:val="24"/>
          <w:szCs w:val="24"/>
          <w:lang w:eastAsia="ru-RU"/>
        </w:rPr>
        <w:tab/>
      </w:r>
      <w:r w:rsidR="00ED5C7C" w:rsidRPr="00E963D9">
        <w:rPr>
          <w:bCs w:val="0"/>
          <w:sz w:val="24"/>
          <w:szCs w:val="24"/>
          <w:lang w:eastAsia="ru-RU"/>
        </w:rPr>
        <w:t xml:space="preserve">Организатор открытого запроса предложений не позднее 3 рабочих дней с момента подписания Протокола о выборе победителя открытого запроса предложений разместит </w:t>
      </w:r>
      <w:r w:rsidR="00D56F8C" w:rsidRPr="00E963D9">
        <w:rPr>
          <w:bCs w:val="0"/>
          <w:sz w:val="24"/>
          <w:szCs w:val="24"/>
          <w:lang w:eastAsia="ru-RU"/>
        </w:rPr>
        <w:t xml:space="preserve">на интернет-сайтах, на которых было опубликовано </w:t>
      </w:r>
      <w:r w:rsidR="00D56F8C" w:rsidRPr="00E963D9">
        <w:rPr>
          <w:iCs/>
          <w:sz w:val="24"/>
          <w:szCs w:val="24"/>
        </w:rPr>
        <w:t>Извещение</w:t>
      </w:r>
      <w:r w:rsidR="00D56F8C" w:rsidRPr="00E963D9">
        <w:rPr>
          <w:sz w:val="24"/>
          <w:szCs w:val="24"/>
        </w:rPr>
        <w:t xml:space="preserve"> о проведении открытого </w:t>
      </w:r>
      <w:r w:rsidR="00D56F8C" w:rsidRPr="00E963D9">
        <w:rPr>
          <w:iCs/>
          <w:sz w:val="24"/>
          <w:szCs w:val="24"/>
        </w:rPr>
        <w:t xml:space="preserve">запроса предложений (подраздел </w:t>
      </w:r>
      <w:r w:rsidR="00402725">
        <w:fldChar w:fldCharType="begin"/>
      </w:r>
      <w:r w:rsidR="00402725">
        <w:instrText xml:space="preserve"> REF _Ref191386085 \r \h  \* MERGEFORMAT </w:instrText>
      </w:r>
      <w:r w:rsidR="00402725">
        <w:fldChar w:fldCharType="separate"/>
      </w:r>
      <w:r w:rsidR="00090FCB" w:rsidRPr="00090FCB">
        <w:rPr>
          <w:iCs/>
          <w:sz w:val="24"/>
          <w:szCs w:val="24"/>
        </w:rPr>
        <w:t>1.1.1</w:t>
      </w:r>
      <w:r w:rsidR="00402725">
        <w:fldChar w:fldCharType="end"/>
      </w:r>
      <w:r w:rsidR="00D56F8C" w:rsidRPr="00E963D9">
        <w:rPr>
          <w:iCs/>
          <w:sz w:val="24"/>
          <w:szCs w:val="24"/>
        </w:rPr>
        <w:t>)</w:t>
      </w:r>
      <w:r w:rsidR="00D56F8C" w:rsidRPr="00E963D9">
        <w:rPr>
          <w:sz w:val="24"/>
          <w:szCs w:val="24"/>
        </w:rPr>
        <w:t>,</w:t>
      </w:r>
      <w:r w:rsidR="00D56F8C" w:rsidRPr="00E963D9">
        <w:rPr>
          <w:bCs w:val="0"/>
          <w:sz w:val="24"/>
          <w:szCs w:val="24"/>
          <w:lang w:eastAsia="ru-RU"/>
        </w:rPr>
        <w:t xml:space="preserve">  </w:t>
      </w:r>
      <w:r w:rsidR="00ED5C7C" w:rsidRPr="00E963D9">
        <w:rPr>
          <w:bCs w:val="0"/>
          <w:sz w:val="24"/>
          <w:szCs w:val="24"/>
          <w:lang w:eastAsia="ru-RU"/>
        </w:rPr>
        <w:t xml:space="preserve">для всех </w:t>
      </w:r>
      <w:r w:rsidR="00DC6125">
        <w:rPr>
          <w:bCs w:val="0"/>
          <w:sz w:val="24"/>
          <w:szCs w:val="24"/>
          <w:lang w:eastAsia="ru-RU"/>
        </w:rPr>
        <w:t>Участников</w:t>
      </w:r>
      <w:r w:rsidR="00ED5C7C" w:rsidRPr="00E963D9">
        <w:rPr>
          <w:bCs w:val="0"/>
          <w:sz w:val="24"/>
          <w:szCs w:val="24"/>
          <w:lang w:eastAsia="ru-RU"/>
        </w:rPr>
        <w:t xml:space="preserve"> Протокол о выборе победителя открытого запроса предложений, в котором указывает: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>Наименование и адрес Победителя;</w:t>
      </w:r>
    </w:p>
    <w:p w:rsidR="00ED5C7C" w:rsidRPr="00ED5C7C" w:rsidRDefault="00ED5C7C" w:rsidP="006371C4">
      <w:pPr>
        <w:pStyle w:val="a0"/>
        <w:numPr>
          <w:ilvl w:val="0"/>
          <w:numId w:val="0"/>
        </w:numPr>
        <w:suppressAutoHyphens w:val="0"/>
        <w:spacing w:before="60" w:line="240" w:lineRule="auto"/>
        <w:ind w:left="1775" w:right="-142"/>
        <w:rPr>
          <w:bCs w:val="0"/>
          <w:sz w:val="24"/>
          <w:szCs w:val="24"/>
          <w:lang w:eastAsia="ru-RU"/>
        </w:rPr>
      </w:pPr>
      <w:r w:rsidRPr="00ED5C7C">
        <w:rPr>
          <w:bCs w:val="0"/>
          <w:sz w:val="24"/>
          <w:szCs w:val="24"/>
          <w:lang w:eastAsia="ru-RU"/>
        </w:rPr>
        <w:t xml:space="preserve">Краткое изложение предмета и общей цены </w:t>
      </w:r>
      <w:r w:rsidR="004323E0">
        <w:rPr>
          <w:bCs w:val="0"/>
          <w:sz w:val="24"/>
          <w:szCs w:val="24"/>
          <w:lang w:eastAsia="ru-RU"/>
        </w:rPr>
        <w:t>Заявки</w:t>
      </w:r>
      <w:r w:rsidRPr="00ED5C7C">
        <w:rPr>
          <w:bCs w:val="0"/>
          <w:sz w:val="24"/>
          <w:szCs w:val="24"/>
          <w:lang w:eastAsia="ru-RU"/>
        </w:rPr>
        <w:t xml:space="preserve"> Победителя.</w:t>
      </w:r>
    </w:p>
    <w:p w:rsidR="00ED5C7C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  <w:r>
        <w:rPr>
          <w:bCs w:val="0"/>
          <w:sz w:val="24"/>
          <w:szCs w:val="24"/>
          <w:lang w:eastAsia="ru-RU"/>
        </w:rPr>
        <w:t>3.1</w:t>
      </w:r>
      <w:r w:rsidR="00DB05D8">
        <w:rPr>
          <w:bCs w:val="0"/>
          <w:sz w:val="24"/>
          <w:szCs w:val="24"/>
          <w:lang w:eastAsia="ru-RU"/>
        </w:rPr>
        <w:t>4</w:t>
      </w:r>
      <w:r>
        <w:rPr>
          <w:bCs w:val="0"/>
          <w:sz w:val="24"/>
          <w:szCs w:val="24"/>
          <w:lang w:eastAsia="ru-RU"/>
        </w:rPr>
        <w:t>.2</w:t>
      </w:r>
      <w:r>
        <w:rPr>
          <w:bCs w:val="0"/>
          <w:sz w:val="24"/>
          <w:szCs w:val="24"/>
          <w:lang w:eastAsia="ru-RU"/>
        </w:rPr>
        <w:tab/>
      </w:r>
      <w:r w:rsidR="00ED5C7C" w:rsidRPr="00ED5C7C">
        <w:rPr>
          <w:bCs w:val="0"/>
          <w:sz w:val="24"/>
          <w:szCs w:val="24"/>
          <w:lang w:eastAsia="ru-RU"/>
        </w:rPr>
        <w:t>Организатор вправе опубликовать в других средствах массовой информации вышеприведенные сведения о результатах запроса предложений или о том, что запрос предложений не состоялся.</w:t>
      </w:r>
    </w:p>
    <w:p w:rsidR="006E1884" w:rsidRDefault="006E1884" w:rsidP="006E1884">
      <w:pPr>
        <w:widowControl w:val="0"/>
        <w:suppressAutoHyphens w:val="0"/>
        <w:adjustRightInd w:val="0"/>
        <w:spacing w:line="264" w:lineRule="auto"/>
        <w:ind w:firstLine="709"/>
        <w:textAlignment w:val="baseline"/>
        <w:rPr>
          <w:bCs w:val="0"/>
          <w:sz w:val="24"/>
          <w:szCs w:val="24"/>
          <w:lang w:eastAsia="ru-RU"/>
        </w:rPr>
      </w:pPr>
    </w:p>
    <w:p w:rsidR="00C12FA4" w:rsidRPr="00ED5C7C" w:rsidRDefault="00C12FA4" w:rsidP="00557C01">
      <w:pPr>
        <w:widowControl w:val="0"/>
        <w:numPr>
          <w:ilvl w:val="2"/>
          <w:numId w:val="45"/>
        </w:numPr>
        <w:suppressAutoHyphens w:val="0"/>
        <w:adjustRightInd w:val="0"/>
        <w:spacing w:line="264" w:lineRule="auto"/>
        <w:ind w:left="0" w:firstLine="720"/>
        <w:textAlignment w:val="baseline"/>
        <w:rPr>
          <w:bCs w:val="0"/>
          <w:sz w:val="24"/>
          <w:szCs w:val="24"/>
          <w:lang w:eastAsia="ru-RU"/>
        </w:rPr>
        <w:sectPr w:rsidR="00C12FA4" w:rsidRPr="00ED5C7C" w:rsidSect="002B0606">
          <w:headerReference w:type="even" r:id="rId37"/>
          <w:headerReference w:type="default" r:id="rId38"/>
          <w:footerReference w:type="even" r:id="rId39"/>
          <w:headerReference w:type="first" r:id="rId40"/>
          <w:footerReference w:type="first" r:id="rId41"/>
          <w:pgSz w:w="11907" w:h="16840" w:code="9"/>
          <w:pgMar w:top="1440" w:right="851" w:bottom="776" w:left="1609" w:header="720" w:footer="720" w:gutter="0"/>
          <w:cols w:space="720"/>
          <w:docGrid w:linePitch="360"/>
        </w:sectPr>
      </w:pPr>
    </w:p>
    <w:p w:rsidR="00717F60" w:rsidRDefault="002B5044" w:rsidP="00E71A48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b w:val="0"/>
          <w:snapToGrid w:val="0"/>
          <w:kern w:val="0"/>
          <w:szCs w:val="24"/>
          <w:lang w:eastAsia="ru-RU"/>
        </w:rPr>
      </w:pPr>
      <w:bookmarkStart w:id="759" w:name="_Ref440270568"/>
      <w:bookmarkStart w:id="760" w:name="_Ref440274159"/>
      <w:bookmarkStart w:id="761" w:name="_Ref440292555"/>
      <w:bookmarkStart w:id="762" w:name="_Ref440292779"/>
      <w:bookmarkStart w:id="763" w:name="_Toc498590344"/>
      <w:r>
        <w:rPr>
          <w:szCs w:val="24"/>
        </w:rPr>
        <w:lastRenderedPageBreak/>
        <w:t>Техническая часть</w:t>
      </w:r>
      <w:bookmarkEnd w:id="759"/>
      <w:bookmarkEnd w:id="760"/>
      <w:bookmarkEnd w:id="761"/>
      <w:bookmarkEnd w:id="762"/>
      <w:bookmarkEnd w:id="763"/>
      <w:r w:rsidRPr="00E71A48">
        <w:rPr>
          <w:szCs w:val="24"/>
        </w:rPr>
        <w:t xml:space="preserve"> </w:t>
      </w:r>
    </w:p>
    <w:p w:rsidR="002B5044" w:rsidRPr="00C12FA4" w:rsidRDefault="002B5044" w:rsidP="0021751A">
      <w:pPr>
        <w:pStyle w:val="2"/>
        <w:ind w:left="1701" w:hanging="1134"/>
      </w:pPr>
      <w:bookmarkStart w:id="764" w:name="_Toc176064097"/>
      <w:bookmarkStart w:id="765" w:name="_Toc176338525"/>
      <w:bookmarkStart w:id="766" w:name="_Toc180399753"/>
      <w:bookmarkStart w:id="767" w:name="_Toc189457101"/>
      <w:bookmarkStart w:id="768" w:name="_Toc189461737"/>
      <w:bookmarkStart w:id="769" w:name="_Toc189462011"/>
      <w:bookmarkStart w:id="770" w:name="_Toc191273610"/>
      <w:bookmarkStart w:id="771" w:name="_Toc423421726"/>
      <w:bookmarkStart w:id="772" w:name="_Toc498590345"/>
      <w:bookmarkStart w:id="773" w:name="_Toc167189319"/>
      <w:bookmarkStart w:id="774" w:name="_Toc168725254"/>
      <w:r w:rsidRPr="00C12FA4">
        <w:t xml:space="preserve">Перечень, объемы и характеристики </w:t>
      </w:r>
      <w:bookmarkEnd w:id="764"/>
      <w:bookmarkEnd w:id="765"/>
      <w:bookmarkEnd w:id="766"/>
      <w:bookmarkEnd w:id="767"/>
      <w:bookmarkEnd w:id="768"/>
      <w:bookmarkEnd w:id="769"/>
      <w:bookmarkEnd w:id="770"/>
      <w:bookmarkEnd w:id="771"/>
      <w:r w:rsidR="00C3704B">
        <w:t>закупаемых услуг</w:t>
      </w:r>
      <w:bookmarkEnd w:id="772"/>
    </w:p>
    <w:p w:rsidR="002B5044" w:rsidRPr="003803A7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775" w:name="_Toc439166311"/>
      <w:bookmarkStart w:id="776" w:name="_Toc439170659"/>
      <w:bookmarkStart w:id="777" w:name="_Toc439172761"/>
      <w:bookmarkStart w:id="778" w:name="_Toc439173205"/>
      <w:bookmarkStart w:id="779" w:name="_Toc439238199"/>
      <w:bookmarkStart w:id="780" w:name="_Toc439252751"/>
      <w:bookmarkStart w:id="781" w:name="_Toc439323609"/>
      <w:bookmarkStart w:id="782" w:name="_Toc439323725"/>
      <w:bookmarkStart w:id="783" w:name="_Toc440361359"/>
      <w:bookmarkStart w:id="784" w:name="_Toc440376114"/>
      <w:bookmarkStart w:id="785" w:name="_Toc440376241"/>
      <w:bookmarkStart w:id="786" w:name="_Toc440382503"/>
      <w:bookmarkStart w:id="787" w:name="_Toc440447173"/>
      <w:bookmarkStart w:id="788" w:name="_Toc440632334"/>
      <w:bookmarkStart w:id="789" w:name="_Toc440875107"/>
      <w:bookmarkStart w:id="790" w:name="_Toc441131094"/>
      <w:bookmarkStart w:id="791" w:name="_Toc465774615"/>
      <w:bookmarkStart w:id="792" w:name="_Toc465848844"/>
      <w:bookmarkStart w:id="793" w:name="_Toc468875347"/>
      <w:bookmarkStart w:id="794" w:name="_Toc469488399"/>
      <w:bookmarkStart w:id="795" w:name="_Toc471894921"/>
      <w:bookmarkStart w:id="796" w:name="_Toc498590346"/>
      <w:r w:rsidRPr="003776BB">
        <w:rPr>
          <w:b w:val="0"/>
          <w:szCs w:val="24"/>
        </w:rPr>
        <w:t>Техническ</w:t>
      </w:r>
      <w:r w:rsidR="003776BB" w:rsidRPr="003776BB">
        <w:rPr>
          <w:b w:val="0"/>
          <w:szCs w:val="24"/>
        </w:rPr>
        <w:t>ое</w:t>
      </w:r>
      <w:r w:rsidRPr="003776BB">
        <w:rPr>
          <w:b w:val="0"/>
          <w:szCs w:val="24"/>
        </w:rPr>
        <w:t xml:space="preserve"> задани</w:t>
      </w:r>
      <w:r w:rsidR="003776BB" w:rsidRPr="003776BB">
        <w:rPr>
          <w:b w:val="0"/>
          <w:szCs w:val="24"/>
        </w:rPr>
        <w:t>е</w:t>
      </w:r>
      <w:r w:rsidRPr="003776BB">
        <w:rPr>
          <w:b w:val="0"/>
          <w:szCs w:val="24"/>
        </w:rPr>
        <w:t xml:space="preserve"> </w:t>
      </w:r>
      <w:r w:rsidR="00A154B7" w:rsidRPr="003776BB">
        <w:rPr>
          <w:b w:val="0"/>
          <w:szCs w:val="24"/>
        </w:rPr>
        <w:t xml:space="preserve">по </w:t>
      </w:r>
      <w:r w:rsidR="00A154B7" w:rsidRPr="00F11225">
        <w:rPr>
          <w:b w:val="0"/>
          <w:szCs w:val="24"/>
        </w:rPr>
        <w:t>Лоту №1 (подраздел</w:t>
      </w:r>
      <w:r w:rsidR="00A154B7">
        <w:rPr>
          <w:b w:val="0"/>
          <w:szCs w:val="24"/>
        </w:rPr>
        <w:t xml:space="preserve"> </w:t>
      </w:r>
      <w:r w:rsidR="007F30BA">
        <w:rPr>
          <w:b w:val="0"/>
          <w:szCs w:val="24"/>
        </w:rPr>
        <w:fldChar w:fldCharType="begin"/>
      </w:r>
      <w:r w:rsidR="00A154B7">
        <w:rPr>
          <w:b w:val="0"/>
          <w:szCs w:val="24"/>
        </w:rPr>
        <w:instrText xml:space="preserve"> REF _Ref440275279 \r \h </w:instrText>
      </w:r>
      <w:r w:rsidR="007F30BA">
        <w:rPr>
          <w:b w:val="0"/>
          <w:szCs w:val="24"/>
        </w:rPr>
      </w:r>
      <w:r w:rsidR="007F30BA">
        <w:rPr>
          <w:b w:val="0"/>
          <w:szCs w:val="24"/>
        </w:rPr>
        <w:fldChar w:fldCharType="separate"/>
      </w:r>
      <w:r w:rsidR="00090FCB">
        <w:rPr>
          <w:b w:val="0"/>
          <w:szCs w:val="24"/>
        </w:rPr>
        <w:t>1.1.4</w:t>
      </w:r>
      <w:r w:rsidR="007F30BA">
        <w:rPr>
          <w:b w:val="0"/>
          <w:szCs w:val="24"/>
        </w:rPr>
        <w:fldChar w:fldCharType="end"/>
      </w:r>
      <w:r w:rsidR="00A154B7">
        <w:rPr>
          <w:b w:val="0"/>
          <w:szCs w:val="24"/>
        </w:rPr>
        <w:t>)</w:t>
      </w:r>
      <w:r w:rsidRPr="00C12FA4">
        <w:rPr>
          <w:b w:val="0"/>
          <w:szCs w:val="24"/>
        </w:rPr>
        <w:t xml:space="preserve"> изложен</w:t>
      </w:r>
      <w:r w:rsidR="00F463E8">
        <w:rPr>
          <w:b w:val="0"/>
          <w:szCs w:val="24"/>
        </w:rPr>
        <w:t>о</w:t>
      </w:r>
      <w:bookmarkStart w:id="797" w:name="_GoBack"/>
      <w:bookmarkEnd w:id="797"/>
      <w:r w:rsidRPr="00C12FA4">
        <w:rPr>
          <w:b w:val="0"/>
          <w:szCs w:val="24"/>
        </w:rPr>
        <w:t xml:space="preserve"> в </w:t>
      </w:r>
      <w:r w:rsidRPr="003803A7">
        <w:rPr>
          <w:b w:val="0"/>
          <w:szCs w:val="24"/>
        </w:rPr>
        <w:t xml:space="preserve">Приложении №1, которое является неотъемлемым приложением к настоящей документации и предоставляется </w:t>
      </w:r>
      <w:r w:rsidR="0021751A" w:rsidRPr="003803A7">
        <w:rPr>
          <w:b w:val="0"/>
          <w:szCs w:val="24"/>
        </w:rPr>
        <w:t>Участник</w:t>
      </w:r>
      <w:r w:rsidRPr="003803A7">
        <w:rPr>
          <w:b w:val="0"/>
          <w:szCs w:val="24"/>
        </w:rPr>
        <w:t>ам вместе с ней в качестве отдельного документа.</w:t>
      </w:r>
      <w:bookmarkEnd w:id="775"/>
      <w:bookmarkEnd w:id="776"/>
      <w:bookmarkEnd w:id="777"/>
      <w:bookmarkEnd w:id="778"/>
      <w:bookmarkEnd w:id="779"/>
      <w:bookmarkEnd w:id="780"/>
      <w:bookmarkEnd w:id="781"/>
      <w:bookmarkEnd w:id="782"/>
      <w:bookmarkEnd w:id="783"/>
      <w:bookmarkEnd w:id="784"/>
      <w:bookmarkEnd w:id="785"/>
      <w:bookmarkEnd w:id="786"/>
      <w:bookmarkEnd w:id="787"/>
      <w:bookmarkEnd w:id="788"/>
      <w:bookmarkEnd w:id="789"/>
      <w:bookmarkEnd w:id="790"/>
      <w:bookmarkEnd w:id="791"/>
      <w:bookmarkEnd w:id="792"/>
      <w:bookmarkEnd w:id="793"/>
      <w:bookmarkEnd w:id="794"/>
      <w:bookmarkEnd w:id="795"/>
      <w:bookmarkEnd w:id="796"/>
    </w:p>
    <w:p w:rsidR="002B5044" w:rsidRPr="003803A7" w:rsidRDefault="002B5044" w:rsidP="0021751A">
      <w:pPr>
        <w:pStyle w:val="2"/>
        <w:ind w:left="1701" w:hanging="1134"/>
      </w:pPr>
      <w:bookmarkStart w:id="798" w:name="_Ref194832984"/>
      <w:bookmarkStart w:id="799" w:name="_Ref197686508"/>
      <w:bookmarkStart w:id="800" w:name="_Toc423421727"/>
      <w:bookmarkStart w:id="801" w:name="_Toc498590347"/>
      <w:r w:rsidRPr="003803A7">
        <w:t xml:space="preserve">Требование к </w:t>
      </w:r>
      <w:bookmarkEnd w:id="798"/>
      <w:bookmarkEnd w:id="799"/>
      <w:bookmarkEnd w:id="800"/>
      <w:r w:rsidR="00C3704B">
        <w:t>закупаемым услугам</w:t>
      </w:r>
      <w:bookmarkEnd w:id="801"/>
    </w:p>
    <w:p w:rsidR="002B5044" w:rsidRDefault="002B5044" w:rsidP="002B5044">
      <w:pPr>
        <w:pStyle w:val="3"/>
        <w:ind w:left="0" w:firstLine="851"/>
        <w:jc w:val="both"/>
        <w:rPr>
          <w:b w:val="0"/>
          <w:szCs w:val="24"/>
        </w:rPr>
      </w:pPr>
      <w:bookmarkStart w:id="802" w:name="_Toc439166314"/>
      <w:bookmarkStart w:id="803" w:name="_Toc439170662"/>
      <w:bookmarkStart w:id="804" w:name="_Toc439172764"/>
      <w:bookmarkStart w:id="805" w:name="_Toc439173208"/>
      <w:bookmarkStart w:id="806" w:name="_Toc439238202"/>
      <w:bookmarkStart w:id="807" w:name="_Toc439252754"/>
      <w:bookmarkStart w:id="808" w:name="_Toc439323612"/>
      <w:bookmarkStart w:id="809" w:name="_Toc439323728"/>
      <w:bookmarkStart w:id="810" w:name="_Toc440361362"/>
      <w:bookmarkStart w:id="811" w:name="_Toc440376117"/>
      <w:bookmarkStart w:id="812" w:name="_Toc440376244"/>
      <w:bookmarkStart w:id="813" w:name="_Toc440382505"/>
      <w:bookmarkStart w:id="814" w:name="_Toc440447175"/>
      <w:bookmarkStart w:id="815" w:name="_Toc440632336"/>
      <w:bookmarkStart w:id="816" w:name="_Toc440875109"/>
      <w:bookmarkStart w:id="817" w:name="_Toc441131096"/>
      <w:bookmarkStart w:id="818" w:name="_Toc465774617"/>
      <w:bookmarkStart w:id="819" w:name="_Toc465848846"/>
      <w:bookmarkStart w:id="820" w:name="_Toc468875349"/>
      <w:bookmarkStart w:id="821" w:name="_Toc469488401"/>
      <w:bookmarkStart w:id="822" w:name="_Toc471894923"/>
      <w:bookmarkStart w:id="823" w:name="_Toc498590348"/>
      <w:bookmarkStart w:id="824" w:name="_Ref194833053"/>
      <w:bookmarkStart w:id="825" w:name="_Ref223496951"/>
      <w:bookmarkStart w:id="826" w:name="_Ref223496970"/>
      <w:r w:rsidRPr="003803A7">
        <w:rPr>
          <w:b w:val="0"/>
          <w:szCs w:val="24"/>
        </w:rPr>
        <w:t xml:space="preserve">Дополнительные требования к </w:t>
      </w:r>
      <w:r w:rsidR="00C3704B">
        <w:rPr>
          <w:b w:val="0"/>
          <w:szCs w:val="24"/>
        </w:rPr>
        <w:t>закупаемым услугам</w:t>
      </w:r>
      <w:r w:rsidR="003776BB" w:rsidRPr="003803A7">
        <w:rPr>
          <w:b w:val="0"/>
          <w:szCs w:val="24"/>
          <w:lang w:eastAsia="ru-RU"/>
        </w:rPr>
        <w:t>, изложены в Приложении №1 (Техническом задании) к настоящей Документации. При несоблюдении требований Технического</w:t>
      </w:r>
      <w:r w:rsidR="003776BB" w:rsidRPr="003776BB">
        <w:rPr>
          <w:b w:val="0"/>
          <w:szCs w:val="24"/>
          <w:lang w:eastAsia="ru-RU"/>
        </w:rPr>
        <w:t xml:space="preserve"> задания </w:t>
      </w:r>
      <w:r w:rsidR="003776BB" w:rsidRPr="00AE1D21">
        <w:rPr>
          <w:b w:val="0"/>
          <w:szCs w:val="24"/>
          <w:lang w:eastAsia="ru-RU"/>
        </w:rPr>
        <w:t>Закупочная комиссия отклонит Заявку Участника</w:t>
      </w:r>
      <w:r w:rsidRPr="00AE1D21">
        <w:rPr>
          <w:b w:val="0"/>
          <w:szCs w:val="24"/>
        </w:rPr>
        <w:t>.</w:t>
      </w:r>
      <w:bookmarkEnd w:id="802"/>
      <w:bookmarkEnd w:id="803"/>
      <w:bookmarkEnd w:id="804"/>
      <w:bookmarkEnd w:id="805"/>
      <w:bookmarkEnd w:id="806"/>
      <w:bookmarkEnd w:id="807"/>
      <w:bookmarkEnd w:id="808"/>
      <w:bookmarkEnd w:id="809"/>
      <w:bookmarkEnd w:id="810"/>
      <w:bookmarkEnd w:id="811"/>
      <w:bookmarkEnd w:id="812"/>
      <w:bookmarkEnd w:id="813"/>
      <w:bookmarkEnd w:id="814"/>
      <w:bookmarkEnd w:id="815"/>
      <w:bookmarkEnd w:id="816"/>
      <w:bookmarkEnd w:id="817"/>
      <w:bookmarkEnd w:id="818"/>
      <w:bookmarkEnd w:id="819"/>
      <w:bookmarkEnd w:id="820"/>
      <w:bookmarkEnd w:id="821"/>
      <w:bookmarkEnd w:id="822"/>
      <w:bookmarkEnd w:id="823"/>
    </w:p>
    <w:p w:rsidR="000A112E" w:rsidRPr="00C37532" w:rsidRDefault="00C37532" w:rsidP="00C37532">
      <w:pPr>
        <w:pStyle w:val="3"/>
        <w:ind w:left="0" w:firstLine="851"/>
        <w:jc w:val="both"/>
        <w:rPr>
          <w:b w:val="0"/>
          <w:szCs w:val="24"/>
        </w:rPr>
      </w:pPr>
      <w:proofErr w:type="gramStart"/>
      <w:r w:rsidRPr="00C37532">
        <w:rPr>
          <w:b w:val="0"/>
          <w:szCs w:val="24"/>
        </w:rPr>
        <w:t>Производственная база организации, осуществляющей обслуживание, должна располагаться на территории Смоленской области, с возможностью в течение 24 часов в г. Смоленске и в течение 48 часов в Смоленской области, прибыть на объекты обслуживания по заявке дежурного персонала, для устранения неисправностей и дефектов в работе систем автоматической пожарной сигнализации, систем охранно-пожарной сигнализации и автоматических установок пожаротушения</w:t>
      </w:r>
      <w:r>
        <w:rPr>
          <w:b w:val="0"/>
          <w:szCs w:val="24"/>
        </w:rPr>
        <w:t>.</w:t>
      </w:r>
      <w:proofErr w:type="gramEnd"/>
    </w:p>
    <w:p w:rsidR="007C47E3" w:rsidRPr="00AE1D21" w:rsidRDefault="007C47E3" w:rsidP="007C47E3">
      <w:pPr>
        <w:pStyle w:val="2"/>
        <w:ind w:left="1701" w:hanging="1134"/>
        <w:rPr>
          <w:b w:val="0"/>
        </w:rPr>
      </w:pPr>
      <w:bookmarkStart w:id="827" w:name="_Toc461808930"/>
      <w:bookmarkStart w:id="828" w:name="_Toc464120639"/>
      <w:bookmarkStart w:id="829" w:name="_Toc498590349"/>
      <w:bookmarkEnd w:id="773"/>
      <w:bookmarkEnd w:id="774"/>
      <w:bookmarkEnd w:id="824"/>
      <w:bookmarkEnd w:id="825"/>
      <w:bookmarkEnd w:id="826"/>
      <w:r w:rsidRPr="00AE1D21">
        <w:t>Альтернативные предложения</w:t>
      </w:r>
      <w:bookmarkStart w:id="830" w:name="_Ref56252639"/>
      <w:bookmarkEnd w:id="827"/>
      <w:bookmarkEnd w:id="828"/>
      <w:bookmarkEnd w:id="829"/>
    </w:p>
    <w:p w:rsidR="007C47E3" w:rsidRPr="00AE1D21" w:rsidRDefault="007C47E3" w:rsidP="007C47E3">
      <w:pPr>
        <w:pStyle w:val="3"/>
        <w:ind w:left="0" w:firstLine="851"/>
        <w:jc w:val="both"/>
        <w:rPr>
          <w:b w:val="0"/>
          <w:szCs w:val="24"/>
        </w:rPr>
      </w:pPr>
      <w:bookmarkStart w:id="831" w:name="_Toc461808802"/>
      <w:bookmarkStart w:id="832" w:name="_Toc461808931"/>
      <w:bookmarkStart w:id="833" w:name="_Toc464120640"/>
      <w:bookmarkStart w:id="834" w:name="_Toc465774619"/>
      <w:bookmarkStart w:id="835" w:name="_Toc465848848"/>
      <w:bookmarkStart w:id="836" w:name="_Toc468875351"/>
      <w:bookmarkStart w:id="837" w:name="_Toc469488403"/>
      <w:bookmarkStart w:id="838" w:name="_Toc471894925"/>
      <w:bookmarkStart w:id="839" w:name="_Toc498590350"/>
      <w:r w:rsidRPr="00AE1D21">
        <w:rPr>
          <w:b w:val="0"/>
          <w:szCs w:val="24"/>
        </w:rPr>
        <w:t>Подготовка и подача Участниками альтернативных предложений, касающихся отдельных элементов основного технико-коммерческого предложения, условиями настоящего Запроса предложений не предусмотрены.</w:t>
      </w:r>
      <w:bookmarkEnd w:id="830"/>
      <w:bookmarkEnd w:id="831"/>
      <w:bookmarkEnd w:id="832"/>
      <w:bookmarkEnd w:id="833"/>
      <w:bookmarkEnd w:id="834"/>
      <w:bookmarkEnd w:id="835"/>
      <w:bookmarkEnd w:id="836"/>
      <w:bookmarkEnd w:id="837"/>
      <w:bookmarkEnd w:id="838"/>
      <w:bookmarkEnd w:id="839"/>
    </w:p>
    <w:p w:rsidR="002B5044" w:rsidRPr="004D0F20" w:rsidRDefault="002B5044" w:rsidP="002B5044">
      <w:pPr>
        <w:spacing w:before="100" w:beforeAutospacing="1" w:after="100" w:afterAutospacing="1" w:line="240" w:lineRule="auto"/>
      </w:pPr>
    </w:p>
    <w:p w:rsidR="002B5044" w:rsidRPr="002B5044" w:rsidRDefault="002B5044" w:rsidP="002B5044">
      <w:pPr>
        <w:pStyle w:val="11"/>
        <w:rPr>
          <w:lang w:eastAsia="ru-RU"/>
        </w:rPr>
      </w:pPr>
    </w:p>
    <w:p w:rsidR="00E35404" w:rsidRDefault="002B5044" w:rsidP="00E35404">
      <w:pPr>
        <w:pStyle w:val="1"/>
        <w:tabs>
          <w:tab w:val="clear" w:pos="568"/>
          <w:tab w:val="num" w:pos="0"/>
          <w:tab w:val="left" w:pos="426"/>
        </w:tabs>
        <w:spacing w:before="0" w:after="0" w:line="264" w:lineRule="auto"/>
        <w:ind w:left="0" w:hanging="11"/>
        <w:jc w:val="center"/>
        <w:rPr>
          <w:lang w:eastAsia="ru-RU"/>
        </w:rPr>
      </w:pPr>
      <w:bookmarkStart w:id="840" w:name="_Ref440270602"/>
      <w:bookmarkStart w:id="841" w:name="_Toc498590351"/>
      <w:bookmarkEnd w:id="5"/>
      <w:bookmarkEnd w:id="752"/>
      <w:r w:rsidRPr="00E71A48">
        <w:rPr>
          <w:szCs w:val="24"/>
        </w:rPr>
        <w:lastRenderedPageBreak/>
        <w:t>Образцы основных форм документов, включаемых в Заявку</w:t>
      </w:r>
      <w:bookmarkEnd w:id="840"/>
      <w:bookmarkEnd w:id="841"/>
      <w:r w:rsidRPr="00E71A48">
        <w:rPr>
          <w:szCs w:val="24"/>
        </w:rPr>
        <w:t xml:space="preserve"> </w:t>
      </w:r>
    </w:p>
    <w:p w:rsidR="004F4D80" w:rsidRPr="00F647F7" w:rsidRDefault="004F4D80" w:rsidP="004F4D80">
      <w:pPr>
        <w:pStyle w:val="2"/>
      </w:pPr>
      <w:bookmarkStart w:id="842" w:name="_Ref55336310"/>
      <w:bookmarkStart w:id="843" w:name="_Toc57314672"/>
      <w:bookmarkStart w:id="844" w:name="_Toc69728986"/>
      <w:bookmarkStart w:id="845" w:name="_Toc98253919"/>
      <w:bookmarkStart w:id="846" w:name="_Toc165173847"/>
      <w:bookmarkStart w:id="847" w:name="_Toc423423667"/>
      <w:bookmarkStart w:id="848" w:name="_Toc498590352"/>
      <w:r w:rsidRPr="00F647F7">
        <w:t xml:space="preserve">Письмо о подаче оферты </w:t>
      </w:r>
      <w:bookmarkStart w:id="849" w:name="_Ref22846535"/>
      <w:r w:rsidRPr="00F647F7">
        <w:t>(</w:t>
      </w:r>
      <w:bookmarkEnd w:id="849"/>
      <w:r w:rsidRPr="00F647F7">
        <w:t xml:space="preserve">форма </w:t>
      </w:r>
      <w:r w:rsidRPr="00F647F7">
        <w:rPr>
          <w:noProof/>
        </w:rPr>
        <w:t>1</w:t>
      </w:r>
      <w:r w:rsidRPr="00F647F7">
        <w:t>)</w:t>
      </w:r>
      <w:bookmarkEnd w:id="842"/>
      <w:bookmarkEnd w:id="843"/>
      <w:bookmarkEnd w:id="844"/>
      <w:bookmarkEnd w:id="845"/>
      <w:bookmarkEnd w:id="846"/>
      <w:bookmarkEnd w:id="847"/>
      <w:bookmarkEnd w:id="848"/>
    </w:p>
    <w:p w:rsidR="004F4D80" w:rsidRPr="00C236C0" w:rsidRDefault="004F4D80" w:rsidP="004F4D80">
      <w:pPr>
        <w:pStyle w:val="3"/>
        <w:rPr>
          <w:szCs w:val="24"/>
        </w:rPr>
      </w:pPr>
      <w:bookmarkStart w:id="850" w:name="_Toc98253920"/>
      <w:bookmarkStart w:id="851" w:name="_Toc157248174"/>
      <w:bookmarkStart w:id="852" w:name="_Toc157496543"/>
      <w:bookmarkStart w:id="853" w:name="_Toc158206082"/>
      <w:bookmarkStart w:id="854" w:name="_Toc164057767"/>
      <w:bookmarkStart w:id="855" w:name="_Toc164137117"/>
      <w:bookmarkStart w:id="856" w:name="_Toc164161277"/>
      <w:bookmarkStart w:id="857" w:name="_Toc165173848"/>
      <w:bookmarkStart w:id="858" w:name="_Toc439170673"/>
      <w:bookmarkStart w:id="859" w:name="_Toc439172775"/>
      <w:bookmarkStart w:id="860" w:name="_Toc439173219"/>
      <w:bookmarkStart w:id="861" w:name="_Toc439238213"/>
      <w:bookmarkStart w:id="862" w:name="_Toc440361369"/>
      <w:bookmarkStart w:id="863" w:name="_Toc440376124"/>
      <w:bookmarkStart w:id="864" w:name="_Toc465774622"/>
      <w:bookmarkStart w:id="865" w:name="_Toc465848851"/>
      <w:bookmarkStart w:id="866" w:name="_Toc471894928"/>
      <w:bookmarkStart w:id="867" w:name="_Toc498590353"/>
      <w:r w:rsidRPr="00C236C0">
        <w:rPr>
          <w:szCs w:val="24"/>
        </w:rPr>
        <w:t>Форма письма о подаче оферты</w:t>
      </w:r>
      <w:bookmarkEnd w:id="850"/>
      <w:bookmarkEnd w:id="851"/>
      <w:bookmarkEnd w:id="852"/>
      <w:bookmarkEnd w:id="853"/>
      <w:bookmarkEnd w:id="854"/>
      <w:bookmarkEnd w:id="855"/>
      <w:bookmarkEnd w:id="856"/>
      <w:bookmarkEnd w:id="857"/>
      <w:bookmarkEnd w:id="858"/>
      <w:bookmarkEnd w:id="859"/>
      <w:bookmarkEnd w:id="860"/>
      <w:bookmarkEnd w:id="861"/>
      <w:bookmarkEnd w:id="862"/>
      <w:bookmarkEnd w:id="863"/>
      <w:bookmarkEnd w:id="864"/>
      <w:bookmarkEnd w:id="865"/>
      <w:bookmarkEnd w:id="866"/>
      <w:bookmarkEnd w:id="867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«_____»_______________ года</w:t>
      </w:r>
    </w:p>
    <w:p w:rsidR="004F4D80" w:rsidRPr="00F647F7" w:rsidRDefault="004F4D80" w:rsidP="004F4D80">
      <w:pPr>
        <w:spacing w:before="100" w:beforeAutospacing="1" w:line="240" w:lineRule="auto"/>
        <w:ind w:right="5243" w:firstLine="0"/>
        <w:rPr>
          <w:sz w:val="24"/>
          <w:szCs w:val="24"/>
        </w:rPr>
      </w:pPr>
      <w:r w:rsidRPr="00F647F7">
        <w:rPr>
          <w:sz w:val="24"/>
          <w:szCs w:val="24"/>
        </w:rPr>
        <w:t>№________________________</w:t>
      </w:r>
    </w:p>
    <w:p w:rsidR="004F4D80" w:rsidRPr="00F647F7" w:rsidRDefault="004F4D80" w:rsidP="004F4D80">
      <w:pPr>
        <w:spacing w:before="480" w:after="120" w:line="240" w:lineRule="auto"/>
        <w:jc w:val="center"/>
        <w:rPr>
          <w:sz w:val="24"/>
          <w:szCs w:val="24"/>
        </w:rPr>
      </w:pPr>
      <w:bookmarkStart w:id="868" w:name="_Ref34763774"/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Изучив Извещение о проведении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, опубликованное </w:t>
      </w:r>
      <w:proofErr w:type="gramStart"/>
      <w:r w:rsidRPr="00F647F7">
        <w:rPr>
          <w:sz w:val="24"/>
          <w:szCs w:val="24"/>
        </w:rPr>
        <w:t>в</w:t>
      </w:r>
      <w:proofErr w:type="gramEnd"/>
      <w:r w:rsidRPr="00F647F7">
        <w:rPr>
          <w:sz w:val="24"/>
          <w:szCs w:val="24"/>
        </w:rPr>
        <w:t xml:space="preserve"> [</w:t>
      </w:r>
      <w:r w:rsidRPr="00F647F7">
        <w:rPr>
          <w:rStyle w:val="aa"/>
          <w:sz w:val="24"/>
          <w:szCs w:val="24"/>
        </w:rPr>
        <w:t xml:space="preserve">указывается </w:t>
      </w:r>
      <w:proofErr w:type="gramStart"/>
      <w:r w:rsidRPr="00F647F7">
        <w:rPr>
          <w:rStyle w:val="aa"/>
          <w:sz w:val="24"/>
          <w:szCs w:val="24"/>
        </w:rPr>
        <w:t>дата</w:t>
      </w:r>
      <w:proofErr w:type="gramEnd"/>
      <w:r w:rsidRPr="00F647F7">
        <w:rPr>
          <w:rStyle w:val="aa"/>
          <w:sz w:val="24"/>
          <w:szCs w:val="24"/>
        </w:rPr>
        <w:t xml:space="preserve"> публикации Извещения о проведении </w:t>
      </w:r>
      <w:r w:rsidR="00C236C0">
        <w:rPr>
          <w:rStyle w:val="aa"/>
          <w:sz w:val="24"/>
          <w:szCs w:val="24"/>
        </w:rPr>
        <w:t>запроса предложений</w:t>
      </w:r>
      <w:r w:rsidRPr="00F647F7">
        <w:rPr>
          <w:rStyle w:val="aa"/>
          <w:sz w:val="24"/>
          <w:szCs w:val="24"/>
        </w:rPr>
        <w:t xml:space="preserve"> и издание, в котором оно было опубликовано</w:t>
      </w:r>
      <w:r w:rsidRPr="00F647F7">
        <w:rPr>
          <w:sz w:val="24"/>
          <w:szCs w:val="24"/>
        </w:rPr>
        <w:t xml:space="preserve">], и </w:t>
      </w:r>
      <w:r w:rsidR="00C236C0" w:rsidRPr="00E71A48">
        <w:rPr>
          <w:sz w:val="24"/>
          <w:szCs w:val="24"/>
        </w:rPr>
        <w:t>Документаци</w:t>
      </w:r>
      <w:r w:rsidR="00C236C0">
        <w:rPr>
          <w:sz w:val="24"/>
          <w:szCs w:val="24"/>
        </w:rPr>
        <w:t>ю</w:t>
      </w:r>
      <w:r w:rsidR="00C236C0" w:rsidRPr="00E71A48">
        <w:rPr>
          <w:sz w:val="24"/>
          <w:szCs w:val="24"/>
        </w:rPr>
        <w:t xml:space="preserve"> по запросу предложений</w:t>
      </w:r>
      <w:r w:rsidRPr="00F647F7">
        <w:rPr>
          <w:sz w:val="24"/>
          <w:szCs w:val="24"/>
        </w:rPr>
        <w:t xml:space="preserve">, и принимая установленные в них требования и условия </w:t>
      </w:r>
      <w:r w:rsidR="00C236C0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>,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(полное наименование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 xml:space="preserve"> с указанием организационно-правовой формы)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proofErr w:type="gramStart"/>
      <w:r w:rsidRPr="00F647F7">
        <w:rPr>
          <w:sz w:val="24"/>
          <w:szCs w:val="24"/>
        </w:rPr>
        <w:t>зарегистрированное</w:t>
      </w:r>
      <w:proofErr w:type="gramEnd"/>
      <w:r w:rsidRPr="00F647F7">
        <w:rPr>
          <w:sz w:val="24"/>
          <w:szCs w:val="24"/>
        </w:rPr>
        <w:t xml:space="preserve"> по адресу ___________________________________________________,</w:t>
      </w: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(юридический адрес </w:t>
      </w:r>
      <w:r w:rsidR="00C236C0">
        <w:rPr>
          <w:sz w:val="24"/>
          <w:szCs w:val="24"/>
          <w:vertAlign w:val="superscript"/>
        </w:rPr>
        <w:t>Участник</w:t>
      </w:r>
      <w:r>
        <w:rPr>
          <w:sz w:val="24"/>
          <w:szCs w:val="24"/>
          <w:vertAlign w:val="superscript"/>
        </w:rPr>
        <w:t>а</w:t>
      </w:r>
      <w:r w:rsidRPr="00F647F7">
        <w:rPr>
          <w:sz w:val="24"/>
          <w:szCs w:val="24"/>
          <w:vertAlign w:val="superscript"/>
        </w:rPr>
        <w:t>)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предлагает заключить Договор на </w:t>
      </w:r>
      <w:r w:rsidR="00541FAB">
        <w:rPr>
          <w:sz w:val="24"/>
          <w:szCs w:val="24"/>
        </w:rPr>
        <w:t>оказание</w:t>
      </w:r>
      <w:r w:rsidRPr="00F647F7">
        <w:rPr>
          <w:sz w:val="24"/>
          <w:szCs w:val="24"/>
        </w:rPr>
        <w:t xml:space="preserve"> следующ</w:t>
      </w:r>
      <w:r w:rsidR="00541FAB">
        <w:rPr>
          <w:sz w:val="24"/>
          <w:szCs w:val="24"/>
        </w:rPr>
        <w:t>их</w:t>
      </w:r>
      <w:r w:rsidRPr="00F647F7">
        <w:rPr>
          <w:sz w:val="24"/>
          <w:szCs w:val="24"/>
        </w:rPr>
        <w:t xml:space="preserve"> </w:t>
      </w:r>
      <w:r w:rsidR="00541FAB">
        <w:rPr>
          <w:sz w:val="24"/>
          <w:szCs w:val="24"/>
        </w:rPr>
        <w:t>услуг</w:t>
      </w:r>
      <w:r w:rsidRPr="00F647F7">
        <w:rPr>
          <w:sz w:val="24"/>
          <w:szCs w:val="24"/>
        </w:rPr>
        <w:t>:</w:t>
      </w:r>
    </w:p>
    <w:p w:rsidR="004F4D80" w:rsidRPr="00F647F7" w:rsidRDefault="004F4D80" w:rsidP="004F4D80">
      <w:pPr>
        <w:spacing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_______________________________________________________________________________</w:t>
      </w:r>
    </w:p>
    <w:p w:rsidR="004F4D80" w:rsidRPr="00F647F7" w:rsidRDefault="004F4D80" w:rsidP="004F4D80">
      <w:pPr>
        <w:spacing w:line="240" w:lineRule="auto"/>
        <w:ind w:firstLine="0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(краткое описание предлагаем</w:t>
      </w:r>
      <w:r w:rsidR="00541FAB">
        <w:rPr>
          <w:sz w:val="24"/>
          <w:szCs w:val="24"/>
          <w:vertAlign w:val="superscript"/>
        </w:rPr>
        <w:t>ых</w:t>
      </w:r>
      <w:r w:rsidRPr="00F647F7">
        <w:rPr>
          <w:sz w:val="24"/>
          <w:szCs w:val="24"/>
          <w:vertAlign w:val="superscript"/>
        </w:rPr>
        <w:t xml:space="preserve"> </w:t>
      </w:r>
      <w:r w:rsidR="00541FAB">
        <w:rPr>
          <w:sz w:val="24"/>
          <w:szCs w:val="24"/>
          <w:vertAlign w:val="superscript"/>
        </w:rPr>
        <w:t>услуг</w:t>
      </w:r>
      <w:r w:rsidRPr="00F647F7">
        <w:rPr>
          <w:sz w:val="24"/>
          <w:szCs w:val="24"/>
          <w:vertAlign w:val="superscript"/>
        </w:rPr>
        <w:t>)</w:t>
      </w:r>
    </w:p>
    <w:p w:rsidR="004F4D80" w:rsidRPr="00ED3D2A" w:rsidRDefault="004F4D80" w:rsidP="004F4D80">
      <w:pPr>
        <w:spacing w:after="120" w:line="240" w:lineRule="auto"/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на условиях и в соответствии с </w:t>
      </w:r>
      <w:r w:rsidR="00975C64" w:rsidRPr="00975C64">
        <w:rPr>
          <w:sz w:val="24"/>
          <w:szCs w:val="24"/>
        </w:rPr>
        <w:t xml:space="preserve">Техническим предложением, Графиком </w:t>
      </w:r>
      <w:r w:rsidR="00673C59">
        <w:rPr>
          <w:sz w:val="24"/>
          <w:szCs w:val="24"/>
        </w:rPr>
        <w:t>оказания услуг</w:t>
      </w:r>
      <w:r w:rsidR="00975C64" w:rsidRPr="00975C64">
        <w:rPr>
          <w:sz w:val="24"/>
          <w:szCs w:val="24"/>
        </w:rPr>
        <w:t xml:space="preserve">, </w:t>
      </w:r>
      <w:r w:rsidR="00673C59" w:rsidRPr="00975C64">
        <w:rPr>
          <w:sz w:val="24"/>
          <w:szCs w:val="24"/>
        </w:rPr>
        <w:t xml:space="preserve">Графиком </w:t>
      </w:r>
      <w:r w:rsidR="00673C59">
        <w:rPr>
          <w:sz w:val="24"/>
          <w:szCs w:val="24"/>
        </w:rPr>
        <w:t>оплаты оказания услуг</w:t>
      </w:r>
      <w:r w:rsidR="00975C64" w:rsidRPr="00975C64">
        <w:rPr>
          <w:sz w:val="24"/>
          <w:szCs w:val="24"/>
        </w:rPr>
        <w:t>, 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975C64" w:rsidRPr="00975C64">
        <w:rPr>
          <w:sz w:val="24"/>
          <w:szCs w:val="24"/>
        </w:rPr>
        <w:t xml:space="preserve"> и другими документами, являющимися неотъемлемыми приложениями к настоящему письму и составляющими вместе с настоящим письмом Заявку</w:t>
      </w:r>
      <w:r w:rsidRPr="00F647F7">
        <w:rPr>
          <w:sz w:val="24"/>
          <w:szCs w:val="24"/>
        </w:rPr>
        <w:t>, на общую сумму:</w:t>
      </w:r>
      <w:r w:rsidRPr="001361CC">
        <w:rPr>
          <w:sz w:val="24"/>
          <w:szCs w:val="24"/>
        </w:rPr>
        <w:t xml:space="preserve"> </w:t>
      </w:r>
    </w:p>
    <w:tbl>
      <w:tblPr>
        <w:tblW w:w="102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66"/>
        <w:gridCol w:w="4895"/>
      </w:tblGrid>
      <w:tr w:rsidR="004F4D80" w:rsidRPr="00ED3D2A" w:rsidTr="00F11225">
        <w:trPr>
          <w:trHeight w:val="99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</w:pPr>
            <w:r w:rsidRPr="001361CC">
              <w:t xml:space="preserve">Итоговая стоимость </w:t>
            </w:r>
            <w:r w:rsidR="00C236C0">
              <w:t>Заявки</w:t>
            </w:r>
            <w:r w:rsidRPr="001361CC">
              <w:t xml:space="preserve"> без НДС, руб.</w:t>
            </w:r>
            <w:r w:rsidR="00F11225">
              <w:t xml:space="preserve"> </w:t>
            </w:r>
            <w:r w:rsidRPr="001361CC">
              <w:t>РФ.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(итоговая стоимость, рублей</w:t>
            </w:r>
            <w:r w:rsidRPr="001361CC">
              <w:rPr>
                <w:rStyle w:val="aa"/>
                <w:b w:val="0"/>
                <w:i w:val="0"/>
              </w:rPr>
              <w:t xml:space="preserve"> РФ</w:t>
            </w:r>
            <w:r w:rsidRPr="001361CC">
              <w:t>, без НДС)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кроме того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(НДС по итоговой стоимости, рублей)</w:t>
            </w:r>
          </w:p>
        </w:tc>
      </w:tr>
      <w:tr w:rsidR="004F4D80" w:rsidRPr="00ED3D2A" w:rsidTr="004F4D80">
        <w:trPr>
          <w:trHeight w:val="20"/>
        </w:trPr>
        <w:tc>
          <w:tcPr>
            <w:tcW w:w="5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firstLine="0"/>
            </w:pPr>
            <w:r w:rsidRPr="001361CC">
              <w:t>итого с НДС, руб.</w:t>
            </w:r>
          </w:p>
        </w:tc>
        <w:tc>
          <w:tcPr>
            <w:tcW w:w="4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  <w:rPr>
                <w:rStyle w:val="aa"/>
                <w:b w:val="0"/>
                <w:i w:val="0"/>
              </w:rPr>
            </w:pPr>
            <w:r w:rsidRPr="001361CC">
              <w:rPr>
                <w:rStyle w:val="aa"/>
                <w:b w:val="0"/>
                <w:i w:val="0"/>
              </w:rPr>
              <w:t>_________________________________</w:t>
            </w:r>
          </w:p>
          <w:p w:rsidR="004F4D80" w:rsidRPr="001361CC" w:rsidRDefault="004F4D80" w:rsidP="004F4D80">
            <w:pPr>
              <w:spacing w:line="240" w:lineRule="auto"/>
              <w:ind w:right="-45" w:firstLine="0"/>
              <w:jc w:val="center"/>
            </w:pPr>
            <w:r w:rsidRPr="001361CC">
              <w:t>(полная итоговая стоимость, рублей, с НДС)</w:t>
            </w:r>
          </w:p>
        </w:tc>
      </w:tr>
    </w:tbl>
    <w:p w:rsidR="004F4D80" w:rsidRPr="00572945" w:rsidRDefault="004F4D80" w:rsidP="004F4D80">
      <w:pPr>
        <w:spacing w:before="100" w:beforeAutospacing="1" w:line="240" w:lineRule="auto"/>
        <w:rPr>
          <w:sz w:val="24"/>
          <w:szCs w:val="24"/>
        </w:rPr>
      </w:pPr>
      <w:r w:rsidRPr="00572945">
        <w:rPr>
          <w:sz w:val="24"/>
          <w:szCs w:val="24"/>
        </w:rPr>
        <w:t>Стоимость является окончательной и содержит все расходы, связанные с исполнением Договора.</w:t>
      </w:r>
    </w:p>
    <w:p w:rsidR="004F4D80" w:rsidRPr="00F647F7" w:rsidRDefault="004F4D80" w:rsidP="004F4D80">
      <w:pPr>
        <w:pStyle w:val="Times120"/>
        <w:widowControl w:val="0"/>
        <w:spacing w:before="120"/>
        <w:rPr>
          <w:b/>
          <w:szCs w:val="24"/>
        </w:rPr>
      </w:pPr>
      <w:r w:rsidRPr="00F647F7">
        <w:rPr>
          <w:b/>
          <w:szCs w:val="24"/>
        </w:rPr>
        <w:t xml:space="preserve">Срок </w:t>
      </w:r>
      <w:r w:rsidR="00CC3DAD">
        <w:rPr>
          <w:b/>
          <w:szCs w:val="24"/>
        </w:rPr>
        <w:t>оказания услуг</w:t>
      </w:r>
      <w:r w:rsidRPr="00F647F7">
        <w:rPr>
          <w:b/>
          <w:szCs w:val="24"/>
        </w:rPr>
        <w:t xml:space="preserve">: 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Начало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rPr>
          <w:szCs w:val="24"/>
        </w:rPr>
      </w:pPr>
      <w:r w:rsidRPr="00F647F7">
        <w:rPr>
          <w:szCs w:val="24"/>
        </w:rPr>
        <w:t xml:space="preserve">Окончание </w:t>
      </w:r>
      <w:r w:rsidR="00CC3DAD">
        <w:rPr>
          <w:szCs w:val="24"/>
        </w:rPr>
        <w:t>оказания услуг</w:t>
      </w:r>
      <w:r w:rsidRPr="00F647F7">
        <w:rPr>
          <w:szCs w:val="24"/>
        </w:rPr>
        <w:t xml:space="preserve">: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________________________________________________</w:t>
      </w:r>
      <w:r w:rsidRPr="00F647F7">
        <w:rPr>
          <w:szCs w:val="24"/>
        </w:rPr>
        <w:t>.</w:t>
      </w:r>
    </w:p>
    <w:p w:rsidR="004F4D80" w:rsidRPr="00F647F7" w:rsidRDefault="004F4D80" w:rsidP="004F4D80">
      <w:pPr>
        <w:pStyle w:val="Times120"/>
        <w:widowControl w:val="0"/>
        <w:spacing w:after="120"/>
        <w:rPr>
          <w:iCs/>
          <w:szCs w:val="24"/>
        </w:rPr>
      </w:pPr>
      <w:r w:rsidRPr="006559BC">
        <w:rPr>
          <w:b/>
          <w:szCs w:val="24"/>
        </w:rPr>
        <w:t xml:space="preserve">Условия оплаты </w:t>
      </w:r>
      <w:r w:rsidR="00CC3DAD">
        <w:rPr>
          <w:b/>
          <w:szCs w:val="24"/>
        </w:rPr>
        <w:t>оказания услуг</w:t>
      </w:r>
      <w:r w:rsidRPr="006559BC">
        <w:rPr>
          <w:b/>
          <w:iCs/>
          <w:szCs w:val="24"/>
        </w:rPr>
        <w:t>:</w:t>
      </w:r>
      <w:r w:rsidRPr="00F647F7">
        <w:rPr>
          <w:iCs/>
          <w:szCs w:val="24"/>
        </w:rPr>
        <w:t xml:space="preserve"> </w:t>
      </w:r>
      <w:r w:rsidRPr="00F647F7">
        <w:rPr>
          <w:rStyle w:val="aa"/>
          <w:bCs w:val="0"/>
          <w:snapToGrid w:val="0"/>
          <w:sz w:val="16"/>
          <w:szCs w:val="16"/>
        </w:rPr>
        <w:t>________________________________</w:t>
      </w:r>
      <w:r w:rsidRPr="00F647F7">
        <w:rPr>
          <w:rStyle w:val="aa"/>
          <w:b w:val="0"/>
          <w:bCs w:val="0"/>
          <w:snapToGrid w:val="0"/>
          <w:sz w:val="16"/>
          <w:szCs w:val="16"/>
        </w:rPr>
        <w:t>_______</w:t>
      </w:r>
      <w:r w:rsidRPr="00F647F7">
        <w:rPr>
          <w:rStyle w:val="aa"/>
          <w:bCs w:val="0"/>
          <w:snapToGrid w:val="0"/>
          <w:sz w:val="16"/>
          <w:szCs w:val="16"/>
        </w:rPr>
        <w:t>__</w:t>
      </w:r>
      <w:r w:rsidRPr="00F647F7">
        <w:rPr>
          <w:iCs/>
          <w:szCs w:val="24"/>
        </w:rPr>
        <w:t>.</w:t>
      </w:r>
    </w:p>
    <w:p w:rsidR="004F4D80" w:rsidRPr="00AE1D21" w:rsidRDefault="004F4D80" w:rsidP="004F4D80">
      <w:pPr>
        <w:spacing w:after="60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Настоящая </w:t>
      </w:r>
      <w:r w:rsidR="00C236C0" w:rsidRPr="00AE1D21">
        <w:rPr>
          <w:sz w:val="24"/>
          <w:szCs w:val="24"/>
        </w:rPr>
        <w:t>Заявка</w:t>
      </w:r>
      <w:r w:rsidRPr="00AE1D21">
        <w:rPr>
          <w:sz w:val="24"/>
          <w:szCs w:val="24"/>
        </w:rPr>
        <w:t xml:space="preserve"> имеет правовой статус оферты и действует до «____»_______________ 20</w:t>
      </w:r>
      <w:r w:rsidR="009F5821" w:rsidRPr="00AE1D21">
        <w:rPr>
          <w:sz w:val="24"/>
          <w:szCs w:val="24"/>
        </w:rPr>
        <w:t>1</w:t>
      </w:r>
      <w:r w:rsidRPr="00AE1D21">
        <w:rPr>
          <w:sz w:val="24"/>
          <w:szCs w:val="24"/>
        </w:rPr>
        <w:t>_ года.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Данная Заявка подается с пониманием того, что: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не отвечаете и не имеете обязательств по нашим расходам, связанным с подготовкой и подачей данной Заявки, за исключением случаев, прямо оговоренных в законодательстве Российской Федерации;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вы оставляете за собой право: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заявки с ценами, превышающими начальную (максимальную) цену договора (цену лота);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принять или отклонить любую Заявку в соответствии с условиями документации о </w:t>
      </w:r>
      <w:r w:rsidRPr="00AE1D21">
        <w:rPr>
          <w:sz w:val="24"/>
          <w:szCs w:val="24"/>
        </w:rPr>
        <w:lastRenderedPageBreak/>
        <w:t>закупке;</w:t>
      </w:r>
    </w:p>
    <w:p w:rsidR="00975C64" w:rsidRPr="00AE1D21" w:rsidRDefault="00975C64" w:rsidP="00856CFC">
      <w:pPr>
        <w:widowControl w:val="0"/>
        <w:numPr>
          <w:ilvl w:val="0"/>
          <w:numId w:val="76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отклонить все заявки.</w:t>
      </w:r>
    </w:p>
    <w:p w:rsidR="00975C64" w:rsidRPr="00AE1D21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AE1D21">
        <w:rPr>
          <w:sz w:val="24"/>
          <w:szCs w:val="24"/>
        </w:rPr>
        <w:t>______________(</w:t>
      </w:r>
      <w:r w:rsidRPr="00AE1D21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AE1D21">
        <w:rPr>
          <w:sz w:val="24"/>
          <w:szCs w:val="24"/>
        </w:rPr>
        <w:t xml:space="preserve">) при подаче настоящей оферты принимает на себя следующие обязательства, связанные с подачей Заявки на участие в закупке: </w:t>
      </w:r>
    </w:p>
    <w:p w:rsidR="00975C64" w:rsidRPr="007C47E3" w:rsidRDefault="007C47E3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не изменять (не вносить изменения) в Заявку </w:t>
      </w:r>
      <w:r w:rsidR="00975C64" w:rsidRPr="00AE1D21">
        <w:rPr>
          <w:sz w:val="24"/>
          <w:szCs w:val="24"/>
        </w:rPr>
        <w:t>в течение срока</w:t>
      </w:r>
      <w:r w:rsidR="00975C64" w:rsidRPr="007C47E3">
        <w:rPr>
          <w:sz w:val="24"/>
          <w:szCs w:val="24"/>
        </w:rPr>
        <w:t xml:space="preserve"> ее действия после истечения срока окончания подачи Заявок;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предоставлять достоверные и не</w:t>
      </w:r>
      <w:r w:rsidR="00F56BF5">
        <w:rPr>
          <w:sz w:val="24"/>
          <w:szCs w:val="24"/>
        </w:rPr>
        <w:t>фальсифицированны</w:t>
      </w:r>
      <w:r w:rsidRPr="00414CAF">
        <w:rPr>
          <w:sz w:val="24"/>
          <w:szCs w:val="24"/>
        </w:rPr>
        <w:t xml:space="preserve">е документы, сведения и/или информацию, приведенные в составе Заявки; </w:t>
      </w:r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заключить договор в установленном в документации о закупке порядке,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 наилучшую заявку, либо единственным Участником, соответствующим требованиям документации о закупке;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предоставить финансовое обеспечение по Договору, заключенному по итогам проведения закупки, в случае признания ____________________(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Победителем/участником, предложившим наилучшую заявку.</w:t>
      </w:r>
    </w:p>
    <w:p w:rsidR="00975C64" w:rsidRPr="001E3137" w:rsidRDefault="00975C64" w:rsidP="00856CFC">
      <w:pPr>
        <w:widowControl w:val="0"/>
        <w:numPr>
          <w:ilvl w:val="0"/>
          <w:numId w:val="77"/>
        </w:numPr>
        <w:tabs>
          <w:tab w:val="left" w:pos="1080"/>
        </w:tabs>
        <w:suppressAutoHyphens w:val="0"/>
        <w:spacing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 xml:space="preserve">предоставить в качестве </w:t>
      </w:r>
      <w:proofErr w:type="gramStart"/>
      <w:r w:rsidRPr="00414CAF">
        <w:rPr>
          <w:sz w:val="24"/>
          <w:szCs w:val="24"/>
        </w:rPr>
        <w:t>обеспечения исполнения обязательств Участника закупки</w:t>
      </w:r>
      <w:proofErr w:type="gramEnd"/>
      <w:r w:rsidRPr="00414CAF">
        <w:rPr>
          <w:sz w:val="24"/>
          <w:szCs w:val="24"/>
        </w:rPr>
        <w:t xml:space="preserve"> в составе </w:t>
      </w:r>
      <w:r w:rsidRPr="001E3137">
        <w:rPr>
          <w:sz w:val="24"/>
          <w:szCs w:val="24"/>
        </w:rPr>
        <w:t xml:space="preserve">подаваемой Заявки Соглашение о неустойке </w:t>
      </w:r>
      <w:r w:rsidRPr="001E3137">
        <w:rPr>
          <w:bCs w:val="0"/>
          <w:sz w:val="24"/>
          <w:szCs w:val="24"/>
        </w:rPr>
        <w:t xml:space="preserve">по форме и в соответствии с инструкциями, </w:t>
      </w:r>
      <w:r w:rsidRPr="001E3137">
        <w:rPr>
          <w:bCs w:val="0"/>
          <w:spacing w:val="-1"/>
          <w:sz w:val="24"/>
          <w:szCs w:val="24"/>
        </w:rPr>
        <w:t>приведенными в Документации по запросу предложений</w:t>
      </w:r>
      <w:r w:rsidR="005C0B25" w:rsidRPr="001E3137">
        <w:rPr>
          <w:spacing w:val="-1"/>
          <w:sz w:val="24"/>
          <w:szCs w:val="24"/>
        </w:rPr>
        <w:t>,</w:t>
      </w:r>
      <w:r w:rsidR="005C0B25" w:rsidRPr="001E3137">
        <w:rPr>
          <w:sz w:val="24"/>
          <w:szCs w:val="24"/>
        </w:rPr>
        <w:t xml:space="preserve"> или путем внесения денежных средств на расчетный счет Заказчика</w:t>
      </w:r>
      <w:r w:rsidRPr="001E3137">
        <w:rPr>
          <w:sz w:val="24"/>
          <w:szCs w:val="24"/>
        </w:rPr>
        <w:t xml:space="preserve"> в установленный в документации о закупке срок</w:t>
      </w:r>
      <w:r w:rsidRPr="001E3137">
        <w:rPr>
          <w:i/>
          <w:sz w:val="24"/>
          <w:szCs w:val="24"/>
        </w:rPr>
        <w:t>.</w:t>
      </w:r>
    </w:p>
    <w:p w:rsidR="00975C64" w:rsidRPr="00414CAF" w:rsidRDefault="00975C64" w:rsidP="00975C64">
      <w:pPr>
        <w:widowControl w:val="0"/>
        <w:tabs>
          <w:tab w:val="left" w:pos="1080"/>
        </w:tabs>
        <w:spacing w:line="240" w:lineRule="auto"/>
        <w:ind w:left="1260"/>
        <w:rPr>
          <w:sz w:val="24"/>
          <w:szCs w:val="24"/>
        </w:rPr>
      </w:pPr>
    </w:p>
    <w:p w:rsidR="00975C64" w:rsidRPr="00414CAF" w:rsidRDefault="00975C64" w:rsidP="00975C64">
      <w:pPr>
        <w:tabs>
          <w:tab w:val="left" w:pos="1080"/>
        </w:tabs>
        <w:spacing w:line="240" w:lineRule="auto"/>
        <w:ind w:firstLine="540"/>
        <w:rPr>
          <w:sz w:val="24"/>
          <w:szCs w:val="24"/>
        </w:rPr>
      </w:pPr>
      <w:r w:rsidRPr="00414CAF">
        <w:rPr>
          <w:sz w:val="24"/>
          <w:szCs w:val="24"/>
        </w:rPr>
        <w:t>Я, нижеподписавшийся, настоящим удостоверяю, что на момент подписания настоящей заявки ______________ (</w:t>
      </w:r>
      <w:r w:rsidRPr="00414CAF">
        <w:rPr>
          <w:i/>
          <w:sz w:val="24"/>
          <w:szCs w:val="24"/>
        </w:rPr>
        <w:t>Наименование Участника, 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полностью удовлетворяет требованиям к Участникам закупки и в частности: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является полностью правоспособным;</w:t>
      </w:r>
    </w:p>
    <w:p w:rsidR="00975C64" w:rsidRPr="00975C64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975C64">
        <w:rPr>
          <w:sz w:val="24"/>
          <w:szCs w:val="24"/>
        </w:rPr>
        <w:t>является полностью дееспособным [</w:t>
      </w:r>
      <w:r w:rsidRPr="00975C64">
        <w:rPr>
          <w:rStyle w:val="FTN-"/>
          <w:sz w:val="24"/>
          <w:szCs w:val="24"/>
        </w:rPr>
        <w:t>заполняется физическим лицом, подающим Заявку на участие в закупочной процедуре.</w:t>
      </w:r>
      <w:proofErr w:type="gramEnd"/>
      <w:r w:rsidRPr="00975C64">
        <w:rPr>
          <w:rStyle w:val="FTN-"/>
          <w:sz w:val="24"/>
          <w:szCs w:val="24"/>
        </w:rPr>
        <w:t xml:space="preserve"> </w:t>
      </w:r>
      <w:proofErr w:type="gramStart"/>
      <w:r w:rsidRPr="00975C64">
        <w:rPr>
          <w:rStyle w:val="FTN-"/>
          <w:sz w:val="24"/>
          <w:szCs w:val="24"/>
        </w:rPr>
        <w:t>При подготовке Заявки юридическим лицом – данная формулировка подлежит удалению]</w:t>
      </w:r>
      <w:r w:rsidRPr="00975C64">
        <w:rPr>
          <w:sz w:val="24"/>
          <w:szCs w:val="24"/>
        </w:rPr>
        <w:t>;</w:t>
      </w:r>
      <w:proofErr w:type="gramEnd"/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обладает необходимыми профессиональными и техническими квалификационными данными, финансовыми ресурсами, управленческой компетентностью, опытом и репутацией, а также необходимыми трудовыми ресурсами;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line="288" w:lineRule="auto"/>
        <w:ind w:left="0" w:firstLine="709"/>
        <w:textAlignment w:val="baseline"/>
        <w:rPr>
          <w:sz w:val="24"/>
          <w:szCs w:val="24"/>
        </w:rPr>
      </w:pPr>
      <w:r w:rsidRPr="00414CAF">
        <w:rPr>
          <w:sz w:val="24"/>
          <w:szCs w:val="24"/>
        </w:rPr>
        <w:t>соглашается на обработку персональных данных, представленных в Заявке в соответствии в соответствии с Федеральным законом от 27.07.2006 № 152-ФЗ «О персональных данных»;</w:t>
      </w:r>
    </w:p>
    <w:p w:rsidR="00975C64" w:rsidRPr="00414CAF" w:rsidRDefault="00975C64" w:rsidP="00856CFC">
      <w:pPr>
        <w:widowControl w:val="0"/>
        <w:numPr>
          <w:ilvl w:val="0"/>
          <w:numId w:val="75"/>
        </w:numPr>
        <w:tabs>
          <w:tab w:val="num" w:pos="1080"/>
          <w:tab w:val="num" w:pos="1620"/>
        </w:tabs>
        <w:suppressAutoHyphens w:val="0"/>
        <w:autoSpaceDE w:val="0"/>
        <w:autoSpaceDN w:val="0"/>
        <w:adjustRightInd w:val="0"/>
        <w:spacing w:after="120" w:line="240" w:lineRule="auto"/>
        <w:ind w:left="0" w:firstLine="709"/>
        <w:textAlignment w:val="baseline"/>
        <w:rPr>
          <w:sz w:val="24"/>
          <w:szCs w:val="24"/>
        </w:rPr>
      </w:pPr>
      <w:proofErr w:type="gramStart"/>
      <w:r w:rsidRPr="00414CAF">
        <w:rPr>
          <w:sz w:val="24"/>
          <w:szCs w:val="24"/>
        </w:rPr>
        <w:t>не находится  в процессе ликвидации, не имеет вступившего в силу решения арбитражного суда о признании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банкротом и об открытии конкурсного производства, на имущество ________________________(</w:t>
      </w:r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), в части существенной для исполнения договора, не наложен арест, экономическая деятельность</w:t>
      </w:r>
      <w:proofErr w:type="gramEnd"/>
      <w:r w:rsidRPr="00414CAF">
        <w:rPr>
          <w:sz w:val="24"/>
          <w:szCs w:val="24"/>
        </w:rPr>
        <w:t xml:space="preserve">  ________________________(</w:t>
      </w:r>
      <w:proofErr w:type="gramStart"/>
      <w:r w:rsidRPr="00414CAF">
        <w:rPr>
          <w:i/>
          <w:iCs/>
          <w:sz w:val="24"/>
          <w:szCs w:val="24"/>
        </w:rPr>
        <w:t xml:space="preserve">Наименование Участника, </w:t>
      </w:r>
      <w:r w:rsidRPr="00414CAF">
        <w:rPr>
          <w:i/>
          <w:sz w:val="24"/>
          <w:szCs w:val="24"/>
        </w:rPr>
        <w:t>при подаче заявки коллективным участником указывается лидер и состав коллективного участника</w:t>
      </w:r>
      <w:r w:rsidRPr="00414CAF">
        <w:rPr>
          <w:sz w:val="24"/>
          <w:szCs w:val="24"/>
        </w:rPr>
        <w:t>)  не приостановлена.</w:t>
      </w:r>
      <w:proofErr w:type="gramEnd"/>
    </w:p>
    <w:p w:rsidR="00975C64" w:rsidRPr="00414CAF" w:rsidRDefault="00975C64" w:rsidP="00975C64">
      <w:pPr>
        <w:spacing w:after="120" w:line="240" w:lineRule="auto"/>
        <w:rPr>
          <w:sz w:val="24"/>
          <w:szCs w:val="24"/>
        </w:rPr>
      </w:pPr>
      <w:r w:rsidRPr="00414CAF">
        <w:rPr>
          <w:sz w:val="24"/>
          <w:szCs w:val="24"/>
        </w:rPr>
        <w:t>В соответствии с инструкциями, полученными от Вас в документации о закупке, информация по сути наших предложений в данной закупке представлена в следующих документах, которые являются неотъемлемой частью нашей Заявки</w:t>
      </w:r>
      <w:r w:rsidR="00DF4A13" w:rsidRPr="00414CAF">
        <w:rPr>
          <w:sz w:val="24"/>
          <w:szCs w:val="24"/>
        </w:rPr>
        <w:t>:</w:t>
      </w:r>
    </w:p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60"/>
        <w:gridCol w:w="6120"/>
        <w:gridCol w:w="1080"/>
        <w:gridCol w:w="1080"/>
      </w:tblGrid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414CAF">
              <w:rPr>
                <w:sz w:val="24"/>
                <w:szCs w:val="24"/>
              </w:rPr>
              <w:t>прило-жения</w:t>
            </w:r>
            <w:proofErr w:type="spellEnd"/>
            <w:proofErr w:type="gramEnd"/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Наименование приложения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№ страницы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F4A13" w:rsidRPr="00414CAF" w:rsidRDefault="00DF4A13" w:rsidP="009146DD">
            <w:pPr>
              <w:pStyle w:val="afd"/>
              <w:ind w:left="-108" w:right="-108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Число    страниц</w:t>
            </w: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1.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2.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3.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4.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5.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14CAF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6.</w:t>
            </w: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  <w:tr w:rsidR="00DF4A13" w:rsidRPr="004D0F20" w:rsidTr="009146DD"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414CAF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6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rPr>
                <w:sz w:val="24"/>
                <w:szCs w:val="24"/>
              </w:rPr>
            </w:pPr>
            <w:r w:rsidRPr="00414CAF">
              <w:rPr>
                <w:sz w:val="24"/>
                <w:szCs w:val="24"/>
              </w:rPr>
              <w:t>…….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F4A13" w:rsidRPr="00DF4A13" w:rsidRDefault="00DF4A13" w:rsidP="009146DD">
            <w:pPr>
              <w:pStyle w:val="afd"/>
              <w:jc w:val="center"/>
              <w:rPr>
                <w:sz w:val="24"/>
                <w:szCs w:val="24"/>
              </w:rPr>
            </w:pPr>
          </w:p>
        </w:tc>
      </w:tr>
    </w:tbl>
    <w:p w:rsidR="00DF4A13" w:rsidRPr="00975C64" w:rsidRDefault="00DF4A13" w:rsidP="00975C64">
      <w:pPr>
        <w:spacing w:after="120" w:line="240" w:lineRule="auto"/>
        <w:rPr>
          <w:sz w:val="24"/>
          <w:szCs w:val="24"/>
        </w:rPr>
      </w:pPr>
    </w:p>
    <w:p w:rsidR="00DF4A13" w:rsidRDefault="00DF4A13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236C0" w:rsidRDefault="00C236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869" w:name="_Toc98253921"/>
      <w:bookmarkStart w:id="870" w:name="_Toc157248175"/>
      <w:bookmarkStart w:id="871" w:name="_Toc157496544"/>
      <w:bookmarkStart w:id="872" w:name="_Toc158206083"/>
      <w:bookmarkStart w:id="873" w:name="_Toc164057768"/>
      <w:bookmarkStart w:id="874" w:name="_Toc164137118"/>
      <w:bookmarkStart w:id="875" w:name="_Toc164161278"/>
      <w:bookmarkStart w:id="876" w:name="_Toc165173849"/>
      <w:r>
        <w:rPr>
          <w:b/>
          <w:szCs w:val="24"/>
        </w:rPr>
        <w:br w:type="page"/>
      </w:r>
    </w:p>
    <w:p w:rsidR="004F4D80" w:rsidRPr="00C236C0" w:rsidRDefault="004F4D80" w:rsidP="004F4D80">
      <w:pPr>
        <w:pStyle w:val="3"/>
        <w:rPr>
          <w:szCs w:val="24"/>
        </w:rPr>
      </w:pPr>
      <w:bookmarkStart w:id="877" w:name="_Toc439170674"/>
      <w:bookmarkStart w:id="878" w:name="_Toc439172776"/>
      <w:bookmarkStart w:id="879" w:name="_Toc439173220"/>
      <w:bookmarkStart w:id="880" w:name="_Toc439238214"/>
      <w:bookmarkStart w:id="881" w:name="_Toc439252762"/>
      <w:bookmarkStart w:id="882" w:name="_Toc439323736"/>
      <w:bookmarkStart w:id="883" w:name="_Toc440361370"/>
      <w:bookmarkStart w:id="884" w:name="_Toc440376125"/>
      <w:bookmarkStart w:id="885" w:name="_Toc440376252"/>
      <w:bookmarkStart w:id="886" w:name="_Toc440382510"/>
      <w:bookmarkStart w:id="887" w:name="_Toc440447180"/>
      <w:bookmarkStart w:id="888" w:name="_Toc440632341"/>
      <w:bookmarkStart w:id="889" w:name="_Toc440875113"/>
      <w:bookmarkStart w:id="890" w:name="_Toc441131100"/>
      <w:bookmarkStart w:id="891" w:name="_Toc465774623"/>
      <w:bookmarkStart w:id="892" w:name="_Toc465848852"/>
      <w:bookmarkStart w:id="893" w:name="_Toc471894929"/>
      <w:bookmarkStart w:id="894" w:name="_Toc498590354"/>
      <w:r w:rsidRPr="00C236C0">
        <w:rPr>
          <w:szCs w:val="24"/>
        </w:rPr>
        <w:lastRenderedPageBreak/>
        <w:t>Инструкции по заполнению</w:t>
      </w:r>
      <w:bookmarkEnd w:id="869"/>
      <w:bookmarkEnd w:id="870"/>
      <w:bookmarkEnd w:id="871"/>
      <w:bookmarkEnd w:id="872"/>
      <w:bookmarkEnd w:id="873"/>
      <w:bookmarkEnd w:id="874"/>
      <w:bookmarkEnd w:id="875"/>
      <w:bookmarkEnd w:id="876"/>
      <w:bookmarkEnd w:id="877"/>
      <w:bookmarkEnd w:id="878"/>
      <w:bookmarkEnd w:id="879"/>
      <w:bookmarkEnd w:id="880"/>
      <w:bookmarkEnd w:id="881"/>
      <w:bookmarkEnd w:id="882"/>
      <w:bookmarkEnd w:id="883"/>
      <w:bookmarkEnd w:id="884"/>
      <w:bookmarkEnd w:id="885"/>
      <w:bookmarkEnd w:id="886"/>
      <w:bookmarkEnd w:id="887"/>
      <w:bookmarkEnd w:id="888"/>
      <w:bookmarkEnd w:id="889"/>
      <w:bookmarkEnd w:id="890"/>
      <w:bookmarkEnd w:id="891"/>
      <w:bookmarkEnd w:id="892"/>
      <w:bookmarkEnd w:id="893"/>
      <w:bookmarkEnd w:id="894"/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Письмо следует оформить на официальном бланке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.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присваивает письму дату и номер в соответствии с принятыми у него правилами документооборота.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свое полное наименование (с указанием организационно-правовой формы) и юридический адрес.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должен указать стоимость </w:t>
      </w:r>
      <w:r w:rsidR="00541FAB">
        <w:rPr>
          <w:sz w:val="24"/>
          <w:szCs w:val="24"/>
        </w:rPr>
        <w:t>оказания услуг</w:t>
      </w:r>
      <w:r w:rsidR="004F4D80" w:rsidRPr="00F647F7">
        <w:rPr>
          <w:sz w:val="24"/>
          <w:szCs w:val="24"/>
        </w:rPr>
        <w:t xml:space="preserve"> цифрами и словами, в рублях, раздельно без НДС, величину НДС и вместе с НДС. Цену следует указывать в формате ХХХ </w:t>
      </w:r>
      <w:proofErr w:type="spellStart"/>
      <w:r w:rsidR="004F4D80" w:rsidRPr="00F647F7">
        <w:rPr>
          <w:sz w:val="24"/>
          <w:szCs w:val="24"/>
        </w:rPr>
        <w:t>ХХХ</w:t>
      </w:r>
      <w:proofErr w:type="spellEnd"/>
      <w:r w:rsidR="004F4D80" w:rsidRPr="00F647F7">
        <w:rPr>
          <w:sz w:val="24"/>
          <w:szCs w:val="24"/>
        </w:rPr>
        <w:t> ХХХ</w:t>
      </w:r>
      <w:proofErr w:type="gramStart"/>
      <w:r w:rsidR="004F4D80" w:rsidRPr="00F647F7">
        <w:rPr>
          <w:sz w:val="24"/>
          <w:szCs w:val="24"/>
        </w:rPr>
        <w:t>,Х</w:t>
      </w:r>
      <w:proofErr w:type="gramEnd"/>
      <w:r w:rsidR="004F4D80" w:rsidRPr="00F647F7">
        <w:rPr>
          <w:sz w:val="24"/>
          <w:szCs w:val="24"/>
        </w:rPr>
        <w:t xml:space="preserve">Х руб., например: «1 234 567,89 руб. (Один миллион двести тридцать </w:t>
      </w:r>
      <w:r w:rsidR="004F4D80" w:rsidRPr="00572945">
        <w:rPr>
          <w:sz w:val="24"/>
          <w:szCs w:val="24"/>
        </w:rPr>
        <w:t>четыре тысячи пятьсот шестьдесят семь руб. восемьдесят девять коп.)».</w:t>
      </w:r>
    </w:p>
    <w:p w:rsidR="004F4D80" w:rsidRPr="00572945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указать срок действия Заявки согласно требованиям подпункта </w:t>
      </w:r>
      <w:r w:rsidR="007F30BA">
        <w:rPr>
          <w:sz w:val="24"/>
          <w:szCs w:val="24"/>
        </w:rPr>
        <w:fldChar w:fldCharType="begin"/>
      </w:r>
      <w:r w:rsidR="00673C59">
        <w:rPr>
          <w:sz w:val="24"/>
          <w:szCs w:val="24"/>
        </w:rPr>
        <w:instrText xml:space="preserve"> REF _Ref306008743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3.3.4</w:t>
      </w:r>
      <w:r w:rsidR="007F30BA">
        <w:rPr>
          <w:sz w:val="24"/>
          <w:szCs w:val="24"/>
        </w:rPr>
        <w:fldChar w:fldCharType="end"/>
      </w:r>
      <w:r w:rsidR="004F4D80" w:rsidRPr="00572945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572945">
        <w:rPr>
          <w:sz w:val="24"/>
          <w:szCs w:val="24"/>
        </w:rPr>
        <w:t xml:space="preserve"> должен перечислить и указать объем каждого из прилагаемых к письму о подаче оферты документов, определяющих суть технико-коммерческого предложения</w:t>
      </w:r>
      <w:r w:rsidR="004F4D80" w:rsidRPr="00F647F7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</w:t>
      </w:r>
      <w:r w:rsidR="004F4D80">
        <w:rPr>
          <w:sz w:val="24"/>
          <w:szCs w:val="24"/>
        </w:rPr>
        <w:t>а</w:t>
      </w:r>
      <w:r w:rsidR="004F4D80" w:rsidRPr="00F647F7">
        <w:rPr>
          <w:sz w:val="24"/>
          <w:szCs w:val="24"/>
        </w:rPr>
        <w:t>.</w:t>
      </w:r>
    </w:p>
    <w:p w:rsidR="004F4D80" w:rsidRPr="00492C8B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92C8B">
        <w:rPr>
          <w:sz w:val="24"/>
          <w:szCs w:val="24"/>
        </w:rPr>
        <w:t xml:space="preserve">Письмо должно быть подписано и скреплено печатью в соответствии с требованиями подпунктов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_Ref55279015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3.3.1.6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 xml:space="preserve"> и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_Ref195087786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3.3.1.7</w:t>
      </w:r>
      <w:r w:rsidR="007F30BA">
        <w:rPr>
          <w:sz w:val="24"/>
          <w:szCs w:val="24"/>
        </w:rPr>
        <w:fldChar w:fldCharType="end"/>
      </w:r>
      <w:r w:rsidRPr="00492C8B">
        <w:rPr>
          <w:sz w:val="24"/>
          <w:szCs w:val="24"/>
        </w:rPr>
        <w:t>.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895" w:name="_Ref55335821"/>
      <w:bookmarkStart w:id="896" w:name="_Ref55336345"/>
      <w:bookmarkStart w:id="897" w:name="_Toc57314674"/>
      <w:bookmarkStart w:id="898" w:name="_Toc69728988"/>
      <w:bookmarkStart w:id="899" w:name="_Toc98253922"/>
      <w:bookmarkStart w:id="900" w:name="_Toc165173850"/>
      <w:r>
        <w:br w:type="page"/>
      </w:r>
    </w:p>
    <w:p w:rsidR="00920CB0" w:rsidRDefault="00920CB0" w:rsidP="00920CB0">
      <w:pPr>
        <w:pStyle w:val="3"/>
        <w:rPr>
          <w:szCs w:val="24"/>
        </w:rPr>
      </w:pPr>
      <w:bookmarkStart w:id="901" w:name="_Ref440271964"/>
      <w:bookmarkStart w:id="902" w:name="_Toc440361371"/>
      <w:bookmarkStart w:id="903" w:name="_Toc440376126"/>
      <w:bookmarkStart w:id="904" w:name="_Toc498590355"/>
      <w:r>
        <w:rPr>
          <w:szCs w:val="24"/>
        </w:rPr>
        <w:lastRenderedPageBreak/>
        <w:t>Антикоррупционные обязательства (Форма 1.1).</w:t>
      </w:r>
      <w:bookmarkEnd w:id="901"/>
      <w:bookmarkEnd w:id="902"/>
      <w:bookmarkEnd w:id="903"/>
      <w:bookmarkEnd w:id="904"/>
    </w:p>
    <w:p w:rsidR="00920CB0" w:rsidRPr="009F5821" w:rsidRDefault="00920CB0" w:rsidP="00856CFC">
      <w:pPr>
        <w:pStyle w:val="3"/>
        <w:numPr>
          <w:ilvl w:val="3"/>
          <w:numId w:val="74"/>
        </w:numPr>
        <w:rPr>
          <w:szCs w:val="24"/>
        </w:rPr>
      </w:pPr>
      <w:bookmarkStart w:id="905" w:name="_Toc439238216"/>
      <w:bookmarkStart w:id="906" w:name="_Toc439252764"/>
      <w:bookmarkStart w:id="907" w:name="_Toc439323738"/>
      <w:bookmarkStart w:id="908" w:name="_Toc440361372"/>
      <w:bookmarkStart w:id="909" w:name="_Toc440376127"/>
      <w:bookmarkStart w:id="910" w:name="_Toc440376254"/>
      <w:bookmarkStart w:id="911" w:name="_Toc440382512"/>
      <w:bookmarkStart w:id="912" w:name="_Toc440447182"/>
      <w:bookmarkStart w:id="913" w:name="_Toc440632343"/>
      <w:bookmarkStart w:id="914" w:name="_Toc440875115"/>
      <w:bookmarkStart w:id="915" w:name="_Toc441131102"/>
      <w:bookmarkStart w:id="916" w:name="_Toc465774625"/>
      <w:bookmarkStart w:id="917" w:name="_Toc465848854"/>
      <w:bookmarkStart w:id="918" w:name="_Toc471894931"/>
      <w:bookmarkStart w:id="919" w:name="_Toc498590356"/>
      <w:r w:rsidRPr="009F5821">
        <w:rPr>
          <w:szCs w:val="24"/>
        </w:rPr>
        <w:t>Форма Антикоррупционных обязательств</w:t>
      </w:r>
      <w:bookmarkEnd w:id="905"/>
      <w:bookmarkEnd w:id="906"/>
      <w:bookmarkEnd w:id="907"/>
      <w:bookmarkEnd w:id="908"/>
      <w:bookmarkEnd w:id="909"/>
      <w:bookmarkEnd w:id="910"/>
      <w:bookmarkEnd w:id="911"/>
      <w:bookmarkEnd w:id="912"/>
      <w:bookmarkEnd w:id="913"/>
      <w:bookmarkEnd w:id="914"/>
      <w:bookmarkEnd w:id="915"/>
      <w:bookmarkEnd w:id="916"/>
      <w:bookmarkEnd w:id="917"/>
      <w:bookmarkEnd w:id="918"/>
      <w:bookmarkEnd w:id="919"/>
    </w:p>
    <w:p w:rsidR="00920CB0" w:rsidRPr="00F647F7" w:rsidRDefault="00920CB0" w:rsidP="00920CB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 xml:space="preserve">1 </w:t>
      </w:r>
      <w:r w:rsidRPr="00F647F7">
        <w:rPr>
          <w:sz w:val="24"/>
          <w:szCs w:val="24"/>
        </w:rPr>
        <w:t>к письму о подаче оферты</w:t>
      </w:r>
    </w:p>
    <w:p w:rsidR="00920CB0" w:rsidRPr="00F647F7" w:rsidRDefault="00920CB0" w:rsidP="00920CB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920CB0" w:rsidRDefault="00920CB0" w:rsidP="00920CB0">
      <w:pPr>
        <w:keepNext/>
        <w:tabs>
          <w:tab w:val="num" w:pos="1134"/>
        </w:tabs>
        <w:spacing w:line="240" w:lineRule="auto"/>
        <w:jc w:val="right"/>
        <w:outlineLvl w:val="1"/>
        <w:rPr>
          <w:b/>
        </w:rPr>
      </w:pP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</w:rPr>
      </w:pPr>
      <w:r w:rsidRPr="00160223">
        <w:rPr>
          <w:b/>
          <w:bCs w:val="0"/>
          <w:color w:val="000000"/>
        </w:rPr>
        <w:t>Антикоррупционн</w:t>
      </w:r>
      <w:r>
        <w:rPr>
          <w:b/>
          <w:bCs w:val="0"/>
          <w:color w:val="000000"/>
        </w:rPr>
        <w:t>ые</w:t>
      </w:r>
      <w:r w:rsidRPr="00160223">
        <w:rPr>
          <w:b/>
          <w:bCs w:val="0"/>
          <w:color w:val="000000"/>
        </w:rPr>
        <w:t xml:space="preserve"> обязательств</w:t>
      </w:r>
      <w:r>
        <w:rPr>
          <w:b/>
          <w:bCs w:val="0"/>
          <w:color w:val="000000"/>
        </w:rPr>
        <w:t>а</w:t>
      </w:r>
    </w:p>
    <w:p w:rsidR="00920CB0" w:rsidRPr="00160223" w:rsidRDefault="00920CB0" w:rsidP="00920CB0">
      <w:pPr>
        <w:spacing w:line="240" w:lineRule="auto"/>
        <w:ind w:firstLine="709"/>
        <w:jc w:val="center"/>
        <w:rPr>
          <w:b/>
          <w:bCs w:val="0"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Антикоррупционные обязательства разработаны во исполнение требований ст. 13.3 Федерального закона от 25.12.2008 № 273-ФЗ «О противодействии коррупции», предусматривающих обязанность ПАО «Россети»/ДЗО ПАО «Россети» по разработке и принятию мер по предупреждению и противодействию коррупции.</w:t>
      </w:r>
    </w:p>
    <w:p w:rsidR="00920CB0" w:rsidRPr="00160223" w:rsidRDefault="00920CB0" w:rsidP="00856CFC">
      <w:pPr>
        <w:numPr>
          <w:ilvl w:val="0"/>
          <w:numId w:val="69"/>
        </w:numPr>
        <w:tabs>
          <w:tab w:val="num" w:pos="0"/>
        </w:tabs>
        <w:suppressAutoHyphens w:val="0"/>
        <w:spacing w:line="240" w:lineRule="auto"/>
        <w:ind w:left="0" w:firstLine="709"/>
        <w:rPr>
          <w:color w:val="000000"/>
        </w:rPr>
      </w:pPr>
      <w:proofErr w:type="gramStart"/>
      <w:r w:rsidRPr="00160223">
        <w:rPr>
          <w:color w:val="000000"/>
        </w:rPr>
        <w:t xml:space="preserve">Потенциальный участник (юридическое/физическое лицо, индивидуальный предприниматель) ______, именуемый в дальнейшем «Участник», в лице______, действующего на основании ________, привлеченный в качестве участника </w:t>
      </w:r>
      <w:r w:rsidR="00F11225">
        <w:rPr>
          <w:color w:val="000000"/>
        </w:rPr>
        <w:t xml:space="preserve">открытого запроса предложений на право заключения </w:t>
      </w:r>
      <w:r w:rsidR="00F11225" w:rsidRPr="00F11225">
        <w:rPr>
          <w:color w:val="000000"/>
        </w:rPr>
  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  </w:r>
      <w:r w:rsidRPr="00160223">
        <w:rPr>
          <w:color w:val="000000"/>
        </w:rPr>
        <w:t>, именуемое в дальнейшем «Заказчик», после ознакомления с закупочной документацией</w:t>
      </w:r>
      <w:proofErr w:type="gramEnd"/>
      <w:r w:rsidRPr="00160223">
        <w:rPr>
          <w:color w:val="000000"/>
        </w:rPr>
        <w:t xml:space="preserve"> гарантирует и заверяет Заказчика/Организатора закупки, что он:</w:t>
      </w:r>
    </w:p>
    <w:p w:rsidR="00920CB0" w:rsidRPr="00160223" w:rsidRDefault="00920CB0" w:rsidP="00920CB0">
      <w:pPr>
        <w:widowControl w:val="0"/>
        <w:spacing w:line="240" w:lineRule="auto"/>
        <w:ind w:firstLine="709"/>
        <w:contextualSpacing/>
      </w:pPr>
      <w:r w:rsidRPr="00160223">
        <w:t>1.1</w:t>
      </w:r>
      <w:r w:rsidRPr="00160223">
        <w:tab/>
        <w:t>Ознакомлен с Антикоррупционной политикой ПАО «Россети» и его ДЗО, утвержденной решением Совета директоров ПАО «Россети»/</w:t>
      </w:r>
      <w:r w:rsidRPr="00160223">
        <w:rPr>
          <w:rFonts w:ascii="Calibri" w:hAnsi="Calibri"/>
        </w:rPr>
        <w:t xml:space="preserve"> </w:t>
      </w:r>
      <w:r w:rsidRPr="00160223">
        <w:t>ДЗО ПАО «Россети» (протокол от 28.11.2014 №171) (далее - Антикоррупционная политика).</w:t>
      </w:r>
    </w:p>
    <w:p w:rsidR="00920CB0" w:rsidRPr="00160223" w:rsidRDefault="00920CB0" w:rsidP="00856CFC">
      <w:pPr>
        <w:widowControl w:val="0"/>
        <w:numPr>
          <w:ilvl w:val="1"/>
          <w:numId w:val="73"/>
        </w:numPr>
        <w:suppressAutoHyphens w:val="0"/>
        <w:spacing w:line="240" w:lineRule="auto"/>
        <w:ind w:left="0" w:firstLine="709"/>
        <w:contextualSpacing/>
      </w:pPr>
      <w:proofErr w:type="gramStart"/>
      <w:r w:rsidRPr="00160223">
        <w:t>Согласен с принимаемыми в ПАО «Россети»/ДЗО ПАО «Россети» мерами, направленными на предупреждение и противодействие коррупции, включая Антикоррупционную политику, и готов представить справку о цепочке собственников, содержащую полную и достоверную информацию о структуре собственников Участника, включая бенефициаров, в том числе, конечных (то есть, до данных о физических лицах), а также информацию об исполнительных органах с приложением подтверждающих документов.</w:t>
      </w:r>
      <w:proofErr w:type="gramEnd"/>
      <w:r w:rsidRPr="00160223">
        <w:t xml:space="preserve"> В их числе: выписка из реестра акционеров, заверенная подписью уполномоченного лица и печатью (срок действия выписки не должен превышать 60 дней), копия решения о назначении руководителя, заверенная подписью уполномоченного лица и печатью. </w:t>
      </w:r>
      <w:proofErr w:type="gramStart"/>
      <w:r w:rsidRPr="00160223">
        <w:t>Надлежащим образом заверенный перевод на русский язык документов</w:t>
      </w:r>
      <w:r w:rsidR="00C12FA4">
        <w:t xml:space="preserve"> </w:t>
      </w:r>
      <w:r w:rsidRPr="00160223">
        <w:t xml:space="preserve">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лиц), полученных не ранее чем за 60 дней до срока окончания приема </w:t>
      </w:r>
      <w:r w:rsidR="00AD0D57">
        <w:t>Заявок</w:t>
      </w:r>
      <w:r w:rsidRPr="00160223">
        <w:t>, справка о кадровых ресурсах, информацию о наличии аффилированных и иных связей, пред/конфликта интересов с работниками Заказчика/Организатора закупки</w:t>
      </w:r>
      <w:proofErr w:type="gramEnd"/>
      <w:r w:rsidRPr="00160223">
        <w:t xml:space="preserve"> (либо их родственниками), а так же с иными участниками закупочной процедуры и/или их бенефициарами, согласие на обработку и передачу персональных данных.</w:t>
      </w:r>
    </w:p>
    <w:p w:rsidR="00920CB0" w:rsidRPr="00160223" w:rsidRDefault="00920CB0" w:rsidP="00856CFC">
      <w:pPr>
        <w:numPr>
          <w:ilvl w:val="0"/>
          <w:numId w:val="69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Участник, а также его аффилированные лица, бенефициары, работники, посредники и/или иные лица, действующие в интересах работников Заказчика/Организатора закупки (либо их родственников), его аффилированных лиц или бенефициаров, не совершали, и не будут совершать противоправных действий (далее – «</w:t>
      </w:r>
      <w:r w:rsidRPr="00160223">
        <w:rPr>
          <w:bCs w:val="0"/>
          <w:color w:val="000000"/>
        </w:rPr>
        <w:t>Запрещённые действия</w:t>
      </w:r>
      <w:r w:rsidRPr="00160223">
        <w:rPr>
          <w:color w:val="000000"/>
        </w:rPr>
        <w:t>»).</w:t>
      </w: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color w:val="000000"/>
        </w:rPr>
        <w:t>2. 1. К Запрещ</w:t>
      </w:r>
      <w:r w:rsidRPr="00160223">
        <w:rPr>
          <w:bCs w:val="0"/>
          <w:color w:val="000000"/>
        </w:rPr>
        <w:t>ё</w:t>
      </w:r>
      <w:r w:rsidRPr="00160223">
        <w:rPr>
          <w:color w:val="000000"/>
        </w:rPr>
        <w:t>нным действиям, способным вызвать коррупционные риски при осуществлении закупочной деятельности, относятся: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неполных, заведомо ложных, недостоверных сведений о структуре собственников;</w:t>
      </w:r>
    </w:p>
    <w:p w:rsidR="00920CB0" w:rsidRPr="00160223" w:rsidRDefault="00920CB0" w:rsidP="00856CFC">
      <w:pPr>
        <w:numPr>
          <w:ilvl w:val="0"/>
          <w:numId w:val="72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непредставление информации о наличии аффилированных и иных связей, </w:t>
      </w:r>
      <w:proofErr w:type="gramStart"/>
      <w:r w:rsidRPr="00160223">
        <w:rPr>
          <w:color w:val="000000"/>
        </w:rPr>
        <w:t>пред</w:t>
      </w:r>
      <w:proofErr w:type="gramEnd"/>
      <w:r w:rsidRPr="00160223">
        <w:rPr>
          <w:color w:val="000000"/>
        </w:rPr>
        <w:t>/</w:t>
      </w:r>
      <w:proofErr w:type="gramStart"/>
      <w:r w:rsidRPr="00160223">
        <w:rPr>
          <w:color w:val="000000"/>
        </w:rPr>
        <w:t>конфликта</w:t>
      </w:r>
      <w:proofErr w:type="gramEnd"/>
      <w:r w:rsidRPr="00160223">
        <w:rPr>
          <w:color w:val="000000"/>
        </w:rPr>
        <w:t xml:space="preserve"> интересов с работниками Заказчика/Организатора закупки (либо их родственниками), а так же с иными участниками закупочной процедуры/их бенефициарами;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освобождение, предложение или обещание освободить от исполнения обязательства или обязанности;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оказание, предложение или обещание оказать услуги;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передача, предложение или обещание передать денежные средства, материальные ценности, ценные бумаги, иное имущество или имущественные права;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предоставление, предложение или обещание предоставить иные выгоды; 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</w:pPr>
      <w:r w:rsidRPr="00160223">
        <w:lastRenderedPageBreak/>
        <w:t>действия, квалифицируемые российским законодательством как дача или получение взятки, коммерческий подкуп, незаконное вознаграждение от имени юридического лица, злоупотребление полномочиями, а также иные действия в нарушение требований применимого законодательства, а также международных актов о противодействии легализации (отмыванию) доходов, полученных преступным путем.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rPr>
          <w:lang w:val="en-US"/>
        </w:rPr>
        <w:t>C</w:t>
      </w:r>
      <w:proofErr w:type="spellStart"/>
      <w:r w:rsidRPr="00160223">
        <w:t>тимулирование</w:t>
      </w:r>
      <w:proofErr w:type="spellEnd"/>
      <w:r w:rsidRPr="00160223">
        <w:t xml:space="preserve"> каким-либо образом работников Заказчика/Организатора закупки, в том числе путем предоставления денежных сумм, подарков, безвозмездного выполнения в их интересах работ (услуг) и другими, не поименованными здесь способами, ставящего работника в определенную зависимость и направленного на обеспечение выполнения этим работником каких-либо действий в пользу Участника. </w:t>
      </w:r>
    </w:p>
    <w:p w:rsidR="00920CB0" w:rsidRPr="00160223" w:rsidRDefault="00920CB0" w:rsidP="00856CFC">
      <w:pPr>
        <w:numPr>
          <w:ilvl w:val="1"/>
          <w:numId w:val="71"/>
        </w:numPr>
        <w:suppressAutoHyphens w:val="0"/>
        <w:spacing w:line="240" w:lineRule="auto"/>
        <w:ind w:left="0" w:firstLine="709"/>
      </w:pPr>
      <w:r w:rsidRPr="00160223">
        <w:t>Под действиями работника Заказчика/Организатора закупки, осуществляемыми в пользу Участника, понимаются: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неоправданных преимуществ по сравнению с другими участниками закупочных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предоставление каких-либо гарантий;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ускорение существующих процедур;</w:t>
      </w:r>
    </w:p>
    <w:p w:rsidR="00920CB0" w:rsidRPr="00160223" w:rsidRDefault="00920CB0" w:rsidP="00856CFC">
      <w:pPr>
        <w:numPr>
          <w:ilvl w:val="0"/>
          <w:numId w:val="70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иные действия, выполняемые работником в рамках своих должностных обязанностей, но идущие в разрез с принципами прозрачности и открытости взаимоотношений между Участником и Заказчиком/Организатором закупки.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В случае возникновения у Участника оснований полагать, что произошли или могут произойти Запрещенные действия, указанные в п. 2 Антикоррупционных обязательств, Участник обязуется незамедлительно уведомить об этом Заказчика в письменной форме. В таком уведомлении Участник обязан сослаться на факты и/или предоставить материалы, достоверно подтверждающие или дающие основание полагать, что произошли или могут произойти Запрещенные действия.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>После получения такого письменного уведомления Заказчик осуществляет соответствующую проверку и направляет уведомление о результатах в адрес Участника.</w:t>
      </w:r>
    </w:p>
    <w:p w:rsidR="00920CB0" w:rsidRPr="00160223" w:rsidRDefault="00920CB0" w:rsidP="00856CFC">
      <w:pPr>
        <w:numPr>
          <w:ilvl w:val="0"/>
          <w:numId w:val="71"/>
        </w:numPr>
        <w:suppressAutoHyphens w:val="0"/>
        <w:spacing w:line="240" w:lineRule="auto"/>
        <w:ind w:left="0" w:firstLine="709"/>
        <w:rPr>
          <w:color w:val="000000"/>
        </w:rPr>
      </w:pPr>
      <w:r w:rsidRPr="00160223">
        <w:rPr>
          <w:color w:val="000000"/>
        </w:rPr>
        <w:t xml:space="preserve">Участник обязуется соблюдать и исполнять требования настоящих Антикоррупционных обязательств на всех этапах закупочных процедур, а Заказчик имеет право требовать соблюдения таких обязанностей. 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color w:val="000000"/>
        </w:rPr>
      </w:pPr>
      <w:r w:rsidRPr="00160223">
        <w:rPr>
          <w:b/>
          <w:bCs w:val="0"/>
          <w:color w:val="000000"/>
        </w:rPr>
        <w:t xml:space="preserve">Участник: </w:t>
      </w:r>
      <w:r w:rsidRPr="00160223">
        <w:rPr>
          <w:color w:val="000000"/>
        </w:rPr>
        <w:t>_______________/</w:t>
      </w: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920CB0" w:rsidRPr="00160223" w:rsidRDefault="00920CB0" w:rsidP="00920CB0">
      <w:pPr>
        <w:spacing w:line="240" w:lineRule="auto"/>
        <w:ind w:firstLine="709"/>
        <w:rPr>
          <w:b/>
          <w:bCs w:val="0"/>
          <w:i/>
          <w:iCs/>
          <w:color w:val="000000"/>
          <w:sz w:val="28"/>
          <w:szCs w:val="28"/>
        </w:rPr>
      </w:pPr>
    </w:p>
    <w:p w:rsidR="007C47E3" w:rsidRPr="00AE1D21" w:rsidRDefault="007C47E3" w:rsidP="007C47E3">
      <w:pPr>
        <w:spacing w:line="240" w:lineRule="auto"/>
        <w:ind w:firstLine="709"/>
        <w:rPr>
          <w:b/>
          <w:i/>
          <w:sz w:val="24"/>
          <w:szCs w:val="24"/>
        </w:rPr>
      </w:pPr>
      <w:r w:rsidRPr="00AE1D21">
        <w:rPr>
          <w:b/>
          <w:i/>
          <w:iCs/>
          <w:sz w:val="24"/>
          <w:szCs w:val="24"/>
        </w:rPr>
        <w:t>Информация о формах обратной связи ПАО «МРСК Центра» в рамках системы предупреждения и профилактики коррупции:</w:t>
      </w:r>
    </w:p>
    <w:p w:rsidR="007C47E3" w:rsidRPr="007C47E3" w:rsidRDefault="007C47E3" w:rsidP="007C47E3">
      <w:pPr>
        <w:spacing w:line="240" w:lineRule="auto"/>
        <w:rPr>
          <w:sz w:val="24"/>
          <w:szCs w:val="24"/>
        </w:rPr>
      </w:pPr>
      <w:r w:rsidRPr="00AE1D21">
        <w:rPr>
          <w:i/>
          <w:sz w:val="24"/>
          <w:szCs w:val="24"/>
        </w:rPr>
        <w:t xml:space="preserve">В ПАО «МРСК Центра действует система </w:t>
      </w:r>
      <w:r w:rsidRPr="00AE1D21">
        <w:rPr>
          <w:i/>
          <w:iCs/>
          <w:sz w:val="24"/>
          <w:szCs w:val="24"/>
        </w:rPr>
        <w:t>предупреждения и профилактики коррупции.</w:t>
      </w:r>
      <w:r w:rsidRPr="00AE1D21">
        <w:rPr>
          <w:i/>
          <w:sz w:val="24"/>
          <w:szCs w:val="24"/>
        </w:rPr>
        <w:t xml:space="preserve"> </w:t>
      </w:r>
      <w:proofErr w:type="gramStart"/>
      <w:r w:rsidRPr="00AE1D21">
        <w:rPr>
          <w:i/>
          <w:sz w:val="24"/>
          <w:szCs w:val="24"/>
          <w:shd w:val="clear" w:color="auto" w:fill="FFFFFF"/>
        </w:rPr>
        <w:t>Информацию о возможных фактах коррупции в ПАО «МРСК Центра», а также дочерних зависимых обществах и их филиалах можно сообщить, заполнив </w:t>
      </w:r>
      <w:hyperlink r:id="rId42" w:history="1">
        <w:r w:rsidRPr="00AE1D21">
          <w:rPr>
            <w:i/>
            <w:sz w:val="24"/>
            <w:szCs w:val="24"/>
            <w:u w:val="single"/>
            <w:shd w:val="clear" w:color="auto" w:fill="FFFFFF"/>
          </w:rPr>
          <w:t>форму обратной связи</w:t>
        </w:r>
      </w:hyperlink>
      <w:r w:rsidRPr="00AE1D21">
        <w:rPr>
          <w:i/>
          <w:sz w:val="24"/>
          <w:szCs w:val="24"/>
        </w:rPr>
        <w:t xml:space="preserve"> на корпоративном веб-сайте</w:t>
      </w:r>
      <w:r w:rsidRPr="00AE1D21">
        <w:rPr>
          <w:i/>
          <w:sz w:val="24"/>
          <w:szCs w:val="24"/>
          <w:shd w:val="clear" w:color="auto" w:fill="FFFFFF"/>
        </w:rPr>
        <w:t>, позвонив по телефону «Горячей линии» +7 (495) 747 9299 либо на адрес электронной почты</w:t>
      </w:r>
      <w:r w:rsidRPr="00AE1D21">
        <w:rPr>
          <w:i/>
          <w:sz w:val="24"/>
          <w:szCs w:val="24"/>
        </w:rPr>
        <w:t> </w:t>
      </w:r>
      <w:hyperlink r:id="rId43" w:tgtFrame="_blank" w:history="1">
        <w:r w:rsidRPr="00AE1D21">
          <w:rPr>
            <w:i/>
            <w:sz w:val="24"/>
            <w:szCs w:val="24"/>
          </w:rPr>
          <w:t>doverie@mrsk-1.ru</w:t>
        </w:r>
      </w:hyperlink>
      <w:r w:rsidRPr="00AE1D21">
        <w:rPr>
          <w:i/>
          <w:sz w:val="24"/>
          <w:szCs w:val="24"/>
          <w:shd w:val="clear" w:color="auto" w:fill="FFFFFF"/>
        </w:rPr>
        <w:t>, или направив письменное обращение по адресу: 127018, Россия, г. Москва, 2-я Ямская ул., д.4.</w:t>
      </w:r>
      <w:proofErr w:type="gramEnd"/>
    </w:p>
    <w:p w:rsidR="00920CB0" w:rsidRPr="00F647F7" w:rsidRDefault="00920CB0" w:rsidP="00920CB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7C47E3">
        <w:rPr>
          <w:b/>
          <w:color w:val="000000"/>
          <w:spacing w:val="36"/>
          <w:sz w:val="24"/>
          <w:szCs w:val="24"/>
        </w:rPr>
        <w:t>конец формы</w:t>
      </w:r>
    </w:p>
    <w:p w:rsidR="00920CB0" w:rsidRDefault="00920CB0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br w:type="page"/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  <w:sectPr w:rsidR="004F4D80" w:rsidSect="004F4D80">
          <w:footerReference w:type="even" r:id="rId44"/>
          <w:pgSz w:w="11906" w:h="16838" w:code="9"/>
          <w:pgMar w:top="680" w:right="566" w:bottom="539" w:left="1134" w:header="680" w:footer="278" w:gutter="0"/>
          <w:cols w:space="708"/>
          <w:titlePg/>
          <w:docGrid w:linePitch="360"/>
        </w:sectPr>
      </w:pPr>
    </w:p>
    <w:p w:rsidR="004F4D80" w:rsidRPr="00F647F7" w:rsidRDefault="00492C8B" w:rsidP="004F4D80">
      <w:pPr>
        <w:pStyle w:val="2"/>
        <w:pageBreakBefore/>
        <w:tabs>
          <w:tab w:val="clear" w:pos="0"/>
          <w:tab w:val="clear" w:pos="1700"/>
          <w:tab w:val="left" w:pos="1134"/>
          <w:tab w:val="num" w:pos="5104"/>
        </w:tabs>
        <w:spacing w:before="100" w:beforeAutospacing="1" w:after="100" w:afterAutospacing="1" w:line="240" w:lineRule="auto"/>
      </w:pPr>
      <w:bookmarkStart w:id="920" w:name="_Toc423423668"/>
      <w:bookmarkStart w:id="921" w:name="_Ref440271072"/>
      <w:bookmarkStart w:id="922" w:name="_Ref440273986"/>
      <w:bookmarkStart w:id="923" w:name="_Ref440274337"/>
      <w:bookmarkStart w:id="924" w:name="_Ref440274913"/>
      <w:bookmarkStart w:id="925" w:name="_Ref440284918"/>
      <w:bookmarkStart w:id="926" w:name="_Toc498590357"/>
      <w:r>
        <w:lastRenderedPageBreak/>
        <w:t>Сводная таблица стоимости</w:t>
      </w:r>
      <w:r w:rsidR="00525723">
        <w:t xml:space="preserve"> </w:t>
      </w:r>
      <w:r w:rsidR="00525723" w:rsidRPr="00536E26">
        <w:rPr>
          <w:bCs w:val="0"/>
        </w:rPr>
        <w:t>услуг</w:t>
      </w:r>
      <w:r w:rsidR="004F4D80" w:rsidRPr="00F647F7">
        <w:t xml:space="preserve"> (форма </w:t>
      </w:r>
      <w:r w:rsidR="004F4D80" w:rsidRPr="00F647F7">
        <w:rPr>
          <w:noProof/>
        </w:rPr>
        <w:t>2</w:t>
      </w:r>
      <w:r w:rsidR="004F4D80" w:rsidRPr="00F647F7">
        <w:t>)</w:t>
      </w:r>
      <w:bookmarkEnd w:id="895"/>
      <w:bookmarkEnd w:id="896"/>
      <w:bookmarkEnd w:id="897"/>
      <w:bookmarkEnd w:id="898"/>
      <w:bookmarkEnd w:id="899"/>
      <w:bookmarkEnd w:id="900"/>
      <w:bookmarkEnd w:id="920"/>
      <w:bookmarkEnd w:id="921"/>
      <w:bookmarkEnd w:id="922"/>
      <w:bookmarkEnd w:id="923"/>
      <w:bookmarkEnd w:id="924"/>
      <w:bookmarkEnd w:id="925"/>
      <w:bookmarkEnd w:id="926"/>
    </w:p>
    <w:p w:rsidR="004F4D80" w:rsidRPr="00C236C0" w:rsidRDefault="004F4D80" w:rsidP="004F4D80">
      <w:pPr>
        <w:pStyle w:val="3"/>
        <w:rPr>
          <w:szCs w:val="24"/>
        </w:rPr>
      </w:pPr>
      <w:bookmarkStart w:id="927" w:name="_Toc98253923"/>
      <w:bookmarkStart w:id="928" w:name="_Toc157248177"/>
      <w:bookmarkStart w:id="929" w:name="_Toc157496546"/>
      <w:bookmarkStart w:id="930" w:name="_Toc158206085"/>
      <w:bookmarkStart w:id="931" w:name="_Toc164057770"/>
      <w:bookmarkStart w:id="932" w:name="_Toc164137120"/>
      <w:bookmarkStart w:id="933" w:name="_Toc164161280"/>
      <w:bookmarkStart w:id="934" w:name="_Toc165173851"/>
      <w:bookmarkStart w:id="935" w:name="_Ref264038986"/>
      <w:bookmarkStart w:id="936" w:name="_Ref264359294"/>
      <w:bookmarkStart w:id="937" w:name="_Toc439170676"/>
      <w:bookmarkStart w:id="938" w:name="_Toc439172778"/>
      <w:bookmarkStart w:id="939" w:name="_Toc439173222"/>
      <w:bookmarkStart w:id="940" w:name="_Toc439238218"/>
      <w:bookmarkStart w:id="941" w:name="_Toc439252766"/>
      <w:bookmarkStart w:id="942" w:name="_Toc439323740"/>
      <w:bookmarkStart w:id="943" w:name="_Toc440361374"/>
      <w:bookmarkStart w:id="944" w:name="_Toc440376129"/>
      <w:bookmarkStart w:id="945" w:name="_Toc440376256"/>
      <w:bookmarkStart w:id="946" w:name="_Toc440382514"/>
      <w:bookmarkStart w:id="947" w:name="_Toc440447184"/>
      <w:bookmarkStart w:id="948" w:name="_Toc440632345"/>
      <w:bookmarkStart w:id="949" w:name="_Toc440875117"/>
      <w:bookmarkStart w:id="950" w:name="_Toc441131104"/>
      <w:bookmarkStart w:id="951" w:name="_Toc465774627"/>
      <w:bookmarkStart w:id="952" w:name="_Toc465848856"/>
      <w:bookmarkStart w:id="953" w:name="_Toc468875359"/>
      <w:bookmarkStart w:id="954" w:name="_Toc469488411"/>
      <w:bookmarkStart w:id="955" w:name="_Toc471894933"/>
      <w:bookmarkStart w:id="956" w:name="_Toc498590358"/>
      <w:r w:rsidRPr="00C236C0">
        <w:rPr>
          <w:szCs w:val="24"/>
        </w:rPr>
        <w:t xml:space="preserve">Форма </w:t>
      </w:r>
      <w:bookmarkEnd w:id="927"/>
      <w:bookmarkEnd w:id="928"/>
      <w:bookmarkEnd w:id="929"/>
      <w:bookmarkEnd w:id="930"/>
      <w:bookmarkEnd w:id="931"/>
      <w:bookmarkEnd w:id="932"/>
      <w:bookmarkEnd w:id="933"/>
      <w:bookmarkEnd w:id="934"/>
      <w:bookmarkEnd w:id="935"/>
      <w:bookmarkEnd w:id="936"/>
      <w:bookmarkEnd w:id="937"/>
      <w:bookmarkEnd w:id="938"/>
      <w:bookmarkEnd w:id="939"/>
      <w:bookmarkEnd w:id="940"/>
      <w:r w:rsidR="00492C8B">
        <w:rPr>
          <w:szCs w:val="24"/>
        </w:rPr>
        <w:t>Сводной таблицы стоимости</w:t>
      </w:r>
      <w:bookmarkEnd w:id="941"/>
      <w:bookmarkEnd w:id="942"/>
      <w:bookmarkEnd w:id="943"/>
      <w:bookmarkEnd w:id="944"/>
      <w:bookmarkEnd w:id="945"/>
      <w:bookmarkEnd w:id="946"/>
      <w:bookmarkEnd w:id="947"/>
      <w:bookmarkEnd w:id="948"/>
      <w:bookmarkEnd w:id="949"/>
      <w:r w:rsidR="00525723">
        <w:rPr>
          <w:szCs w:val="24"/>
        </w:rPr>
        <w:t xml:space="preserve"> </w:t>
      </w:r>
      <w:r w:rsidR="00525723" w:rsidRPr="00536E26">
        <w:rPr>
          <w:bCs w:val="0"/>
          <w:szCs w:val="24"/>
        </w:rPr>
        <w:t>услуг</w:t>
      </w:r>
      <w:bookmarkEnd w:id="950"/>
      <w:bookmarkEnd w:id="951"/>
      <w:bookmarkEnd w:id="952"/>
      <w:bookmarkEnd w:id="953"/>
      <w:bookmarkEnd w:id="954"/>
      <w:bookmarkEnd w:id="955"/>
      <w:bookmarkEnd w:id="956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F647F7">
        <w:rPr>
          <w:b/>
          <w:color w:val="000000"/>
          <w:spacing w:val="36"/>
        </w:rPr>
        <w:t>начало формы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920CB0">
        <w:rPr>
          <w:sz w:val="24"/>
          <w:szCs w:val="24"/>
        </w:rPr>
        <w:t>2</w:t>
      </w:r>
      <w:r w:rsidRPr="00F647F7">
        <w:rPr>
          <w:sz w:val="24"/>
          <w:szCs w:val="24"/>
        </w:rPr>
        <w:t xml:space="preserve"> к письму о подаче оферты</w:t>
      </w:r>
    </w:p>
    <w:p w:rsidR="004F4D80" w:rsidRPr="00F647F7" w:rsidRDefault="004F4D80" w:rsidP="004F4D80">
      <w:pPr>
        <w:ind w:firstLine="0"/>
        <w:rPr>
          <w:sz w:val="24"/>
          <w:szCs w:val="24"/>
        </w:rPr>
      </w:pPr>
      <w:r w:rsidRPr="00F647F7">
        <w:rPr>
          <w:sz w:val="24"/>
          <w:szCs w:val="24"/>
        </w:rPr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92C8B" w:rsidP="004F4D80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таблица стоимости</w:t>
      </w:r>
      <w:r w:rsidR="00525723">
        <w:rPr>
          <w:b/>
          <w:sz w:val="24"/>
          <w:szCs w:val="24"/>
        </w:rPr>
        <w:t xml:space="preserve"> </w:t>
      </w:r>
      <w:r w:rsidR="00525723" w:rsidRPr="00525723">
        <w:rPr>
          <w:b/>
          <w:sz w:val="24"/>
          <w:szCs w:val="24"/>
        </w:rPr>
        <w:t>услуг</w:t>
      </w:r>
    </w:p>
    <w:p w:rsidR="004F4D80" w:rsidRPr="00F647F7" w:rsidRDefault="004F4D80" w:rsidP="004F4D80">
      <w:pPr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4"/>
        <w:gridCol w:w="992"/>
        <w:gridCol w:w="992"/>
        <w:gridCol w:w="2693"/>
        <w:gridCol w:w="2268"/>
        <w:gridCol w:w="3544"/>
      </w:tblGrid>
      <w:tr w:rsidR="00DB1BF4" w:rsidRPr="00843BBD" w:rsidTr="00DB1BF4">
        <w:trPr>
          <w:cantSplit/>
          <w:trHeight w:val="522"/>
        </w:trPr>
        <w:tc>
          <w:tcPr>
            <w:tcW w:w="15451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B1BF4" w:rsidRPr="00843BBD" w:rsidRDefault="00DB1BF4" w:rsidP="005347FA">
            <w:pPr>
              <w:pStyle w:val="aff0"/>
              <w:spacing w:before="0" w:after="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</w:t>
            </w:r>
          </w:p>
          <w:p w:rsidR="00DB1BF4" w:rsidRPr="00843BBD" w:rsidRDefault="00DB1BF4" w:rsidP="005347FA">
            <w:pPr>
              <w:pStyle w:val="aff0"/>
              <w:spacing w:before="0" w:after="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DB1BF4" w:rsidRPr="00843BBD" w:rsidTr="00BA41D1">
        <w:trPr>
          <w:trHeight w:val="944"/>
        </w:trPr>
        <w:tc>
          <w:tcPr>
            <w:tcW w:w="57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sz w:val="24"/>
                <w:szCs w:val="24"/>
              </w:rPr>
              <w:t>п</w:t>
            </w:r>
            <w:proofErr w:type="gramEnd"/>
            <w:r w:rsidRPr="00843BBD">
              <w:rPr>
                <w:sz w:val="24"/>
                <w:szCs w:val="24"/>
              </w:rPr>
              <w:t>/п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Вид услуг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Ед. изм.</w:t>
            </w: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Кол-во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Единичная расценка, руб. (без НДС)</w:t>
            </w: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Общая стоимость, руб. (без НДС)</w:t>
            </w: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0"/>
              <w:spacing w:before="0" w:after="0"/>
              <w:rPr>
                <w:sz w:val="24"/>
                <w:szCs w:val="24"/>
              </w:rPr>
            </w:pPr>
            <w:r w:rsidRPr="00843BBD">
              <w:rPr>
                <w:sz w:val="24"/>
                <w:szCs w:val="24"/>
              </w:rPr>
              <w:t>Примечания</w:t>
            </w: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F11225" w:rsidP="00F11225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1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F11225" w:rsidP="00F11225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2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BA41D1">
        <w:trPr>
          <w:trHeight w:val="284"/>
        </w:trPr>
        <w:tc>
          <w:tcPr>
            <w:tcW w:w="578" w:type="dxa"/>
          </w:tcPr>
          <w:p w:rsidR="00DB1BF4" w:rsidRPr="00F95C46" w:rsidRDefault="00F11225" w:rsidP="00F11225">
            <w:pPr>
              <w:pStyle w:val="aff1"/>
              <w:suppressAutoHyphens w:val="0"/>
              <w:ind w:left="0"/>
              <w:rPr>
                <w:color w:val="000000"/>
                <w:szCs w:val="24"/>
              </w:rPr>
            </w:pPr>
            <w:r>
              <w:rPr>
                <w:color w:val="000000"/>
                <w:szCs w:val="24"/>
              </w:rPr>
              <w:t>…</w:t>
            </w:r>
          </w:p>
        </w:tc>
        <w:tc>
          <w:tcPr>
            <w:tcW w:w="438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992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без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  <w:tr w:rsidR="00DB1BF4" w:rsidRPr="00843BBD" w:rsidTr="00DB1BF4">
        <w:trPr>
          <w:trHeight w:val="284"/>
        </w:trPr>
        <w:tc>
          <w:tcPr>
            <w:tcW w:w="6946" w:type="dxa"/>
            <w:gridSpan w:val="4"/>
          </w:tcPr>
          <w:p w:rsidR="00DB1BF4" w:rsidRPr="005A7D43" w:rsidRDefault="00DB1BF4" w:rsidP="005347FA">
            <w:pPr>
              <w:pStyle w:val="aff1"/>
              <w:spacing w:before="0" w:after="0"/>
              <w:rPr>
                <w:bCs w:val="0"/>
              </w:rPr>
            </w:pPr>
            <w:r w:rsidRPr="005A7D43">
              <w:rPr>
                <w:bCs w:val="0"/>
              </w:rPr>
              <w:t>ИТОГО с НДС, руб.</w:t>
            </w:r>
          </w:p>
        </w:tc>
        <w:tc>
          <w:tcPr>
            <w:tcW w:w="2693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  <w:tc>
          <w:tcPr>
            <w:tcW w:w="2268" w:type="dxa"/>
          </w:tcPr>
          <w:p w:rsidR="00DB1BF4" w:rsidRPr="00843BBD" w:rsidRDefault="00DB1BF4" w:rsidP="005347FA">
            <w:pPr>
              <w:pStyle w:val="aff1"/>
              <w:spacing w:before="0" w:after="0"/>
              <w:jc w:val="right"/>
              <w:rPr>
                <w:color w:val="000000"/>
                <w:szCs w:val="24"/>
              </w:rPr>
            </w:pPr>
          </w:p>
        </w:tc>
        <w:tc>
          <w:tcPr>
            <w:tcW w:w="3544" w:type="dxa"/>
          </w:tcPr>
          <w:p w:rsidR="00DB1BF4" w:rsidRPr="00843BBD" w:rsidRDefault="00DB1BF4" w:rsidP="005347FA">
            <w:pPr>
              <w:pStyle w:val="aff1"/>
              <w:spacing w:before="0" w:after="0"/>
              <w:rPr>
                <w:color w:val="000000"/>
                <w:szCs w:val="24"/>
              </w:rPr>
            </w:pPr>
          </w:p>
        </w:tc>
      </w:tr>
    </w:tbl>
    <w:p w:rsidR="004F4D80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C236C0" w:rsidRDefault="004F4D80" w:rsidP="004F4D80">
      <w:pPr>
        <w:pStyle w:val="3"/>
        <w:rPr>
          <w:szCs w:val="24"/>
        </w:rPr>
      </w:pPr>
      <w:bookmarkStart w:id="957" w:name="_Toc176765534"/>
      <w:bookmarkStart w:id="958" w:name="_Toc198979983"/>
      <w:bookmarkStart w:id="959" w:name="_Toc217466315"/>
      <w:bookmarkStart w:id="960" w:name="_Toc217702856"/>
      <w:bookmarkStart w:id="961" w:name="_Toc233601974"/>
      <w:bookmarkStart w:id="962" w:name="_Toc263343460"/>
      <w:r w:rsidRPr="00F647F7">
        <w:rPr>
          <w:b w:val="0"/>
          <w:szCs w:val="24"/>
        </w:rPr>
        <w:br w:type="page"/>
      </w:r>
      <w:bookmarkStart w:id="963" w:name="_Toc439170677"/>
      <w:bookmarkStart w:id="964" w:name="_Toc439172779"/>
      <w:bookmarkStart w:id="965" w:name="_Toc439173223"/>
      <w:bookmarkStart w:id="966" w:name="_Toc439238219"/>
      <w:bookmarkStart w:id="967" w:name="_Toc439252767"/>
      <w:bookmarkStart w:id="968" w:name="_Toc439323741"/>
      <w:bookmarkStart w:id="969" w:name="_Toc440361375"/>
      <w:bookmarkStart w:id="970" w:name="_Toc440376130"/>
      <w:bookmarkStart w:id="971" w:name="_Toc440376257"/>
      <w:bookmarkStart w:id="972" w:name="_Toc440382515"/>
      <w:bookmarkStart w:id="973" w:name="_Toc440447185"/>
      <w:bookmarkStart w:id="974" w:name="_Toc440632346"/>
      <w:bookmarkStart w:id="975" w:name="_Toc440875118"/>
      <w:bookmarkStart w:id="976" w:name="_Toc441131105"/>
      <w:bookmarkStart w:id="977" w:name="_Toc465774628"/>
      <w:bookmarkStart w:id="978" w:name="_Toc465848857"/>
      <w:bookmarkStart w:id="979" w:name="_Toc468875360"/>
      <w:bookmarkStart w:id="980" w:name="_Toc469488412"/>
      <w:bookmarkStart w:id="981" w:name="_Toc471894934"/>
      <w:bookmarkStart w:id="982" w:name="_Toc498590359"/>
      <w:r w:rsidRPr="00C236C0">
        <w:rPr>
          <w:szCs w:val="24"/>
        </w:rPr>
        <w:lastRenderedPageBreak/>
        <w:t>Инструкции по заполнению</w:t>
      </w:r>
      <w:bookmarkEnd w:id="957"/>
      <w:bookmarkEnd w:id="958"/>
      <w:bookmarkEnd w:id="959"/>
      <w:bookmarkEnd w:id="960"/>
      <w:bookmarkEnd w:id="961"/>
      <w:bookmarkEnd w:id="962"/>
      <w:bookmarkEnd w:id="963"/>
      <w:bookmarkEnd w:id="964"/>
      <w:bookmarkEnd w:id="965"/>
      <w:bookmarkEnd w:id="966"/>
      <w:bookmarkEnd w:id="967"/>
      <w:bookmarkEnd w:id="968"/>
      <w:bookmarkEnd w:id="969"/>
      <w:bookmarkEnd w:id="970"/>
      <w:bookmarkEnd w:id="971"/>
      <w:bookmarkEnd w:id="972"/>
      <w:bookmarkEnd w:id="973"/>
      <w:bookmarkEnd w:id="974"/>
      <w:bookmarkEnd w:id="975"/>
      <w:bookmarkEnd w:id="976"/>
      <w:bookmarkEnd w:id="977"/>
      <w:bookmarkEnd w:id="978"/>
      <w:bookmarkEnd w:id="979"/>
      <w:bookmarkEnd w:id="980"/>
      <w:bookmarkEnd w:id="981"/>
      <w:bookmarkEnd w:id="982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</w:t>
      </w:r>
      <w:r w:rsidR="00841A6F">
        <w:rPr>
          <w:sz w:val="24"/>
          <w:szCs w:val="24"/>
        </w:rPr>
        <w:t>ая</w:t>
      </w:r>
      <w:r w:rsidR="004F4D80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F647F7">
        <w:rPr>
          <w:sz w:val="24"/>
          <w:szCs w:val="24"/>
        </w:rPr>
        <w:t>.</w:t>
      </w:r>
    </w:p>
    <w:p w:rsidR="004F4D80" w:rsidRPr="00C83252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C83252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C83252">
        <w:rPr>
          <w:sz w:val="24"/>
          <w:szCs w:val="24"/>
        </w:rPr>
        <w:t>т.ч</w:t>
      </w:r>
      <w:proofErr w:type="spellEnd"/>
      <w:r w:rsidR="004F4D80" w:rsidRPr="00C83252">
        <w:rPr>
          <w:sz w:val="24"/>
          <w:szCs w:val="24"/>
        </w:rPr>
        <w:t>. организационно-правовую форму) и свой адрес.</w:t>
      </w:r>
    </w:p>
    <w:p w:rsidR="004F4D80" w:rsidRPr="00C83252" w:rsidRDefault="00492C8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Сводная таблица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F4D80" w:rsidRPr="00C83252">
        <w:rPr>
          <w:sz w:val="24"/>
          <w:szCs w:val="24"/>
        </w:rPr>
        <w:t xml:space="preserve"> подготавливается на основании Технического предложения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7502E0">
        <w:rPr>
          <w:bCs w:val="0"/>
          <w:sz w:val="24"/>
          <w:szCs w:val="24"/>
        </w:rPr>
        <w:instrText xml:space="preserve"> REF _Ref440537086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5.3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C83252">
        <w:rPr>
          <w:sz w:val="24"/>
          <w:szCs w:val="24"/>
        </w:rPr>
        <w:t>.</w:t>
      </w:r>
    </w:p>
    <w:p w:rsidR="004F4D80" w:rsidRPr="00C83252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>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приводятся соответственно наименования оказываемых услуг, единица измерения объема услуг, объем услуг в указанных единицах измерения, единичная расценка и общая стоимость оказания услуг, полученная путем умножения объема </w:t>
      </w:r>
      <w:r w:rsidR="00DB05D8">
        <w:rPr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на единичную расценку. Также могут быть приведены примечания и комментарии</w:t>
      </w:r>
      <w:r w:rsidRPr="00C6085D">
        <w:rPr>
          <w:sz w:val="24"/>
          <w:szCs w:val="24"/>
        </w:rPr>
        <w:t>.</w:t>
      </w:r>
    </w:p>
    <w:p w:rsidR="004F4D80" w:rsidRPr="008E5EA3" w:rsidRDefault="00BA41D1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6085D">
        <w:rPr>
          <w:sz w:val="24"/>
          <w:szCs w:val="24"/>
        </w:rPr>
        <w:t>Все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C6085D">
        <w:rPr>
          <w:sz w:val="24"/>
          <w:szCs w:val="24"/>
        </w:rPr>
        <w:t xml:space="preserve"> должны быть представлены в формате  XXX </w:t>
      </w:r>
      <w:proofErr w:type="spellStart"/>
      <w:r w:rsidRPr="00C6085D">
        <w:rPr>
          <w:sz w:val="24"/>
          <w:szCs w:val="24"/>
        </w:rPr>
        <w:t>XXX</w:t>
      </w:r>
      <w:proofErr w:type="spellEnd"/>
      <w:r w:rsidRPr="00C6085D">
        <w:rPr>
          <w:sz w:val="24"/>
          <w:szCs w:val="24"/>
        </w:rPr>
        <w:t xml:space="preserve"> XXX,XX руб. например: «1 234 567,89 руб.» Округление, указанной суммы в 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43BBD">
        <w:rPr>
          <w:sz w:val="24"/>
          <w:szCs w:val="24"/>
        </w:rPr>
        <w:t xml:space="preserve"> не допускаются.</w:t>
      </w:r>
    </w:p>
    <w:p w:rsidR="004F4D80" w:rsidRPr="00BA41D1" w:rsidRDefault="004F4D80" w:rsidP="00BA41D1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Арифметические ошибки в </w:t>
      </w:r>
      <w:r w:rsidR="00492C8B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492C8B" w:rsidRPr="008E5EA3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 xml:space="preserve">могут быть причиной отклонения </w:t>
      </w:r>
      <w:r w:rsidR="00C236C0">
        <w:rPr>
          <w:sz w:val="24"/>
          <w:szCs w:val="24"/>
        </w:rPr>
        <w:t>Заявки</w:t>
      </w:r>
      <w:r w:rsidRPr="008E5EA3">
        <w:rPr>
          <w:sz w:val="24"/>
          <w:szCs w:val="24"/>
        </w:rPr>
        <w:t xml:space="preserve"> </w:t>
      </w:r>
      <w:r w:rsidR="00C236C0"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>а</w:t>
      </w:r>
      <w:r w:rsidRPr="00B86686">
        <w:rPr>
          <w:sz w:val="24"/>
          <w:szCs w:val="24"/>
        </w:rPr>
        <w:t>.</w:t>
      </w:r>
    </w:p>
    <w:p w:rsidR="00EA3F63" w:rsidRDefault="00EA3F63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  <w:sectPr w:rsidR="00EA3F63" w:rsidSect="004F4D80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  <w:bookmarkStart w:id="983" w:name="_Ref86826666"/>
      <w:bookmarkStart w:id="984" w:name="_Toc90385112"/>
      <w:bookmarkStart w:id="985" w:name="_Toc98253925"/>
      <w:bookmarkStart w:id="986" w:name="_Toc165173853"/>
      <w:bookmarkStart w:id="987" w:name="_Toc423423669"/>
    </w:p>
    <w:p w:rsidR="004F4D80" w:rsidRPr="00F647F7" w:rsidRDefault="004F4D80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988" w:name="_Ref440537086"/>
      <w:bookmarkStart w:id="989" w:name="_Toc498590360"/>
      <w:r w:rsidRPr="00F647F7">
        <w:rPr>
          <w:color w:val="000000"/>
        </w:rPr>
        <w:lastRenderedPageBreak/>
        <w:t xml:space="preserve">Техническое предложение (форма </w:t>
      </w:r>
      <w:r w:rsidRPr="00F647F7">
        <w:rPr>
          <w:noProof/>
          <w:color w:val="000000"/>
        </w:rPr>
        <w:t>3</w:t>
      </w:r>
      <w:r w:rsidRPr="00F647F7">
        <w:rPr>
          <w:color w:val="000000"/>
        </w:rPr>
        <w:t>)</w:t>
      </w:r>
      <w:bookmarkEnd w:id="983"/>
      <w:bookmarkEnd w:id="984"/>
      <w:bookmarkEnd w:id="985"/>
      <w:bookmarkEnd w:id="986"/>
      <w:bookmarkEnd w:id="987"/>
      <w:bookmarkEnd w:id="988"/>
      <w:bookmarkEnd w:id="989"/>
    </w:p>
    <w:p w:rsidR="004F4D80" w:rsidRPr="00C236C0" w:rsidRDefault="004F4D80" w:rsidP="004F4D80">
      <w:pPr>
        <w:pStyle w:val="3"/>
        <w:rPr>
          <w:szCs w:val="24"/>
        </w:rPr>
      </w:pPr>
      <w:bookmarkStart w:id="990" w:name="_Toc90385113"/>
      <w:bookmarkStart w:id="991" w:name="_Toc98253926"/>
      <w:bookmarkStart w:id="992" w:name="_Toc157248180"/>
      <w:bookmarkStart w:id="993" w:name="_Toc157496549"/>
      <w:bookmarkStart w:id="994" w:name="_Toc158206088"/>
      <w:bookmarkStart w:id="995" w:name="_Toc164057773"/>
      <w:bookmarkStart w:id="996" w:name="_Toc164137123"/>
      <w:bookmarkStart w:id="997" w:name="_Toc164161283"/>
      <w:bookmarkStart w:id="998" w:name="_Toc165173854"/>
      <w:bookmarkStart w:id="999" w:name="_Ref193690005"/>
      <w:bookmarkStart w:id="1000" w:name="_Toc439170679"/>
      <w:bookmarkStart w:id="1001" w:name="_Toc439172781"/>
      <w:bookmarkStart w:id="1002" w:name="_Toc439173225"/>
      <w:bookmarkStart w:id="1003" w:name="_Toc439238221"/>
      <w:bookmarkStart w:id="1004" w:name="_Toc439252769"/>
      <w:bookmarkStart w:id="1005" w:name="_Toc439323743"/>
      <w:bookmarkStart w:id="1006" w:name="_Toc440361377"/>
      <w:bookmarkStart w:id="1007" w:name="_Toc440376132"/>
      <w:bookmarkStart w:id="1008" w:name="_Toc440376259"/>
      <w:bookmarkStart w:id="1009" w:name="_Toc440382517"/>
      <w:bookmarkStart w:id="1010" w:name="_Toc440447187"/>
      <w:bookmarkStart w:id="1011" w:name="_Toc440632348"/>
      <w:bookmarkStart w:id="1012" w:name="_Toc440875120"/>
      <w:bookmarkStart w:id="1013" w:name="_Toc441131107"/>
      <w:bookmarkStart w:id="1014" w:name="_Toc465774630"/>
      <w:bookmarkStart w:id="1015" w:name="_Toc465848859"/>
      <w:bookmarkStart w:id="1016" w:name="_Toc468875362"/>
      <w:bookmarkStart w:id="1017" w:name="_Toc469488414"/>
      <w:bookmarkStart w:id="1018" w:name="_Toc471894936"/>
      <w:bookmarkStart w:id="1019" w:name="_Toc498590361"/>
      <w:r w:rsidRPr="00C236C0">
        <w:rPr>
          <w:szCs w:val="24"/>
        </w:rPr>
        <w:t xml:space="preserve">Форма </w:t>
      </w:r>
      <w:bookmarkEnd w:id="990"/>
      <w:bookmarkEnd w:id="991"/>
      <w:bookmarkEnd w:id="992"/>
      <w:bookmarkEnd w:id="993"/>
      <w:bookmarkEnd w:id="994"/>
      <w:bookmarkEnd w:id="995"/>
      <w:bookmarkEnd w:id="996"/>
      <w:bookmarkEnd w:id="997"/>
      <w:bookmarkEnd w:id="998"/>
      <w:bookmarkEnd w:id="999"/>
      <w:r w:rsidRPr="00C236C0">
        <w:rPr>
          <w:szCs w:val="24"/>
        </w:rPr>
        <w:t>технического предложения</w:t>
      </w:r>
      <w:bookmarkEnd w:id="1000"/>
      <w:bookmarkEnd w:id="1001"/>
      <w:bookmarkEnd w:id="1002"/>
      <w:bookmarkEnd w:id="1003"/>
      <w:bookmarkEnd w:id="1004"/>
      <w:bookmarkEnd w:id="1005"/>
      <w:bookmarkEnd w:id="1006"/>
      <w:bookmarkEnd w:id="1007"/>
      <w:bookmarkEnd w:id="1008"/>
      <w:bookmarkEnd w:id="1009"/>
      <w:bookmarkEnd w:id="1010"/>
      <w:bookmarkEnd w:id="1011"/>
      <w:bookmarkEnd w:id="1012"/>
      <w:bookmarkEnd w:id="1013"/>
      <w:bookmarkEnd w:id="1014"/>
      <w:bookmarkEnd w:id="1015"/>
      <w:bookmarkEnd w:id="1016"/>
      <w:bookmarkEnd w:id="1017"/>
      <w:bookmarkEnd w:id="1018"/>
      <w:bookmarkEnd w:id="1019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21EC0">
        <w:rPr>
          <w:color w:val="000000"/>
          <w:sz w:val="24"/>
          <w:szCs w:val="24"/>
        </w:rPr>
        <w:t>3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b/>
          <w:sz w:val="24"/>
          <w:szCs w:val="24"/>
        </w:rPr>
      </w:pPr>
      <w:bookmarkStart w:id="1020" w:name="_Ref55335818"/>
      <w:bookmarkStart w:id="1021" w:name="_Ref55336334"/>
      <w:bookmarkStart w:id="1022" w:name="_Toc57314673"/>
      <w:bookmarkStart w:id="1023" w:name="_Toc69728987"/>
      <w:bookmarkStart w:id="1024" w:name="_Toc98253928"/>
      <w:bookmarkStart w:id="1025" w:name="_Toc165173856"/>
      <w:bookmarkStart w:id="1026" w:name="_Ref194749150"/>
      <w:bookmarkStart w:id="1027" w:name="_Ref194750368"/>
      <w:bookmarkStart w:id="1028" w:name="_Ref89649494"/>
      <w:bookmarkStart w:id="1029" w:name="_Toc90385115"/>
      <w:r w:rsidRPr="00F647F7">
        <w:rPr>
          <w:b/>
          <w:sz w:val="24"/>
          <w:szCs w:val="24"/>
        </w:rPr>
        <w:t>Техническое предложение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EA3F63" w:rsidRPr="00843BBD" w:rsidRDefault="00EA3F63" w:rsidP="00EA3F63">
      <w:pPr>
        <w:spacing w:before="100" w:beforeAutospacing="1" w:line="240" w:lineRule="auto"/>
      </w:pPr>
      <w:r w:rsidRPr="00843BBD">
        <w:rPr>
          <w:i/>
          <w:color w:val="000000"/>
        </w:rPr>
        <w:t>Услуги будут исполнены в соответствии с (приводится полный список нормативных документов) в следующем объеме: приводятся пункты Технического задания</w:t>
      </w:r>
      <w:r>
        <w:rPr>
          <w:i/>
          <w:color w:val="000000"/>
        </w:rPr>
        <w:t>,</w:t>
      </w:r>
      <w:r w:rsidRPr="00843BBD">
        <w:rPr>
          <w:i/>
          <w:color w:val="000000"/>
        </w:rPr>
        <w:t xml:space="preserve"> которые 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обязуется </w:t>
      </w:r>
      <w:r w:rsidR="00DB05D8">
        <w:rPr>
          <w:i/>
          <w:color w:val="000000"/>
        </w:rPr>
        <w:t>оказа</w:t>
      </w:r>
      <w:r w:rsidRPr="00843BBD">
        <w:rPr>
          <w:i/>
          <w:color w:val="000000"/>
        </w:rPr>
        <w:t>ть в полном объеме и соответствии с требованиями документации.</w:t>
      </w:r>
    </w:p>
    <w:p w:rsidR="00EA3F63" w:rsidRPr="00843BBD" w:rsidRDefault="00EA3F63" w:rsidP="00EA3F63">
      <w:pPr>
        <w:spacing w:before="100" w:beforeAutospacing="1" w:line="240" w:lineRule="auto"/>
        <w:rPr>
          <w:i/>
          <w:color w:val="000000"/>
        </w:rPr>
      </w:pPr>
      <w:proofErr w:type="gramStart"/>
      <w:r w:rsidRPr="00843BBD">
        <w:rPr>
          <w:i/>
          <w:color w:val="000000"/>
        </w:rPr>
        <w:t xml:space="preserve">В случае иных </w:t>
      </w:r>
      <w:r>
        <w:rPr>
          <w:i/>
          <w:color w:val="000000"/>
        </w:rPr>
        <w:t>предложений</w:t>
      </w:r>
      <w:r w:rsidRPr="00843BBD">
        <w:rPr>
          <w:i/>
          <w:color w:val="000000"/>
        </w:rPr>
        <w:t xml:space="preserve"> по оказанию услуг </w:t>
      </w:r>
      <w:r w:rsidR="00DC552A"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заполняет таблицу разногласий к </w:t>
      </w:r>
      <w:r>
        <w:rPr>
          <w:i/>
          <w:color w:val="000000"/>
        </w:rPr>
        <w:t xml:space="preserve">Техническому заданию (раздел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>
        <w:rPr>
          <w:i/>
          <w:color w:val="000000"/>
        </w:rPr>
        <w:t>)</w:t>
      </w:r>
      <w:r w:rsidRPr="00843BBD">
        <w:rPr>
          <w:i/>
          <w:color w:val="000000"/>
        </w:rPr>
        <w:t>).</w:t>
      </w:r>
      <w:proofErr w:type="gramEnd"/>
    </w:p>
    <w:p w:rsidR="00EA3F63" w:rsidRDefault="00EA3F63" w:rsidP="00EA3F63">
      <w:pPr>
        <w:jc w:val="right"/>
        <w:rPr>
          <w:i/>
          <w:color w:val="000000"/>
        </w:rPr>
      </w:pPr>
      <w:r w:rsidRPr="00843BBD">
        <w:rPr>
          <w:i/>
          <w:color w:val="000000"/>
        </w:rPr>
        <w:t>Таблица разногласий</w:t>
      </w:r>
    </w:p>
    <w:tbl>
      <w:tblPr>
        <w:tblW w:w="0" w:type="auto"/>
        <w:tblInd w:w="2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05"/>
        <w:gridCol w:w="4722"/>
        <w:gridCol w:w="4287"/>
      </w:tblGrid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№</w:t>
            </w:r>
          </w:p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B2818">
              <w:rPr>
                <w:sz w:val="24"/>
                <w:szCs w:val="24"/>
              </w:rPr>
              <w:t>п</w:t>
            </w:r>
            <w:proofErr w:type="gramEnd"/>
            <w:r w:rsidRPr="008B2818">
              <w:rPr>
                <w:sz w:val="24"/>
                <w:szCs w:val="24"/>
              </w:rPr>
              <w:t>/п</w:t>
            </w:r>
          </w:p>
        </w:tc>
        <w:tc>
          <w:tcPr>
            <w:tcW w:w="4722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>Требования Заказчика</w:t>
            </w:r>
          </w:p>
        </w:tc>
        <w:tc>
          <w:tcPr>
            <w:tcW w:w="4287" w:type="dxa"/>
            <w:vAlign w:val="center"/>
          </w:tcPr>
          <w:p w:rsidR="00EA3F63" w:rsidRPr="008B2818" w:rsidRDefault="00EA3F63" w:rsidP="00EA3F63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8B2818">
              <w:rPr>
                <w:sz w:val="24"/>
                <w:szCs w:val="24"/>
              </w:rPr>
              <w:t xml:space="preserve">Предложения </w:t>
            </w:r>
            <w:r>
              <w:rPr>
                <w:sz w:val="24"/>
                <w:szCs w:val="24"/>
              </w:rPr>
              <w:t>Участника</w:t>
            </w: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  <w:tr w:rsidR="00EA3F63" w:rsidRPr="008B2818" w:rsidTr="005347FA">
        <w:tc>
          <w:tcPr>
            <w:tcW w:w="1005" w:type="dxa"/>
            <w:vAlign w:val="center"/>
          </w:tcPr>
          <w:p w:rsidR="00EA3F63" w:rsidRPr="008B2818" w:rsidRDefault="00EA3F63" w:rsidP="005347FA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22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  <w:tc>
          <w:tcPr>
            <w:tcW w:w="4287" w:type="dxa"/>
          </w:tcPr>
          <w:p w:rsidR="00EA3F63" w:rsidRPr="008B2818" w:rsidRDefault="00EA3F63" w:rsidP="005347FA">
            <w:pPr>
              <w:spacing w:line="240" w:lineRule="auto"/>
              <w:ind w:firstLine="0"/>
              <w:rPr>
                <w:sz w:val="24"/>
                <w:szCs w:val="24"/>
              </w:rPr>
            </w:pPr>
          </w:p>
        </w:tc>
      </w:tr>
    </w:tbl>
    <w:p w:rsidR="00EA3F63" w:rsidRPr="00843BBD" w:rsidRDefault="00EA3F63" w:rsidP="00EA3F63">
      <w:pPr>
        <w:jc w:val="right"/>
        <w:rPr>
          <w:i/>
          <w:color w:val="000000"/>
        </w:rPr>
      </w:pPr>
    </w:p>
    <w:p w:rsidR="00EA3F63" w:rsidRPr="00843BBD" w:rsidRDefault="00EA3F63" w:rsidP="00EA3F63">
      <w:pPr>
        <w:rPr>
          <w:i/>
        </w:rPr>
      </w:pPr>
      <w:r w:rsidRPr="00843BBD">
        <w:t>Технологические и организационно – технические предложения по оказанию услуг:</w:t>
      </w:r>
      <w:r w:rsidRPr="00843BBD">
        <w:rPr>
          <w:i/>
        </w:rPr>
        <w:t xml:space="preserve"> </w:t>
      </w:r>
    </w:p>
    <w:p w:rsidR="00EA3F63" w:rsidRPr="00843BBD" w:rsidRDefault="00EA3F63" w:rsidP="00EA3F63">
      <w:pPr>
        <w:spacing w:before="100" w:beforeAutospacing="1" w:line="240" w:lineRule="auto"/>
        <w:rPr>
          <w:i/>
        </w:rPr>
      </w:pPr>
      <w:r w:rsidRPr="00843BBD">
        <w:rPr>
          <w:i/>
          <w:color w:val="000000"/>
        </w:rPr>
        <w:t>(</w:t>
      </w:r>
      <w:r>
        <w:rPr>
          <w:i/>
          <w:color w:val="000000"/>
        </w:rPr>
        <w:t>Участник</w:t>
      </w:r>
      <w:r w:rsidRPr="00843BBD">
        <w:rPr>
          <w:i/>
          <w:color w:val="000000"/>
        </w:rPr>
        <w:t xml:space="preserve"> в свободной форме приводит свои технические и организационно-технические  предложения, опираясь на Техническое </w:t>
      </w:r>
      <w:proofErr w:type="gramStart"/>
      <w:r w:rsidRPr="00843BBD">
        <w:rPr>
          <w:i/>
          <w:color w:val="000000"/>
        </w:rPr>
        <w:t>задание</w:t>
      </w:r>
      <w:proofErr w:type="gramEnd"/>
      <w:r w:rsidRPr="00843BBD">
        <w:rPr>
          <w:i/>
          <w:color w:val="000000"/>
        </w:rPr>
        <w:t xml:space="preserve"> на оказание услуг в соответствии с требованиями раздела </w:t>
      </w:r>
      <w:r w:rsidR="007F30BA">
        <w:rPr>
          <w:i/>
          <w:color w:val="000000"/>
        </w:rPr>
        <w:fldChar w:fldCharType="begin"/>
      </w:r>
      <w:r>
        <w:rPr>
          <w:i/>
          <w:color w:val="000000"/>
        </w:rPr>
        <w:instrText xml:space="preserve"> REF _Ref440270568 \r \h </w:instrText>
      </w:r>
      <w:r w:rsidR="007F30BA">
        <w:rPr>
          <w:i/>
          <w:color w:val="000000"/>
        </w:rPr>
      </w:r>
      <w:r w:rsidR="007F30BA">
        <w:rPr>
          <w:i/>
          <w:color w:val="000000"/>
        </w:rPr>
        <w:fldChar w:fldCharType="separate"/>
      </w:r>
      <w:r w:rsidR="00090FCB">
        <w:rPr>
          <w:i/>
          <w:color w:val="000000"/>
        </w:rPr>
        <w:t>4</w:t>
      </w:r>
      <w:r w:rsidR="007F30BA">
        <w:rPr>
          <w:i/>
          <w:color w:val="000000"/>
        </w:rPr>
        <w:fldChar w:fldCharType="end"/>
      </w:r>
      <w:r w:rsidRPr="00843BBD">
        <w:rPr>
          <w:i/>
          <w:color w:val="000000"/>
        </w:rPr>
        <w:t>. Предложение должн</w:t>
      </w:r>
      <w:r w:rsidR="00C4420E">
        <w:rPr>
          <w:i/>
          <w:color w:val="000000"/>
        </w:rPr>
        <w:t>о</w:t>
      </w:r>
      <w:r w:rsidRPr="00843BBD">
        <w:rPr>
          <w:i/>
          <w:color w:val="000000"/>
        </w:rPr>
        <w:t xml:space="preserve"> содержать детальное описание технологии выполнения каждого этапа оказания услуг, включать в себя перечень нормативных, правовых и технических актов, а так же других документов, в соответствии с которыми будут оказываться услуги, а так же организационную схему оказания услуг с описанием бизнес-процессов).</w:t>
      </w:r>
    </w:p>
    <w:p w:rsidR="00EA3F63" w:rsidRPr="00843BBD" w:rsidRDefault="00EA3F63" w:rsidP="00EA3F63">
      <w:pPr>
        <w:spacing w:before="100" w:beforeAutospacing="1"/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>(подпись, М.П.)</w:t>
      </w:r>
    </w:p>
    <w:p w:rsidR="00EA3F63" w:rsidRPr="00843BBD" w:rsidRDefault="00EA3F63" w:rsidP="00EA3F63">
      <w:pPr>
        <w:rPr>
          <w:vertAlign w:val="superscript"/>
        </w:rPr>
      </w:pPr>
      <w:r w:rsidRPr="00843BBD">
        <w:t>____________________________________</w:t>
      </w:r>
      <w:r w:rsidRPr="00843BBD">
        <w:rPr>
          <w:vertAlign w:val="superscript"/>
        </w:rPr>
        <w:t xml:space="preserve">(фамилия, имя, отчество </w:t>
      </w:r>
      <w:proofErr w:type="gramStart"/>
      <w:r w:rsidRPr="00843BBD">
        <w:rPr>
          <w:vertAlign w:val="superscript"/>
        </w:rPr>
        <w:t>подписавшего</w:t>
      </w:r>
      <w:proofErr w:type="gramEnd"/>
      <w:r w:rsidRPr="00843BBD">
        <w:rPr>
          <w:vertAlign w:val="superscript"/>
        </w:rPr>
        <w:t>, должность)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br w:type="page"/>
      </w:r>
    </w:p>
    <w:p w:rsidR="004F4D80" w:rsidRPr="00C236C0" w:rsidRDefault="004F4D80" w:rsidP="00C236C0">
      <w:pPr>
        <w:pStyle w:val="3"/>
        <w:rPr>
          <w:szCs w:val="24"/>
        </w:rPr>
      </w:pPr>
      <w:bookmarkStart w:id="1030" w:name="_Toc176765537"/>
      <w:bookmarkStart w:id="1031" w:name="_Toc198979986"/>
      <w:bookmarkStart w:id="1032" w:name="_Toc217466321"/>
      <w:bookmarkStart w:id="1033" w:name="_Toc217702859"/>
      <w:bookmarkStart w:id="1034" w:name="_Toc233601977"/>
      <w:bookmarkStart w:id="1035" w:name="_Toc263343463"/>
      <w:bookmarkStart w:id="1036" w:name="_Toc439170680"/>
      <w:bookmarkStart w:id="1037" w:name="_Toc439172782"/>
      <w:bookmarkStart w:id="1038" w:name="_Toc439173226"/>
      <w:bookmarkStart w:id="1039" w:name="_Toc439238222"/>
      <w:bookmarkStart w:id="1040" w:name="_Toc439252770"/>
      <w:bookmarkStart w:id="1041" w:name="_Toc439323744"/>
      <w:bookmarkStart w:id="1042" w:name="_Toc440361378"/>
      <w:bookmarkStart w:id="1043" w:name="_Toc440376133"/>
      <w:bookmarkStart w:id="1044" w:name="_Toc440376260"/>
      <w:bookmarkStart w:id="1045" w:name="_Toc440382518"/>
      <w:bookmarkStart w:id="1046" w:name="_Toc440447188"/>
      <w:bookmarkStart w:id="1047" w:name="_Toc440632349"/>
      <w:bookmarkStart w:id="1048" w:name="_Toc440875121"/>
      <w:bookmarkStart w:id="1049" w:name="_Toc441131108"/>
      <w:bookmarkStart w:id="1050" w:name="_Toc465774631"/>
      <w:bookmarkStart w:id="1051" w:name="_Toc465848860"/>
      <w:bookmarkStart w:id="1052" w:name="_Toc468875363"/>
      <w:bookmarkStart w:id="1053" w:name="_Toc469488415"/>
      <w:bookmarkStart w:id="1054" w:name="_Toc471894937"/>
      <w:bookmarkStart w:id="1055" w:name="_Toc498590362"/>
      <w:r w:rsidRPr="00C236C0">
        <w:rPr>
          <w:szCs w:val="24"/>
        </w:rPr>
        <w:lastRenderedPageBreak/>
        <w:t>Инструкции по заполнению</w:t>
      </w:r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данное техническое предложение</w:t>
      </w:r>
      <w:r w:rsidR="00EA3F63">
        <w:rPr>
          <w:sz w:val="24"/>
          <w:szCs w:val="24"/>
        </w:rPr>
        <w:t xml:space="preserve"> </w:t>
      </w:r>
      <w:r w:rsidR="007502E0" w:rsidRPr="00E71A48">
        <w:rPr>
          <w:bCs w:val="0"/>
          <w:spacing w:val="-1"/>
          <w:sz w:val="24"/>
          <w:szCs w:val="24"/>
        </w:rPr>
        <w:t>(</w:t>
      </w:r>
      <w:r w:rsidR="007502E0">
        <w:rPr>
          <w:bCs w:val="0"/>
          <w:spacing w:val="-2"/>
          <w:sz w:val="24"/>
          <w:szCs w:val="24"/>
        </w:rPr>
        <w:t>под</w:t>
      </w:r>
      <w:r w:rsidR="007502E0" w:rsidRPr="00E71A48">
        <w:rPr>
          <w:bCs w:val="0"/>
          <w:sz w:val="24"/>
          <w:szCs w:val="24"/>
        </w:rPr>
        <w:t>раздел</w:t>
      </w:r>
      <w:r w:rsidR="007502E0">
        <w:rPr>
          <w:bCs w:val="0"/>
          <w:sz w:val="24"/>
          <w:szCs w:val="24"/>
        </w:rPr>
        <w:t xml:space="preserve"> </w:t>
      </w:r>
      <w:r w:rsidR="007F30BA">
        <w:rPr>
          <w:bCs w:val="0"/>
          <w:sz w:val="24"/>
          <w:szCs w:val="24"/>
        </w:rPr>
        <w:fldChar w:fldCharType="begin"/>
      </w:r>
      <w:r w:rsidR="0029675A">
        <w:rPr>
          <w:bCs w:val="0"/>
          <w:sz w:val="24"/>
          <w:szCs w:val="24"/>
        </w:rPr>
        <w:instrText xml:space="preserve"> REF _Ref55336310 \r \h </w:instrText>
      </w:r>
      <w:r w:rsidR="007F30BA">
        <w:rPr>
          <w:bCs w:val="0"/>
          <w:sz w:val="24"/>
          <w:szCs w:val="24"/>
        </w:rPr>
      </w:r>
      <w:r w:rsidR="007F30BA">
        <w:rPr>
          <w:bCs w:val="0"/>
          <w:sz w:val="24"/>
          <w:szCs w:val="24"/>
        </w:rPr>
        <w:fldChar w:fldCharType="separate"/>
      </w:r>
      <w:r w:rsidR="00090FCB">
        <w:rPr>
          <w:bCs w:val="0"/>
          <w:sz w:val="24"/>
          <w:szCs w:val="24"/>
        </w:rPr>
        <w:t>5.1</w:t>
      </w:r>
      <w:r w:rsidR="007F30BA">
        <w:rPr>
          <w:bCs w:val="0"/>
          <w:sz w:val="24"/>
          <w:szCs w:val="24"/>
        </w:rPr>
        <w:fldChar w:fldCharType="end"/>
      </w:r>
      <w:r w:rsidR="007502E0" w:rsidRPr="00E71A48">
        <w:rPr>
          <w:bCs w:val="0"/>
          <w:spacing w:val="-1"/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EA3F63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EA3F63">
        <w:rPr>
          <w:sz w:val="24"/>
          <w:szCs w:val="24"/>
        </w:rPr>
        <w:t xml:space="preserve">В Техническом предложении описываются все </w:t>
      </w:r>
      <w:r w:rsidRPr="00AE1D21">
        <w:rPr>
          <w:sz w:val="24"/>
          <w:szCs w:val="24"/>
        </w:rPr>
        <w:t xml:space="preserve">позиции </w:t>
      </w:r>
      <w:r w:rsidR="009F5821" w:rsidRPr="00AE1D21">
        <w:rPr>
          <w:sz w:val="24"/>
          <w:szCs w:val="24"/>
        </w:rPr>
        <w:t>Технического задания</w:t>
      </w:r>
      <w:r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after="100" w:afterAutospacing="1" w:line="240" w:lineRule="auto"/>
      </w:pPr>
      <w:r w:rsidRPr="00AE1D21">
        <w:rPr>
          <w:sz w:val="24"/>
          <w:szCs w:val="24"/>
        </w:rPr>
        <w:t>Техническое предложение будет служить основой для подготовки приложения №2 к Договору. В этой связи в целях снижения общих затрат сил и</w:t>
      </w:r>
      <w:r w:rsidRPr="00C83252">
        <w:rPr>
          <w:sz w:val="24"/>
          <w:szCs w:val="24"/>
        </w:rPr>
        <w:t xml:space="preserve"> времени Заказчика и </w:t>
      </w:r>
      <w:r w:rsidR="00C236C0">
        <w:rPr>
          <w:sz w:val="24"/>
          <w:szCs w:val="24"/>
        </w:rPr>
        <w:t>Участник</w:t>
      </w:r>
      <w:r w:rsidRPr="00C83252">
        <w:rPr>
          <w:sz w:val="24"/>
          <w:szCs w:val="24"/>
        </w:rPr>
        <w:t>а на подготовку Договора данное</w:t>
      </w:r>
      <w:r w:rsidRPr="00F647F7">
        <w:rPr>
          <w:sz w:val="24"/>
          <w:szCs w:val="24"/>
        </w:rPr>
        <w:t xml:space="preserve"> предложение (правая колонка таблиц) следует подготовить так, чтобы ее можно было с минимальными изменениями включить в Договор.</w:t>
      </w:r>
    </w:p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sectPr w:rsidR="004F4D80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056" w:name="_Ref194807296"/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057" w:name="_Toc423423670"/>
      <w:bookmarkStart w:id="1058" w:name="_Ref440271036"/>
      <w:bookmarkStart w:id="1059" w:name="_Ref440274366"/>
      <w:bookmarkStart w:id="1060" w:name="_Ref440274902"/>
      <w:bookmarkStart w:id="1061" w:name="_Ref440284947"/>
      <w:bookmarkStart w:id="1062" w:name="_Ref440361140"/>
      <w:bookmarkStart w:id="1063" w:name="_Toc498590363"/>
      <w:r w:rsidRPr="00F647F7">
        <w:lastRenderedPageBreak/>
        <w:t xml:space="preserve">График </w:t>
      </w:r>
      <w:r w:rsidR="009469A6">
        <w:t>оказания услуг</w:t>
      </w:r>
      <w:r w:rsidRPr="00F647F7">
        <w:t xml:space="preserve"> (форма </w:t>
      </w:r>
      <w:r w:rsidRPr="00F647F7">
        <w:rPr>
          <w:noProof/>
        </w:rPr>
        <w:t>4</w:t>
      </w:r>
      <w:r w:rsidRPr="00F647F7">
        <w:t>)</w:t>
      </w:r>
      <w:bookmarkEnd w:id="1020"/>
      <w:bookmarkEnd w:id="1021"/>
      <w:bookmarkEnd w:id="1022"/>
      <w:bookmarkEnd w:id="1023"/>
      <w:bookmarkEnd w:id="1024"/>
      <w:bookmarkEnd w:id="1025"/>
      <w:bookmarkEnd w:id="1026"/>
      <w:bookmarkEnd w:id="1027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</w:p>
    <w:p w:rsidR="004F4D80" w:rsidRPr="009F5821" w:rsidRDefault="004F4D80" w:rsidP="004F4D80">
      <w:pPr>
        <w:pStyle w:val="3"/>
        <w:rPr>
          <w:szCs w:val="24"/>
        </w:rPr>
      </w:pPr>
      <w:bookmarkStart w:id="1064" w:name="_Toc98253929"/>
      <w:bookmarkStart w:id="1065" w:name="_Toc157248183"/>
      <w:bookmarkStart w:id="1066" w:name="_Toc157496552"/>
      <w:bookmarkStart w:id="1067" w:name="_Toc158206091"/>
      <w:bookmarkStart w:id="1068" w:name="_Toc164057776"/>
      <w:bookmarkStart w:id="1069" w:name="_Toc164137126"/>
      <w:bookmarkStart w:id="1070" w:name="_Toc164161286"/>
      <w:bookmarkStart w:id="1071" w:name="_Toc165173857"/>
      <w:bookmarkStart w:id="1072" w:name="_Toc439170682"/>
      <w:bookmarkStart w:id="1073" w:name="_Toc439172784"/>
      <w:bookmarkStart w:id="1074" w:name="_Toc439173228"/>
      <w:bookmarkStart w:id="1075" w:name="_Toc439238224"/>
      <w:bookmarkStart w:id="1076" w:name="_Toc439252772"/>
      <w:bookmarkStart w:id="1077" w:name="_Toc439323746"/>
      <w:bookmarkStart w:id="1078" w:name="_Toc440361380"/>
      <w:bookmarkStart w:id="1079" w:name="_Toc440376135"/>
      <w:bookmarkStart w:id="1080" w:name="_Toc440376262"/>
      <w:bookmarkStart w:id="1081" w:name="_Toc440382520"/>
      <w:bookmarkStart w:id="1082" w:name="_Toc440447190"/>
      <w:bookmarkStart w:id="1083" w:name="_Toc440632351"/>
      <w:bookmarkStart w:id="1084" w:name="_Toc440875123"/>
      <w:bookmarkStart w:id="1085" w:name="_Toc441131110"/>
      <w:bookmarkStart w:id="1086" w:name="_Toc465774633"/>
      <w:bookmarkStart w:id="1087" w:name="_Toc465848862"/>
      <w:bookmarkStart w:id="1088" w:name="_Toc468875365"/>
      <w:bookmarkStart w:id="1089" w:name="_Toc469488417"/>
      <w:bookmarkStart w:id="1090" w:name="_Toc471894939"/>
      <w:bookmarkStart w:id="1091" w:name="_Toc498590364"/>
      <w:r w:rsidRPr="009F5821">
        <w:rPr>
          <w:szCs w:val="24"/>
        </w:rPr>
        <w:t xml:space="preserve">Форма </w:t>
      </w:r>
      <w:bookmarkEnd w:id="1064"/>
      <w:r w:rsidRPr="009F5821">
        <w:rPr>
          <w:szCs w:val="24"/>
        </w:rPr>
        <w:t xml:space="preserve">графика </w:t>
      </w:r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  <w:bookmarkEnd w:id="1073"/>
      <w:bookmarkEnd w:id="1074"/>
      <w:bookmarkEnd w:id="1075"/>
      <w:bookmarkEnd w:id="1076"/>
      <w:bookmarkEnd w:id="1077"/>
      <w:r w:rsidR="009469A6" w:rsidRPr="009F5821">
        <w:rPr>
          <w:szCs w:val="24"/>
        </w:rPr>
        <w:t>оказания услуг</w:t>
      </w:r>
      <w:bookmarkEnd w:id="1078"/>
      <w:bookmarkEnd w:id="1079"/>
      <w:bookmarkEnd w:id="1080"/>
      <w:bookmarkEnd w:id="1081"/>
      <w:bookmarkEnd w:id="1082"/>
      <w:bookmarkEnd w:id="1083"/>
      <w:bookmarkEnd w:id="1084"/>
      <w:bookmarkEnd w:id="1085"/>
      <w:bookmarkEnd w:id="1086"/>
      <w:bookmarkEnd w:id="1087"/>
      <w:bookmarkEnd w:id="1088"/>
      <w:bookmarkEnd w:id="1089"/>
      <w:bookmarkEnd w:id="1090"/>
      <w:bookmarkEnd w:id="109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21EC0">
        <w:rPr>
          <w:sz w:val="24"/>
          <w:szCs w:val="24"/>
        </w:rPr>
        <w:t>4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 w:rsidR="00C8364E">
        <w:rPr>
          <w:b/>
          <w:color w:val="000000"/>
          <w:sz w:val="24"/>
          <w:szCs w:val="24"/>
        </w:rPr>
        <w:t>оказания услуг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3"/>
        <w:gridCol w:w="1590"/>
        <w:gridCol w:w="895"/>
        <w:gridCol w:w="896"/>
        <w:gridCol w:w="895"/>
        <w:gridCol w:w="896"/>
        <w:gridCol w:w="895"/>
        <w:gridCol w:w="896"/>
        <w:gridCol w:w="895"/>
        <w:gridCol w:w="896"/>
        <w:gridCol w:w="896"/>
      </w:tblGrid>
      <w:tr w:rsidR="009469A6" w:rsidRPr="00656D93" w:rsidTr="00B8118F">
        <w:trPr>
          <w:cantSplit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9469A6" w:rsidRPr="00656D93" w:rsidRDefault="009469A6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0" w:type="auto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 w:rsidR="008B28CE"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9469A6" w:rsidRPr="00656D93" w:rsidTr="00B8118F">
        <w:trPr>
          <w:cantSplit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856CFC">
            <w:pPr>
              <w:pStyle w:val="aff1"/>
              <w:numPr>
                <w:ilvl w:val="0"/>
                <w:numId w:val="66"/>
              </w:numPr>
              <w:suppressAutoHyphens w:val="0"/>
              <w:snapToGrid w:val="0"/>
              <w:spacing w:before="0" w:after="0"/>
              <w:ind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9469A6" w:rsidRPr="00656D93" w:rsidTr="00B8118F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69A6" w:rsidRPr="00656D93" w:rsidRDefault="009469A6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9F5821" w:rsidRDefault="004F4D80" w:rsidP="004F4D80">
      <w:pPr>
        <w:pStyle w:val="3"/>
        <w:rPr>
          <w:szCs w:val="24"/>
        </w:rPr>
      </w:pPr>
      <w:bookmarkStart w:id="1092" w:name="_Toc171070556"/>
      <w:bookmarkStart w:id="1093" w:name="_Toc98253927"/>
      <w:bookmarkStart w:id="1094" w:name="_Toc176605808"/>
      <w:bookmarkStart w:id="1095" w:name="_Toc176611017"/>
      <w:bookmarkStart w:id="1096" w:name="_Toc176611073"/>
      <w:bookmarkStart w:id="1097" w:name="_Toc176668676"/>
      <w:bookmarkStart w:id="1098" w:name="_Toc176684336"/>
      <w:bookmarkStart w:id="1099" w:name="_Toc176746279"/>
      <w:bookmarkStart w:id="1100" w:name="_Toc176747346"/>
      <w:bookmarkStart w:id="1101" w:name="_Toc198979988"/>
      <w:bookmarkStart w:id="1102" w:name="_Toc217466324"/>
      <w:bookmarkStart w:id="1103" w:name="_Toc217702862"/>
      <w:bookmarkStart w:id="1104" w:name="_Toc233601980"/>
      <w:bookmarkStart w:id="1105" w:name="_Toc263343466"/>
      <w:r w:rsidRPr="00F647F7">
        <w:rPr>
          <w:b w:val="0"/>
          <w:szCs w:val="24"/>
        </w:rPr>
        <w:br w:type="page"/>
      </w:r>
      <w:bookmarkStart w:id="1106" w:name="_Toc439170683"/>
      <w:bookmarkStart w:id="1107" w:name="_Toc439172785"/>
      <w:bookmarkStart w:id="1108" w:name="_Toc439173229"/>
      <w:bookmarkStart w:id="1109" w:name="_Toc439238225"/>
      <w:bookmarkStart w:id="1110" w:name="_Toc439252773"/>
      <w:bookmarkStart w:id="1111" w:name="_Toc439323747"/>
      <w:bookmarkStart w:id="1112" w:name="_Toc440361381"/>
      <w:bookmarkStart w:id="1113" w:name="_Toc440376136"/>
      <w:bookmarkStart w:id="1114" w:name="_Toc440376263"/>
      <w:bookmarkStart w:id="1115" w:name="_Toc440382521"/>
      <w:bookmarkStart w:id="1116" w:name="_Toc440447191"/>
      <w:bookmarkStart w:id="1117" w:name="_Toc440632352"/>
      <w:bookmarkStart w:id="1118" w:name="_Toc440875124"/>
      <w:bookmarkStart w:id="1119" w:name="_Toc441131111"/>
      <w:bookmarkStart w:id="1120" w:name="_Toc465774634"/>
      <w:bookmarkStart w:id="1121" w:name="_Toc465848863"/>
      <w:bookmarkStart w:id="1122" w:name="_Toc468875366"/>
      <w:bookmarkStart w:id="1123" w:name="_Toc469488418"/>
      <w:bookmarkStart w:id="1124" w:name="_Toc471894940"/>
      <w:bookmarkStart w:id="1125" w:name="_Toc498590365"/>
      <w:r w:rsidRPr="009F5821">
        <w:rPr>
          <w:szCs w:val="24"/>
        </w:rPr>
        <w:lastRenderedPageBreak/>
        <w:t>Инструкции по заполнению</w:t>
      </w:r>
      <w:bookmarkEnd w:id="1092"/>
      <w:bookmarkEnd w:id="1093"/>
      <w:bookmarkEnd w:id="1094"/>
      <w:bookmarkEnd w:id="1095"/>
      <w:bookmarkEnd w:id="1096"/>
      <w:bookmarkEnd w:id="1097"/>
      <w:bookmarkEnd w:id="1098"/>
      <w:bookmarkEnd w:id="1099"/>
      <w:bookmarkEnd w:id="1100"/>
      <w:bookmarkEnd w:id="1101"/>
      <w:bookmarkEnd w:id="1102"/>
      <w:bookmarkEnd w:id="1103"/>
      <w:bookmarkEnd w:id="1104"/>
      <w:bookmarkEnd w:id="1105"/>
      <w:bookmarkEnd w:id="1106"/>
      <w:bookmarkEnd w:id="1107"/>
      <w:bookmarkEnd w:id="1108"/>
      <w:bookmarkEnd w:id="1109"/>
      <w:bookmarkEnd w:id="1110"/>
      <w:bookmarkEnd w:id="1111"/>
      <w:bookmarkEnd w:id="1112"/>
      <w:bookmarkEnd w:id="1113"/>
      <w:bookmarkEnd w:id="1114"/>
      <w:bookmarkEnd w:id="1115"/>
      <w:bookmarkEnd w:id="1116"/>
      <w:bookmarkEnd w:id="1117"/>
      <w:bookmarkEnd w:id="1118"/>
      <w:bookmarkEnd w:id="1119"/>
      <w:bookmarkEnd w:id="1120"/>
      <w:bookmarkEnd w:id="1121"/>
      <w:bookmarkEnd w:id="1122"/>
      <w:bookmarkEnd w:id="1123"/>
      <w:bookmarkEnd w:id="1124"/>
      <w:bookmarkEnd w:id="1125"/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дату и номер </w:t>
      </w:r>
      <w:r w:rsidR="004F4D80">
        <w:rPr>
          <w:sz w:val="24"/>
          <w:szCs w:val="24"/>
        </w:rPr>
        <w:t>заявки</w:t>
      </w:r>
      <w:r w:rsidR="004F4D80" w:rsidRPr="00F647F7">
        <w:rPr>
          <w:sz w:val="24"/>
          <w:szCs w:val="24"/>
        </w:rPr>
        <w:t xml:space="preserve"> в соответствии с письмом о подаче </w:t>
      </w:r>
      <w:r w:rsidR="004F4D80"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4F4D80" w:rsidRPr="008E5EA3">
        <w:rPr>
          <w:sz w:val="24"/>
          <w:szCs w:val="24"/>
        </w:rPr>
        <w:t>).</w:t>
      </w:r>
    </w:p>
    <w:p w:rsidR="004F4D80" w:rsidRPr="008E5EA3" w:rsidRDefault="00C236C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8E5EA3">
        <w:rPr>
          <w:sz w:val="24"/>
          <w:szCs w:val="24"/>
        </w:rPr>
        <w:t>т.ч</w:t>
      </w:r>
      <w:proofErr w:type="spellEnd"/>
      <w:r w:rsidR="004F4D80" w:rsidRPr="008E5EA3">
        <w:rPr>
          <w:sz w:val="24"/>
          <w:szCs w:val="24"/>
        </w:rPr>
        <w:t>. организационно-правовую форму) и свой адрес.</w:t>
      </w:r>
    </w:p>
    <w:p w:rsidR="004F4D80" w:rsidRPr="008E5EA3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E5EA3">
        <w:rPr>
          <w:sz w:val="24"/>
          <w:szCs w:val="24"/>
        </w:rPr>
        <w:t xml:space="preserve">В данном Графике </w:t>
      </w:r>
      <w:r w:rsidR="009469A6">
        <w:rPr>
          <w:sz w:val="24"/>
          <w:szCs w:val="24"/>
        </w:rPr>
        <w:t>оказания услуг</w:t>
      </w:r>
      <w:r w:rsidRPr="008E5EA3">
        <w:rPr>
          <w:sz w:val="24"/>
          <w:szCs w:val="24"/>
        </w:rPr>
        <w:t xml:space="preserve"> приводятся расчетные сроки </w:t>
      </w:r>
      <w:r w:rsidR="008B28CE">
        <w:rPr>
          <w:sz w:val="24"/>
          <w:szCs w:val="24"/>
        </w:rPr>
        <w:t>оказания услуг</w:t>
      </w:r>
      <w:r w:rsidR="00841A6F">
        <w:rPr>
          <w:sz w:val="24"/>
          <w:szCs w:val="24"/>
        </w:rPr>
        <w:t xml:space="preserve"> </w:t>
      </w:r>
      <w:r w:rsidRPr="008E5EA3">
        <w:rPr>
          <w:sz w:val="24"/>
          <w:szCs w:val="24"/>
        </w:rPr>
        <w:t>в рамках Договора, перечисленн</w:t>
      </w:r>
      <w:r w:rsidR="00841A6F">
        <w:rPr>
          <w:sz w:val="24"/>
          <w:szCs w:val="24"/>
        </w:rPr>
        <w:t>ой</w:t>
      </w:r>
      <w:r w:rsidRPr="008E5EA3">
        <w:rPr>
          <w:sz w:val="24"/>
          <w:szCs w:val="24"/>
        </w:rPr>
        <w:t xml:space="preserve"> в </w:t>
      </w:r>
      <w:r w:rsidR="00841A6F">
        <w:rPr>
          <w:sz w:val="24"/>
          <w:szCs w:val="24"/>
        </w:rPr>
        <w:t>Сводной таблице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Pr="008E5EA3">
        <w:rPr>
          <w:sz w:val="24"/>
          <w:szCs w:val="24"/>
        </w:rPr>
        <w:t xml:space="preserve"> (</w:t>
      </w:r>
      <w:r w:rsidR="00D56F8C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_Ref440273986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Для указания сроков против каждого этапа / </w:t>
      </w:r>
      <w:proofErr w:type="spellStart"/>
      <w:r w:rsidRPr="00F647F7">
        <w:rPr>
          <w:sz w:val="24"/>
          <w:szCs w:val="24"/>
        </w:rPr>
        <w:t>подэтапа</w:t>
      </w:r>
      <w:proofErr w:type="spellEnd"/>
      <w:r w:rsidRPr="00F647F7">
        <w:rPr>
          <w:sz w:val="24"/>
          <w:szCs w:val="24"/>
        </w:rPr>
        <w:t xml:space="preserve"> следует указать какой-либо знак или затемнить соответствующее число граф, например: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1"/>
        <w:gridCol w:w="1737"/>
        <w:gridCol w:w="869"/>
        <w:gridCol w:w="869"/>
        <w:gridCol w:w="869"/>
        <w:gridCol w:w="869"/>
        <w:gridCol w:w="911"/>
        <w:gridCol w:w="911"/>
        <w:gridCol w:w="912"/>
        <w:gridCol w:w="911"/>
        <w:gridCol w:w="912"/>
      </w:tblGrid>
      <w:tr w:rsidR="008B28CE" w:rsidRPr="00656D93" w:rsidTr="00B8118F">
        <w:trPr>
          <w:cantSplit/>
          <w:trHeight w:val="323"/>
        </w:trPr>
        <w:tc>
          <w:tcPr>
            <w:tcW w:w="5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r w:rsidRPr="00656D93">
              <w:t>№</w:t>
            </w:r>
          </w:p>
          <w:p w:rsidR="008B28CE" w:rsidRPr="00656D93" w:rsidRDefault="008B28CE" w:rsidP="00B8118F">
            <w:pPr>
              <w:spacing w:line="240" w:lineRule="auto"/>
              <w:ind w:firstLine="0"/>
              <w:jc w:val="center"/>
            </w:pPr>
            <w:proofErr w:type="gramStart"/>
            <w:r w:rsidRPr="00656D93">
              <w:t>п</w:t>
            </w:r>
            <w:proofErr w:type="gramEnd"/>
            <w:r w:rsidRPr="00656D93">
              <w:t>/п</w:t>
            </w:r>
          </w:p>
        </w:tc>
        <w:tc>
          <w:tcPr>
            <w:tcW w:w="17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Наименование</w:t>
            </w:r>
          </w:p>
        </w:tc>
        <w:tc>
          <w:tcPr>
            <w:tcW w:w="803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 xml:space="preserve">График </w:t>
            </w:r>
            <w:r>
              <w:rPr>
                <w:color w:val="000000"/>
              </w:rPr>
              <w:t>оказания услуг</w:t>
            </w:r>
            <w:r w:rsidRPr="00656D93">
              <w:rPr>
                <w:color w:val="000000"/>
              </w:rPr>
              <w:t xml:space="preserve"> в </w:t>
            </w:r>
            <w:r>
              <w:rPr>
                <w:color w:val="000000"/>
              </w:rPr>
              <w:t>днях/</w:t>
            </w:r>
            <w:r w:rsidRPr="00656D93">
              <w:rPr>
                <w:color w:val="000000"/>
              </w:rPr>
              <w:t>неделях _______ (</w:t>
            </w:r>
            <w:r w:rsidRPr="00656D93">
              <w:rPr>
                <w:i/>
                <w:color w:val="000000"/>
              </w:rPr>
              <w:t>с момента подписания Договора</w:t>
            </w:r>
            <w:r w:rsidRPr="00656D93">
              <w:rPr>
                <w:color w:val="000000"/>
              </w:rPr>
              <w:t>)</w:t>
            </w:r>
          </w:p>
        </w:tc>
      </w:tr>
      <w:tr w:rsidR="008B28CE" w:rsidRPr="00656D93" w:rsidTr="00B8118F">
        <w:trPr>
          <w:cantSplit/>
          <w:trHeight w:val="144"/>
        </w:trPr>
        <w:tc>
          <w:tcPr>
            <w:tcW w:w="5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jc w:val="center"/>
              <w:rPr>
                <w:color w:val="000000"/>
              </w:rPr>
            </w:pPr>
          </w:p>
        </w:tc>
        <w:tc>
          <w:tcPr>
            <w:tcW w:w="17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B28CE" w:rsidRPr="00656D93" w:rsidRDefault="008B28CE" w:rsidP="00B8118F">
            <w:pPr>
              <w:spacing w:line="240" w:lineRule="auto"/>
              <w:ind w:firstLine="0"/>
              <w:rPr>
                <w:color w:val="00000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1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2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3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4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5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6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7</w:t>
            </w: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8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0"/>
              <w:spacing w:before="0" w:after="0"/>
              <w:ind w:left="0" w:right="0"/>
              <w:jc w:val="center"/>
              <w:rPr>
                <w:color w:val="000000"/>
              </w:rPr>
            </w:pPr>
            <w:r w:rsidRPr="00656D93">
              <w:rPr>
                <w:color w:val="000000"/>
              </w:rPr>
              <w:t>…</w:t>
            </w: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50" w:color="auto" w:fill="auto"/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856CFC">
            <w:pPr>
              <w:pStyle w:val="aff1"/>
              <w:numPr>
                <w:ilvl w:val="0"/>
                <w:numId w:val="79"/>
              </w:numPr>
              <w:suppressAutoHyphens w:val="0"/>
              <w:snapToGrid w:val="0"/>
              <w:spacing w:before="0" w:after="0"/>
              <w:ind w:left="0" w:right="0" w:firstLine="0"/>
              <w:jc w:val="center"/>
              <w:rPr>
                <w:color w:val="000000"/>
                <w:sz w:val="22"/>
              </w:rPr>
            </w:pP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8B28CE" w:rsidRPr="00656D93" w:rsidTr="00B8118F">
        <w:trPr>
          <w:trHeight w:val="334"/>
        </w:trPr>
        <w:tc>
          <w:tcPr>
            <w:tcW w:w="5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656D93">
              <w:rPr>
                <w:color w:val="000000"/>
                <w:sz w:val="22"/>
              </w:rPr>
              <w:t>…</w:t>
            </w:r>
          </w:p>
        </w:tc>
        <w:tc>
          <w:tcPr>
            <w:tcW w:w="1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B28CE" w:rsidRPr="00656D93" w:rsidRDefault="008B28CE" w:rsidP="00B8118F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35371F" w:rsidRDefault="004F4D80" w:rsidP="004F4D80">
      <w:pPr>
        <w:pStyle w:val="aff6"/>
        <w:numPr>
          <w:ilvl w:val="0"/>
          <w:numId w:val="0"/>
        </w:numPr>
        <w:tabs>
          <w:tab w:val="left" w:pos="708"/>
        </w:tabs>
        <w:spacing w:line="240" w:lineRule="auto"/>
        <w:ind w:left="1134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График может быть также подготовлен с использованием программного обеспечения управления проектами (типа </w:t>
      </w:r>
      <w:proofErr w:type="spellStart"/>
      <w:r w:rsidRPr="00F647F7">
        <w:rPr>
          <w:sz w:val="24"/>
          <w:szCs w:val="24"/>
        </w:rPr>
        <w:t>Microsoft</w:t>
      </w:r>
      <w:proofErr w:type="spellEnd"/>
      <w:r w:rsidRPr="00F647F7">
        <w:rPr>
          <w:sz w:val="24"/>
          <w:szCs w:val="24"/>
        </w:rPr>
        <w:t xml:space="preserve"> </w:t>
      </w:r>
      <w:proofErr w:type="spellStart"/>
      <w:r w:rsidRPr="00F647F7">
        <w:rPr>
          <w:sz w:val="24"/>
          <w:szCs w:val="24"/>
        </w:rPr>
        <w:t>Project</w:t>
      </w:r>
      <w:proofErr w:type="spellEnd"/>
      <w:r w:rsidRPr="00F647F7">
        <w:rPr>
          <w:sz w:val="24"/>
          <w:szCs w:val="24"/>
        </w:rPr>
        <w:t xml:space="preserve"> и т.п.).</w:t>
      </w:r>
    </w:p>
    <w:p w:rsidR="00B8118F" w:rsidRPr="00F647F7" w:rsidRDefault="00B8118F" w:rsidP="00B8118F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126" w:name="_Hlt22846931"/>
      <w:bookmarkStart w:id="1127" w:name="_Ref440361439"/>
      <w:bookmarkStart w:id="1128" w:name="_Ref440361914"/>
      <w:bookmarkStart w:id="1129" w:name="_Ref440361959"/>
      <w:bookmarkStart w:id="1130" w:name="_Toc498590366"/>
      <w:bookmarkStart w:id="1131" w:name="_Ref93264992"/>
      <w:bookmarkStart w:id="1132" w:name="_Ref93265116"/>
      <w:bookmarkStart w:id="1133" w:name="_Toc98253933"/>
      <w:bookmarkStart w:id="1134" w:name="_Toc165173859"/>
      <w:bookmarkStart w:id="1135" w:name="_Toc423423671"/>
      <w:bookmarkEnd w:id="1126"/>
      <w:r w:rsidRPr="00F647F7">
        <w:lastRenderedPageBreak/>
        <w:t xml:space="preserve">График </w:t>
      </w:r>
      <w:r>
        <w:t>оплаты оказания услуг</w:t>
      </w:r>
      <w:r w:rsidRPr="00F647F7">
        <w:t xml:space="preserve"> (форма </w:t>
      </w:r>
      <w:r>
        <w:t>5</w:t>
      </w:r>
      <w:r w:rsidRPr="00F647F7">
        <w:t>)</w:t>
      </w:r>
      <w:bookmarkEnd w:id="1127"/>
      <w:bookmarkEnd w:id="1128"/>
      <w:bookmarkEnd w:id="1129"/>
      <w:bookmarkEnd w:id="1130"/>
    </w:p>
    <w:p w:rsidR="00B8118F" w:rsidRPr="009F5821" w:rsidRDefault="00B8118F" w:rsidP="00B8118F">
      <w:pPr>
        <w:pStyle w:val="3"/>
        <w:rPr>
          <w:szCs w:val="24"/>
        </w:rPr>
      </w:pPr>
      <w:bookmarkStart w:id="1136" w:name="_Toc440361383"/>
      <w:bookmarkStart w:id="1137" w:name="_Toc440376138"/>
      <w:bookmarkStart w:id="1138" w:name="_Toc440376265"/>
      <w:bookmarkStart w:id="1139" w:name="_Toc440382523"/>
      <w:bookmarkStart w:id="1140" w:name="_Toc440447193"/>
      <w:bookmarkStart w:id="1141" w:name="_Toc440632354"/>
      <w:bookmarkStart w:id="1142" w:name="_Toc440875126"/>
      <w:bookmarkStart w:id="1143" w:name="_Toc441131113"/>
      <w:bookmarkStart w:id="1144" w:name="_Toc465774636"/>
      <w:bookmarkStart w:id="1145" w:name="_Toc465848865"/>
      <w:bookmarkStart w:id="1146" w:name="_Toc468875368"/>
      <w:bookmarkStart w:id="1147" w:name="_Toc469488420"/>
      <w:bookmarkStart w:id="1148" w:name="_Toc471894942"/>
      <w:bookmarkStart w:id="1149" w:name="_Toc498590367"/>
      <w:r w:rsidRPr="009F5821">
        <w:rPr>
          <w:szCs w:val="24"/>
        </w:rPr>
        <w:t>Форма графика оплаты оказания услуг</w:t>
      </w:r>
      <w:bookmarkEnd w:id="1136"/>
      <w:bookmarkEnd w:id="1137"/>
      <w:bookmarkEnd w:id="1138"/>
      <w:bookmarkEnd w:id="1139"/>
      <w:bookmarkEnd w:id="1140"/>
      <w:bookmarkEnd w:id="1141"/>
      <w:bookmarkEnd w:id="1142"/>
      <w:bookmarkEnd w:id="1143"/>
      <w:bookmarkEnd w:id="1144"/>
      <w:bookmarkEnd w:id="1145"/>
      <w:bookmarkEnd w:id="1146"/>
      <w:bookmarkEnd w:id="1147"/>
      <w:bookmarkEnd w:id="1148"/>
      <w:bookmarkEnd w:id="1149"/>
    </w:p>
    <w:p w:rsidR="00B8118F" w:rsidRPr="00F647F7" w:rsidRDefault="00B8118F" w:rsidP="00B8118F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B8118F" w:rsidRPr="00F647F7" w:rsidRDefault="00B8118F" w:rsidP="00B8118F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>
        <w:rPr>
          <w:sz w:val="24"/>
          <w:szCs w:val="24"/>
        </w:rPr>
        <w:t>5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B8118F" w:rsidRPr="00F647F7" w:rsidRDefault="00B8118F" w:rsidP="00B8118F">
      <w:pPr>
        <w:spacing w:before="240" w:line="240" w:lineRule="auto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График </w:t>
      </w:r>
      <w:r>
        <w:rPr>
          <w:b/>
          <w:sz w:val="24"/>
          <w:szCs w:val="24"/>
        </w:rPr>
        <w:t xml:space="preserve">оплаты </w:t>
      </w:r>
      <w:r>
        <w:rPr>
          <w:b/>
          <w:color w:val="000000"/>
          <w:sz w:val="24"/>
          <w:szCs w:val="24"/>
        </w:rPr>
        <w:t>оказания услуг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tbl>
      <w:tblPr>
        <w:tblW w:w="102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28"/>
        <w:gridCol w:w="3249"/>
        <w:gridCol w:w="2084"/>
        <w:gridCol w:w="2084"/>
        <w:gridCol w:w="2054"/>
      </w:tblGrid>
      <w:tr w:rsidR="00B8118F" w:rsidRPr="00843BBD" w:rsidTr="00B8118F">
        <w:trPr>
          <w:cantSplit/>
        </w:trPr>
        <w:tc>
          <w:tcPr>
            <w:tcW w:w="1029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__________________________________________________________________________________</w:t>
            </w:r>
          </w:p>
          <w:p w:rsidR="00B8118F" w:rsidRPr="00843BBD" w:rsidRDefault="00B8118F" w:rsidP="00B8118F">
            <w:pPr>
              <w:pStyle w:val="aff0"/>
              <w:jc w:val="center"/>
              <w:rPr>
                <w:b/>
                <w:color w:val="000000"/>
              </w:rPr>
            </w:pPr>
            <w:r w:rsidRPr="00843BBD">
              <w:rPr>
                <w:rStyle w:val="aa"/>
                <w:b w:val="0"/>
                <w:sz w:val="20"/>
              </w:rPr>
              <w:t>(Указывается наименование услуг)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843BBD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843BBD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0"/>
              <w:ind w:right="33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Наименование этапа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ind w:right="-9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Номер этапа в графике оказания услуг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Срок платежа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0"/>
              <w:rPr>
                <w:color w:val="000000"/>
                <w:sz w:val="24"/>
                <w:szCs w:val="24"/>
              </w:rPr>
            </w:pPr>
            <w:r w:rsidRPr="00843BBD">
              <w:rPr>
                <w:color w:val="000000"/>
                <w:sz w:val="24"/>
                <w:szCs w:val="24"/>
              </w:rPr>
              <w:t>Сумма платежа, руб. (с НДС)</w:t>
            </w: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856CFC">
            <w:pPr>
              <w:pStyle w:val="aff1"/>
              <w:numPr>
                <w:ilvl w:val="0"/>
                <w:numId w:val="80"/>
              </w:numPr>
              <w:suppressAutoHyphens w:val="0"/>
              <w:ind w:left="0"/>
              <w:rPr>
                <w:color w:val="000000"/>
                <w:szCs w:val="24"/>
              </w:rPr>
            </w:pP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828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  <w:r w:rsidRPr="00843BBD">
              <w:rPr>
                <w:color w:val="000000"/>
                <w:szCs w:val="24"/>
              </w:rPr>
              <w:t>…</w:t>
            </w:r>
          </w:p>
        </w:tc>
        <w:tc>
          <w:tcPr>
            <w:tcW w:w="3249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color w:val="000000"/>
                <w:szCs w:val="24"/>
              </w:rPr>
            </w:pPr>
          </w:p>
        </w:tc>
      </w:tr>
      <w:tr w:rsidR="00B8118F" w:rsidRPr="00843BBD" w:rsidTr="00B8118F">
        <w:tc>
          <w:tcPr>
            <w:tcW w:w="4077" w:type="dxa"/>
            <w:gridSpan w:val="2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ИТОГО общая сумма, руб. с НДС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84" w:type="dxa"/>
          </w:tcPr>
          <w:p w:rsidR="00B8118F" w:rsidRPr="00843BBD" w:rsidRDefault="00B8118F" w:rsidP="00B8118F">
            <w:pPr>
              <w:pStyle w:val="aff1"/>
              <w:jc w:val="center"/>
              <w:rPr>
                <w:b/>
                <w:color w:val="000000"/>
                <w:szCs w:val="24"/>
              </w:rPr>
            </w:pPr>
            <w:r w:rsidRPr="00843BBD">
              <w:rPr>
                <w:b/>
                <w:color w:val="000000"/>
                <w:szCs w:val="24"/>
              </w:rPr>
              <w:t>х</w:t>
            </w:r>
          </w:p>
        </w:tc>
        <w:tc>
          <w:tcPr>
            <w:tcW w:w="2054" w:type="dxa"/>
          </w:tcPr>
          <w:p w:rsidR="00B8118F" w:rsidRPr="00843BBD" w:rsidRDefault="00B8118F" w:rsidP="00B8118F">
            <w:pPr>
              <w:pStyle w:val="aff1"/>
              <w:rPr>
                <w:b/>
                <w:color w:val="000000"/>
                <w:szCs w:val="24"/>
              </w:rPr>
            </w:pPr>
          </w:p>
        </w:tc>
      </w:tr>
    </w:tbl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B8118F" w:rsidRPr="00F647F7" w:rsidRDefault="00B8118F" w:rsidP="00B8118F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B8118F" w:rsidRPr="00F647F7" w:rsidRDefault="00B8118F" w:rsidP="00B8118F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B8118F" w:rsidRPr="00F647F7" w:rsidRDefault="00B8118F" w:rsidP="00B8118F">
      <w:pPr>
        <w:pBdr>
          <w:bottom w:val="single" w:sz="4" w:space="1" w:color="auto"/>
        </w:pBdr>
        <w:shd w:val="clear" w:color="auto" w:fill="E0E0E0"/>
        <w:spacing w:line="240" w:lineRule="auto"/>
        <w:ind w:right="21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B8118F" w:rsidRPr="009F5821" w:rsidRDefault="00B8118F" w:rsidP="00B8118F">
      <w:pPr>
        <w:pStyle w:val="3"/>
        <w:rPr>
          <w:szCs w:val="24"/>
        </w:rPr>
      </w:pPr>
      <w:r w:rsidRPr="00F647F7">
        <w:rPr>
          <w:b w:val="0"/>
          <w:szCs w:val="24"/>
        </w:rPr>
        <w:br w:type="page"/>
      </w:r>
      <w:bookmarkStart w:id="1150" w:name="_Toc440361384"/>
      <w:bookmarkStart w:id="1151" w:name="_Toc440376139"/>
      <w:bookmarkStart w:id="1152" w:name="_Toc440376266"/>
      <w:bookmarkStart w:id="1153" w:name="_Toc440382524"/>
      <w:bookmarkStart w:id="1154" w:name="_Toc440447194"/>
      <w:bookmarkStart w:id="1155" w:name="_Toc440632355"/>
      <w:bookmarkStart w:id="1156" w:name="_Toc440875127"/>
      <w:bookmarkStart w:id="1157" w:name="_Toc441131114"/>
      <w:bookmarkStart w:id="1158" w:name="_Toc465774637"/>
      <w:bookmarkStart w:id="1159" w:name="_Toc465848866"/>
      <w:bookmarkStart w:id="1160" w:name="_Toc468875369"/>
      <w:bookmarkStart w:id="1161" w:name="_Toc469488421"/>
      <w:bookmarkStart w:id="1162" w:name="_Toc471894943"/>
      <w:bookmarkStart w:id="1163" w:name="_Toc498590368"/>
      <w:r w:rsidRPr="009F5821">
        <w:rPr>
          <w:szCs w:val="24"/>
        </w:rPr>
        <w:lastRenderedPageBreak/>
        <w:t>Инструкции по заполнению</w:t>
      </w:r>
      <w:bookmarkEnd w:id="1150"/>
      <w:bookmarkEnd w:id="1151"/>
      <w:bookmarkEnd w:id="1152"/>
      <w:bookmarkEnd w:id="1153"/>
      <w:bookmarkEnd w:id="1154"/>
      <w:bookmarkEnd w:id="1155"/>
      <w:bookmarkEnd w:id="1156"/>
      <w:bookmarkEnd w:id="1157"/>
      <w:bookmarkEnd w:id="1158"/>
      <w:bookmarkEnd w:id="1159"/>
      <w:bookmarkEnd w:id="1160"/>
      <w:bookmarkEnd w:id="1161"/>
      <w:bookmarkEnd w:id="1162"/>
      <w:bookmarkEnd w:id="1163"/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B8118F" w:rsidRPr="008E5EA3" w:rsidRDefault="00B8118F" w:rsidP="00B8118F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График оплаты оказания услуг должен быть подготовлен на основе Графика </w:t>
      </w:r>
      <w:r w:rsidRPr="00843BBD">
        <w:rPr>
          <w:color w:val="000000"/>
          <w:sz w:val="24"/>
          <w:szCs w:val="24"/>
        </w:rPr>
        <w:t xml:space="preserve">оказания услуг </w:t>
      </w:r>
      <w:r w:rsidRPr="00843BBD">
        <w:rPr>
          <w:sz w:val="24"/>
          <w:szCs w:val="24"/>
        </w:rPr>
        <w:t xml:space="preserve">и должен содержать ссылки на отдельные этапы / </w:t>
      </w:r>
      <w:proofErr w:type="spellStart"/>
      <w:r w:rsidRPr="00843BBD">
        <w:rPr>
          <w:sz w:val="24"/>
          <w:szCs w:val="24"/>
        </w:rPr>
        <w:t>подэтапы</w:t>
      </w:r>
      <w:proofErr w:type="spellEnd"/>
      <w:r w:rsidRPr="00843BBD">
        <w:rPr>
          <w:sz w:val="24"/>
          <w:szCs w:val="24"/>
        </w:rPr>
        <w:t xml:space="preserve">, предусмотренные этим Графиком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_Ref440361140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Pr="00843BBD">
        <w:rPr>
          <w:sz w:val="24"/>
          <w:szCs w:val="24"/>
        </w:rPr>
        <w:t>).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164" w:name="_Ref440361531"/>
      <w:bookmarkStart w:id="1165" w:name="_Ref440361610"/>
      <w:bookmarkStart w:id="1166" w:name="_Toc498590369"/>
      <w:r w:rsidRPr="00F647F7">
        <w:rPr>
          <w:color w:val="000000"/>
        </w:rPr>
        <w:lastRenderedPageBreak/>
        <w:t xml:space="preserve">Протокол разногласий </w:t>
      </w:r>
      <w:r>
        <w:rPr>
          <w:color w:val="000000"/>
        </w:rPr>
        <w:t>к</w:t>
      </w:r>
      <w:r w:rsidRPr="00F647F7">
        <w:rPr>
          <w:color w:val="000000"/>
        </w:rPr>
        <w:t xml:space="preserve"> проекту Договора (форма </w:t>
      </w:r>
      <w:r w:rsidR="00B8118F">
        <w:rPr>
          <w:color w:val="000000"/>
        </w:rPr>
        <w:t>6</w:t>
      </w:r>
      <w:r w:rsidRPr="00F647F7">
        <w:rPr>
          <w:color w:val="000000"/>
        </w:rPr>
        <w:t>)</w:t>
      </w:r>
      <w:bookmarkEnd w:id="1028"/>
      <w:bookmarkEnd w:id="1029"/>
      <w:bookmarkEnd w:id="1131"/>
      <w:bookmarkEnd w:id="1132"/>
      <w:bookmarkEnd w:id="1133"/>
      <w:bookmarkEnd w:id="1134"/>
      <w:bookmarkEnd w:id="1135"/>
      <w:bookmarkEnd w:id="1164"/>
      <w:bookmarkEnd w:id="1165"/>
      <w:bookmarkEnd w:id="1166"/>
    </w:p>
    <w:p w:rsidR="004F4D80" w:rsidRPr="009F5821" w:rsidRDefault="004F4D80" w:rsidP="004F4D80">
      <w:pPr>
        <w:pStyle w:val="3"/>
        <w:rPr>
          <w:szCs w:val="24"/>
        </w:rPr>
      </w:pPr>
      <w:bookmarkStart w:id="1167" w:name="_Toc439170685"/>
      <w:bookmarkStart w:id="1168" w:name="_Toc439172787"/>
      <w:bookmarkStart w:id="1169" w:name="_Toc439173231"/>
      <w:bookmarkStart w:id="1170" w:name="_Toc439238227"/>
      <w:bookmarkStart w:id="1171" w:name="_Toc439252775"/>
      <w:bookmarkStart w:id="1172" w:name="_Toc439323749"/>
      <w:bookmarkStart w:id="1173" w:name="_Toc440361386"/>
      <w:bookmarkStart w:id="1174" w:name="_Toc440376141"/>
      <w:bookmarkStart w:id="1175" w:name="_Toc440376268"/>
      <w:bookmarkStart w:id="1176" w:name="_Toc440382526"/>
      <w:bookmarkStart w:id="1177" w:name="_Toc440447196"/>
      <w:bookmarkStart w:id="1178" w:name="_Toc440632357"/>
      <w:bookmarkStart w:id="1179" w:name="_Toc440875129"/>
      <w:bookmarkStart w:id="1180" w:name="_Toc441131116"/>
      <w:bookmarkStart w:id="1181" w:name="_Toc465774639"/>
      <w:bookmarkStart w:id="1182" w:name="_Toc465848868"/>
      <w:bookmarkStart w:id="1183" w:name="_Toc468875371"/>
      <w:bookmarkStart w:id="1184" w:name="_Toc469488423"/>
      <w:bookmarkStart w:id="1185" w:name="_Toc471894945"/>
      <w:bookmarkStart w:id="1186" w:name="_Toc498590370"/>
      <w:bookmarkStart w:id="1187" w:name="_Toc157248186"/>
      <w:bookmarkStart w:id="1188" w:name="_Toc157496555"/>
      <w:bookmarkStart w:id="1189" w:name="_Toc158206094"/>
      <w:bookmarkStart w:id="1190" w:name="_Toc164057779"/>
      <w:bookmarkStart w:id="1191" w:name="_Toc164137129"/>
      <w:bookmarkStart w:id="1192" w:name="_Toc164161289"/>
      <w:bookmarkStart w:id="1193" w:name="_Toc165173860"/>
      <w:r w:rsidRPr="009F5821">
        <w:rPr>
          <w:szCs w:val="24"/>
        </w:rPr>
        <w:t>Форма Протокола разногласий к проекту Договора</w:t>
      </w:r>
      <w:bookmarkEnd w:id="1167"/>
      <w:bookmarkEnd w:id="1168"/>
      <w:bookmarkEnd w:id="1169"/>
      <w:bookmarkEnd w:id="1170"/>
      <w:bookmarkEnd w:id="1171"/>
      <w:bookmarkEnd w:id="1172"/>
      <w:bookmarkEnd w:id="1173"/>
      <w:bookmarkEnd w:id="1174"/>
      <w:bookmarkEnd w:id="1175"/>
      <w:bookmarkEnd w:id="1176"/>
      <w:bookmarkEnd w:id="1177"/>
      <w:bookmarkEnd w:id="1178"/>
      <w:bookmarkEnd w:id="1179"/>
      <w:bookmarkEnd w:id="1180"/>
      <w:bookmarkEnd w:id="1181"/>
      <w:bookmarkEnd w:id="1182"/>
      <w:bookmarkEnd w:id="1183"/>
      <w:bookmarkEnd w:id="1184"/>
      <w:bookmarkEnd w:id="1185"/>
      <w:bookmarkEnd w:id="1186"/>
      <w:r w:rsidRPr="009F5821">
        <w:rPr>
          <w:szCs w:val="24"/>
        </w:rPr>
        <w:t xml:space="preserve"> </w:t>
      </w:r>
      <w:bookmarkEnd w:id="1187"/>
      <w:bookmarkEnd w:id="1188"/>
      <w:bookmarkEnd w:id="1189"/>
      <w:bookmarkEnd w:id="1190"/>
      <w:bookmarkEnd w:id="1191"/>
      <w:bookmarkEnd w:id="1192"/>
      <w:bookmarkEnd w:id="119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="00B8118F">
        <w:rPr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Протокол разногласий к проекту Договора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«Обязательные»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0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jc w:val="center"/>
        <w:rPr>
          <w:b/>
          <w:bCs w:val="0"/>
          <w:color w:val="000000"/>
        </w:rPr>
      </w:pPr>
    </w:p>
    <w:p w:rsidR="004F4D80" w:rsidRPr="00F647F7" w:rsidRDefault="004F4D80" w:rsidP="004F4D80">
      <w:pPr>
        <w:jc w:val="center"/>
        <w:rPr>
          <w:b/>
          <w:bCs w:val="0"/>
          <w:color w:val="000000"/>
          <w:sz w:val="24"/>
          <w:szCs w:val="24"/>
        </w:rPr>
      </w:pPr>
      <w:r w:rsidRPr="00F647F7">
        <w:rPr>
          <w:b/>
          <w:bCs w:val="0"/>
          <w:color w:val="000000"/>
          <w:sz w:val="24"/>
          <w:szCs w:val="24"/>
        </w:rPr>
        <w:t>«Желательные» условия Договора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48"/>
        <w:gridCol w:w="2443"/>
        <w:gridCol w:w="2443"/>
        <w:gridCol w:w="2443"/>
        <w:gridCol w:w="2444"/>
      </w:tblGrid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 xml:space="preserve">№ </w:t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№ пункта проекта Договора (</w:t>
            </w:r>
            <w:r w:rsidR="003C1FE1" w:rsidRPr="00F647F7">
              <w:t xml:space="preserve">раздел </w:t>
            </w:r>
            <w:r w:rsidR="007F30BA">
              <w:fldChar w:fldCharType="begin"/>
            </w:r>
            <w:r w:rsidR="003C1FE1">
              <w:instrText xml:space="preserve"> REF _Ref440272931 \r \h </w:instrText>
            </w:r>
            <w:r w:rsidR="007F30BA">
              <w:fldChar w:fldCharType="separate"/>
            </w:r>
            <w:r w:rsidR="00090FCB">
              <w:t>2</w:t>
            </w:r>
            <w:r w:rsidR="007F30BA">
              <w:fldChar w:fldCharType="end"/>
            </w:r>
            <w:r w:rsidRPr="00F647F7">
              <w:t>)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Исходные формулировки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Предложения </w:t>
            </w:r>
            <w:r w:rsidR="00C236C0">
              <w:t>Участник</w:t>
            </w:r>
            <w:r>
              <w:t>а</w:t>
            </w: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Примечания, обоснование</w:t>
            </w: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F647F7" w:rsidRDefault="004F4D80" w:rsidP="00856CFC">
            <w:pPr>
              <w:numPr>
                <w:ilvl w:val="0"/>
                <w:numId w:val="61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…</w:t>
            </w: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  <w:tc>
          <w:tcPr>
            <w:tcW w:w="24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rPr>
          <w:color w:val="000000"/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keepNext/>
        <w:rPr>
          <w:b/>
          <w:bCs w:val="0"/>
          <w:color w:val="000000"/>
          <w:sz w:val="24"/>
          <w:szCs w:val="24"/>
        </w:rPr>
      </w:pP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tabs>
          <w:tab w:val="center" w:pos="5092"/>
          <w:tab w:val="right" w:pos="10184"/>
        </w:tabs>
        <w:ind w:right="21" w:firstLine="0"/>
        <w:jc w:val="left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ab/>
        <w:t>конец формы</w:t>
      </w:r>
      <w:r w:rsidRPr="00F647F7">
        <w:rPr>
          <w:b/>
          <w:color w:val="000000"/>
          <w:spacing w:val="36"/>
          <w:sz w:val="24"/>
          <w:szCs w:val="24"/>
        </w:rPr>
        <w:tab/>
      </w:r>
    </w:p>
    <w:p w:rsidR="00D56F8C" w:rsidRDefault="00D56F8C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b/>
          <w:sz w:val="24"/>
          <w:szCs w:val="24"/>
        </w:rPr>
        <w:br w:type="page"/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1134"/>
        <w:rPr>
          <w:b/>
          <w:sz w:val="24"/>
          <w:szCs w:val="24"/>
        </w:rPr>
      </w:pPr>
    </w:p>
    <w:p w:rsidR="004F4D80" w:rsidRPr="009F5821" w:rsidRDefault="004F4D80" w:rsidP="004F4D80">
      <w:pPr>
        <w:pStyle w:val="3"/>
        <w:rPr>
          <w:szCs w:val="24"/>
        </w:rPr>
      </w:pPr>
      <w:bookmarkStart w:id="1194" w:name="_Toc439170686"/>
      <w:bookmarkStart w:id="1195" w:name="_Toc439172788"/>
      <w:bookmarkStart w:id="1196" w:name="_Toc439173232"/>
      <w:bookmarkStart w:id="1197" w:name="_Toc439238228"/>
      <w:bookmarkStart w:id="1198" w:name="_Toc439252776"/>
      <w:bookmarkStart w:id="1199" w:name="_Toc439323750"/>
      <w:bookmarkStart w:id="1200" w:name="_Toc440361387"/>
      <w:bookmarkStart w:id="1201" w:name="_Toc440376142"/>
      <w:bookmarkStart w:id="1202" w:name="_Toc440376269"/>
      <w:bookmarkStart w:id="1203" w:name="_Toc440382527"/>
      <w:bookmarkStart w:id="1204" w:name="_Toc440447197"/>
      <w:bookmarkStart w:id="1205" w:name="_Toc440632358"/>
      <w:bookmarkStart w:id="1206" w:name="_Toc440875130"/>
      <w:bookmarkStart w:id="1207" w:name="_Toc441131117"/>
      <w:bookmarkStart w:id="1208" w:name="_Toc465774640"/>
      <w:bookmarkStart w:id="1209" w:name="_Toc465848869"/>
      <w:bookmarkStart w:id="1210" w:name="_Toc468875372"/>
      <w:bookmarkStart w:id="1211" w:name="_Toc469488424"/>
      <w:bookmarkStart w:id="1212" w:name="_Toc471894946"/>
      <w:bookmarkStart w:id="1213" w:name="_Toc498590371"/>
      <w:r w:rsidRPr="009F5821">
        <w:rPr>
          <w:szCs w:val="24"/>
        </w:rPr>
        <w:t>Инструкции по заполнению</w:t>
      </w:r>
      <w:bookmarkEnd w:id="1194"/>
      <w:bookmarkEnd w:id="1195"/>
      <w:bookmarkEnd w:id="1196"/>
      <w:bookmarkEnd w:id="1197"/>
      <w:bookmarkEnd w:id="1198"/>
      <w:bookmarkEnd w:id="1199"/>
      <w:bookmarkEnd w:id="1200"/>
      <w:bookmarkEnd w:id="1201"/>
      <w:bookmarkEnd w:id="1202"/>
      <w:bookmarkEnd w:id="1203"/>
      <w:bookmarkEnd w:id="1204"/>
      <w:bookmarkEnd w:id="1205"/>
      <w:bookmarkEnd w:id="1206"/>
      <w:bookmarkEnd w:id="1207"/>
      <w:bookmarkEnd w:id="1208"/>
      <w:bookmarkEnd w:id="1209"/>
      <w:bookmarkEnd w:id="1210"/>
      <w:bookmarkEnd w:id="1211"/>
      <w:bookmarkEnd w:id="1212"/>
      <w:bookmarkEnd w:id="1213"/>
    </w:p>
    <w:p w:rsidR="004F4D80" w:rsidRPr="00F647F7" w:rsidRDefault="006E1884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8E5EA3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как 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требований или предложений по изменению проекта Договора (раздел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_Ref440274025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2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), так и в случае отсутствия таких требований или предложений; в последнем случае в таблицах приводятся слова «Согласны с предложенным проектом Договора».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случае наличия у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предложений по внесению изменений в проект Договора,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представить в составе своей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данный протокол разногласий. В подготовленном протоколе разногласий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четко разделить обязательные и желательные для него условия Договора. «Обязательными» здесь считаются предложения и условия, в случае непринятия которых он откажется подписать Договор. «Желательными» здесь считаются предложения по условиям Договора, которые он предлагает на рассмотрение Организатора, но </w:t>
      </w:r>
      <w:proofErr w:type="gramStart"/>
      <w:r w:rsidRPr="00F647F7">
        <w:rPr>
          <w:sz w:val="24"/>
          <w:szCs w:val="24"/>
        </w:rPr>
        <w:t>отклонение</w:t>
      </w:r>
      <w:proofErr w:type="gramEnd"/>
      <w:r w:rsidRPr="00F647F7">
        <w:rPr>
          <w:sz w:val="24"/>
          <w:szCs w:val="24"/>
        </w:rPr>
        <w:t xml:space="preserve"> которых Организатором не повлечет отказа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от подписания Договора в случае признания его Победителем.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Условия Договора будут определят</w:t>
      </w:r>
      <w:r w:rsidR="00A135CC">
        <w:rPr>
          <w:sz w:val="24"/>
          <w:szCs w:val="24"/>
        </w:rPr>
        <w:t>ь</w:t>
      </w:r>
      <w:r w:rsidRPr="00F647F7">
        <w:rPr>
          <w:sz w:val="24"/>
          <w:szCs w:val="24"/>
        </w:rPr>
        <w:t xml:space="preserve">ся в соответствии с пунктом </w:t>
      </w:r>
      <w:r w:rsidR="007F30BA">
        <w:rPr>
          <w:sz w:val="24"/>
          <w:szCs w:val="24"/>
        </w:rPr>
        <w:fldChar w:fldCharType="begin"/>
      </w:r>
      <w:r w:rsidR="00D56F8C">
        <w:rPr>
          <w:sz w:val="24"/>
          <w:szCs w:val="24"/>
        </w:rPr>
        <w:instrText xml:space="preserve"> REF _Ref294695546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 xml:space="preserve"> 1.2.6 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Заказчик оставляет за собой право рассмотреть и принять перед подписанием Договора предложения и дополнительные (не носящие принципиального характера) изменения к Договору. В случае</w:t>
      </w:r>
      <w:proofErr w:type="gramStart"/>
      <w:r w:rsidRPr="00F647F7">
        <w:rPr>
          <w:sz w:val="24"/>
          <w:szCs w:val="24"/>
        </w:rPr>
        <w:t>,</w:t>
      </w:r>
      <w:proofErr w:type="gramEnd"/>
      <w:r w:rsidRPr="00F647F7">
        <w:rPr>
          <w:sz w:val="24"/>
          <w:szCs w:val="24"/>
        </w:rPr>
        <w:t xml:space="preserve"> если стороны не придут к соглашению об этих изменениях, стороны будут обязаны подписать Договор на условиях, изложенных в настоящей </w:t>
      </w:r>
      <w:r w:rsidR="00D904EF">
        <w:rPr>
          <w:sz w:val="24"/>
          <w:szCs w:val="24"/>
        </w:rPr>
        <w:t>Документации</w:t>
      </w:r>
      <w:r w:rsidRPr="00F647F7">
        <w:rPr>
          <w:sz w:val="24"/>
          <w:szCs w:val="24"/>
        </w:rPr>
        <w:t xml:space="preserve"> и </w:t>
      </w:r>
      <w:r w:rsidR="00D904EF">
        <w:rPr>
          <w:sz w:val="24"/>
          <w:szCs w:val="24"/>
        </w:rPr>
        <w:t>Заявке</w:t>
      </w:r>
      <w:r w:rsidRPr="00F647F7">
        <w:rPr>
          <w:sz w:val="24"/>
          <w:szCs w:val="24"/>
        </w:rPr>
        <w:t xml:space="preserve"> Победителя.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должен иметь в виду что: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если какое-либо из обязательных Договорных предложений и условий, выдвинутых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ом, будет неприемлемо для Организатора, такая </w:t>
      </w:r>
      <w:r w:rsidR="00D904EF"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будет отклонена независимо от содержания технико-коммерческих предложений;</w:t>
      </w:r>
    </w:p>
    <w:p w:rsidR="004F4D80" w:rsidRPr="00F647F7" w:rsidRDefault="004F4D80" w:rsidP="004F4D80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любом случае, предоставление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ом</w:t>
      </w:r>
      <w:r w:rsidRPr="00F647F7">
        <w:rPr>
          <w:sz w:val="24"/>
          <w:szCs w:val="24"/>
        </w:rPr>
        <w:t xml:space="preserve"> протокола разногласий </w:t>
      </w:r>
      <w:r>
        <w:rPr>
          <w:sz w:val="24"/>
          <w:szCs w:val="24"/>
        </w:rPr>
        <w:t>к</w:t>
      </w:r>
      <w:r w:rsidRPr="00F647F7">
        <w:rPr>
          <w:sz w:val="24"/>
          <w:szCs w:val="24"/>
        </w:rPr>
        <w:t xml:space="preserve"> подготовленному Заказчиком исходному проекту Договора не лишает </w:t>
      </w:r>
      <w:r w:rsidR="00C236C0">
        <w:rPr>
          <w:sz w:val="24"/>
          <w:szCs w:val="24"/>
        </w:rPr>
        <w:t>Участник</w:t>
      </w:r>
      <w:r>
        <w:rPr>
          <w:sz w:val="24"/>
          <w:szCs w:val="24"/>
        </w:rPr>
        <w:t>а</w:t>
      </w:r>
      <w:r w:rsidRPr="00F647F7">
        <w:rPr>
          <w:sz w:val="24"/>
          <w:szCs w:val="24"/>
        </w:rPr>
        <w:t xml:space="preserve">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214" w:name="_Ref55335823"/>
      <w:bookmarkStart w:id="1215" w:name="_Ref55336359"/>
      <w:bookmarkStart w:id="1216" w:name="_Toc57314675"/>
      <w:bookmarkStart w:id="1217" w:name="_Toc69728989"/>
      <w:bookmarkStart w:id="1218" w:name="_Toc98253939"/>
      <w:bookmarkStart w:id="1219" w:name="_Toc165173865"/>
      <w:bookmarkStart w:id="1220" w:name="_Toc423423672"/>
      <w:bookmarkStart w:id="1221" w:name="_Toc498590372"/>
      <w:bookmarkEnd w:id="868"/>
      <w:r w:rsidRPr="00F647F7">
        <w:lastRenderedPageBreak/>
        <w:t xml:space="preserve">Анкета (форма </w:t>
      </w:r>
      <w:r w:rsidR="00B8118F">
        <w:t>7</w:t>
      </w:r>
      <w:r w:rsidRPr="00F647F7">
        <w:t>)</w:t>
      </w:r>
      <w:bookmarkEnd w:id="1214"/>
      <w:bookmarkEnd w:id="1215"/>
      <w:bookmarkEnd w:id="1216"/>
      <w:bookmarkEnd w:id="1217"/>
      <w:bookmarkEnd w:id="1218"/>
      <w:bookmarkEnd w:id="1219"/>
      <w:bookmarkEnd w:id="1220"/>
      <w:bookmarkEnd w:id="1221"/>
    </w:p>
    <w:p w:rsidR="004F4D80" w:rsidRPr="009F5821" w:rsidRDefault="004F4D80" w:rsidP="004F4D80">
      <w:pPr>
        <w:pStyle w:val="3"/>
        <w:rPr>
          <w:szCs w:val="24"/>
        </w:rPr>
      </w:pPr>
      <w:bookmarkStart w:id="1222" w:name="_Toc98253940"/>
      <w:bookmarkStart w:id="1223" w:name="_Toc157248192"/>
      <w:bookmarkStart w:id="1224" w:name="_Toc157496561"/>
      <w:bookmarkStart w:id="1225" w:name="_Toc158206100"/>
      <w:bookmarkStart w:id="1226" w:name="_Toc164057785"/>
      <w:bookmarkStart w:id="1227" w:name="_Toc164137135"/>
      <w:bookmarkStart w:id="1228" w:name="_Toc164161295"/>
      <w:bookmarkStart w:id="1229" w:name="_Toc165173866"/>
      <w:bookmarkStart w:id="1230" w:name="_Toc439170688"/>
      <w:bookmarkStart w:id="1231" w:name="_Toc439172790"/>
      <w:bookmarkStart w:id="1232" w:name="_Toc439173234"/>
      <w:bookmarkStart w:id="1233" w:name="_Toc439238230"/>
      <w:bookmarkStart w:id="1234" w:name="_Toc439252778"/>
      <w:bookmarkStart w:id="1235" w:name="_Ref440272119"/>
      <w:bookmarkStart w:id="1236" w:name="_Toc440361389"/>
      <w:bookmarkStart w:id="1237" w:name="_Ref444170274"/>
      <w:bookmarkStart w:id="1238" w:name="_Toc465774642"/>
      <w:bookmarkStart w:id="1239" w:name="_Toc465848871"/>
      <w:bookmarkStart w:id="1240" w:name="_Toc471894948"/>
      <w:bookmarkStart w:id="1241" w:name="_Toc498590373"/>
      <w:r w:rsidRPr="009F5821">
        <w:rPr>
          <w:szCs w:val="24"/>
        </w:rPr>
        <w:t xml:space="preserve">Форма Анкеты </w:t>
      </w:r>
      <w:r w:rsidR="00C236C0" w:rsidRPr="009F5821">
        <w:rPr>
          <w:szCs w:val="24"/>
        </w:rPr>
        <w:t>Участник</w:t>
      </w:r>
      <w:r w:rsidRPr="009F5821">
        <w:rPr>
          <w:szCs w:val="24"/>
        </w:rPr>
        <w:t>а</w:t>
      </w:r>
      <w:bookmarkEnd w:id="1222"/>
      <w:bookmarkEnd w:id="1223"/>
      <w:bookmarkEnd w:id="1224"/>
      <w:bookmarkEnd w:id="1225"/>
      <w:bookmarkEnd w:id="1226"/>
      <w:bookmarkEnd w:id="1227"/>
      <w:bookmarkEnd w:id="1228"/>
      <w:bookmarkEnd w:id="1229"/>
      <w:bookmarkEnd w:id="1230"/>
      <w:bookmarkEnd w:id="1231"/>
      <w:bookmarkEnd w:id="1232"/>
      <w:bookmarkEnd w:id="1233"/>
      <w:bookmarkEnd w:id="1234"/>
      <w:bookmarkEnd w:id="1235"/>
      <w:bookmarkEnd w:id="1236"/>
      <w:bookmarkEnd w:id="1237"/>
      <w:bookmarkEnd w:id="1238"/>
      <w:bookmarkEnd w:id="1239"/>
      <w:bookmarkEnd w:id="1240"/>
      <w:bookmarkEnd w:id="1241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7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Анкета </w:t>
      </w:r>
      <w:r w:rsidR="00C236C0">
        <w:rPr>
          <w:b/>
          <w:sz w:val="24"/>
          <w:szCs w:val="24"/>
        </w:rPr>
        <w:t>Участник</w:t>
      </w:r>
      <w:r>
        <w:rPr>
          <w:b/>
          <w:sz w:val="24"/>
          <w:szCs w:val="24"/>
        </w:rPr>
        <w:t>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  <w:trHeight w:val="240"/>
          <w:tblHeader/>
        </w:trPr>
        <w:tc>
          <w:tcPr>
            <w:tcW w:w="69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№ </w:t>
            </w:r>
            <w:proofErr w:type="gramStart"/>
            <w:r w:rsidRPr="00A55F54">
              <w:rPr>
                <w:sz w:val="24"/>
                <w:szCs w:val="24"/>
              </w:rPr>
              <w:t>п</w:t>
            </w:r>
            <w:proofErr w:type="gramEnd"/>
            <w:r w:rsidRPr="00A55F54">
              <w:rPr>
                <w:sz w:val="24"/>
                <w:szCs w:val="24"/>
              </w:rPr>
              <w:t>/п</w:t>
            </w:r>
          </w:p>
        </w:tc>
        <w:tc>
          <w:tcPr>
            <w:tcW w:w="5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>Наименование</w:t>
            </w:r>
          </w:p>
        </w:tc>
        <w:tc>
          <w:tcPr>
            <w:tcW w:w="299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sz w:val="24"/>
                <w:szCs w:val="24"/>
              </w:rPr>
            </w:pPr>
            <w:r w:rsidRPr="00A55F54">
              <w:rPr>
                <w:sz w:val="24"/>
                <w:szCs w:val="24"/>
              </w:rPr>
              <w:t xml:space="preserve">Сведения </w:t>
            </w:r>
            <w:proofErr w:type="gramStart"/>
            <w:r w:rsidRPr="00A55F54">
              <w:rPr>
                <w:sz w:val="24"/>
                <w:szCs w:val="24"/>
              </w:rPr>
              <w:t>о</w:t>
            </w:r>
            <w:proofErr w:type="gramEnd"/>
            <w:r w:rsidRPr="00A55F54">
              <w:rPr>
                <w:sz w:val="24"/>
                <w:szCs w:val="24"/>
              </w:rPr>
              <w:t xml:space="preserve"> </w:t>
            </w:r>
            <w:r w:rsidR="00C236C0">
              <w:rPr>
                <w:sz w:val="24"/>
                <w:szCs w:val="24"/>
              </w:rPr>
              <w:t>Участник</w:t>
            </w:r>
            <w:r w:rsidRPr="00A55F54">
              <w:rPr>
                <w:sz w:val="24"/>
                <w:szCs w:val="24"/>
              </w:rPr>
              <w:t>е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Организационно-правовая форма и фирменное наименование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Учредители и размер вклада (перечислить наименования и организационно-правовую форму или Ф.И.О. всех учредителей, чья доля в уставном капитале превышает 10% с указанием размера вклада в процентном и денежном выражении)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6D58F3">
              <w:rPr>
                <w:szCs w:val="24"/>
              </w:rPr>
              <w:t>Стоимость основных фондов (по балансу последнего завершенного периода)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Свидетельство о внесении в Единый государственный реестр юридических лиц (дата и номер, кем выдано)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ОКПО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ОКВЭД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 xml:space="preserve">ИНН/КПП </w:t>
            </w:r>
            <w:r w:rsidR="00C236C0">
              <w:rPr>
                <w:szCs w:val="24"/>
              </w:rPr>
              <w:t>Участник</w:t>
            </w:r>
            <w:r w:rsidRPr="00A55F54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A4425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Cs w:val="24"/>
        </w:rPr>
        <w:sectPr w:rsidR="00A4425C" w:rsidSect="00EA3F63"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55F54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  <w:lang w:val="en-US"/>
              </w:rPr>
            </w:pPr>
            <w:r w:rsidRPr="00A4425C">
              <w:rPr>
                <w:szCs w:val="24"/>
              </w:rPr>
              <w:t>Сведения о среднесписочной численности (на последнюю отчетную дату)</w:t>
            </w:r>
            <w:r w:rsidRPr="00A4425C">
              <w:rPr>
                <w:szCs w:val="24"/>
                <w:vertAlign w:val="superscript"/>
              </w:rPr>
              <w:footnoteReference w:id="3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нарушений требований Налогового кодекса РФ (в текущем году и двум предшествующим годам)</w:t>
            </w:r>
            <w:r w:rsidRPr="00A4425C">
              <w:rPr>
                <w:caps/>
                <w:szCs w:val="24"/>
                <w:vertAlign w:val="superscript"/>
              </w:rPr>
              <w:footnoteReference w:id="4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RP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(отсутствии) просроченных невыполненных обязательств перед ГК «Россети» (при наличии, указать сумму и наименование компании)</w:t>
            </w:r>
            <w:r w:rsidRPr="00A4425C">
              <w:rPr>
                <w:szCs w:val="24"/>
                <w:vertAlign w:val="superscript"/>
              </w:rPr>
              <w:footnoteReference w:id="5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A4425C" w:rsidTr="00A4425C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4425C" w:rsidRPr="00A4425C" w:rsidRDefault="00A4425C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4425C" w:rsidRPr="00A4425C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4425C">
              <w:rPr>
                <w:szCs w:val="24"/>
              </w:rPr>
              <w:t>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</w:t>
            </w:r>
            <w:r w:rsidRPr="00A4425C">
              <w:rPr>
                <w:szCs w:val="24"/>
                <w:vertAlign w:val="superscript"/>
              </w:rPr>
              <w:footnoteReference w:id="6"/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4425C" w:rsidRPr="00A55F54" w:rsidRDefault="00A4425C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</w:tbl>
    <w:p w:rsidR="00A4425C" w:rsidRDefault="00A4425C" w:rsidP="00856CFC">
      <w:pPr>
        <w:numPr>
          <w:ilvl w:val="0"/>
          <w:numId w:val="67"/>
        </w:numPr>
        <w:suppressAutoHyphens w:val="0"/>
        <w:snapToGrid w:val="0"/>
        <w:spacing w:line="240" w:lineRule="auto"/>
        <w:ind w:left="0" w:firstLine="0"/>
        <w:jc w:val="center"/>
        <w:rPr>
          <w:sz w:val="24"/>
          <w:szCs w:val="24"/>
        </w:rPr>
        <w:sectPr w:rsidR="00A4425C" w:rsidSect="00A4425C">
          <w:footnotePr>
            <w:numRestart w:val="eachSect"/>
          </w:footnotePr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</w:p>
    <w:tbl>
      <w:tblPr>
        <w:tblW w:w="0" w:type="auto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3"/>
        <w:gridCol w:w="5775"/>
        <w:gridCol w:w="2995"/>
      </w:tblGrid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55F54">
              <w:rPr>
                <w:szCs w:val="24"/>
              </w:rPr>
              <w:t>Юридический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Почтовый адрес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6D58F3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D58F3" w:rsidRPr="00A55F54" w:rsidRDefault="006D58F3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5A2CAE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Фактическое местоположение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D58F3" w:rsidRPr="00A55F54" w:rsidRDefault="006D58F3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Филиалы: перечислить наименования и почтовые адреса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Банковские реквизиты (наименование и адрес банка, номер расчетного счета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в банке, телефоны банка, прочие банковские реквизиты)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Принадлежность к субъектам малого и среднего предпринимательства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Телефоны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 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  <w:trHeight w:val="116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Факс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 (с указанием кода города)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Адрес электронной почты </w:t>
            </w:r>
            <w:r w:rsidR="00C236C0" w:rsidRPr="005A2CAE">
              <w:rPr>
                <w:szCs w:val="24"/>
              </w:rPr>
              <w:t>Участник</w:t>
            </w:r>
            <w:r w:rsidRPr="005A2CAE">
              <w:rPr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руководителя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 xml:space="preserve">а, имеющего право подписи согласно учредительным документам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а,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  <w:r w:rsidRPr="005A2CAE">
              <w:rPr>
                <w:color w:val="000000"/>
                <w:szCs w:val="24"/>
              </w:rPr>
              <w:t xml:space="preserve">Фамилия, Имя и Отчество главного бухгалтера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Cs w:val="24"/>
              </w:rPr>
            </w:pP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4F4D8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 xml:space="preserve">Фамилия, Имя и Отчество ответственного лица </w:t>
            </w:r>
            <w:r w:rsidR="00C236C0" w:rsidRPr="005A2CAE">
              <w:rPr>
                <w:color w:val="000000"/>
                <w:szCs w:val="24"/>
              </w:rPr>
              <w:t>Участник</w:t>
            </w:r>
            <w:r w:rsidRPr="005A2CAE">
              <w:rPr>
                <w:color w:val="000000"/>
                <w:szCs w:val="24"/>
              </w:rPr>
              <w:t>а</w:t>
            </w:r>
            <w:r w:rsidRPr="005A2CAE">
              <w:rPr>
                <w:szCs w:val="24"/>
              </w:rPr>
              <w:t xml:space="preserve"> с указанием должности и контактного телефона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A55F54" w:rsidRDefault="004F4D80" w:rsidP="004F4D80">
            <w:pPr>
              <w:pStyle w:val="aff1"/>
              <w:spacing w:before="0" w:after="0"/>
              <w:ind w:left="0" w:right="0"/>
              <w:rPr>
                <w:szCs w:val="24"/>
                <w:highlight w:val="yellow"/>
              </w:rPr>
            </w:pPr>
          </w:p>
        </w:tc>
      </w:tr>
      <w:tr w:rsidR="004F4D80" w:rsidTr="004F4D80">
        <w:trPr>
          <w:cantSplit/>
          <w:trHeight w:val="601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tabs>
                <w:tab w:val="clear" w:pos="360"/>
                <w:tab w:val="num" w:pos="-3227"/>
              </w:tabs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tabs>
                <w:tab w:val="num" w:pos="360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особая экономическая зона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b/>
                <w:iCs/>
                <w:color w:val="1F497D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особой экономической зоны)</w:t>
            </w:r>
          </w:p>
        </w:tc>
      </w:tr>
      <w:tr w:rsidR="004F4D80" w:rsidTr="004F4D80">
        <w:trPr>
          <w:cantSplit/>
          <w:trHeight w:val="649"/>
        </w:trPr>
        <w:tc>
          <w:tcPr>
            <w:tcW w:w="693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pStyle w:val="affffff0"/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contextualSpacing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4F4D80" w:rsidP="004F4D80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5A2CAE">
              <w:rPr>
                <w:sz w:val="24"/>
                <w:szCs w:val="24"/>
              </w:rPr>
              <w:t xml:space="preserve">Местом регистрации (местом налогового </w:t>
            </w:r>
            <w:proofErr w:type="spellStart"/>
            <w:r w:rsidRPr="005A2CAE">
              <w:rPr>
                <w:sz w:val="24"/>
                <w:szCs w:val="24"/>
              </w:rPr>
              <w:t>резидентства</w:t>
            </w:r>
            <w:proofErr w:type="spellEnd"/>
            <w:r w:rsidRPr="005A2CAE">
              <w:rPr>
                <w:sz w:val="24"/>
                <w:szCs w:val="24"/>
              </w:rPr>
              <w:t xml:space="preserve">) </w:t>
            </w:r>
            <w:r w:rsidR="00C236C0" w:rsidRPr="005A2CAE">
              <w:rPr>
                <w:sz w:val="24"/>
                <w:szCs w:val="24"/>
              </w:rPr>
              <w:t>Участник</w:t>
            </w:r>
            <w:r w:rsidRPr="005A2CAE">
              <w:rPr>
                <w:sz w:val="24"/>
                <w:szCs w:val="24"/>
              </w:rPr>
              <w:t>а является оффшорная зона</w:t>
            </w:r>
          </w:p>
        </w:tc>
        <w:tc>
          <w:tcPr>
            <w:tcW w:w="299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</w:trPr>
        <w:tc>
          <w:tcPr>
            <w:tcW w:w="693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имеет постоянное представительство в оффшорной зоне</w:t>
            </w:r>
          </w:p>
        </w:tc>
        <w:tc>
          <w:tcPr>
            <w:tcW w:w="2995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(если да, то укажите наименование оффшорной зоны)</w:t>
            </w:r>
          </w:p>
        </w:tc>
      </w:tr>
      <w:tr w:rsidR="004F4D80" w:rsidTr="004F4D80">
        <w:trPr>
          <w:cantSplit/>
          <w:trHeight w:val="409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965713" w:rsidRDefault="004F4D80" w:rsidP="00856CF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4F4D80" w:rsidRPr="005A2CAE" w:rsidRDefault="00C236C0" w:rsidP="004F4D80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</w:t>
            </w:r>
            <w:r w:rsidR="004F4D80" w:rsidRPr="005A2CAE">
              <w:rPr>
                <w:szCs w:val="24"/>
              </w:rPr>
              <w:t xml:space="preserve"> применяет один из спец. режимов налогообложения (ЕСХН, ЕНВД)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4F4D80" w:rsidRPr="00A55F54" w:rsidRDefault="004F4D80" w:rsidP="004F4D80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какой)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5A2CAE">
              <w:rPr>
                <w:szCs w:val="24"/>
              </w:rPr>
              <w:t>Участник освобожден от обязанности уплаты налога на прибыль или применяет ставку 0%  (в соответствии с п. 5,1 ст. 284 НК РФ)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b w:val="0"/>
                <w:szCs w:val="24"/>
              </w:rPr>
            </w:pPr>
            <w:r w:rsidRPr="00A55F54">
              <w:rPr>
                <w:rStyle w:val="aa"/>
                <w:szCs w:val="24"/>
              </w:rPr>
              <w:t>(нет/указать что именно)</w:t>
            </w:r>
          </w:p>
        </w:tc>
      </w:tr>
      <w:tr w:rsidR="00A23FE4" w:rsidTr="00A4425C">
        <w:trPr>
          <w:cantSplit/>
          <w:trHeight w:val="730"/>
        </w:trPr>
        <w:tc>
          <w:tcPr>
            <w:tcW w:w="69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965713" w:rsidRDefault="00A23FE4" w:rsidP="00A4425C">
            <w:pPr>
              <w:numPr>
                <w:ilvl w:val="0"/>
                <w:numId w:val="67"/>
              </w:numPr>
              <w:suppressAutoHyphens w:val="0"/>
              <w:snapToGrid w:val="0"/>
              <w:spacing w:line="240" w:lineRule="auto"/>
              <w:ind w:left="0" w:firstLine="0"/>
              <w:jc w:val="center"/>
              <w:rPr>
                <w:szCs w:val="24"/>
              </w:rPr>
            </w:pPr>
            <w:bookmarkStart w:id="1242" w:name="_Toc439170689"/>
            <w:bookmarkStart w:id="1243" w:name="_Toc439172791"/>
            <w:bookmarkStart w:id="1244" w:name="_Toc439173235"/>
            <w:bookmarkStart w:id="1245" w:name="_Toc439238231"/>
            <w:bookmarkStart w:id="1246" w:name="_Toc439252779"/>
            <w:bookmarkStart w:id="1247" w:name="_Ref440272147"/>
            <w:bookmarkStart w:id="1248" w:name="_Toc440361390"/>
            <w:bookmarkStart w:id="1249" w:name="_Ref444170284"/>
            <w:bookmarkStart w:id="1250" w:name="_Ref444170359"/>
          </w:p>
        </w:tc>
        <w:tc>
          <w:tcPr>
            <w:tcW w:w="5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23FE4" w:rsidRPr="005A2CAE" w:rsidRDefault="00A23FE4" w:rsidP="00A4425C">
            <w:pPr>
              <w:pStyle w:val="aff1"/>
              <w:spacing w:before="0" w:after="0"/>
              <w:ind w:left="0" w:right="0"/>
              <w:rPr>
                <w:szCs w:val="24"/>
              </w:rPr>
            </w:pPr>
            <w:r w:rsidRPr="00AD20D8">
              <w:rPr>
                <w:szCs w:val="24"/>
              </w:rPr>
              <w:t>Отнесение Участника закупки к категории субъектов малого и среднего предпринимательства</w:t>
            </w:r>
            <w:r>
              <w:rPr>
                <w:rStyle w:val="afffffff9"/>
                <w:sz w:val="20"/>
                <w:szCs w:val="20"/>
              </w:rPr>
              <w:endnoteReference w:id="1"/>
            </w:r>
            <w:r>
              <w:rPr>
                <w:sz w:val="20"/>
                <w:szCs w:val="20"/>
              </w:rPr>
              <w:t xml:space="preserve"> </w:t>
            </w:r>
            <w:r w:rsidRPr="00ED7814">
              <w:rPr>
                <w:i/>
                <w:sz w:val="20"/>
                <w:szCs w:val="20"/>
              </w:rPr>
              <w:t xml:space="preserve">(в случае наличия у Участника закупки статуса субъекта МСП указать категорию МСП: индивидуальный предприниматель, </w:t>
            </w:r>
            <w:proofErr w:type="spellStart"/>
            <w:r w:rsidRPr="00ED7814">
              <w:rPr>
                <w:i/>
                <w:sz w:val="20"/>
                <w:szCs w:val="20"/>
              </w:rPr>
              <w:t>микропредприятие</w:t>
            </w:r>
            <w:proofErr w:type="spellEnd"/>
            <w:r w:rsidRPr="00ED7814">
              <w:rPr>
                <w:i/>
                <w:sz w:val="20"/>
                <w:szCs w:val="20"/>
              </w:rPr>
              <w:t>, малое предприятие, среднее предприятие)</w:t>
            </w:r>
          </w:p>
        </w:tc>
        <w:tc>
          <w:tcPr>
            <w:tcW w:w="299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23FE4" w:rsidRPr="00A55F54" w:rsidRDefault="00A23FE4" w:rsidP="00A4425C">
            <w:pPr>
              <w:pStyle w:val="aff1"/>
              <w:spacing w:after="0"/>
              <w:ind w:left="0" w:right="0"/>
              <w:jc w:val="center"/>
              <w:rPr>
                <w:rStyle w:val="aa"/>
                <w:szCs w:val="24"/>
              </w:rPr>
            </w:pPr>
          </w:p>
        </w:tc>
      </w:tr>
    </w:tbl>
    <w:p w:rsidR="00A23FE4" w:rsidRPr="007417E6" w:rsidRDefault="00A23FE4" w:rsidP="00A23FE4"/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Pr="007417E6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>(подпись, М.П.)</w:t>
      </w:r>
    </w:p>
    <w:p w:rsidR="00A23FE4" w:rsidRPr="007417E6" w:rsidRDefault="00A23FE4" w:rsidP="00A23FE4">
      <w:pPr>
        <w:ind w:right="5527"/>
        <w:rPr>
          <w:color w:val="000000"/>
        </w:rPr>
      </w:pPr>
      <w:r w:rsidRPr="007417E6">
        <w:rPr>
          <w:color w:val="000000"/>
        </w:rPr>
        <w:t>____</w:t>
      </w:r>
      <w:r>
        <w:rPr>
          <w:color w:val="000000"/>
        </w:rPr>
        <w:t>_______________________________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  <w:r w:rsidRPr="007417E6">
        <w:rPr>
          <w:color w:val="000000"/>
          <w:vertAlign w:val="superscript"/>
        </w:rPr>
        <w:t xml:space="preserve">(фамилия, имя, отчество </w:t>
      </w:r>
      <w:proofErr w:type="gramStart"/>
      <w:r w:rsidRPr="007417E6">
        <w:rPr>
          <w:color w:val="000000"/>
          <w:vertAlign w:val="superscript"/>
        </w:rPr>
        <w:t>подписавшего</w:t>
      </w:r>
      <w:proofErr w:type="gramEnd"/>
      <w:r w:rsidRPr="007417E6">
        <w:rPr>
          <w:color w:val="000000"/>
          <w:vertAlign w:val="superscript"/>
        </w:rPr>
        <w:t>, должность)</w:t>
      </w: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Default="00A23FE4" w:rsidP="00A23FE4">
      <w:pPr>
        <w:ind w:right="5527"/>
        <w:jc w:val="center"/>
        <w:rPr>
          <w:color w:val="000000"/>
          <w:vertAlign w:val="superscript"/>
        </w:rPr>
      </w:pPr>
    </w:p>
    <w:p w:rsidR="00A23FE4" w:rsidRPr="00AD20D8" w:rsidRDefault="00A23FE4" w:rsidP="00A23FE4">
      <w:pPr>
        <w:ind w:right="-1"/>
        <w:rPr>
          <w:color w:val="000000"/>
          <w:sz w:val="20"/>
          <w:szCs w:val="20"/>
          <w:vertAlign w:val="superscript"/>
        </w:rPr>
      </w:pPr>
      <w:r>
        <w:rPr>
          <w:rStyle w:val="afffffff9"/>
        </w:rPr>
        <w:footnoteRef/>
      </w:r>
      <w:r>
        <w:t xml:space="preserve"> </w:t>
      </w:r>
      <w:r w:rsidRPr="00AD20D8">
        <w:rPr>
          <w:sz w:val="20"/>
          <w:szCs w:val="20"/>
        </w:rPr>
        <w:t>Предоставление информации об отнесении участника закупки к конкретной категории субъекта малого и среднего предпринимательства не является обязательным.</w:t>
      </w:r>
    </w:p>
    <w:p w:rsidR="004F4D80" w:rsidRPr="009F5821" w:rsidRDefault="004F4D80" w:rsidP="009F5821">
      <w:pPr>
        <w:pStyle w:val="3"/>
        <w:jc w:val="both"/>
        <w:rPr>
          <w:szCs w:val="24"/>
        </w:rPr>
      </w:pPr>
      <w:bookmarkStart w:id="1251" w:name="_Ref491179060"/>
      <w:bookmarkStart w:id="1252" w:name="_Toc498590374"/>
      <w:r w:rsidRPr="009F5821">
        <w:rPr>
          <w:szCs w:val="24"/>
        </w:rPr>
        <w:lastRenderedPageBreak/>
        <w:t xml:space="preserve">Форма </w:t>
      </w:r>
      <w:bookmarkEnd w:id="1242"/>
      <w:bookmarkEnd w:id="1243"/>
      <w:bookmarkEnd w:id="1244"/>
      <w:bookmarkEnd w:id="1245"/>
      <w:r w:rsidR="00FB00C0" w:rsidRPr="009F5821">
        <w:rPr>
          <w:szCs w:val="24"/>
        </w:rPr>
        <w:t>Декларации о соответствии Участника/</w:t>
      </w:r>
      <w:r w:rsidR="00C3704B" w:rsidRPr="009F5821">
        <w:rPr>
          <w:szCs w:val="24"/>
        </w:rPr>
        <w:t>соисполнителя/</w:t>
      </w:r>
      <w:r w:rsidR="00FB00C0" w:rsidRPr="009F5821">
        <w:rPr>
          <w:szCs w:val="24"/>
        </w:rPr>
        <w:t xml:space="preserve">члена Коллективного участника критериям отнесения к субъектам малого и среднего предпринимательства (форма </w:t>
      </w:r>
      <w:r w:rsidR="00B8118F" w:rsidRPr="009F5821">
        <w:rPr>
          <w:szCs w:val="24"/>
        </w:rPr>
        <w:t>7</w:t>
      </w:r>
      <w:r w:rsidR="00FB00C0" w:rsidRPr="009F5821">
        <w:rPr>
          <w:szCs w:val="24"/>
        </w:rPr>
        <w:t>.1)</w:t>
      </w:r>
      <w:bookmarkEnd w:id="1246"/>
      <w:bookmarkEnd w:id="1247"/>
      <w:bookmarkEnd w:id="1248"/>
      <w:bookmarkEnd w:id="1249"/>
      <w:bookmarkEnd w:id="1250"/>
      <w:bookmarkEnd w:id="1251"/>
      <w:bookmarkEnd w:id="1252"/>
    </w:p>
    <w:p w:rsidR="004F4D80" w:rsidRPr="009F5821" w:rsidRDefault="004F4D80" w:rsidP="004F4D80">
      <w:pPr>
        <w:spacing w:line="240" w:lineRule="auto"/>
        <w:ind w:left="540" w:firstLine="0"/>
        <w:jc w:val="left"/>
        <w:rPr>
          <w:sz w:val="24"/>
          <w:szCs w:val="24"/>
        </w:rPr>
      </w:pPr>
      <w:r w:rsidRPr="009F5821">
        <w:rPr>
          <w:sz w:val="24"/>
          <w:szCs w:val="24"/>
        </w:rPr>
        <w:t>Приложение</w:t>
      </w:r>
      <w:r w:rsidR="00553A57" w:rsidRPr="009F5821">
        <w:rPr>
          <w:sz w:val="24"/>
          <w:szCs w:val="24"/>
        </w:rPr>
        <w:t xml:space="preserve"> </w:t>
      </w:r>
      <w:r w:rsidR="00B8118F" w:rsidRPr="009F5821">
        <w:rPr>
          <w:sz w:val="24"/>
          <w:szCs w:val="24"/>
        </w:rPr>
        <w:t>7</w:t>
      </w:r>
      <w:r w:rsidRPr="009F5821">
        <w:rPr>
          <w:noProof/>
          <w:sz w:val="24"/>
          <w:szCs w:val="24"/>
        </w:rPr>
        <w:t>.1</w:t>
      </w:r>
      <w:r w:rsidRPr="009F5821">
        <w:rPr>
          <w:sz w:val="24"/>
          <w:szCs w:val="24"/>
        </w:rPr>
        <w:t xml:space="preserve"> к письму о подаче оферты</w:t>
      </w:r>
      <w:r w:rsidRPr="009F5821">
        <w:rPr>
          <w:sz w:val="24"/>
          <w:szCs w:val="24"/>
        </w:rPr>
        <w:br/>
        <w:t>от «____»_____________ </w:t>
      </w:r>
      <w:proofErr w:type="gramStart"/>
      <w:r w:rsidRPr="009F5821">
        <w:rPr>
          <w:sz w:val="24"/>
          <w:szCs w:val="24"/>
        </w:rPr>
        <w:t>г</w:t>
      </w:r>
      <w:proofErr w:type="gramEnd"/>
      <w:r w:rsidRPr="009F5821">
        <w:rPr>
          <w:sz w:val="24"/>
          <w:szCs w:val="24"/>
        </w:rPr>
        <w:t>. №__________</w:t>
      </w:r>
    </w:p>
    <w:p w:rsidR="004F4D80" w:rsidRDefault="004F4D80" w:rsidP="004F4D80">
      <w:pPr>
        <w:ind w:firstLine="709"/>
        <w:jc w:val="right"/>
        <w:rPr>
          <w:b/>
          <w:szCs w:val="24"/>
        </w:rPr>
      </w:pPr>
    </w:p>
    <w:p w:rsidR="00FB00C0" w:rsidRPr="00116BE6" w:rsidRDefault="00FB00C0" w:rsidP="00FB00C0">
      <w:pPr>
        <w:autoSpaceDE w:val="0"/>
        <w:autoSpaceDN w:val="0"/>
        <w:adjustRightInd w:val="0"/>
        <w:spacing w:line="240" w:lineRule="auto"/>
        <w:ind w:firstLine="540"/>
        <w:jc w:val="center"/>
        <w:outlineLvl w:val="3"/>
        <w:rPr>
          <w:b/>
          <w:sz w:val="26"/>
          <w:szCs w:val="26"/>
        </w:rPr>
      </w:pPr>
      <w:r w:rsidRPr="00116BE6">
        <w:rPr>
          <w:b/>
          <w:sz w:val="26"/>
          <w:szCs w:val="26"/>
        </w:rPr>
        <w:t xml:space="preserve">Декларация о соответствии </w:t>
      </w:r>
      <w:r>
        <w:rPr>
          <w:b/>
          <w:sz w:val="26"/>
          <w:szCs w:val="26"/>
        </w:rPr>
        <w:t>Участника</w:t>
      </w:r>
      <w:r w:rsidR="00B618BA" w:rsidRPr="00B618BA">
        <w:rPr>
          <w:b/>
          <w:sz w:val="26"/>
          <w:szCs w:val="26"/>
        </w:rPr>
        <w:t>/</w:t>
      </w:r>
      <w:r w:rsidR="00C3704B">
        <w:rPr>
          <w:b/>
          <w:sz w:val="26"/>
          <w:szCs w:val="26"/>
        </w:rPr>
        <w:t>соисполнителя/</w:t>
      </w:r>
      <w:r w:rsidR="00B618BA" w:rsidRPr="00B618BA">
        <w:rPr>
          <w:b/>
          <w:sz w:val="26"/>
          <w:szCs w:val="26"/>
        </w:rPr>
        <w:t>члена Коллективного участника</w:t>
      </w:r>
      <w:r w:rsidRPr="00116BE6">
        <w:rPr>
          <w:b/>
          <w:sz w:val="26"/>
          <w:szCs w:val="26"/>
        </w:rPr>
        <w:t xml:space="preserve"> критериям отнесения к субъектам малого и среднего предпринимательства </w:t>
      </w: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FB00C0" w:rsidRPr="00DB6009" w:rsidRDefault="00FB00C0" w:rsidP="00FB00C0">
      <w:pPr>
        <w:autoSpaceDE w:val="0"/>
        <w:autoSpaceDN w:val="0"/>
        <w:adjustRightInd w:val="0"/>
        <w:spacing w:line="240" w:lineRule="auto"/>
        <w:ind w:firstLine="540"/>
        <w:outlineLvl w:val="3"/>
      </w:pPr>
    </w:p>
    <w:p w:rsidR="004937CA" w:rsidRDefault="004937CA" w:rsidP="004937CA">
      <w:pPr>
        <w:spacing w:line="240" w:lineRule="auto"/>
        <w:rPr>
          <w:sz w:val="24"/>
          <w:szCs w:val="24"/>
        </w:rPr>
      </w:pPr>
      <w:bookmarkStart w:id="1253" w:name="_Toc439170690"/>
      <w:bookmarkStart w:id="1254" w:name="_Toc439172792"/>
      <w:bookmarkStart w:id="1255" w:name="_Toc439173236"/>
      <w:bookmarkStart w:id="1256" w:name="_Toc439238232"/>
      <w:r>
        <w:rPr>
          <w:sz w:val="24"/>
          <w:szCs w:val="24"/>
        </w:rPr>
        <w:t xml:space="preserve">Подтверждаем, что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37"/>
        <w:jc w:val="center"/>
      </w:pPr>
      <w:r>
        <w:t>(указывается наименование участника закупки)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 xml:space="preserve">в соответствии со статьей 4 </w:t>
      </w:r>
      <w:r w:rsidRPr="00AE1D21">
        <w:rPr>
          <w:sz w:val="24"/>
          <w:szCs w:val="24"/>
        </w:rPr>
        <w:t xml:space="preserve">Федерального закона </w:t>
      </w:r>
      <w:r w:rsidR="007C47E3" w:rsidRPr="00AE1D21">
        <w:rPr>
          <w:sz w:val="24"/>
          <w:szCs w:val="24"/>
        </w:rPr>
        <w:t xml:space="preserve">Российской Федерации №209-ФЗ от 24.07.2007 с изменениями </w:t>
      </w:r>
      <w:r w:rsidRPr="00AE1D21">
        <w:rPr>
          <w:sz w:val="24"/>
          <w:szCs w:val="24"/>
        </w:rPr>
        <w:t>“О развитии малого и среднего предпринимательства в Российской Федерации” удовлетворяет критериям отнесения</w:t>
      </w:r>
      <w:r>
        <w:rPr>
          <w:sz w:val="24"/>
          <w:szCs w:val="24"/>
        </w:rPr>
        <w:t xml:space="preserve"> организации к субъектам  </w:t>
      </w:r>
    </w:p>
    <w:p w:rsidR="004937CA" w:rsidRDefault="004937CA" w:rsidP="004937CA">
      <w:pPr>
        <w:pBdr>
          <w:top w:val="single" w:sz="4" w:space="1" w:color="auto"/>
        </w:pBdr>
        <w:spacing w:line="240" w:lineRule="auto"/>
        <w:ind w:left="2665"/>
        <w:jc w:val="center"/>
      </w:pPr>
      <w:r>
        <w:t>(указывается субъект малого или среднего предпринимательства</w:t>
      </w:r>
      <w:r>
        <w:br/>
        <w:t>в зависимости от критериев отнесения)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  <w:r>
        <w:rPr>
          <w:sz w:val="24"/>
          <w:szCs w:val="24"/>
        </w:rPr>
        <w:t>предпринимательства, и сообщаем следующую информацию:</w:t>
      </w:r>
    </w:p>
    <w:p w:rsidR="004937CA" w:rsidRDefault="004937C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1. Адрес местонахождения (юридический адрес):  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 w:rsidRPr="00610CB3">
        <w:rPr>
          <w:sz w:val="24"/>
          <w:szCs w:val="24"/>
        </w:rPr>
        <w:t>2</w:t>
      </w:r>
      <w:r>
        <w:rPr>
          <w:sz w:val="24"/>
          <w:szCs w:val="24"/>
        </w:rPr>
        <w:t>.</w:t>
      </w:r>
      <w:r>
        <w:rPr>
          <w:sz w:val="24"/>
          <w:szCs w:val="24"/>
          <w:lang w:val="en-US"/>
        </w:rPr>
        <w:t> </w:t>
      </w:r>
      <w:r>
        <w:rPr>
          <w:sz w:val="24"/>
          <w:szCs w:val="24"/>
        </w:rPr>
        <w:t xml:space="preserve">ИНН/КПП: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jc w:val="center"/>
      </w:pPr>
      <w:r>
        <w:t>(№, сведения о дате выдачи документа и выдавшем его органе)</w:t>
      </w:r>
    </w:p>
    <w:p w:rsidR="004937CA" w:rsidRDefault="004937CA" w:rsidP="006424BA">
      <w:pPr>
        <w:tabs>
          <w:tab w:val="right" w:pos="9923"/>
        </w:tabs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 xml:space="preserve">3. ОГРН:  </w:t>
      </w:r>
      <w:r>
        <w:rPr>
          <w:sz w:val="24"/>
          <w:szCs w:val="24"/>
        </w:rPr>
        <w:tab/>
        <w:t>.</w:t>
      </w:r>
    </w:p>
    <w:p w:rsidR="004937CA" w:rsidRDefault="004937CA" w:rsidP="006424BA">
      <w:pPr>
        <w:pBdr>
          <w:top w:val="single" w:sz="4" w:space="1" w:color="auto"/>
        </w:pBdr>
        <w:spacing w:line="240" w:lineRule="auto"/>
        <w:ind w:left="567" w:right="113"/>
        <w:rPr>
          <w:sz w:val="2"/>
          <w:szCs w:val="2"/>
        </w:rPr>
      </w:pPr>
    </w:p>
    <w:p w:rsidR="004937CA" w:rsidRPr="00AE1D21" w:rsidRDefault="006424BA" w:rsidP="006424BA">
      <w:pPr>
        <w:spacing w:line="240" w:lineRule="auto"/>
        <w:ind w:left="567"/>
        <w:rPr>
          <w:sz w:val="24"/>
          <w:szCs w:val="24"/>
        </w:rPr>
      </w:pPr>
      <w:r>
        <w:rPr>
          <w:sz w:val="24"/>
          <w:szCs w:val="24"/>
        </w:rPr>
        <w:t>4</w:t>
      </w:r>
      <w:r w:rsidR="004937CA" w:rsidRPr="00AE1D21">
        <w:rPr>
          <w:sz w:val="24"/>
          <w:szCs w:val="24"/>
        </w:rPr>
        <w:t xml:space="preserve">. Сведения о соответствии критериям отнесения к субъектам малого и среднего предпринимательства, а также сведения о производимых товарах, работах, услугах и видах </w:t>
      </w:r>
      <w:r w:rsidR="007C47E3" w:rsidRPr="00AE1D21">
        <w:rPr>
          <w:szCs w:val="24"/>
        </w:rPr>
        <w:t>деятельности</w:t>
      </w:r>
      <w:r w:rsidR="007C47E3" w:rsidRPr="00AE1D21">
        <w:rPr>
          <w:rStyle w:val="afffffff9"/>
          <w:sz w:val="24"/>
          <w:szCs w:val="24"/>
        </w:rPr>
        <w:footnoteRef/>
      </w:r>
      <w:r w:rsidR="004937CA" w:rsidRPr="00AE1D21">
        <w:rPr>
          <w:sz w:val="24"/>
          <w:szCs w:val="24"/>
        </w:rPr>
        <w:t>:</w:t>
      </w:r>
    </w:p>
    <w:tbl>
      <w:tblPr>
        <w:tblW w:w="99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67"/>
        <w:gridCol w:w="4649"/>
        <w:gridCol w:w="1588"/>
        <w:gridCol w:w="1588"/>
        <w:gridCol w:w="1588"/>
      </w:tblGrid>
      <w:tr w:rsidR="004937CA" w:rsidRPr="00AE1D21" w:rsidTr="005106E7">
        <w:trPr>
          <w:cantSplit/>
          <w:tblHeader/>
        </w:trPr>
        <w:tc>
          <w:tcPr>
            <w:tcW w:w="567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 xml:space="preserve">№ </w:t>
            </w:r>
            <w:proofErr w:type="gramStart"/>
            <w:r w:rsidRPr="00AE1D21">
              <w:t>п</w:t>
            </w:r>
            <w:proofErr w:type="gramEnd"/>
            <w:r w:rsidRPr="00AE1D21">
              <w:t>/п</w:t>
            </w:r>
          </w:p>
        </w:tc>
        <w:tc>
          <w:tcPr>
            <w:tcW w:w="4649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Наименование сведений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Малые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Средние предприятия</w:t>
            </w:r>
          </w:p>
        </w:tc>
        <w:tc>
          <w:tcPr>
            <w:tcW w:w="1588" w:type="dxa"/>
            <w:vAlign w:val="center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Показатель</w:t>
            </w:r>
          </w:p>
        </w:tc>
      </w:tr>
      <w:tr w:rsidR="004937CA" w:rsidRPr="00154BCB" w:rsidTr="005106E7">
        <w:trPr>
          <w:cantSplit/>
          <w:tblHeader/>
        </w:trPr>
        <w:tc>
          <w:tcPr>
            <w:tcW w:w="567" w:type="dxa"/>
          </w:tcPr>
          <w:p w:rsidR="004937CA" w:rsidRPr="00AE1D21" w:rsidRDefault="007C47E3" w:rsidP="005106E7">
            <w:pPr>
              <w:spacing w:line="240" w:lineRule="auto"/>
              <w:ind w:firstLine="0"/>
              <w:jc w:val="center"/>
            </w:pPr>
            <w:r w:rsidRPr="00AE1D21">
              <w:t>1</w:t>
            </w:r>
            <w:r w:rsidRPr="00AE1D21">
              <w:rPr>
                <w:rStyle w:val="afffffff9"/>
              </w:rPr>
              <w:t>2</w:t>
            </w:r>
          </w:p>
        </w:tc>
        <w:tc>
          <w:tcPr>
            <w:tcW w:w="4649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2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3</w:t>
            </w:r>
          </w:p>
        </w:tc>
        <w:tc>
          <w:tcPr>
            <w:tcW w:w="1588" w:type="dxa"/>
          </w:tcPr>
          <w:p w:rsidR="004937CA" w:rsidRPr="00AE1D21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4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AE1D21">
              <w:t>5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Российской Федерации, субъектов Российской Федерации, муниципальных образований, общественных и религиозных организаций (объединений), благотворительных и иных фондов (за исключением суммарной доли участия, входящей в состав активов инвестиционных фондов) в уставном капитале общества с ограниченной ответственностью, процентов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25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Суммарная доля участия иностранных юридических лиц и (или) юридических лиц, не являющихся субъектами малого и среднего предпринимательства, в уставном капитале общества с ограниченной ответственностью, процентов</w:t>
            </w:r>
            <w:r w:rsidRPr="00154BCB">
              <w:rPr>
                <w:rStyle w:val="afffffff"/>
              </w:rPr>
              <w:footnoteReference w:customMarkFollows="1" w:id="7"/>
              <w:t>3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не более 49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sym w:font="Symbol" w:char="F02D"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Акции акционерного общества, обращающиеся на организованном рынке ценных бумаг, отнесены к акциям высокотехнологичного (инновационного) сектора экономики в порядке, установленном Правительством Российской Федерации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_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lastRenderedPageBreak/>
              <w:t>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Деятельность хозяйственного общества, хозяйственного партнерства заключается в практическом применении (внедрении) результатов интеллектуальной деятельности (программ для электронных вычислительных машин, баз данных, изобретений, полезных моделей, промышленных образцов, селекционных достижений, топологий интегральных микросхем, секретов производства (ноу-хау), исключительные права на которые принадлежат учредителям (участникам) соответственно хозяйственного общества, хозяйственного партнерства - бюджетным, автономным научным учреждениям или являющимся бюджетными учреждениями, автономными учреждениями образовательным организациям высшего образования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 xml:space="preserve">Наличие у хозяйственного общества, хозяйственного партнерства статуса участника проекта в соответствии с Федеральным </w:t>
            </w:r>
            <w:hyperlink r:id="rId45" w:history="1">
              <w:r w:rsidRPr="00154BCB">
                <w:t>законом</w:t>
              </w:r>
            </w:hyperlink>
            <w:r w:rsidRPr="00154BCB">
              <w:t xml:space="preserve"> "Об инновационном центре "</w:t>
            </w:r>
            <w:proofErr w:type="spellStart"/>
            <w:r w:rsidRPr="00154BCB">
              <w:t>Сколково</w:t>
            </w:r>
            <w:proofErr w:type="spellEnd"/>
            <w:r w:rsidRPr="00154BCB">
              <w:t>"</w:t>
            </w:r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adjustRightInd w:val="0"/>
              <w:spacing w:line="240" w:lineRule="auto"/>
              <w:ind w:firstLine="0"/>
            </w:pPr>
            <w:proofErr w:type="gramStart"/>
            <w:r w:rsidRPr="00154BCB">
              <w:t xml:space="preserve">Учредителями (участниками) хозяйственных обществ, хозяйственных партнерств являются юридические лица, включенные в порядке, установленном Правительством Российской Федерации, в утвержденный Правительством Российской Федерации перечень юридических лиц, предоставляющих государственную поддержку инновационной деятельности в формах, установленных Федеральным </w:t>
            </w:r>
            <w:hyperlink r:id="rId46" w:history="1">
              <w:r w:rsidRPr="00154BCB">
                <w:t>законом</w:t>
              </w:r>
            </w:hyperlink>
            <w:r w:rsidRPr="00154BCB">
              <w:t xml:space="preserve"> «О науке и государственной научно-технической политике».</w:t>
            </w:r>
            <w:proofErr w:type="gramEnd"/>
          </w:p>
        </w:tc>
        <w:tc>
          <w:tcPr>
            <w:tcW w:w="3176" w:type="dxa"/>
            <w:gridSpan w:val="2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-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  <w:rPr>
                <w:lang w:val="en-US"/>
              </w:rPr>
            </w:pPr>
            <w:r w:rsidRPr="00154BCB">
              <w:rPr>
                <w:lang w:val="en-US"/>
              </w:rPr>
              <w:t>7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Среднесписочная численность работников за предшествующий календарный год, человек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до 100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от 101 до 250 включительно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количество человек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до 15 – </w:t>
            </w:r>
            <w:proofErr w:type="spellStart"/>
            <w:r w:rsidRPr="00154BCB">
              <w:t>микропред</w:t>
            </w:r>
            <w:r w:rsidRPr="00154BCB">
              <w:softHyphen/>
              <w:t>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</w:t>
            </w:r>
          </w:p>
        </w:tc>
        <w:tc>
          <w:tcPr>
            <w:tcW w:w="4649" w:type="dxa"/>
            <w:vMerge w:val="restart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Доход за предшествующий календарный год, который</w:t>
            </w:r>
          </w:p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определяется в порядке, установленном законодательством Российской Федерации о налогах и сборах, суммируется по всем осуществляемым видам деятельности и применяется по всем налоговым режимам, млн. рублей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800</w:t>
            </w:r>
          </w:p>
        </w:tc>
        <w:tc>
          <w:tcPr>
            <w:tcW w:w="1588" w:type="dxa"/>
            <w:vMerge w:val="restart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2000</w:t>
            </w: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указывается в млн. рублей</w:t>
            </w:r>
            <w:r w:rsidRPr="00154BCB">
              <w:br/>
              <w:t>(за предшествующий календарный год)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</w:p>
        </w:tc>
        <w:tc>
          <w:tcPr>
            <w:tcW w:w="4649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 xml:space="preserve">120 в год – </w:t>
            </w:r>
            <w:proofErr w:type="spellStart"/>
            <w:r w:rsidRPr="00154BCB">
              <w:t>микро</w:t>
            </w:r>
            <w:r w:rsidRPr="00154BCB">
              <w:softHyphen/>
              <w:t>предприятие</w:t>
            </w:r>
            <w:proofErr w:type="spellEnd"/>
          </w:p>
        </w:tc>
        <w:tc>
          <w:tcPr>
            <w:tcW w:w="1588" w:type="dxa"/>
            <w:vMerge/>
          </w:tcPr>
          <w:p w:rsidR="004937CA" w:rsidRPr="00154BCB" w:rsidRDefault="004937CA" w:rsidP="005106E7">
            <w:pPr>
              <w:spacing w:line="240" w:lineRule="auto"/>
              <w:ind w:firstLine="0"/>
            </w:pPr>
          </w:p>
        </w:tc>
        <w:tc>
          <w:tcPr>
            <w:tcW w:w="1588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9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Содержащиеся в Едином государственном реестре юридических лиц, Едином государственном реестре индивидуальных предпринимателей сведения о лицензиях, полученных соответственно юридическим лицом, индивидуальным предпринимателем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10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видах деятельности юридического лица согласно учредительным документам или о видах деятельности физического лица,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лица,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 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11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производимых субъектами малого и среднего предпринимательства товарах, работах, услугах с указанием кодов ОКВЭД</w:t>
            </w:r>
            <w:proofErr w:type="gramStart"/>
            <w:r w:rsidRPr="00154BCB">
              <w:t>2</w:t>
            </w:r>
            <w:proofErr w:type="gramEnd"/>
            <w:r w:rsidRPr="00154BCB">
              <w:t xml:space="preserve"> и ОКПД2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Подлежит заполнению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12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 соответствии производимых субъектами малого и среднего предпринимательства товарах, работах, услугах критериям отнесения к инновационной продукции, высокотехнологичной продукции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13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Сведения об участии в утвержденных программах партнерства отдельных заказчиков с субъектами малого и среднего предпринимательства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(в случае участия </w:t>
            </w:r>
            <w:r w:rsidRPr="00154BCB">
              <w:sym w:font="Symbol" w:char="F02D"/>
            </w:r>
            <w:r w:rsidRPr="00154BCB">
              <w:t xml:space="preserve"> наименование заказчика, реализующего программу партнерства)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14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 xml:space="preserve">Сведения о наличии у юридического лица, индивидуального предпринимателя в предшествующем календарном году контрактов, заключенных в соответствии с Федеральным </w:t>
            </w:r>
            <w:hyperlink r:id="rId47" w:history="1">
              <w:r w:rsidRPr="00154BCB">
                <w:t>законом</w:t>
              </w:r>
            </w:hyperlink>
            <w:r w:rsidRPr="00154BCB">
              <w:t xml:space="preserve"> "О контрактной системе в сфере закупок товаров, работ, услуг для обеспечения государственных и муниципальных нужд", и (или) договоров, заключенных в соответствии с Федеральным </w:t>
            </w:r>
            <w:hyperlink r:id="rId48" w:history="1">
              <w:r w:rsidRPr="00154BCB">
                <w:t>законом</w:t>
              </w:r>
            </w:hyperlink>
            <w:r w:rsidRPr="00154BCB">
              <w:t xml:space="preserve"> "О закупках товаров, работ, услуг отдельными видами юридических лиц"</w:t>
            </w:r>
            <w:proofErr w:type="gramEnd"/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  <w:r w:rsidRPr="00154BCB">
              <w:br/>
              <w:t xml:space="preserve">(при наличии </w:t>
            </w:r>
            <w:r w:rsidRPr="00154BCB">
              <w:sym w:font="Symbol" w:char="F02D"/>
            </w:r>
            <w:r w:rsidRPr="00154BCB">
              <w:t xml:space="preserve"> количество исполненных контрактов и общая сумма)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15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proofErr w:type="gramStart"/>
            <w:r w:rsidRPr="00154BCB">
              <w:t>Сведения о том, что руководитель, члены коллегиального исполнительного органа, главный бухгалтер субъекта малого и среднего предпринимательства не имеют судимости за преступления в сфере, а также о том,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деятельностью, связанной с деятельностью субъекта малого и среднего предпринимательства, и административное наказание в виде</w:t>
            </w:r>
            <w:proofErr w:type="gramEnd"/>
            <w:r w:rsidRPr="00154BCB">
              <w:t xml:space="preserve"> дисквалификации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  <w:tr w:rsidR="004937CA" w:rsidRPr="00154BCB" w:rsidTr="005106E7">
        <w:trPr>
          <w:cantSplit/>
        </w:trPr>
        <w:tc>
          <w:tcPr>
            <w:tcW w:w="567" w:type="dxa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lastRenderedPageBreak/>
              <w:t>16</w:t>
            </w:r>
          </w:p>
        </w:tc>
        <w:tc>
          <w:tcPr>
            <w:tcW w:w="4649" w:type="dxa"/>
          </w:tcPr>
          <w:p w:rsidR="004937CA" w:rsidRPr="00154BCB" w:rsidRDefault="004937CA" w:rsidP="005106E7">
            <w:pPr>
              <w:spacing w:line="240" w:lineRule="auto"/>
              <w:ind w:left="57" w:firstLine="0"/>
            </w:pPr>
            <w:r w:rsidRPr="00154BCB">
              <w:t>Информация о наличии сведений о субъекте малого и среднего предпринимательства в реестрах недобросовестных поставщиков, предусмотренных федеральными законами "</w:t>
            </w:r>
            <w:hyperlink r:id="rId49" w:history="1">
              <w:r w:rsidRPr="00154BCB">
                <w:t>О закупках товаров</w:t>
              </w:r>
            </w:hyperlink>
            <w:r w:rsidRPr="00154BCB">
              <w:t>, работ, услуг отдельными видами юридических лиц" и "</w:t>
            </w:r>
            <w:hyperlink r:id="rId50" w:history="1">
              <w:r w:rsidRPr="00154BCB">
                <w:t>О контрактной системе</w:t>
              </w:r>
            </w:hyperlink>
            <w:r w:rsidRPr="00154BCB">
              <w:t xml:space="preserve"> в сфере закупок товаров, работ, услуг для обеспечения государственных и муниципальных нужд"</w:t>
            </w:r>
          </w:p>
        </w:tc>
        <w:tc>
          <w:tcPr>
            <w:tcW w:w="4764" w:type="dxa"/>
            <w:gridSpan w:val="3"/>
          </w:tcPr>
          <w:p w:rsidR="004937CA" w:rsidRPr="00154BCB" w:rsidRDefault="004937CA" w:rsidP="005106E7">
            <w:pPr>
              <w:spacing w:line="240" w:lineRule="auto"/>
              <w:ind w:firstLine="0"/>
              <w:jc w:val="center"/>
            </w:pPr>
            <w:r w:rsidRPr="00154BCB">
              <w:t>да (нет)</w:t>
            </w:r>
          </w:p>
        </w:tc>
      </w:tr>
    </w:tbl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spacing w:line="240" w:lineRule="auto"/>
        <w:ind w:right="5954"/>
        <w:jc w:val="center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ind w:right="5952"/>
        <w:jc w:val="center"/>
      </w:pPr>
      <w:r>
        <w:t>(подпись)</w:t>
      </w:r>
    </w:p>
    <w:p w:rsidR="004937CA" w:rsidRDefault="004937CA" w:rsidP="004937CA">
      <w:pPr>
        <w:spacing w:line="240" w:lineRule="auto"/>
        <w:ind w:left="851"/>
        <w:rPr>
          <w:sz w:val="24"/>
          <w:szCs w:val="24"/>
        </w:rPr>
      </w:pPr>
      <w:r>
        <w:rPr>
          <w:sz w:val="24"/>
          <w:szCs w:val="24"/>
        </w:rPr>
        <w:t>М.П.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Default="004937CA" w:rsidP="004937CA">
      <w:pPr>
        <w:pBdr>
          <w:top w:val="single" w:sz="4" w:space="1" w:color="auto"/>
        </w:pBdr>
        <w:spacing w:line="240" w:lineRule="auto"/>
        <w:jc w:val="center"/>
      </w:pPr>
      <w:r>
        <w:t xml:space="preserve">(фамилия, имя, отчество (при наличии) </w:t>
      </w:r>
      <w:proofErr w:type="gramStart"/>
      <w:r>
        <w:t>подписавшего</w:t>
      </w:r>
      <w:proofErr w:type="gramEnd"/>
      <w:r>
        <w:t>, должность)</w:t>
      </w:r>
    </w:p>
    <w:p w:rsidR="004937CA" w:rsidRDefault="004937CA" w:rsidP="004937CA">
      <w:pPr>
        <w:spacing w:line="240" w:lineRule="auto"/>
        <w:rPr>
          <w:sz w:val="24"/>
          <w:szCs w:val="24"/>
        </w:rPr>
      </w:pPr>
    </w:p>
    <w:p w:rsidR="004937CA" w:rsidRPr="00D37ACE" w:rsidRDefault="004937CA" w:rsidP="004937CA">
      <w:pPr>
        <w:spacing w:line="240" w:lineRule="auto"/>
        <w:jc w:val="right"/>
        <w:outlineLvl w:val="0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footnoteRef/>
      </w:r>
      <w:r>
        <w:t xml:space="preserve"> </w:t>
      </w:r>
      <w:r>
        <w:rPr>
          <w:sz w:val="22"/>
        </w:rPr>
        <w:t xml:space="preserve">Категория субъекта малого или среднего предпринимательства изменяется только в случае, если предельные значения выше или ниже предельных значений, указанных в пунктах 7 и 8 настоящего документа, в течение 3 календарных лет, следующих один за другим. </w:t>
      </w:r>
    </w:p>
    <w:p w:rsidR="004937CA" w:rsidRDefault="004937CA" w:rsidP="004937CA">
      <w:pPr>
        <w:pStyle w:val="afffffff7"/>
        <w:jc w:val="both"/>
      </w:pPr>
    </w:p>
    <w:p w:rsidR="004937CA" w:rsidRDefault="004937CA" w:rsidP="004937CA">
      <w:pPr>
        <w:pStyle w:val="afffffff7"/>
        <w:jc w:val="both"/>
      </w:pPr>
      <w:r>
        <w:rPr>
          <w:rStyle w:val="afffffff9"/>
        </w:rPr>
        <w:t>2</w:t>
      </w:r>
      <w:r>
        <w:t xml:space="preserve"> </w:t>
      </w:r>
      <w:r w:rsidRPr="0049465E">
        <w:rPr>
          <w:sz w:val="22"/>
        </w:rPr>
        <w:t>Пункты 1 – 11 являются обязательными для заполнения.</w:t>
      </w:r>
    </w:p>
    <w:p w:rsidR="004937CA" w:rsidRDefault="004937CA" w:rsidP="004937CA">
      <w:pPr>
        <w:pStyle w:val="afffffff7"/>
      </w:pPr>
    </w:p>
    <w:p w:rsidR="007C47E3" w:rsidRPr="007C47E3" w:rsidRDefault="007C47E3" w:rsidP="007C47E3">
      <w:pPr>
        <w:spacing w:line="240" w:lineRule="auto"/>
        <w:ind w:firstLine="0"/>
      </w:pPr>
      <w:r w:rsidRPr="007C47E3">
        <w:rPr>
          <w:rStyle w:val="afffffff9"/>
        </w:rPr>
        <w:t>3</w:t>
      </w:r>
      <w:r w:rsidRPr="007C47E3">
        <w:t xml:space="preserve"> </w:t>
      </w:r>
      <w:proofErr w:type="gramStart"/>
      <w:r w:rsidRPr="007C47E3">
        <w:t xml:space="preserve">Ограничение в отношении суммарной доли участия иностранных юридических лиц и (или) юридических лиц, не являющихся субъектами малого и </w:t>
      </w:r>
      <w:r w:rsidRPr="00AE1D21">
        <w:t>среднего предпринимательства, в уставном капитале общества с ограниченной ответственностью не распространяется на общества с ограниченной ответственностью, соответствующие требованиям, указанным в подпунктах "в" - "д" пункта 1 части 1.1 статьи 4 Федерального закона Российской Федерации №209-ФЗ от 24.07.2007 с изменениями "О развитии малого и</w:t>
      </w:r>
      <w:proofErr w:type="gramEnd"/>
      <w:r w:rsidRPr="00AE1D21">
        <w:t xml:space="preserve"> среднего предпринимательства в Российской Федерации".</w:t>
      </w:r>
    </w:p>
    <w:p w:rsidR="004937CA" w:rsidRDefault="004937CA" w:rsidP="004937CA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FB00C0" w:rsidRDefault="00FB00C0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</w:p>
    <w:bookmarkEnd w:id="1253"/>
    <w:bookmarkEnd w:id="1254"/>
    <w:bookmarkEnd w:id="1255"/>
    <w:bookmarkEnd w:id="1256"/>
    <w:p w:rsidR="004F4D80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spacing w:line="240" w:lineRule="auto"/>
        <w:ind w:right="5527"/>
        <w:jc w:val="center"/>
        <w:rPr>
          <w:color w:val="000000"/>
          <w:vertAlign w:val="superscript"/>
        </w:rPr>
      </w:pPr>
    </w:p>
    <w:p w:rsidR="004F4D80" w:rsidRPr="007417E6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</w:rPr>
      </w:pPr>
      <w:r w:rsidRPr="007417E6">
        <w:rPr>
          <w:b/>
          <w:color w:val="000000"/>
          <w:spacing w:val="36"/>
        </w:rPr>
        <w:t>конец формы</w:t>
      </w:r>
    </w:p>
    <w:p w:rsidR="004F4D80" w:rsidRDefault="004F4D80">
      <w:pPr>
        <w:suppressAutoHyphens w:val="0"/>
        <w:spacing w:line="240" w:lineRule="auto"/>
        <w:ind w:firstLine="0"/>
        <w:jc w:val="left"/>
        <w:rPr>
          <w:b/>
        </w:rPr>
      </w:pPr>
      <w:bookmarkStart w:id="1257" w:name="_Toc125426243"/>
      <w:bookmarkStart w:id="1258" w:name="_Toc396984070"/>
      <w:bookmarkStart w:id="1259" w:name="_Toc423423673"/>
      <w:r>
        <w:br w:type="page"/>
      </w:r>
    </w:p>
    <w:p w:rsidR="004F4D80" w:rsidRPr="00AE1D21" w:rsidRDefault="004F4D80" w:rsidP="004F4D80">
      <w:pPr>
        <w:pStyle w:val="3"/>
        <w:rPr>
          <w:sz w:val="22"/>
        </w:rPr>
      </w:pPr>
      <w:bookmarkStart w:id="1260" w:name="_Toc439170691"/>
      <w:bookmarkStart w:id="1261" w:name="_Toc439172793"/>
      <w:bookmarkStart w:id="1262" w:name="_Toc439173237"/>
      <w:bookmarkStart w:id="1263" w:name="_Toc439238233"/>
      <w:bookmarkStart w:id="1264" w:name="_Toc439252780"/>
      <w:bookmarkStart w:id="1265" w:name="_Toc439323754"/>
      <w:bookmarkStart w:id="1266" w:name="_Toc440361391"/>
      <w:bookmarkStart w:id="1267" w:name="_Toc440376146"/>
      <w:bookmarkStart w:id="1268" w:name="_Toc440376273"/>
      <w:bookmarkStart w:id="1269" w:name="_Toc440382531"/>
      <w:bookmarkStart w:id="1270" w:name="_Toc440447201"/>
      <w:bookmarkStart w:id="1271" w:name="_Toc440632362"/>
      <w:bookmarkStart w:id="1272" w:name="_Toc440875134"/>
      <w:bookmarkStart w:id="1273" w:name="_Toc441131121"/>
      <w:bookmarkStart w:id="1274" w:name="_Toc465774644"/>
      <w:bookmarkStart w:id="1275" w:name="_Toc465848873"/>
      <w:bookmarkStart w:id="1276" w:name="_Toc471894950"/>
      <w:bookmarkStart w:id="1277" w:name="_Toc498590375"/>
      <w:r w:rsidRPr="00AE1D21">
        <w:rPr>
          <w:szCs w:val="24"/>
        </w:rPr>
        <w:lastRenderedPageBreak/>
        <w:t>Инструкции по заполнению</w:t>
      </w:r>
      <w:bookmarkEnd w:id="1257"/>
      <w:bookmarkEnd w:id="1258"/>
      <w:bookmarkEnd w:id="1259"/>
      <w:bookmarkEnd w:id="1260"/>
      <w:bookmarkEnd w:id="1261"/>
      <w:bookmarkEnd w:id="1262"/>
      <w:bookmarkEnd w:id="1263"/>
      <w:bookmarkEnd w:id="1264"/>
      <w:bookmarkEnd w:id="1265"/>
      <w:bookmarkEnd w:id="1266"/>
      <w:bookmarkEnd w:id="1267"/>
      <w:bookmarkEnd w:id="1268"/>
      <w:bookmarkEnd w:id="1269"/>
      <w:bookmarkEnd w:id="1270"/>
      <w:bookmarkEnd w:id="1271"/>
      <w:bookmarkEnd w:id="1272"/>
      <w:bookmarkEnd w:id="1273"/>
      <w:bookmarkEnd w:id="1274"/>
      <w:bookmarkEnd w:id="1275"/>
      <w:bookmarkEnd w:id="1276"/>
      <w:bookmarkEnd w:id="1277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дату и номер заявки в соответствии с письмом о подаче оферты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4F4D80" w:rsidRPr="00AE1D21">
        <w:rPr>
          <w:sz w:val="24"/>
          <w:szCs w:val="24"/>
        </w:rPr>
        <w:t>).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юридический адрес.</w:t>
      </w:r>
    </w:p>
    <w:p w:rsidR="004F4D80" w:rsidRDefault="00C236C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и должны заполнить </w:t>
      </w:r>
      <w:r w:rsidR="007C47E3" w:rsidRPr="00AE1D21">
        <w:rPr>
          <w:sz w:val="24"/>
          <w:szCs w:val="24"/>
        </w:rPr>
        <w:t xml:space="preserve">приведенные выше таблицы </w:t>
      </w:r>
      <w:r w:rsidR="004F4D80" w:rsidRPr="00AE1D21">
        <w:rPr>
          <w:sz w:val="24"/>
          <w:szCs w:val="24"/>
        </w:rPr>
        <w:t>по всем позициям. В случае отсутствия каких-либо данных указать слово «нет».</w:t>
      </w:r>
    </w:p>
    <w:p w:rsidR="009375A2" w:rsidRDefault="009375A2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306424">
        <w:rPr>
          <w:sz w:val="24"/>
          <w:szCs w:val="24"/>
        </w:rPr>
        <w:t xml:space="preserve">Графа 11 «Сведения о наличии в штате сотрудников (родственников сотрудников) иностранных публичных должностных лиц, должностных лиц публичных международных организаций, а также лиц, занимающих (занимавших) государственные должности Российской Федерации» заполняется в соответствии с ниже приведенным </w:t>
      </w:r>
      <w:r w:rsidRPr="00306424">
        <w:rPr>
          <w:b/>
          <w:sz w:val="24"/>
          <w:szCs w:val="24"/>
        </w:rPr>
        <w:t>Перечнем публичных должностных лиц:</w:t>
      </w:r>
    </w:p>
    <w:p w:rsidR="00A4425C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ind w:left="862"/>
        <w:jc w:val="center"/>
        <w:rPr>
          <w:b/>
        </w:rPr>
      </w:pPr>
      <w:r>
        <w:rPr>
          <w:b/>
        </w:rPr>
        <w:t>Перечень публичных должностных лиц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Организациям и их работникам следует принимать во внимание, что к ним могут применяться нормы и санкции, установленные не только российским, но и зарубежным антикоррупционным законодательством, в соответствии с </w:t>
      </w:r>
      <w:hyperlink r:id="rId51" w:history="1">
        <w:r w:rsidRPr="009375A2">
          <w:rPr>
            <w:sz w:val="24"/>
            <w:szCs w:val="24"/>
          </w:rPr>
          <w:t>Конвенцией</w:t>
        </w:r>
      </w:hyperlink>
      <w:r w:rsidRPr="009375A2">
        <w:rPr>
          <w:sz w:val="24"/>
          <w:szCs w:val="24"/>
        </w:rPr>
        <w:t xml:space="preserve"> против коррупции Организации Объединенных Наций, принятой резолюцией 58/4 Генеральной Ассамбл</w:t>
      </w:r>
      <w:proofErr w:type="gramStart"/>
      <w:r w:rsidRPr="009375A2">
        <w:rPr>
          <w:sz w:val="24"/>
          <w:szCs w:val="24"/>
        </w:rPr>
        <w:t>еи ОО</w:t>
      </w:r>
      <w:proofErr w:type="gramEnd"/>
      <w:r w:rsidRPr="009375A2">
        <w:rPr>
          <w:sz w:val="24"/>
          <w:szCs w:val="24"/>
        </w:rPr>
        <w:t xml:space="preserve">Н от 31 октября 2003 года.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Российская Федерация ратифицировала </w:t>
      </w:r>
      <w:hyperlink r:id="rId52" w:history="1">
        <w:r w:rsidRPr="009375A2">
          <w:rPr>
            <w:sz w:val="24"/>
            <w:szCs w:val="24"/>
          </w:rPr>
          <w:t>Конвенцию</w:t>
        </w:r>
      </w:hyperlink>
      <w:r w:rsidRPr="009375A2">
        <w:rPr>
          <w:sz w:val="24"/>
          <w:szCs w:val="24"/>
        </w:rPr>
        <w:t xml:space="preserve"> ООН против коррупции в 2006 году (8 марта 2006 года принят Федеральный </w:t>
      </w:r>
      <w:hyperlink r:id="rId53" w:history="1">
        <w:r w:rsidRPr="009375A2">
          <w:rPr>
            <w:sz w:val="24"/>
            <w:szCs w:val="24"/>
          </w:rPr>
          <w:t>закон</w:t>
        </w:r>
      </w:hyperlink>
      <w:r w:rsidRPr="009375A2">
        <w:rPr>
          <w:sz w:val="24"/>
          <w:szCs w:val="24"/>
        </w:rPr>
        <w:t xml:space="preserve"> № 40-ФЗ "О ратификации Конвенции Организации Объединенных Наций против коррупции).</w:t>
      </w:r>
    </w:p>
    <w:p w:rsidR="009375A2" w:rsidRPr="009375A2" w:rsidRDefault="009375A2" w:rsidP="009375A2">
      <w:pPr>
        <w:pStyle w:val="ConsPlusNormal"/>
        <w:ind w:firstLine="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со ст.12 Конвенции одной из мер по предупреждению коррупции является в </w:t>
      </w:r>
      <w:proofErr w:type="spellStart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т.ч</w:t>
      </w:r>
      <w:proofErr w:type="spellEnd"/>
      <w:r w:rsidRPr="009375A2">
        <w:rPr>
          <w:rFonts w:ascii="Times New Roman" w:eastAsia="Calibri" w:hAnsi="Times New Roman" w:cs="Times New Roman"/>
          <w:sz w:val="24"/>
          <w:szCs w:val="24"/>
          <w:lang w:eastAsia="en-US"/>
        </w:rPr>
        <w:t>. предупреждение возникновения конфликта интересов посредством установления ограничений на трудоустройство для бывших публичных должностных лиц.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1. </w:t>
      </w:r>
      <w:proofErr w:type="gramStart"/>
      <w:r w:rsidRPr="009375A2">
        <w:rPr>
          <w:b/>
          <w:sz w:val="24"/>
          <w:szCs w:val="24"/>
        </w:rPr>
        <w:t>ПУБЛИЧНОЕ ДОЛЖНОСТНОЕ ЛИЦО (ПДЛ)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относящееся к одной из следующих категорий:  иностранное публичное должностное лицо (далее – ИПДЛ),  должностное лицо публичной международной организации (далее - МПДЛ),  российское публичное должностное лицо (далее – РПДЛ):  -  лицо, замещающее (занимающее) государственную должность РФ; -  лицо, замещающее (занимающее) должность члена Совета директоров ЦБ РФ;</w:t>
      </w:r>
      <w:proofErr w:type="gramEnd"/>
      <w:r w:rsidRPr="009375A2">
        <w:rPr>
          <w:sz w:val="24"/>
          <w:szCs w:val="24"/>
        </w:rPr>
        <w:t xml:space="preserve"> -  лицо, замещающее (занимающее) должность федеральной государственной службы, назначение на которую и освобождение от которой осуществляется Президентом РФ или Правительством РФ;  - лицо, замещающее (занимающее) должность в ЦБ РФ, государственных корпорациях и иных организациях, созданных РФ на основании федеральных законов, включенные в перечни должностей, определяемые Президентом Российской Федерации.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2.</w:t>
      </w:r>
      <w:r w:rsidRPr="009375A2">
        <w:rPr>
          <w:sz w:val="24"/>
          <w:szCs w:val="24"/>
        </w:rPr>
        <w:t xml:space="preserve"> </w:t>
      </w:r>
      <w:r w:rsidRPr="009375A2">
        <w:rPr>
          <w:b/>
          <w:sz w:val="24"/>
          <w:szCs w:val="24"/>
        </w:rPr>
        <w:t>ИНОСТРАННОЕ ПУБЛИЧНОЕ ДОЛЖНОСТНОЕ ЛИЦО (ИПДЛ)</w:t>
      </w:r>
      <w:r w:rsidRPr="009375A2">
        <w:rPr>
          <w:sz w:val="24"/>
          <w:szCs w:val="24"/>
        </w:rPr>
        <w:t xml:space="preserve"> – физическое лицо, вне зависимости от его гражданства, на которого возложено или было возложено ранее (с момента сложения полномочий прошло менее 1 года) исполнение важных государственных функций, либо он является (являлся не более 1 года назад) лицом, облеченным общественным доверием.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proofErr w:type="gramStart"/>
      <w:r w:rsidRPr="009375A2">
        <w:rPr>
          <w:sz w:val="24"/>
          <w:szCs w:val="24"/>
        </w:rPr>
        <w:t xml:space="preserve">В соответствии с рекомендациями международных организаций и зарубежных компетентных органов - Группы разработки финансовых мер борьбы с отмыванием денег (ФАТФ), Парламента Европы, </w:t>
      </w:r>
      <w:proofErr w:type="spellStart"/>
      <w:r w:rsidRPr="009375A2">
        <w:rPr>
          <w:sz w:val="24"/>
          <w:szCs w:val="24"/>
        </w:rPr>
        <w:t>Вольфсбергской</w:t>
      </w:r>
      <w:proofErr w:type="spellEnd"/>
      <w:r w:rsidRPr="009375A2">
        <w:rPr>
          <w:sz w:val="24"/>
          <w:szCs w:val="24"/>
        </w:rPr>
        <w:t xml:space="preserve"> группы, Сети по борьбе с финансовыми преступлениями США (ФИНСЕН),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государств:</w:t>
      </w:r>
      <w:proofErr w:type="gramEnd"/>
      <w:r w:rsidRPr="009375A2">
        <w:rPr>
          <w:sz w:val="24"/>
          <w:szCs w:val="24"/>
        </w:rPr>
        <w:t xml:space="preserve"> I. Лица, на которых возложено или было возложено ранее (с момента сложения полномочий прошло менее 1 года) исполнение важных государственных функций, а именно: 1. Главы государств (в том числе правящие королевские династии) или правительств; 2. Министры, их заместители и помощники; 3. Высшие правительственные чиновники; 4. Должностные лица судебных органов власти "последней инстанции" (Верховный, Конституционный суд), на решение которых не подается апелляция; 5. Государственный прокурор и его заместители; 6. Высшие военные чиновники; 7. Руководители и члены Советов директоров Национальных Банков; 8. Послы; 9. Руководители государственных корпораций; 10. Члены Парламента или иного законодательного органа. II. Лица, облеченные общественным доверием, в частности: 1. Руководители, заместители руководителей международных организаций (ООН, </w:t>
      </w:r>
      <w:r w:rsidRPr="009375A2">
        <w:rPr>
          <w:sz w:val="24"/>
          <w:szCs w:val="24"/>
        </w:rPr>
        <w:lastRenderedPageBreak/>
        <w:t xml:space="preserve">ОЭСР, ОПЕК, Олимпийский комитет, Всемирный Банк и т.д.), Члены Европарламента; 2. Руководители и члены международных судебных организаций (Суд по правам человека, Гаагский трибунал и др.)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 xml:space="preserve">3. </w:t>
      </w:r>
      <w:proofErr w:type="gramStart"/>
      <w:r w:rsidRPr="009375A2">
        <w:rPr>
          <w:b/>
          <w:sz w:val="24"/>
          <w:szCs w:val="24"/>
        </w:rPr>
        <w:t>РОССИЙСКИЕ ПУБЛИЧНЫЕ ДОЛЖНОСТНЫЕ ЛИЦА (РПДЛ)</w:t>
      </w:r>
      <w:r w:rsidRPr="009375A2">
        <w:rPr>
          <w:sz w:val="24"/>
          <w:szCs w:val="24"/>
        </w:rPr>
        <w:t xml:space="preserve"> – физические лица, находящиеся или принимаемые на обслуживание и замещающие (занимающие) государственные должности РФ, должности членов Совета директоров Центрального банка РФ, должности федеральной государственной службы, назначение на которые и освобождение от которых осуществляются Президентом РФ или Правительством РФ, должности в Центральном банке РФ, государственных корпорациях и иных организациях, созданных РФ на основании федеральных законов, включенные в</w:t>
      </w:r>
      <w:proofErr w:type="gramEnd"/>
      <w:r w:rsidRPr="009375A2">
        <w:rPr>
          <w:sz w:val="24"/>
          <w:szCs w:val="24"/>
        </w:rPr>
        <w:t xml:space="preserve"> перечни должностей, определяемые Президентом РФ.   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В соответствии с Указом Президента Российской Федерации о государственных должностях Российской Федерации № 32 от 11 января 1995 года, утвержден сводный перечень государственных должностей, к ним относятся:  </w:t>
      </w:r>
    </w:p>
    <w:p w:rsidR="009375A2" w:rsidRPr="009375A2" w:rsidRDefault="009375A2" w:rsidP="009375A2">
      <w:pPr>
        <w:autoSpaceDE w:val="0"/>
        <w:autoSpaceDN w:val="0"/>
        <w:adjustRightInd w:val="0"/>
        <w:spacing w:line="240" w:lineRule="auto"/>
        <w:ind w:firstLine="0"/>
        <w:rPr>
          <w:sz w:val="24"/>
          <w:szCs w:val="24"/>
        </w:rPr>
      </w:pPr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Президент Российской Федерации; Председатель Правительства Российской Федерации; Первый заместитель Председателя Правительства Российской Федерации; Заместитель Председателя Правительства Российской Федерации - полномочный представитель Президента Российской Федерации в федеральном округе; Заместитель Председателя Правительства Российской Федерации; Заместитель Председателя Правительства Российской Федерации - Руководитель Аппарата Правительства Российской Федерации; Министр Российской Федерации - полномочный представитель Президента Российской Федерации в федеральном округе;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Министр Российской Федерации - Руководитель Аппарата Правительства Российской Федерации; Федеральный министр; Чрезвычайный и Полномочный Посол Российской Федерации; Постоянный представитель (представитель, постоянный наблюдатель) Российской Федерации при международной организации (в иностранном государстве); Председатель Совета Федерации Федерального Собрания; Первый заместитель, заместитель Председателя Совета Федерации Федерального Собрания; Председатель, заместитель председателя комитета (комиссии) Совета Федерации Федерального Собрания;</w:t>
      </w:r>
      <w:proofErr w:type="gramEnd"/>
      <w:r w:rsidRPr="009375A2">
        <w:rPr>
          <w:sz w:val="24"/>
          <w:szCs w:val="24"/>
        </w:rPr>
        <w:t xml:space="preserve"> </w:t>
      </w:r>
      <w:proofErr w:type="gramStart"/>
      <w:r w:rsidRPr="009375A2">
        <w:rPr>
          <w:sz w:val="24"/>
          <w:szCs w:val="24"/>
        </w:rPr>
        <w:t>Член комитета (комиссии) Совета Федерации Федерального Собрания; Председатель Государственной Думы Федерального Собрания; Первый заместитель, заместитель Председателя Государственной Думы Федерального Собрания; Руководитель фракции в Государственной Думе Федерального Собрания; Председатель, заместитель председателя комитета (комиссии) Государственной Думы Федерального Собрания; Член комитета (комиссии) Государственной Думы Федерального Собрания; Председатель Конституционного Суда Российской Федерации; Заместитель Председателя Конституционного Суда Российской Федерации;</w:t>
      </w:r>
      <w:proofErr w:type="gramEnd"/>
      <w:r w:rsidRPr="009375A2">
        <w:rPr>
          <w:sz w:val="24"/>
          <w:szCs w:val="24"/>
        </w:rPr>
        <w:t xml:space="preserve"> Судья Конституционного Суда Российской Федерации; Председатель Верховного Суда Российской Федерации; Первый заместитель, заместитель Председателя Верховного Суда Российской Федерации; Судья Верховного Суда Российской Федерации; Генеральный прокурор Российской Федерации; Председатель Следственного комитета Российской Федерации; Секретарь Совета Безопасности Российской Федерации; Уполномоченный по правам человека; Уполномоченный при Президенте Российской Федерации по защите прав предпринимателей; </w:t>
      </w:r>
      <w:proofErr w:type="gramStart"/>
      <w:r w:rsidRPr="009375A2">
        <w:rPr>
          <w:sz w:val="24"/>
          <w:szCs w:val="24"/>
        </w:rPr>
        <w:t>Руководитель высшего государственного органа исполнительной власти субъекта Российской Федерации; Председатель Счетной палаты; Заместитель Председателя Счетной палаты; Аудитор Счетной палаты; Председатель Центрального банка Российской Федерации; Председатель Центральной избирательной комиссии Российской Федерации; Заместитель Председателя Центральной избирательной комиссии Российской Федерации; Секретарь Центральной избирательной комиссии Российской Федерации; Член Центральной избирательной комиссии Российской Федерации (замещающий должность на постоянной основе);</w:t>
      </w:r>
      <w:proofErr w:type="gramEnd"/>
      <w:r w:rsidRPr="009375A2">
        <w:rPr>
          <w:sz w:val="24"/>
          <w:szCs w:val="24"/>
        </w:rPr>
        <w:t xml:space="preserve"> Председатель федерального суда; Заместитель Председателя федерального суда; Судья федерального суда; Генеральный директор Судебного департамента при Верховном Суде Российской Федерации.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t>4. МЕЖДУНАРОДНОЕ ПУБЛИЧНОЕ ДОЛЖНОСТНОЕ ЛИЦО (МПДЛ</w:t>
      </w:r>
      <w:r w:rsidRPr="009375A2">
        <w:rPr>
          <w:sz w:val="24"/>
          <w:szCs w:val="24"/>
        </w:rPr>
        <w:t>) - международный гражданский служащий или любое лицо, которое уполномочено международной организацией</w:t>
      </w:r>
      <w:proofErr w:type="gramStart"/>
      <w:r w:rsidRPr="009375A2">
        <w:rPr>
          <w:sz w:val="24"/>
          <w:szCs w:val="24"/>
        </w:rPr>
        <w:t>1</w:t>
      </w:r>
      <w:proofErr w:type="gramEnd"/>
      <w:r w:rsidRPr="009375A2">
        <w:rPr>
          <w:sz w:val="24"/>
          <w:szCs w:val="24"/>
        </w:rPr>
        <w:t xml:space="preserve"> действовать от ее имени (за исключением руководителей среднего звена или лиц, занимающих более низкие позиции).</w:t>
      </w:r>
    </w:p>
    <w:p w:rsidR="009375A2" w:rsidRPr="009375A2" w:rsidRDefault="009375A2" w:rsidP="009375A2">
      <w:pPr>
        <w:spacing w:line="240" w:lineRule="auto"/>
        <w:ind w:firstLine="0"/>
        <w:rPr>
          <w:sz w:val="24"/>
          <w:szCs w:val="24"/>
        </w:rPr>
      </w:pPr>
      <w:r w:rsidRPr="009375A2">
        <w:rPr>
          <w:b/>
          <w:sz w:val="24"/>
          <w:szCs w:val="24"/>
        </w:rPr>
        <w:lastRenderedPageBreak/>
        <w:t xml:space="preserve">5. </w:t>
      </w:r>
      <w:proofErr w:type="gramStart"/>
      <w:r w:rsidRPr="009375A2">
        <w:rPr>
          <w:b/>
          <w:sz w:val="24"/>
          <w:szCs w:val="24"/>
        </w:rPr>
        <w:t>ЛИЦО, СВЯЗАННОЕ С ПДЛ</w:t>
      </w:r>
      <w:r w:rsidRPr="009375A2">
        <w:rPr>
          <w:sz w:val="24"/>
          <w:szCs w:val="24"/>
        </w:rPr>
        <w:t xml:space="preserve"> – супруг или супруга ПДЛ, его близкий родственник (родственник по прямой восходящей и нисходящей линии (родители и дети, дедушки, бабушки и внуки), полнородный и </w:t>
      </w:r>
      <w:proofErr w:type="spellStart"/>
      <w:r w:rsidRPr="009375A2">
        <w:rPr>
          <w:sz w:val="24"/>
          <w:szCs w:val="24"/>
        </w:rPr>
        <w:t>неполнородный</w:t>
      </w:r>
      <w:proofErr w:type="spellEnd"/>
      <w:r w:rsidRPr="009375A2">
        <w:rPr>
          <w:sz w:val="24"/>
          <w:szCs w:val="24"/>
        </w:rPr>
        <w:t xml:space="preserve"> (имеющий общего отца или мать) брат и сестра, усыновитель и усыновленный), партнер по бизнесу и личный советник/консультант, а также лицо, которое получает значительную материальную выгоду ввиду отношений с ПДЛ. </w:t>
      </w:r>
      <w:proofErr w:type="gramEnd"/>
    </w:p>
    <w:p w:rsidR="009375A2" w:rsidRPr="009375A2" w:rsidRDefault="009375A2" w:rsidP="009375A2">
      <w:pPr>
        <w:pStyle w:val="aff6"/>
        <w:numPr>
          <w:ilvl w:val="0"/>
          <w:numId w:val="0"/>
        </w:numPr>
        <w:tabs>
          <w:tab w:val="num" w:pos="1134"/>
        </w:tabs>
        <w:suppressAutoHyphens w:val="0"/>
        <w:snapToGrid w:val="0"/>
        <w:spacing w:line="240" w:lineRule="auto"/>
        <w:rPr>
          <w:sz w:val="24"/>
          <w:szCs w:val="24"/>
        </w:rPr>
      </w:pPr>
      <w:r w:rsidRPr="009375A2">
        <w:rPr>
          <w:b/>
          <w:sz w:val="24"/>
          <w:szCs w:val="24"/>
        </w:rPr>
        <w:t>6. Международные организации</w:t>
      </w:r>
      <w:r w:rsidRPr="009375A2">
        <w:rPr>
          <w:sz w:val="24"/>
          <w:szCs w:val="24"/>
        </w:rPr>
        <w:t xml:space="preserve"> – организации, созданные официальными политическими соглашениями между их странам</w:t>
      </w:r>
      <w:proofErr w:type="gramStart"/>
      <w:r w:rsidRPr="009375A2">
        <w:rPr>
          <w:sz w:val="24"/>
          <w:szCs w:val="24"/>
        </w:rPr>
        <w:t>и-</w:t>
      </w:r>
      <w:proofErr w:type="gramEnd"/>
      <w:r w:rsidRPr="009375A2">
        <w:rPr>
          <w:sz w:val="24"/>
          <w:szCs w:val="24"/>
        </w:rPr>
        <w:t xml:space="preserve"> членами, которые имеют статус международных договоров; их существование признается законодательством их стран-членов и они не рассматриваются как резидентские организационные подразделения стран, в которых они размещены. </w:t>
      </w:r>
      <w:proofErr w:type="gramStart"/>
      <w:r w:rsidRPr="009375A2">
        <w:rPr>
          <w:sz w:val="24"/>
          <w:szCs w:val="24"/>
        </w:rPr>
        <w:t>Примеры международных организаций включают ООН и аффилированные международные организации, такие как Международная морская организация; региональные международные организации, такие как Совет Европы, институты Европейского Союза, Организацию по безопасности и сотрудничеству в Европе и Организацию американских государств; военные международные организации, такие как НАТО, и экономические организации, такие как Всемирная торговая организация или АСЕАН, и т.д.</w:t>
      </w:r>
      <w:proofErr w:type="gramEnd"/>
    </w:p>
    <w:p w:rsidR="004F4D80" w:rsidRPr="00AE1D21" w:rsidRDefault="004F4D80" w:rsidP="00A4425C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line="240" w:lineRule="auto"/>
        <w:ind w:left="862"/>
        <w:rPr>
          <w:sz w:val="24"/>
          <w:szCs w:val="24"/>
        </w:rPr>
      </w:pPr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6</w:t>
      </w:r>
      <w:r w:rsidRPr="00AE1D21">
        <w:rPr>
          <w:sz w:val="24"/>
          <w:szCs w:val="24"/>
        </w:rPr>
        <w:t xml:space="preserve"> «Банковские реквизиты…» указываются реквизиты, которые будут использованы при заключении Договора.</w:t>
      </w:r>
    </w:p>
    <w:p w:rsidR="00DA481F" w:rsidRPr="00AE1D21" w:rsidRDefault="00DA481F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bookmarkStart w:id="1278" w:name="_Ref55336378"/>
      <w:bookmarkStart w:id="1279" w:name="_Toc57314676"/>
      <w:bookmarkStart w:id="1280" w:name="_Toc69728990"/>
      <w:bookmarkStart w:id="1281" w:name="_Toc98253942"/>
      <w:bookmarkStart w:id="1282" w:name="_Toc165173868"/>
      <w:bookmarkStart w:id="1283" w:name="_Toc423423674"/>
      <w:r w:rsidRPr="00AE1D21">
        <w:rPr>
          <w:sz w:val="24"/>
          <w:szCs w:val="24"/>
        </w:rPr>
        <w:t>В графе 1</w:t>
      </w:r>
      <w:r w:rsidR="009375A2">
        <w:rPr>
          <w:sz w:val="24"/>
          <w:szCs w:val="24"/>
        </w:rPr>
        <w:t>7</w:t>
      </w:r>
      <w:r w:rsidRPr="00AE1D21">
        <w:rPr>
          <w:sz w:val="24"/>
          <w:szCs w:val="24"/>
        </w:rPr>
        <w:t xml:space="preserve"> «Принадлежность к малому или среднему бизнесу» указывается субъект: малый либо средний бизнес, либо «Без определения». Отнесение Участника к малому либо среднему бизнесу должно производиться на основании законодательства Российской Федерации (статья 4 Федерального закона Российской Федерации</w:t>
      </w:r>
      <w:r w:rsidR="007C47E3" w:rsidRPr="00AE1D21">
        <w:rPr>
          <w:sz w:val="24"/>
          <w:szCs w:val="24"/>
        </w:rPr>
        <w:t xml:space="preserve"> №209-ФЗ от 24.07.2007 с изменениями</w:t>
      </w:r>
      <w:r w:rsidRPr="00AE1D21">
        <w:rPr>
          <w:sz w:val="24"/>
          <w:szCs w:val="24"/>
        </w:rPr>
        <w:t xml:space="preserve"> «О развитии малого и среднего предпринимательства в Российской Федерации») в редакции, действующей на дату заполнения Анкеты.</w:t>
      </w:r>
    </w:p>
    <w:p w:rsidR="00DA481F" w:rsidRPr="00AE1D21" w:rsidRDefault="00117D24" w:rsidP="00DA481F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napToGrid w:val="0"/>
        <w:spacing w:before="100" w:beforeAutospacing="1" w:line="240" w:lineRule="auto"/>
        <w:rPr>
          <w:sz w:val="24"/>
          <w:szCs w:val="24"/>
        </w:rPr>
      </w:pPr>
      <w:r w:rsidRPr="00577EC9">
        <w:rPr>
          <w:sz w:val="24"/>
          <w:szCs w:val="24"/>
        </w:rPr>
        <w:t>Декларация о соответствии участника/</w:t>
      </w:r>
      <w:r>
        <w:rPr>
          <w:sz w:val="24"/>
          <w:szCs w:val="24"/>
        </w:rPr>
        <w:t>соисполнителя</w:t>
      </w:r>
      <w:r w:rsidRPr="00577EC9">
        <w:rPr>
          <w:sz w:val="24"/>
          <w:szCs w:val="24"/>
        </w:rPr>
        <w:t xml:space="preserve">/члена Коллективного участника закупки критериям отнесения к субъектам МСП, установленным статьей 4 Закона 209-ФЗ «О развитии малого и среднего предпринимательства в Российской Федерации» 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_Ref491179060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5.7.2</w:t>
      </w:r>
      <w:r w:rsidR="007F30BA">
        <w:rPr>
          <w:sz w:val="24"/>
          <w:szCs w:val="24"/>
        </w:rPr>
        <w:fldChar w:fldCharType="end"/>
      </w:r>
      <w:r w:rsidRPr="00577EC9">
        <w:rPr>
          <w:sz w:val="24"/>
          <w:szCs w:val="24"/>
        </w:rPr>
        <w:t>), подаётся в случае отсутствия сведений об участнике/</w:t>
      </w:r>
      <w:r>
        <w:rPr>
          <w:sz w:val="24"/>
          <w:szCs w:val="24"/>
        </w:rPr>
        <w:t>соисполнител</w:t>
      </w:r>
      <w:r w:rsidRPr="00577EC9">
        <w:rPr>
          <w:sz w:val="24"/>
          <w:szCs w:val="24"/>
        </w:rPr>
        <w:t>е/членах Коллективного участника закупки, которы</w:t>
      </w:r>
      <w:proofErr w:type="gramStart"/>
      <w:r w:rsidRPr="00577EC9">
        <w:rPr>
          <w:sz w:val="24"/>
          <w:szCs w:val="24"/>
        </w:rPr>
        <w:t>й(</w:t>
      </w:r>
      <w:proofErr w:type="spellStart"/>
      <w:proofErr w:type="gramEnd"/>
      <w:r w:rsidRPr="00577EC9">
        <w:rPr>
          <w:sz w:val="24"/>
          <w:szCs w:val="24"/>
        </w:rPr>
        <w:t>ые</w:t>
      </w:r>
      <w:proofErr w:type="spellEnd"/>
      <w:r w:rsidRPr="00577EC9">
        <w:rPr>
          <w:sz w:val="24"/>
          <w:szCs w:val="24"/>
        </w:rPr>
        <w:t>) являет(ют)</w:t>
      </w:r>
      <w:proofErr w:type="spellStart"/>
      <w:r w:rsidRPr="00577EC9">
        <w:rPr>
          <w:sz w:val="24"/>
          <w:szCs w:val="24"/>
        </w:rPr>
        <w:t>ся</w:t>
      </w:r>
      <w:proofErr w:type="spellEnd"/>
      <w:r w:rsidRPr="00577EC9">
        <w:rPr>
          <w:sz w:val="24"/>
          <w:szCs w:val="24"/>
        </w:rPr>
        <w:t xml:space="preserve"> вновь зарегистрированным(и) индивидуальным(и) предпринимателем или вновь созданным юридическим лицом, в едином </w:t>
      </w:r>
      <w:proofErr w:type="gramStart"/>
      <w:r w:rsidRPr="00577EC9">
        <w:rPr>
          <w:sz w:val="24"/>
          <w:szCs w:val="24"/>
        </w:rPr>
        <w:t>реестре</w:t>
      </w:r>
      <w:proofErr w:type="gramEnd"/>
      <w:r w:rsidRPr="00577EC9">
        <w:rPr>
          <w:sz w:val="24"/>
          <w:szCs w:val="24"/>
        </w:rPr>
        <w:t xml:space="preserve"> субъектов МСП (п. 11 Положения об особенностях участия субъектов МСП в закупках, утвержденного Постановлением 1352). В случае несоответствия сведений о субъекте МСП, содержащихся в декларации, сведениям, содержащимся в едином реестре субъектов МСП, Заказчиком используются сведения, содержащиеся в едином реестре субъектов МСП. В случае</w:t>
      </w:r>
      <w:proofErr w:type="gramStart"/>
      <w:r w:rsidRPr="00577EC9">
        <w:rPr>
          <w:sz w:val="24"/>
          <w:szCs w:val="24"/>
        </w:rPr>
        <w:t>,</w:t>
      </w:r>
      <w:proofErr w:type="gramEnd"/>
      <w:r w:rsidRPr="00577EC9">
        <w:rPr>
          <w:sz w:val="24"/>
          <w:szCs w:val="24"/>
        </w:rPr>
        <w:t xml:space="preserve"> если Участник/</w:t>
      </w:r>
      <w:r>
        <w:rPr>
          <w:sz w:val="24"/>
          <w:szCs w:val="24"/>
        </w:rPr>
        <w:t>соисполнитель</w:t>
      </w:r>
      <w:r w:rsidRPr="00577EC9">
        <w:rPr>
          <w:sz w:val="24"/>
          <w:szCs w:val="24"/>
        </w:rPr>
        <w:t>/член Коллективного участника не относится к субъектам МСП, он должен предоставить письмо в произвольной форме о непринадлежности его к субъектам МСП</w:t>
      </w:r>
      <w:r w:rsidR="00D15047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284" w:name="_Ref449016627"/>
      <w:bookmarkStart w:id="1285" w:name="_Toc498590376"/>
      <w:r w:rsidRPr="00F647F7">
        <w:lastRenderedPageBreak/>
        <w:t xml:space="preserve">Справка о перечне и годовых объемах выполнения аналогичных договоров (форма </w:t>
      </w:r>
      <w:r w:rsidR="00B8118F">
        <w:t>8</w:t>
      </w:r>
      <w:r w:rsidRPr="00F647F7">
        <w:t>)</w:t>
      </w:r>
      <w:bookmarkEnd w:id="1278"/>
      <w:bookmarkEnd w:id="1279"/>
      <w:bookmarkEnd w:id="1280"/>
      <w:bookmarkEnd w:id="1281"/>
      <w:bookmarkEnd w:id="1282"/>
      <w:bookmarkEnd w:id="1283"/>
      <w:bookmarkEnd w:id="1284"/>
      <w:bookmarkEnd w:id="1285"/>
    </w:p>
    <w:p w:rsidR="004F4D80" w:rsidRPr="00D904EF" w:rsidRDefault="004F4D80" w:rsidP="004F4D80">
      <w:pPr>
        <w:pStyle w:val="3"/>
        <w:rPr>
          <w:szCs w:val="24"/>
        </w:rPr>
      </w:pPr>
      <w:bookmarkStart w:id="1286" w:name="_Toc98253943"/>
      <w:bookmarkStart w:id="1287" w:name="_Toc157248195"/>
      <w:bookmarkStart w:id="1288" w:name="_Toc157496564"/>
      <w:bookmarkStart w:id="1289" w:name="_Toc158206103"/>
      <w:bookmarkStart w:id="1290" w:name="_Toc164057788"/>
      <w:bookmarkStart w:id="1291" w:name="_Toc164137138"/>
      <w:bookmarkStart w:id="1292" w:name="_Toc164161298"/>
      <w:bookmarkStart w:id="1293" w:name="_Toc165173869"/>
      <w:bookmarkStart w:id="1294" w:name="_Toc439170693"/>
      <w:bookmarkStart w:id="1295" w:name="_Toc439172795"/>
      <w:bookmarkStart w:id="1296" w:name="_Toc439173239"/>
      <w:bookmarkStart w:id="1297" w:name="_Toc439238235"/>
      <w:bookmarkStart w:id="1298" w:name="_Toc439252782"/>
      <w:bookmarkStart w:id="1299" w:name="_Toc439323756"/>
      <w:bookmarkStart w:id="1300" w:name="_Toc440361393"/>
      <w:bookmarkStart w:id="1301" w:name="_Toc440376275"/>
      <w:bookmarkStart w:id="1302" w:name="_Toc440382533"/>
      <w:bookmarkStart w:id="1303" w:name="_Toc440447203"/>
      <w:bookmarkStart w:id="1304" w:name="_Toc440632364"/>
      <w:bookmarkStart w:id="1305" w:name="_Toc440875136"/>
      <w:bookmarkStart w:id="1306" w:name="_Toc441131123"/>
      <w:bookmarkStart w:id="1307" w:name="_Toc465774646"/>
      <w:bookmarkStart w:id="1308" w:name="_Toc465848875"/>
      <w:bookmarkStart w:id="1309" w:name="_Toc468875378"/>
      <w:bookmarkStart w:id="1310" w:name="_Toc469488430"/>
      <w:bookmarkStart w:id="1311" w:name="_Toc471894952"/>
      <w:bookmarkStart w:id="1312" w:name="_Toc498590377"/>
      <w:r w:rsidRPr="00D904EF">
        <w:rPr>
          <w:szCs w:val="24"/>
        </w:rPr>
        <w:t>Форма Справки о перечне и годовых объемах выполнения аналогичных договоров</w:t>
      </w:r>
      <w:bookmarkEnd w:id="1286"/>
      <w:bookmarkEnd w:id="1287"/>
      <w:bookmarkEnd w:id="1288"/>
      <w:bookmarkEnd w:id="1289"/>
      <w:bookmarkEnd w:id="1290"/>
      <w:bookmarkEnd w:id="1291"/>
      <w:bookmarkEnd w:id="1292"/>
      <w:bookmarkEnd w:id="1293"/>
      <w:bookmarkEnd w:id="1294"/>
      <w:bookmarkEnd w:id="1295"/>
      <w:bookmarkEnd w:id="1296"/>
      <w:bookmarkEnd w:id="1297"/>
      <w:bookmarkEnd w:id="1298"/>
      <w:bookmarkEnd w:id="1299"/>
      <w:bookmarkEnd w:id="1300"/>
      <w:bookmarkEnd w:id="1301"/>
      <w:bookmarkEnd w:id="1302"/>
      <w:bookmarkEnd w:id="1303"/>
      <w:bookmarkEnd w:id="1304"/>
      <w:bookmarkEnd w:id="1305"/>
      <w:bookmarkEnd w:id="1306"/>
      <w:bookmarkEnd w:id="1307"/>
      <w:bookmarkEnd w:id="1308"/>
      <w:bookmarkEnd w:id="1309"/>
      <w:bookmarkEnd w:id="1310"/>
      <w:bookmarkEnd w:id="1311"/>
      <w:bookmarkEnd w:id="1312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8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Справка о перечне и объемах выполнения аналогичных договоров </w:t>
      </w:r>
      <w:proofErr w:type="gramStart"/>
      <w:r w:rsidRPr="00F647F7">
        <w:rPr>
          <w:b/>
          <w:sz w:val="24"/>
          <w:szCs w:val="24"/>
        </w:rPr>
        <w:t>за</w:t>
      </w:r>
      <w:proofErr w:type="gramEnd"/>
      <w:r w:rsidRPr="00F647F7">
        <w:rPr>
          <w:b/>
          <w:sz w:val="24"/>
          <w:szCs w:val="24"/>
        </w:rPr>
        <w:t xml:space="preserve"> последние 3 года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2520"/>
        <w:gridCol w:w="2340"/>
        <w:gridCol w:w="1980"/>
        <w:gridCol w:w="1260"/>
        <w:gridCol w:w="1440"/>
      </w:tblGrid>
      <w:tr w:rsidR="004F4D80" w:rsidRPr="00F647F7" w:rsidTr="004F4D80">
        <w:trPr>
          <w:cantSplit/>
          <w:tblHeader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52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Сроки выполнения (год и месяц начала выполнения — год и месяц фактического или планируемого окончания выполнения, для незавершенных договоров — процент выполнения)</w:t>
            </w:r>
          </w:p>
        </w:tc>
        <w:tc>
          <w:tcPr>
            <w:tcW w:w="23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 xml:space="preserve">Заказчик </w:t>
            </w:r>
            <w:r w:rsidRPr="00F647F7">
              <w:br/>
              <w:t>(наименование, адрес, контактное лицо с указанием должности, контактные телефоны)</w:t>
            </w:r>
          </w:p>
        </w:tc>
        <w:tc>
          <w:tcPr>
            <w:tcW w:w="1980" w:type="dxa"/>
            <w:vAlign w:val="center"/>
          </w:tcPr>
          <w:p w:rsidR="004F4D80" w:rsidRPr="00F647F7" w:rsidRDefault="004F4D80" w:rsidP="00CC3DAD">
            <w:pPr>
              <w:pStyle w:val="aff0"/>
              <w:spacing w:before="0" w:after="0"/>
              <w:ind w:left="0" w:right="0"/>
              <w:jc w:val="center"/>
            </w:pPr>
            <w:r w:rsidRPr="00F647F7">
              <w:t>Описание договора</w:t>
            </w:r>
            <w:r w:rsidRPr="00F647F7">
              <w:br/>
              <w:t xml:space="preserve">(объем и состав </w:t>
            </w:r>
            <w:r w:rsidR="00CC3DAD">
              <w:t>услуг</w:t>
            </w:r>
            <w:r w:rsidRPr="00F647F7">
              <w:t>, описание основных условий договора)</w:t>
            </w:r>
          </w:p>
        </w:tc>
        <w:tc>
          <w:tcPr>
            <w:tcW w:w="126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Сумма договора, рублей</w:t>
            </w:r>
          </w:p>
        </w:tc>
        <w:tc>
          <w:tcPr>
            <w:tcW w:w="144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Сведения о рекламациях по перечисленным договорам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3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5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9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  <w:vAlign w:val="center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 полный год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>указать год, например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6</w:t>
            </w:r>
            <w:r w:rsidRPr="00F647F7">
              <w:rPr>
                <w:rStyle w:val="aa"/>
                <w:sz w:val="22"/>
              </w:rPr>
              <w:t>»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4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252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3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8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560" w:type="dxa"/>
            <w:gridSpan w:val="4"/>
          </w:tcPr>
          <w:p w:rsidR="004F4D80" w:rsidRPr="00F647F7" w:rsidRDefault="004F4D80" w:rsidP="009C6DFC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 xml:space="preserve">ИТОГО </w:t>
            </w:r>
            <w:proofErr w:type="gramStart"/>
            <w:r w:rsidRPr="00F647F7">
              <w:rPr>
                <w:b/>
                <w:sz w:val="22"/>
              </w:rPr>
              <w:t>за</w:t>
            </w:r>
            <w:proofErr w:type="gramEnd"/>
            <w:r w:rsidRPr="00F647F7">
              <w:rPr>
                <w:b/>
                <w:sz w:val="22"/>
              </w:rPr>
              <w:t xml:space="preserve"> [</w:t>
            </w:r>
            <w:r w:rsidRPr="00F647F7">
              <w:rPr>
                <w:rStyle w:val="aa"/>
                <w:sz w:val="22"/>
              </w:rPr>
              <w:t xml:space="preserve">указать, </w:t>
            </w:r>
            <w:proofErr w:type="gramStart"/>
            <w:r w:rsidRPr="00F647F7">
              <w:rPr>
                <w:rStyle w:val="aa"/>
                <w:sz w:val="22"/>
              </w:rPr>
              <w:t>в</w:t>
            </w:r>
            <w:proofErr w:type="gramEnd"/>
            <w:r w:rsidRPr="00F647F7">
              <w:rPr>
                <w:rStyle w:val="aa"/>
                <w:sz w:val="22"/>
              </w:rPr>
              <w:t xml:space="preserve"> зависимости от обстоятельств, например «I квартал 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года», «20</w:t>
            </w:r>
            <w:r>
              <w:rPr>
                <w:rStyle w:val="aa"/>
                <w:sz w:val="22"/>
              </w:rPr>
              <w:t>1</w:t>
            </w:r>
            <w:r w:rsidR="009C6DFC">
              <w:rPr>
                <w:rStyle w:val="aa"/>
                <w:sz w:val="22"/>
              </w:rPr>
              <w:t>7</w:t>
            </w:r>
            <w:r w:rsidRPr="00F647F7">
              <w:rPr>
                <w:rStyle w:val="aa"/>
                <w:sz w:val="22"/>
              </w:rPr>
              <w:t xml:space="preserve"> год» и т.д.</w:t>
            </w:r>
            <w:r w:rsidRPr="00F647F7">
              <w:rPr>
                <w:b/>
                <w:sz w:val="22"/>
              </w:rPr>
              <w:t>]</w:t>
            </w:r>
          </w:p>
        </w:tc>
        <w:tc>
          <w:tcPr>
            <w:tcW w:w="126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</w:p>
        </w:tc>
        <w:tc>
          <w:tcPr>
            <w:tcW w:w="144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F647F7">
              <w:rPr>
                <w:b/>
                <w:sz w:val="22"/>
              </w:rPr>
              <w:t>х</w:t>
            </w: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bookmarkStart w:id="1313" w:name="_Toc98253944"/>
      <w:bookmarkStart w:id="1314" w:name="_Toc157248196"/>
      <w:bookmarkStart w:id="1315" w:name="_Toc157496565"/>
      <w:bookmarkStart w:id="1316" w:name="_Toc158206104"/>
      <w:bookmarkStart w:id="1317" w:name="_Toc164057789"/>
      <w:bookmarkStart w:id="1318" w:name="_Toc164137139"/>
      <w:bookmarkStart w:id="1319" w:name="_Toc164161299"/>
      <w:bookmarkStart w:id="1320" w:name="_Toc165173870"/>
      <w:r>
        <w:rPr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21" w:name="_Toc439170694"/>
      <w:bookmarkStart w:id="1322" w:name="_Toc439172796"/>
      <w:bookmarkStart w:id="1323" w:name="_Toc439173240"/>
      <w:bookmarkStart w:id="1324" w:name="_Toc439238236"/>
      <w:bookmarkStart w:id="1325" w:name="_Toc439252783"/>
      <w:bookmarkStart w:id="1326" w:name="_Toc439323757"/>
      <w:bookmarkStart w:id="1327" w:name="_Toc440361394"/>
      <w:bookmarkStart w:id="1328" w:name="_Toc440376276"/>
      <w:bookmarkStart w:id="1329" w:name="_Toc440382534"/>
      <w:bookmarkStart w:id="1330" w:name="_Toc440447204"/>
      <w:bookmarkStart w:id="1331" w:name="_Toc440632365"/>
      <w:bookmarkStart w:id="1332" w:name="_Toc440875137"/>
      <w:bookmarkStart w:id="1333" w:name="_Toc441131124"/>
      <w:bookmarkStart w:id="1334" w:name="_Toc465774647"/>
      <w:bookmarkStart w:id="1335" w:name="_Toc465848876"/>
      <w:bookmarkStart w:id="1336" w:name="_Toc468875379"/>
      <w:bookmarkStart w:id="1337" w:name="_Toc469488431"/>
      <w:bookmarkStart w:id="1338" w:name="_Toc471894953"/>
      <w:bookmarkStart w:id="1339" w:name="_Toc498590378"/>
      <w:r w:rsidRPr="00D904EF">
        <w:rPr>
          <w:szCs w:val="24"/>
        </w:rPr>
        <w:lastRenderedPageBreak/>
        <w:t>Инструкции по заполнению</w:t>
      </w:r>
      <w:bookmarkEnd w:id="1313"/>
      <w:bookmarkEnd w:id="1314"/>
      <w:bookmarkEnd w:id="1315"/>
      <w:bookmarkEnd w:id="1316"/>
      <w:bookmarkEnd w:id="1317"/>
      <w:bookmarkEnd w:id="1318"/>
      <w:bookmarkEnd w:id="1319"/>
      <w:bookmarkEnd w:id="1320"/>
      <w:bookmarkEnd w:id="1321"/>
      <w:bookmarkEnd w:id="1322"/>
      <w:bookmarkEnd w:id="1323"/>
      <w:bookmarkEnd w:id="1324"/>
      <w:bookmarkEnd w:id="1325"/>
      <w:bookmarkEnd w:id="1326"/>
      <w:bookmarkEnd w:id="1327"/>
      <w:bookmarkEnd w:id="1328"/>
      <w:bookmarkEnd w:id="1329"/>
      <w:bookmarkEnd w:id="1330"/>
      <w:bookmarkEnd w:id="1331"/>
      <w:bookmarkEnd w:id="1332"/>
      <w:bookmarkEnd w:id="1333"/>
      <w:bookmarkEnd w:id="1334"/>
      <w:bookmarkEnd w:id="1335"/>
      <w:bookmarkEnd w:id="1336"/>
      <w:bookmarkEnd w:id="1337"/>
      <w:bookmarkEnd w:id="1338"/>
      <w:bookmarkEnd w:id="1339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этой форме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перечень и годовые объемы выполнения аналогичных договоров, сопоставимых по объемам, срокам </w:t>
      </w:r>
      <w:r w:rsidR="00DB05D8">
        <w:rPr>
          <w:sz w:val="24"/>
          <w:szCs w:val="24"/>
        </w:rPr>
        <w:t>оказан</w:t>
      </w:r>
      <w:r w:rsidRPr="00F647F7">
        <w:rPr>
          <w:sz w:val="24"/>
          <w:szCs w:val="24"/>
        </w:rPr>
        <w:t xml:space="preserve">ия и прочим требованиям раздела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_Ref440274159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4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.</w:t>
      </w:r>
    </w:p>
    <w:p w:rsidR="004F4D80" w:rsidRPr="00090FCB" w:rsidRDefault="00090FCB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090FCB">
        <w:rPr>
          <w:sz w:val="24"/>
          <w:szCs w:val="24"/>
        </w:rPr>
        <w:t>Следует указать не менее одного, но не более десяти аналогичных договоров (п</w:t>
      </w:r>
      <w:r w:rsidRPr="00090FCB">
        <w:rPr>
          <w:iCs/>
          <w:sz w:val="24"/>
          <w:szCs w:val="24"/>
        </w:rPr>
        <w:t>од термином аналогичного договора понимается договор, идентичный предмету и сопоставимый с объемом и суммой услуг договора по данной закупочной процедуре</w:t>
      </w:r>
      <w:r w:rsidRPr="00090FCB">
        <w:rPr>
          <w:sz w:val="24"/>
          <w:szCs w:val="24"/>
        </w:rPr>
        <w:t>). Участник может самостоятельно выбрать договоры, которые, по его мнению, наилучшим образом характеризует его опыт</w:t>
      </w:r>
      <w:r w:rsidR="004F4D80" w:rsidRPr="00090FCB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может включать</w:t>
      </w:r>
      <w:r w:rsidR="004F4D80" w:rsidRPr="00F647F7">
        <w:rPr>
          <w:sz w:val="24"/>
          <w:szCs w:val="24"/>
        </w:rPr>
        <w:t xml:space="preserve"> и незавершенные договоры, обязательно отмечая данный факт.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340" w:name="_Ref55336389"/>
      <w:bookmarkStart w:id="1341" w:name="_Toc57314677"/>
      <w:bookmarkStart w:id="1342" w:name="_Toc69728991"/>
      <w:bookmarkStart w:id="1343" w:name="_Toc98253945"/>
      <w:bookmarkStart w:id="1344" w:name="_Toc165173871"/>
      <w:bookmarkStart w:id="1345" w:name="_Toc423423675"/>
      <w:bookmarkStart w:id="1346" w:name="_Toc498590379"/>
      <w:r w:rsidRPr="00F647F7">
        <w:lastRenderedPageBreak/>
        <w:t xml:space="preserve">Справка о материально-технических ресурсах (форма </w:t>
      </w:r>
      <w:r w:rsidR="00B8118F">
        <w:t>9</w:t>
      </w:r>
      <w:r w:rsidRPr="00F647F7">
        <w:t>)</w:t>
      </w:r>
      <w:bookmarkEnd w:id="1340"/>
      <w:bookmarkEnd w:id="1341"/>
      <w:bookmarkEnd w:id="1342"/>
      <w:bookmarkEnd w:id="1343"/>
      <w:bookmarkEnd w:id="1344"/>
      <w:bookmarkEnd w:id="1345"/>
      <w:bookmarkEnd w:id="1346"/>
    </w:p>
    <w:p w:rsidR="004F4D80" w:rsidRPr="00D904EF" w:rsidRDefault="004F4D80" w:rsidP="004F4D80">
      <w:pPr>
        <w:pStyle w:val="3"/>
        <w:rPr>
          <w:szCs w:val="24"/>
        </w:rPr>
      </w:pPr>
      <w:bookmarkStart w:id="1347" w:name="_Toc98253946"/>
      <w:bookmarkStart w:id="1348" w:name="_Toc157248198"/>
      <w:bookmarkStart w:id="1349" w:name="_Toc157496567"/>
      <w:bookmarkStart w:id="1350" w:name="_Toc158206106"/>
      <w:bookmarkStart w:id="1351" w:name="_Toc164057791"/>
      <w:bookmarkStart w:id="1352" w:name="_Toc164137141"/>
      <w:bookmarkStart w:id="1353" w:name="_Toc164161301"/>
      <w:bookmarkStart w:id="1354" w:name="_Toc165173872"/>
      <w:bookmarkStart w:id="1355" w:name="_Toc439170696"/>
      <w:bookmarkStart w:id="1356" w:name="_Toc439172798"/>
      <w:bookmarkStart w:id="1357" w:name="_Toc439173242"/>
      <w:bookmarkStart w:id="1358" w:name="_Toc439238238"/>
      <w:bookmarkStart w:id="1359" w:name="_Toc439252785"/>
      <w:bookmarkStart w:id="1360" w:name="_Toc439323759"/>
      <w:bookmarkStart w:id="1361" w:name="_Toc440361396"/>
      <w:bookmarkStart w:id="1362" w:name="_Toc440376278"/>
      <w:bookmarkStart w:id="1363" w:name="_Toc440382536"/>
      <w:bookmarkStart w:id="1364" w:name="_Toc440447206"/>
      <w:bookmarkStart w:id="1365" w:name="_Toc440632367"/>
      <w:bookmarkStart w:id="1366" w:name="_Toc440875139"/>
      <w:bookmarkStart w:id="1367" w:name="_Toc441131126"/>
      <w:bookmarkStart w:id="1368" w:name="_Toc465774649"/>
      <w:bookmarkStart w:id="1369" w:name="_Toc465848878"/>
      <w:bookmarkStart w:id="1370" w:name="_Toc468875381"/>
      <w:bookmarkStart w:id="1371" w:name="_Toc469488433"/>
      <w:bookmarkStart w:id="1372" w:name="_Toc471894955"/>
      <w:bookmarkStart w:id="1373" w:name="_Toc498590380"/>
      <w:r w:rsidRPr="00D904EF">
        <w:rPr>
          <w:szCs w:val="24"/>
        </w:rPr>
        <w:t>Форма Справки о материально-технических ресурсах</w:t>
      </w:r>
      <w:bookmarkEnd w:id="1347"/>
      <w:bookmarkEnd w:id="1348"/>
      <w:bookmarkEnd w:id="1349"/>
      <w:bookmarkEnd w:id="1350"/>
      <w:bookmarkEnd w:id="1351"/>
      <w:bookmarkEnd w:id="1352"/>
      <w:bookmarkEnd w:id="1353"/>
      <w:bookmarkEnd w:id="1354"/>
      <w:bookmarkEnd w:id="1355"/>
      <w:bookmarkEnd w:id="1356"/>
      <w:bookmarkEnd w:id="1357"/>
      <w:bookmarkEnd w:id="1358"/>
      <w:bookmarkEnd w:id="1359"/>
      <w:bookmarkEnd w:id="1360"/>
      <w:bookmarkEnd w:id="1361"/>
      <w:bookmarkEnd w:id="1362"/>
      <w:bookmarkEnd w:id="1363"/>
      <w:bookmarkEnd w:id="1364"/>
      <w:bookmarkEnd w:id="1365"/>
      <w:bookmarkEnd w:id="1366"/>
      <w:bookmarkEnd w:id="1367"/>
      <w:bookmarkEnd w:id="1368"/>
      <w:bookmarkEnd w:id="1369"/>
      <w:bookmarkEnd w:id="1370"/>
      <w:bookmarkEnd w:id="1371"/>
      <w:bookmarkEnd w:id="1372"/>
      <w:bookmarkEnd w:id="1373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9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материально-технических ресурсах</w:t>
      </w:r>
    </w:p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rPr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20"/>
        <w:gridCol w:w="1590"/>
        <w:gridCol w:w="1590"/>
        <w:gridCol w:w="1590"/>
        <w:gridCol w:w="1590"/>
        <w:gridCol w:w="1590"/>
        <w:gridCol w:w="1590"/>
      </w:tblGrid>
      <w:tr w:rsidR="004F4D80" w:rsidRPr="00F647F7" w:rsidTr="004F4D80">
        <w:trPr>
          <w:cantSplit/>
          <w:trHeight w:val="530"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</w:p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Наименование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Местонахождение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Право собственности или иное право (хозяйственного ведения, оперативного управления)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Предназначение (с точки зрения выполнения Договора)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Состояние</w:t>
            </w:r>
          </w:p>
        </w:tc>
        <w:tc>
          <w:tcPr>
            <w:tcW w:w="159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Примечания</w:t>
            </w: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856CFC">
            <w:pPr>
              <w:numPr>
                <w:ilvl w:val="0"/>
                <w:numId w:val="55"/>
              </w:numPr>
              <w:suppressAutoHyphens w:val="0"/>
              <w:spacing w:line="240" w:lineRule="auto"/>
              <w:ind w:left="0" w:firstLine="0"/>
              <w:jc w:val="center"/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720" w:type="dxa"/>
            <w:vAlign w:val="center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  <w:r w:rsidRPr="00F647F7">
              <w:rPr>
                <w:sz w:val="22"/>
              </w:rPr>
              <w:t>…</w:t>
            </w: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59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4F4D80" w:rsidRPr="00F647F7" w:rsidRDefault="004F4D80" w:rsidP="004F4D80">
      <w:pPr>
        <w:pStyle w:val="a1"/>
        <w:numPr>
          <w:ilvl w:val="0"/>
          <w:numId w:val="0"/>
        </w:numPr>
        <w:ind w:left="567"/>
        <w:rPr>
          <w:b/>
          <w:sz w:val="24"/>
          <w:szCs w:val="24"/>
        </w:rPr>
      </w:pPr>
      <w:bookmarkStart w:id="1374" w:name="_Toc98253947"/>
      <w:bookmarkStart w:id="1375" w:name="_Toc157248199"/>
      <w:bookmarkStart w:id="1376" w:name="_Toc157496568"/>
      <w:bookmarkStart w:id="1377" w:name="_Toc158206107"/>
      <w:bookmarkStart w:id="1378" w:name="_Toc164057792"/>
      <w:bookmarkStart w:id="1379" w:name="_Toc164137142"/>
      <w:bookmarkStart w:id="1380" w:name="_Toc164161302"/>
      <w:bookmarkStart w:id="1381" w:name="_Toc165173873"/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382" w:name="_Toc439170697"/>
      <w:bookmarkStart w:id="1383" w:name="_Toc439172799"/>
      <w:bookmarkStart w:id="1384" w:name="_Toc439173243"/>
      <w:bookmarkStart w:id="1385" w:name="_Toc439238239"/>
      <w:bookmarkStart w:id="1386" w:name="_Toc439252786"/>
      <w:bookmarkStart w:id="1387" w:name="_Toc439323760"/>
      <w:bookmarkStart w:id="1388" w:name="_Toc440361397"/>
      <w:bookmarkStart w:id="1389" w:name="_Toc440376279"/>
      <w:bookmarkStart w:id="1390" w:name="_Toc440382537"/>
      <w:bookmarkStart w:id="1391" w:name="_Toc440447207"/>
      <w:bookmarkStart w:id="1392" w:name="_Toc440632368"/>
      <w:bookmarkStart w:id="1393" w:name="_Toc440875140"/>
      <w:bookmarkStart w:id="1394" w:name="_Toc441131127"/>
      <w:bookmarkStart w:id="1395" w:name="_Toc465774650"/>
      <w:bookmarkStart w:id="1396" w:name="_Toc465848879"/>
      <w:bookmarkStart w:id="1397" w:name="_Toc468875382"/>
      <w:bookmarkStart w:id="1398" w:name="_Toc469488434"/>
      <w:bookmarkStart w:id="1399" w:name="_Toc471894956"/>
      <w:bookmarkStart w:id="1400" w:name="_Toc498590381"/>
      <w:r w:rsidRPr="00D904EF">
        <w:rPr>
          <w:szCs w:val="24"/>
        </w:rPr>
        <w:lastRenderedPageBreak/>
        <w:t>Инструкции по заполнению</w:t>
      </w:r>
      <w:bookmarkEnd w:id="1374"/>
      <w:bookmarkEnd w:id="1375"/>
      <w:bookmarkEnd w:id="1376"/>
      <w:bookmarkEnd w:id="1377"/>
      <w:bookmarkEnd w:id="1378"/>
      <w:bookmarkEnd w:id="1379"/>
      <w:bookmarkEnd w:id="1380"/>
      <w:bookmarkEnd w:id="1381"/>
      <w:bookmarkEnd w:id="1382"/>
      <w:bookmarkEnd w:id="1383"/>
      <w:bookmarkEnd w:id="1384"/>
      <w:bookmarkEnd w:id="1385"/>
      <w:bookmarkEnd w:id="1386"/>
      <w:bookmarkEnd w:id="1387"/>
      <w:bookmarkEnd w:id="1388"/>
      <w:bookmarkEnd w:id="1389"/>
      <w:bookmarkEnd w:id="1390"/>
      <w:bookmarkEnd w:id="1391"/>
      <w:bookmarkEnd w:id="1392"/>
      <w:bookmarkEnd w:id="1393"/>
      <w:bookmarkEnd w:id="1394"/>
      <w:bookmarkEnd w:id="1395"/>
      <w:bookmarkEnd w:id="1396"/>
      <w:bookmarkEnd w:id="1397"/>
      <w:bookmarkEnd w:id="1398"/>
      <w:bookmarkEnd w:id="1399"/>
      <w:bookmarkEnd w:id="1400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справке перечисляются материально-технические ресурсы, </w:t>
      </w:r>
      <w:r w:rsidRPr="00F11A50">
        <w:rPr>
          <w:sz w:val="24"/>
          <w:szCs w:val="24"/>
        </w:rPr>
        <w:t xml:space="preserve">которые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 xml:space="preserve"> считает ключевыми и планирует использовать в ходе выполнения Договора (склады, транспортные средства, средства обеспечения условий хранения продукции в процессе перевозки, средства связи, компьютерной обработки данных и тому подобное)</w:t>
      </w:r>
      <w:r w:rsidR="00DB1BF4" w:rsidRPr="00F11A50">
        <w:rPr>
          <w:sz w:val="24"/>
          <w:szCs w:val="24"/>
        </w:rPr>
        <w:t>, с приложением копий документов, на основании которых они используются</w:t>
      </w:r>
      <w:r w:rsidRPr="00F11A50">
        <w:rPr>
          <w:sz w:val="24"/>
          <w:szCs w:val="24"/>
        </w:rPr>
        <w:t>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401" w:name="_Ref55336398"/>
      <w:bookmarkStart w:id="1402" w:name="_Toc57314678"/>
      <w:bookmarkStart w:id="1403" w:name="_Toc69728992"/>
      <w:bookmarkStart w:id="1404" w:name="_Toc98253948"/>
      <w:bookmarkStart w:id="1405" w:name="_Toc165173874"/>
      <w:bookmarkStart w:id="1406" w:name="_Toc423423676"/>
      <w:bookmarkStart w:id="1407" w:name="_Toc498590382"/>
      <w:r w:rsidRPr="00F647F7">
        <w:lastRenderedPageBreak/>
        <w:t xml:space="preserve">Справка о кадровых ресурсах (форма </w:t>
      </w:r>
      <w:r w:rsidR="00B8118F">
        <w:t>10</w:t>
      </w:r>
      <w:r w:rsidRPr="00F647F7">
        <w:t>)</w:t>
      </w:r>
      <w:bookmarkEnd w:id="1401"/>
      <w:bookmarkEnd w:id="1402"/>
      <w:bookmarkEnd w:id="1403"/>
      <w:bookmarkEnd w:id="1404"/>
      <w:bookmarkEnd w:id="1405"/>
      <w:bookmarkEnd w:id="1406"/>
      <w:bookmarkEnd w:id="1407"/>
    </w:p>
    <w:p w:rsidR="004F4D80" w:rsidRPr="00D904EF" w:rsidRDefault="004F4D80" w:rsidP="004F4D80">
      <w:pPr>
        <w:pStyle w:val="3"/>
        <w:rPr>
          <w:szCs w:val="24"/>
        </w:rPr>
      </w:pPr>
      <w:bookmarkStart w:id="1408" w:name="_Toc98253949"/>
      <w:bookmarkStart w:id="1409" w:name="_Toc157248201"/>
      <w:bookmarkStart w:id="1410" w:name="_Toc157496570"/>
      <w:bookmarkStart w:id="1411" w:name="_Toc158206109"/>
      <w:bookmarkStart w:id="1412" w:name="_Toc164057794"/>
      <w:bookmarkStart w:id="1413" w:name="_Toc164137144"/>
      <w:bookmarkStart w:id="1414" w:name="_Toc164161304"/>
      <w:bookmarkStart w:id="1415" w:name="_Toc165173875"/>
      <w:bookmarkStart w:id="1416" w:name="_Toc439170699"/>
      <w:bookmarkStart w:id="1417" w:name="_Toc439172801"/>
      <w:bookmarkStart w:id="1418" w:name="_Toc439173245"/>
      <w:bookmarkStart w:id="1419" w:name="_Toc439238241"/>
      <w:bookmarkStart w:id="1420" w:name="_Toc439252788"/>
      <w:bookmarkStart w:id="1421" w:name="_Toc439323762"/>
      <w:bookmarkStart w:id="1422" w:name="_Toc440361399"/>
      <w:bookmarkStart w:id="1423" w:name="_Toc440376281"/>
      <w:bookmarkStart w:id="1424" w:name="_Toc440382539"/>
      <w:bookmarkStart w:id="1425" w:name="_Toc440447209"/>
      <w:bookmarkStart w:id="1426" w:name="_Toc440632370"/>
      <w:bookmarkStart w:id="1427" w:name="_Toc440875142"/>
      <w:bookmarkStart w:id="1428" w:name="_Toc441131129"/>
      <w:bookmarkStart w:id="1429" w:name="_Toc465774652"/>
      <w:bookmarkStart w:id="1430" w:name="_Toc465848881"/>
      <w:bookmarkStart w:id="1431" w:name="_Toc468875384"/>
      <w:bookmarkStart w:id="1432" w:name="_Toc469488436"/>
      <w:bookmarkStart w:id="1433" w:name="_Toc471894958"/>
      <w:bookmarkStart w:id="1434" w:name="_Toc498590383"/>
      <w:r w:rsidRPr="00D904EF">
        <w:rPr>
          <w:szCs w:val="24"/>
        </w:rPr>
        <w:t>Форма Справки о кадровых ресурсах</w:t>
      </w:r>
      <w:bookmarkEnd w:id="1408"/>
      <w:bookmarkEnd w:id="1409"/>
      <w:bookmarkEnd w:id="1410"/>
      <w:bookmarkEnd w:id="1411"/>
      <w:bookmarkEnd w:id="1412"/>
      <w:bookmarkEnd w:id="1413"/>
      <w:bookmarkEnd w:id="1414"/>
      <w:bookmarkEnd w:id="1415"/>
      <w:bookmarkEnd w:id="1416"/>
      <w:bookmarkEnd w:id="1417"/>
      <w:bookmarkEnd w:id="1418"/>
      <w:bookmarkEnd w:id="1419"/>
      <w:bookmarkEnd w:id="1420"/>
      <w:bookmarkEnd w:id="1421"/>
      <w:bookmarkEnd w:id="1422"/>
      <w:bookmarkEnd w:id="1423"/>
      <w:bookmarkEnd w:id="1424"/>
      <w:bookmarkEnd w:id="1425"/>
      <w:bookmarkEnd w:id="1426"/>
      <w:bookmarkEnd w:id="1427"/>
      <w:bookmarkEnd w:id="1428"/>
      <w:bookmarkEnd w:id="1429"/>
      <w:bookmarkEnd w:id="1430"/>
      <w:bookmarkEnd w:id="1431"/>
      <w:bookmarkEnd w:id="1432"/>
      <w:bookmarkEnd w:id="1433"/>
      <w:bookmarkEnd w:id="1434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B8118F">
        <w:rPr>
          <w:sz w:val="24"/>
          <w:szCs w:val="24"/>
        </w:rPr>
        <w:t>10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Справка о кадровых ресурсах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 w:rsidR="00C236C0">
        <w:rPr>
          <w:color w:val="000000"/>
          <w:sz w:val="24"/>
          <w:szCs w:val="24"/>
        </w:rPr>
        <w:t>Участник</w:t>
      </w:r>
      <w:r>
        <w:rPr>
          <w:color w:val="000000"/>
          <w:sz w:val="24"/>
          <w:szCs w:val="24"/>
        </w:rPr>
        <w:t>а</w:t>
      </w:r>
      <w:r w:rsidRPr="00F647F7">
        <w:rPr>
          <w:color w:val="000000"/>
          <w:sz w:val="24"/>
          <w:szCs w:val="24"/>
        </w:rPr>
        <w:t>: _________________________________</w:t>
      </w:r>
    </w:p>
    <w:p w:rsidR="004F4D80" w:rsidRPr="00F647F7" w:rsidRDefault="004F4D80" w:rsidP="004F4D80">
      <w:pPr>
        <w:spacing w:line="240" w:lineRule="auto"/>
        <w:ind w:firstLine="0"/>
        <w:rPr>
          <w:color w:val="000000"/>
          <w:sz w:val="24"/>
          <w:szCs w:val="24"/>
        </w:rPr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>Таблица-1. Основные кадровые ресурсы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sz w:val="24"/>
          <w:szCs w:val="24"/>
        </w:rPr>
      </w:pP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95"/>
        <w:gridCol w:w="2268"/>
        <w:gridCol w:w="2586"/>
        <w:gridCol w:w="1950"/>
        <w:gridCol w:w="2747"/>
      </w:tblGrid>
      <w:tr w:rsidR="004F4D80" w:rsidRPr="00F647F7" w:rsidTr="004F4D80">
        <w:trPr>
          <w:trHeight w:val="551"/>
        </w:trPr>
        <w:tc>
          <w:tcPr>
            <w:tcW w:w="695" w:type="dxa"/>
            <w:vAlign w:val="center"/>
          </w:tcPr>
          <w:p w:rsidR="004F4D80" w:rsidRPr="00F647F7" w:rsidRDefault="004F4D80" w:rsidP="004F4D80">
            <w:pPr>
              <w:spacing w:line="240" w:lineRule="auto"/>
              <w:ind w:firstLine="0"/>
              <w:jc w:val="center"/>
            </w:pPr>
            <w:r w:rsidRPr="00F647F7">
              <w:t>№</w:t>
            </w:r>
            <w:r w:rsidRPr="00F647F7">
              <w:br/>
            </w:r>
            <w:proofErr w:type="gramStart"/>
            <w:r w:rsidRPr="00F647F7">
              <w:t>п</w:t>
            </w:r>
            <w:proofErr w:type="gramEnd"/>
            <w:r w:rsidRPr="00F647F7">
              <w:t>/п</w:t>
            </w:r>
          </w:p>
        </w:tc>
        <w:tc>
          <w:tcPr>
            <w:tcW w:w="2268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Фамилия, имя, отчество специалиста</w:t>
            </w:r>
          </w:p>
        </w:tc>
        <w:tc>
          <w:tcPr>
            <w:tcW w:w="2586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Образование (какое учебное заведение окончил, год окончания, полученная специальность)</w:t>
            </w:r>
          </w:p>
        </w:tc>
        <w:tc>
          <w:tcPr>
            <w:tcW w:w="1950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Должность</w:t>
            </w:r>
          </w:p>
        </w:tc>
        <w:tc>
          <w:tcPr>
            <w:tcW w:w="2747" w:type="dxa"/>
            <w:vAlign w:val="center"/>
          </w:tcPr>
          <w:p w:rsidR="004F4D80" w:rsidRPr="00F647F7" w:rsidRDefault="004F4D80" w:rsidP="004F4D80">
            <w:pPr>
              <w:pStyle w:val="aff0"/>
              <w:spacing w:before="0" w:after="0"/>
              <w:ind w:left="0" w:right="0"/>
              <w:jc w:val="center"/>
            </w:pPr>
            <w:r w:rsidRPr="00F647F7">
              <w:t>Стаж работы в данной или аналогичной должности, лет</w:t>
            </w: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Руководящее звено (руководитель и его заместители, главный бухгалтер, главный экономист, главный юрист)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6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Специалисты (в том числе специалисты по продукции, менеджеры по закупкам, менеджеры по продажам, менеджеры по гарантийному обслуживанию)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7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</w:tr>
      <w:tr w:rsidR="004F4D80" w:rsidRPr="00F647F7" w:rsidTr="004F4D80">
        <w:trPr>
          <w:cantSplit/>
        </w:trPr>
        <w:tc>
          <w:tcPr>
            <w:tcW w:w="10246" w:type="dxa"/>
            <w:gridSpan w:val="5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  <w:r w:rsidRPr="00F647F7">
              <w:rPr>
                <w:sz w:val="22"/>
              </w:rPr>
              <w:t>Прочий персонал (в том числе экспедиторы, водители, грузчики, охранники и т.д.)</w:t>
            </w: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856CFC">
            <w:pPr>
              <w:numPr>
                <w:ilvl w:val="0"/>
                <w:numId w:val="58"/>
              </w:numPr>
              <w:suppressAutoHyphens w:val="0"/>
              <w:spacing w:line="240" w:lineRule="auto"/>
              <w:ind w:left="0" w:firstLine="0"/>
            </w:pP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4F4D80" w:rsidRPr="00F647F7" w:rsidTr="004F4D80">
        <w:tc>
          <w:tcPr>
            <w:tcW w:w="695" w:type="dxa"/>
          </w:tcPr>
          <w:p w:rsidR="004F4D80" w:rsidRPr="00F647F7" w:rsidRDefault="004F4D80" w:rsidP="004F4D80">
            <w:pPr>
              <w:spacing w:line="240" w:lineRule="auto"/>
              <w:ind w:firstLine="0"/>
            </w:pPr>
            <w:r w:rsidRPr="00F647F7">
              <w:t>…</w:t>
            </w:r>
          </w:p>
        </w:tc>
        <w:tc>
          <w:tcPr>
            <w:tcW w:w="2268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586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950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sz w:val="22"/>
              </w:rPr>
            </w:pPr>
          </w:p>
        </w:tc>
        <w:tc>
          <w:tcPr>
            <w:tcW w:w="2747" w:type="dxa"/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</w:pP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  <w:r w:rsidRPr="00F647F7">
        <w:rPr>
          <w:b/>
        </w:rPr>
        <w:t>Таблица-2. Прочий персонал</w:t>
      </w:r>
    </w:p>
    <w:p w:rsidR="004F4D80" w:rsidRPr="00F647F7" w:rsidRDefault="004F4D80" w:rsidP="004F4D80">
      <w:pPr>
        <w:keepNext/>
        <w:spacing w:line="240" w:lineRule="auto"/>
        <w:ind w:firstLine="0"/>
        <w:jc w:val="left"/>
        <w:rPr>
          <w:b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0"/>
        <w:gridCol w:w="4996"/>
      </w:tblGrid>
      <w:tr w:rsidR="004F4D80" w:rsidRPr="002037C3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Группа специалистов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D80" w:rsidRPr="002037C3" w:rsidRDefault="004F4D80" w:rsidP="004F4D80">
            <w:pPr>
              <w:pStyle w:val="aff0"/>
              <w:spacing w:before="0" w:after="0"/>
              <w:ind w:left="0" w:right="0"/>
              <w:jc w:val="center"/>
              <w:rPr>
                <w:b/>
                <w:color w:val="000000"/>
              </w:rPr>
            </w:pPr>
            <w:r w:rsidRPr="002037C3">
              <w:rPr>
                <w:b/>
                <w:color w:val="000000"/>
              </w:rPr>
              <w:t>Штатная численность, чел.</w:t>
            </w: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Руководящий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Инженерно-технический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  <w:tr w:rsidR="004F4D80" w:rsidRPr="00F647F7" w:rsidTr="004F4D80">
        <w:tc>
          <w:tcPr>
            <w:tcW w:w="5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  <w:r w:rsidRPr="00F647F7">
              <w:rPr>
                <w:color w:val="000000"/>
                <w:sz w:val="22"/>
              </w:rPr>
              <w:t>Рабочие и вспомогательный персонал</w:t>
            </w:r>
          </w:p>
        </w:tc>
        <w:tc>
          <w:tcPr>
            <w:tcW w:w="49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D80" w:rsidRPr="00F647F7" w:rsidRDefault="004F4D80" w:rsidP="004F4D80">
            <w:pPr>
              <w:pStyle w:val="aff1"/>
              <w:spacing w:before="0" w:after="0"/>
              <w:ind w:left="0" w:right="0"/>
              <w:rPr>
                <w:color w:val="000000"/>
                <w:sz w:val="22"/>
              </w:rPr>
            </w:pPr>
          </w:p>
        </w:tc>
      </w:tr>
    </w:tbl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435" w:name="_Toc98253950"/>
      <w:bookmarkStart w:id="1436" w:name="_Toc157248202"/>
      <w:bookmarkStart w:id="1437" w:name="_Toc157496571"/>
      <w:bookmarkStart w:id="1438" w:name="_Toc158206110"/>
      <w:bookmarkStart w:id="1439" w:name="_Toc164057795"/>
      <w:bookmarkStart w:id="1440" w:name="_Toc164137145"/>
      <w:bookmarkStart w:id="1441" w:name="_Toc164161305"/>
      <w:bookmarkStart w:id="1442" w:name="_Toc165173876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443" w:name="_Toc439170700"/>
      <w:bookmarkStart w:id="1444" w:name="_Toc439172802"/>
      <w:bookmarkStart w:id="1445" w:name="_Toc439173246"/>
      <w:bookmarkStart w:id="1446" w:name="_Toc439238242"/>
      <w:bookmarkStart w:id="1447" w:name="_Toc439252789"/>
      <w:bookmarkStart w:id="1448" w:name="_Toc439323763"/>
      <w:bookmarkStart w:id="1449" w:name="_Toc440361400"/>
      <w:bookmarkStart w:id="1450" w:name="_Toc440376282"/>
      <w:bookmarkStart w:id="1451" w:name="_Toc440382540"/>
      <w:bookmarkStart w:id="1452" w:name="_Toc440447210"/>
      <w:bookmarkStart w:id="1453" w:name="_Toc440632371"/>
      <w:bookmarkStart w:id="1454" w:name="_Toc440875143"/>
      <w:bookmarkStart w:id="1455" w:name="_Toc441131130"/>
      <w:bookmarkStart w:id="1456" w:name="_Toc465774653"/>
      <w:bookmarkStart w:id="1457" w:name="_Toc465848882"/>
      <w:bookmarkStart w:id="1458" w:name="_Toc468875385"/>
      <w:bookmarkStart w:id="1459" w:name="_Toc469488437"/>
      <w:bookmarkStart w:id="1460" w:name="_Toc471894959"/>
      <w:bookmarkStart w:id="1461" w:name="_Toc498590384"/>
      <w:r w:rsidRPr="00D904EF">
        <w:rPr>
          <w:szCs w:val="24"/>
        </w:rPr>
        <w:lastRenderedPageBreak/>
        <w:t>Инструкции по заполнению</w:t>
      </w:r>
      <w:bookmarkEnd w:id="1435"/>
      <w:bookmarkEnd w:id="1436"/>
      <w:bookmarkEnd w:id="1437"/>
      <w:bookmarkEnd w:id="1438"/>
      <w:bookmarkEnd w:id="1439"/>
      <w:bookmarkEnd w:id="1440"/>
      <w:bookmarkEnd w:id="1441"/>
      <w:bookmarkEnd w:id="1442"/>
      <w:bookmarkEnd w:id="1443"/>
      <w:bookmarkEnd w:id="1444"/>
      <w:bookmarkEnd w:id="1445"/>
      <w:bookmarkEnd w:id="1446"/>
      <w:bookmarkEnd w:id="1447"/>
      <w:bookmarkEnd w:id="1448"/>
      <w:bookmarkEnd w:id="1449"/>
      <w:bookmarkEnd w:id="1450"/>
      <w:bookmarkEnd w:id="1451"/>
      <w:bookmarkEnd w:id="1452"/>
      <w:bookmarkEnd w:id="1453"/>
      <w:bookmarkEnd w:id="1454"/>
      <w:bookmarkEnd w:id="1455"/>
      <w:bookmarkEnd w:id="1456"/>
      <w:bookmarkEnd w:id="1457"/>
      <w:bookmarkEnd w:id="1458"/>
      <w:bookmarkEnd w:id="1459"/>
      <w:bookmarkEnd w:id="1460"/>
      <w:bookmarkEnd w:id="1461"/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номер и дату письма о подаче оферты, приложением к которому является данная справка</w:t>
      </w:r>
      <w:r w:rsidR="00D90031">
        <w:rPr>
          <w:sz w:val="24"/>
          <w:szCs w:val="24"/>
        </w:rPr>
        <w:t xml:space="preserve">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="004F4D80" w:rsidRPr="00F647F7">
        <w:rPr>
          <w:sz w:val="24"/>
          <w:szCs w:val="24"/>
        </w:rPr>
        <w:t>.</w:t>
      </w:r>
    </w:p>
    <w:p w:rsidR="004F4D80" w:rsidRPr="00F647F7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F647F7">
        <w:rPr>
          <w:sz w:val="24"/>
          <w:szCs w:val="24"/>
        </w:rPr>
        <w:t>т.ч</w:t>
      </w:r>
      <w:proofErr w:type="spellEnd"/>
      <w:r w:rsidR="004F4D80" w:rsidRPr="00F647F7">
        <w:rPr>
          <w:sz w:val="24"/>
          <w:szCs w:val="24"/>
        </w:rPr>
        <w:t>. организационно-правовую форму) и свой адрес.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таблице-1 данной справки перечисляются только те работники, которые будут непосредственно привлечены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ом в ходе выполнения Договора.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 xml:space="preserve">В таблице-2 данной справки </w:t>
      </w:r>
      <w:proofErr w:type="gramStart"/>
      <w:r w:rsidRPr="00F11A50">
        <w:rPr>
          <w:sz w:val="24"/>
          <w:szCs w:val="24"/>
        </w:rPr>
        <w:t>указывается</w:t>
      </w:r>
      <w:proofErr w:type="gramEnd"/>
      <w:r w:rsidRPr="00F11A50">
        <w:rPr>
          <w:sz w:val="24"/>
          <w:szCs w:val="24"/>
        </w:rPr>
        <w:t xml:space="preserve"> в общем штатная численность всех специалистов, находящихся в штате </w:t>
      </w:r>
      <w:r w:rsidR="00C236C0" w:rsidRPr="00F11A50">
        <w:rPr>
          <w:sz w:val="24"/>
          <w:szCs w:val="24"/>
        </w:rPr>
        <w:t>Участник</w:t>
      </w:r>
      <w:r w:rsidRPr="00F11A50">
        <w:rPr>
          <w:sz w:val="24"/>
          <w:szCs w:val="24"/>
        </w:rPr>
        <w:t>а.</w:t>
      </w:r>
    </w:p>
    <w:p w:rsidR="004F4D80" w:rsidRPr="00F11A50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11A50">
        <w:rPr>
          <w:sz w:val="24"/>
          <w:szCs w:val="24"/>
        </w:rPr>
        <w:t>По разделу «прочий персонал» можно не заполнять данные по образованию и стажу работы (знак «х»), или же можно ограничиться указанием общего числа работников данной категории.</w:t>
      </w:r>
    </w:p>
    <w:p w:rsidR="004F4D80" w:rsidRPr="00F647F7" w:rsidRDefault="004F4D80" w:rsidP="004F4D80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jc w:val="both"/>
      </w:pPr>
      <w:bookmarkStart w:id="1462" w:name="_Toc165173881"/>
      <w:bookmarkStart w:id="1463" w:name="_Ref194749267"/>
      <w:bookmarkStart w:id="1464" w:name="_Toc423423677"/>
      <w:bookmarkStart w:id="1465" w:name="_Ref440271993"/>
      <w:bookmarkStart w:id="1466" w:name="_Ref440274659"/>
      <w:bookmarkStart w:id="1467" w:name="_Toc498590385"/>
      <w:bookmarkStart w:id="1468" w:name="_Ref90381523"/>
      <w:bookmarkStart w:id="1469" w:name="_Toc90385124"/>
      <w:bookmarkStart w:id="1470" w:name="_Ref96861029"/>
      <w:bookmarkStart w:id="1471" w:name="_Toc97651410"/>
      <w:bookmarkStart w:id="1472" w:name="_Toc98253955"/>
      <w:r w:rsidRPr="00F647F7">
        <w:lastRenderedPageBreak/>
        <w:t>Информационное письмо о налич</w:t>
      </w:r>
      <w:proofErr w:type="gramStart"/>
      <w:r w:rsidRPr="00F647F7">
        <w:t xml:space="preserve">ии у </w:t>
      </w:r>
      <w:r w:rsidR="00C236C0">
        <w:t>У</w:t>
      </w:r>
      <w:proofErr w:type="gramEnd"/>
      <w:r w:rsidR="00C236C0">
        <w:t>частник</w:t>
      </w:r>
      <w:r>
        <w:t>а</w:t>
      </w:r>
      <w:r w:rsidRPr="00F647F7">
        <w:t xml:space="preserve"> </w:t>
      </w:r>
      <w:r w:rsidR="00A600E3" w:rsidRPr="00F82225">
        <w:t xml:space="preserve">конфликта интересов и/или </w:t>
      </w:r>
      <w:r w:rsidRPr="00F647F7">
        <w:t xml:space="preserve">связей, носящих характер </w:t>
      </w:r>
      <w:proofErr w:type="spellStart"/>
      <w:r w:rsidRPr="00F647F7">
        <w:t>аффилированности</w:t>
      </w:r>
      <w:proofErr w:type="spellEnd"/>
      <w:r w:rsidRPr="00F647F7">
        <w:t xml:space="preserve"> с сотрудниками Заказчика или Организатора (форма 1</w:t>
      </w:r>
      <w:r w:rsidR="00B8118F">
        <w:t>1</w:t>
      </w:r>
      <w:r w:rsidRPr="00F647F7">
        <w:t>)</w:t>
      </w:r>
      <w:bookmarkEnd w:id="1462"/>
      <w:bookmarkEnd w:id="1463"/>
      <w:bookmarkEnd w:id="1464"/>
      <w:bookmarkEnd w:id="1465"/>
      <w:bookmarkEnd w:id="1466"/>
      <w:bookmarkEnd w:id="1467"/>
    </w:p>
    <w:p w:rsidR="004F4D80" w:rsidRPr="00D904EF" w:rsidRDefault="004F4D80" w:rsidP="004F4D80">
      <w:pPr>
        <w:pStyle w:val="3"/>
        <w:rPr>
          <w:szCs w:val="24"/>
        </w:rPr>
      </w:pPr>
      <w:bookmarkStart w:id="1473" w:name="_Toc97651411"/>
      <w:bookmarkStart w:id="1474" w:name="_Toc98253956"/>
      <w:bookmarkStart w:id="1475" w:name="_Toc157248208"/>
      <w:bookmarkStart w:id="1476" w:name="_Toc157496577"/>
      <w:bookmarkStart w:id="1477" w:name="_Toc158206116"/>
      <w:bookmarkStart w:id="1478" w:name="_Toc164057801"/>
      <w:bookmarkStart w:id="1479" w:name="_Toc164137151"/>
      <w:bookmarkStart w:id="1480" w:name="_Toc164161311"/>
      <w:bookmarkStart w:id="1481" w:name="_Toc165173882"/>
      <w:bookmarkStart w:id="1482" w:name="_Toc439170702"/>
      <w:bookmarkStart w:id="1483" w:name="_Toc439172804"/>
      <w:bookmarkStart w:id="1484" w:name="_Toc439173248"/>
      <w:bookmarkStart w:id="1485" w:name="_Toc439238244"/>
      <w:bookmarkStart w:id="1486" w:name="_Toc439252791"/>
      <w:bookmarkStart w:id="1487" w:name="_Toc439323765"/>
      <w:bookmarkStart w:id="1488" w:name="_Toc440361402"/>
      <w:bookmarkStart w:id="1489" w:name="_Toc440376284"/>
      <w:bookmarkStart w:id="1490" w:name="_Toc440382542"/>
      <w:bookmarkStart w:id="1491" w:name="_Toc440447212"/>
      <w:bookmarkStart w:id="1492" w:name="_Toc440632373"/>
      <w:bookmarkStart w:id="1493" w:name="_Toc440875145"/>
      <w:bookmarkStart w:id="1494" w:name="_Toc441131132"/>
      <w:bookmarkStart w:id="1495" w:name="_Toc465774655"/>
      <w:bookmarkStart w:id="1496" w:name="_Toc465848884"/>
      <w:bookmarkStart w:id="1497" w:name="_Toc468875387"/>
      <w:bookmarkStart w:id="1498" w:name="_Toc469488439"/>
      <w:bookmarkStart w:id="1499" w:name="_Toc471894961"/>
      <w:bookmarkStart w:id="1500" w:name="_Toc498590386"/>
      <w:r w:rsidRPr="00D904EF">
        <w:rPr>
          <w:szCs w:val="24"/>
        </w:rPr>
        <w:t>Форма письма о налич</w:t>
      </w:r>
      <w:proofErr w:type="gramStart"/>
      <w:r w:rsidRPr="00D904EF">
        <w:rPr>
          <w:szCs w:val="24"/>
        </w:rPr>
        <w:t xml:space="preserve">ии у </w:t>
      </w:r>
      <w:r w:rsidR="00C236C0" w:rsidRPr="00D904EF">
        <w:rPr>
          <w:szCs w:val="24"/>
        </w:rPr>
        <w:t>У</w:t>
      </w:r>
      <w:proofErr w:type="gramEnd"/>
      <w:r w:rsidR="00C236C0" w:rsidRPr="00D904EF">
        <w:rPr>
          <w:szCs w:val="24"/>
        </w:rPr>
        <w:t>частник</w:t>
      </w:r>
      <w:r w:rsidRPr="00D904EF">
        <w:rPr>
          <w:szCs w:val="24"/>
        </w:rPr>
        <w:t xml:space="preserve">а </w:t>
      </w:r>
      <w:r w:rsidR="00A600E3" w:rsidRPr="00F82225">
        <w:rPr>
          <w:szCs w:val="24"/>
        </w:rPr>
        <w:t xml:space="preserve">конфликта интересов и/или </w:t>
      </w:r>
      <w:r w:rsidRPr="00D904EF">
        <w:rPr>
          <w:szCs w:val="24"/>
        </w:rPr>
        <w:t xml:space="preserve">связей, носящих характер </w:t>
      </w:r>
      <w:proofErr w:type="spellStart"/>
      <w:r w:rsidRPr="00D904EF">
        <w:rPr>
          <w:szCs w:val="24"/>
        </w:rPr>
        <w:t>аффилированности</w:t>
      </w:r>
      <w:proofErr w:type="spellEnd"/>
      <w:r w:rsidRPr="00D904EF">
        <w:rPr>
          <w:szCs w:val="24"/>
        </w:rPr>
        <w:t xml:space="preserve"> с сотрудниками Заказчика или Организатора</w:t>
      </w:r>
      <w:bookmarkEnd w:id="1473"/>
      <w:bookmarkEnd w:id="1474"/>
      <w:bookmarkEnd w:id="1475"/>
      <w:bookmarkEnd w:id="1476"/>
      <w:bookmarkEnd w:id="1477"/>
      <w:bookmarkEnd w:id="1478"/>
      <w:bookmarkEnd w:id="1479"/>
      <w:bookmarkEnd w:id="1480"/>
      <w:bookmarkEnd w:id="1481"/>
      <w:bookmarkEnd w:id="1482"/>
      <w:bookmarkEnd w:id="1483"/>
      <w:bookmarkEnd w:id="1484"/>
      <w:bookmarkEnd w:id="1485"/>
      <w:bookmarkEnd w:id="1486"/>
      <w:bookmarkEnd w:id="1487"/>
      <w:bookmarkEnd w:id="1488"/>
      <w:bookmarkEnd w:id="1489"/>
      <w:bookmarkEnd w:id="1490"/>
      <w:bookmarkEnd w:id="1491"/>
      <w:bookmarkEnd w:id="1492"/>
      <w:bookmarkEnd w:id="1493"/>
      <w:bookmarkEnd w:id="1494"/>
      <w:bookmarkEnd w:id="1495"/>
      <w:bookmarkEnd w:id="1496"/>
      <w:bookmarkEnd w:id="1497"/>
      <w:bookmarkEnd w:id="1498"/>
      <w:bookmarkEnd w:id="1499"/>
      <w:bookmarkEnd w:id="1500"/>
    </w:p>
    <w:p w:rsidR="004F4D80" w:rsidRPr="00F647F7" w:rsidRDefault="004F4D80" w:rsidP="004F4D80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4F4D80" w:rsidRPr="00F647F7" w:rsidRDefault="004F4D80" w:rsidP="004F4D80">
      <w:pPr>
        <w:spacing w:line="240" w:lineRule="auto"/>
        <w:ind w:firstLine="0"/>
        <w:jc w:val="left"/>
        <w:rPr>
          <w:sz w:val="24"/>
          <w:szCs w:val="24"/>
        </w:rPr>
      </w:pPr>
      <w:r w:rsidRPr="00F647F7">
        <w:rPr>
          <w:sz w:val="24"/>
          <w:szCs w:val="24"/>
        </w:rPr>
        <w:t xml:space="preserve">Приложение </w:t>
      </w:r>
      <w:r w:rsidR="00553A57">
        <w:rPr>
          <w:sz w:val="24"/>
          <w:szCs w:val="24"/>
        </w:rPr>
        <w:t>1</w:t>
      </w:r>
      <w:r w:rsidR="00B8118F">
        <w:rPr>
          <w:sz w:val="24"/>
          <w:szCs w:val="24"/>
        </w:rPr>
        <w:t>1</w:t>
      </w:r>
      <w:r w:rsidRPr="00F647F7">
        <w:rPr>
          <w:sz w:val="24"/>
          <w:szCs w:val="24"/>
        </w:rPr>
        <w:t xml:space="preserve"> к письму о подаче оферты</w:t>
      </w:r>
      <w:r w:rsidRPr="00F647F7">
        <w:rPr>
          <w:sz w:val="24"/>
          <w:szCs w:val="24"/>
        </w:rPr>
        <w:br/>
        <w:t>от «____»_____________ </w:t>
      </w:r>
      <w:proofErr w:type="gramStart"/>
      <w:r w:rsidRPr="00F647F7">
        <w:rPr>
          <w:sz w:val="24"/>
          <w:szCs w:val="24"/>
        </w:rPr>
        <w:t>г</w:t>
      </w:r>
      <w:proofErr w:type="gramEnd"/>
      <w:r w:rsidRPr="00F647F7">
        <w:rPr>
          <w:sz w:val="24"/>
          <w:szCs w:val="24"/>
        </w:rPr>
        <w:t>. №__________</w:t>
      </w:r>
    </w:p>
    <w:p w:rsidR="004F4D80" w:rsidRPr="00F647F7" w:rsidRDefault="004F4D80" w:rsidP="004F4D80">
      <w:pPr>
        <w:spacing w:line="240" w:lineRule="auto"/>
        <w:ind w:right="5243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jc w:val="center"/>
        <w:rPr>
          <w:sz w:val="24"/>
          <w:szCs w:val="24"/>
        </w:rPr>
      </w:pPr>
      <w:r w:rsidRPr="00F647F7">
        <w:rPr>
          <w:sz w:val="24"/>
          <w:szCs w:val="24"/>
        </w:rPr>
        <w:t>Уважаемые господа!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AE1D21" w:rsidRDefault="004F4D80" w:rsidP="004F4D80">
      <w:pPr>
        <w:spacing w:line="240" w:lineRule="auto"/>
        <w:rPr>
          <w:b/>
          <w:sz w:val="24"/>
          <w:szCs w:val="24"/>
        </w:rPr>
      </w:pPr>
      <w:r w:rsidRPr="00F647F7">
        <w:rPr>
          <w:sz w:val="24"/>
          <w:szCs w:val="24"/>
        </w:rPr>
        <w:t xml:space="preserve">При рассмотрении </w:t>
      </w:r>
      <w:r w:rsidRPr="00AE1D21">
        <w:rPr>
          <w:sz w:val="24"/>
          <w:szCs w:val="24"/>
        </w:rPr>
        <w:t xml:space="preserve">нашей </w:t>
      </w:r>
      <w:r w:rsidR="00D904EF" w:rsidRPr="00AE1D21">
        <w:rPr>
          <w:sz w:val="24"/>
          <w:szCs w:val="24"/>
        </w:rPr>
        <w:t>Заявки</w:t>
      </w:r>
      <w:r w:rsidRPr="00AE1D21">
        <w:rPr>
          <w:sz w:val="24"/>
          <w:szCs w:val="24"/>
        </w:rPr>
        <w:t xml:space="preserve"> просим учесть следующие сведения о наличии у </w:t>
      </w:r>
      <w:r w:rsidRPr="00AE1D21">
        <w:rPr>
          <w:b/>
          <w:i/>
          <w:sz w:val="24"/>
          <w:szCs w:val="24"/>
        </w:rPr>
        <w:t xml:space="preserve">{указывается наименование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>а}</w:t>
      </w:r>
      <w:r w:rsidRPr="00AE1D21">
        <w:rPr>
          <w:i/>
          <w:sz w:val="24"/>
          <w:szCs w:val="24"/>
        </w:rPr>
        <w:t xml:space="preserve"> </w:t>
      </w:r>
      <w:r w:rsidR="007C47E3" w:rsidRPr="00AE1D21">
        <w:rPr>
          <w:snapToGrid w:val="0"/>
          <w:sz w:val="24"/>
          <w:szCs w:val="24"/>
        </w:rPr>
        <w:t>конфликта интересов и/или связей</w:t>
      </w:r>
      <w:r w:rsidRPr="00AE1D21">
        <w:rPr>
          <w:sz w:val="24"/>
          <w:szCs w:val="24"/>
        </w:rPr>
        <w:t xml:space="preserve">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с лицами, являющимися </w:t>
      </w:r>
      <w:r w:rsidRPr="00AE1D21">
        <w:rPr>
          <w:b/>
          <w:i/>
          <w:sz w:val="24"/>
          <w:szCs w:val="24"/>
        </w:rPr>
        <w:t>{</w:t>
      </w:r>
      <w:proofErr w:type="gramStart"/>
      <w:r w:rsidRPr="00AE1D21">
        <w:rPr>
          <w:b/>
          <w:i/>
          <w:sz w:val="24"/>
          <w:szCs w:val="24"/>
        </w:rPr>
        <w:t>указывается</w:t>
      </w:r>
      <w:proofErr w:type="gramEnd"/>
      <w:r w:rsidRPr="00AE1D21">
        <w:rPr>
          <w:b/>
          <w:i/>
          <w:sz w:val="24"/>
          <w:szCs w:val="24"/>
        </w:rPr>
        <w:t xml:space="preserve"> кем являются эти лица, пример: учредители, сотрудники, и т.д.}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Заказчика </w:t>
      </w:r>
      <w:r w:rsidRPr="00AE1D21">
        <w:rPr>
          <w:b/>
          <w:i/>
          <w:sz w:val="24"/>
          <w:szCs w:val="24"/>
        </w:rPr>
        <w:t xml:space="preserve">{и/или Организатора, или иной организацией, подготовившей проектную документацию, спецификацию и другие документы непосредственно связанные с проведением данного </w:t>
      </w:r>
      <w:r w:rsidR="00D904EF" w:rsidRPr="00AE1D21">
        <w:rPr>
          <w:b/>
          <w:i/>
          <w:sz w:val="24"/>
          <w:szCs w:val="24"/>
        </w:rPr>
        <w:t>запроса предложений</w:t>
      </w:r>
      <w:r w:rsidRPr="00AE1D21">
        <w:rPr>
          <w:b/>
          <w:i/>
          <w:sz w:val="24"/>
          <w:szCs w:val="24"/>
        </w:rPr>
        <w:t>}</w:t>
      </w:r>
      <w:r w:rsidRPr="00AE1D21">
        <w:rPr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 а именно: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место работы, должность; кратко описывается почему по мнению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 xml:space="preserve">{указывается Ф.И.О. лица, его должность, кратко описывается почему связи между данным лицом и </w:t>
      </w:r>
      <w:r w:rsidR="00C236C0" w:rsidRPr="00AE1D21">
        <w:rPr>
          <w:b/>
          <w:i/>
          <w:sz w:val="24"/>
          <w:szCs w:val="24"/>
        </w:rPr>
        <w:t>Участник</w:t>
      </w:r>
      <w:r w:rsidRPr="00AE1D21">
        <w:rPr>
          <w:b/>
          <w:i/>
          <w:sz w:val="24"/>
          <w:szCs w:val="24"/>
        </w:rPr>
        <w:t xml:space="preserve">ом могут быть расценены </w:t>
      </w:r>
      <w:r w:rsidR="007C47E3" w:rsidRPr="00AE1D21">
        <w:rPr>
          <w:b/>
          <w:i/>
          <w:sz w:val="24"/>
          <w:szCs w:val="24"/>
        </w:rPr>
        <w:t xml:space="preserve">как </w:t>
      </w:r>
      <w:r w:rsidR="007C47E3" w:rsidRPr="00AE1D21">
        <w:rPr>
          <w:b/>
          <w:i/>
          <w:snapToGrid w:val="0"/>
          <w:sz w:val="24"/>
          <w:szCs w:val="24"/>
        </w:rPr>
        <w:t xml:space="preserve">конфликт интересов и/или </w:t>
      </w:r>
      <w:proofErr w:type="spellStart"/>
      <w:r w:rsidRPr="00AE1D21">
        <w:rPr>
          <w:b/>
          <w:i/>
          <w:sz w:val="24"/>
          <w:szCs w:val="24"/>
        </w:rPr>
        <w:t>аффилированность</w:t>
      </w:r>
      <w:proofErr w:type="spellEnd"/>
      <w:proofErr w:type="gramStart"/>
      <w:r w:rsidRPr="00AE1D21">
        <w:rPr>
          <w:b/>
          <w:i/>
          <w:sz w:val="24"/>
          <w:szCs w:val="24"/>
        </w:rPr>
        <w:t xml:space="preserve"> }</w:t>
      </w:r>
      <w:proofErr w:type="gramEnd"/>
      <w:r w:rsidRPr="00AE1D21">
        <w:rPr>
          <w:b/>
          <w:i/>
          <w:sz w:val="24"/>
          <w:szCs w:val="24"/>
        </w:rPr>
        <w:t>;</w:t>
      </w:r>
    </w:p>
    <w:p w:rsidR="004F4D80" w:rsidRPr="00AE1D21" w:rsidRDefault="004F4D80" w:rsidP="00856CFC">
      <w:pPr>
        <w:numPr>
          <w:ilvl w:val="0"/>
          <w:numId w:val="63"/>
        </w:numPr>
        <w:suppressAutoHyphens w:val="0"/>
        <w:spacing w:line="240" w:lineRule="auto"/>
        <w:rPr>
          <w:b/>
          <w:i/>
          <w:sz w:val="24"/>
          <w:szCs w:val="24"/>
        </w:rPr>
      </w:pPr>
      <w:r w:rsidRPr="00AE1D21">
        <w:rPr>
          <w:b/>
          <w:i/>
          <w:sz w:val="24"/>
          <w:szCs w:val="24"/>
        </w:rPr>
        <w:t>……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>(подпись, М.П.)</w:t>
      </w:r>
    </w:p>
    <w:p w:rsidR="004F4D80" w:rsidRPr="00F647F7" w:rsidRDefault="004F4D80" w:rsidP="004F4D80">
      <w:pPr>
        <w:spacing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>____________________________________</w:t>
      </w:r>
    </w:p>
    <w:p w:rsidR="004F4D80" w:rsidRPr="00F647F7" w:rsidRDefault="004F4D80" w:rsidP="004F4D80">
      <w:pPr>
        <w:spacing w:line="240" w:lineRule="auto"/>
        <w:ind w:right="3684"/>
        <w:jc w:val="center"/>
        <w:rPr>
          <w:sz w:val="24"/>
          <w:szCs w:val="24"/>
          <w:vertAlign w:val="superscript"/>
        </w:rPr>
      </w:pPr>
      <w:r w:rsidRPr="00F647F7">
        <w:rPr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sz w:val="24"/>
          <w:szCs w:val="24"/>
          <w:vertAlign w:val="superscript"/>
        </w:rPr>
        <w:t>, должность)</w:t>
      </w:r>
    </w:p>
    <w:p w:rsidR="004F4D80" w:rsidRPr="00F647F7" w:rsidRDefault="004F4D80" w:rsidP="004F4D80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D904EF" w:rsidRDefault="00D904EF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501" w:name="_Toc97651412"/>
      <w:bookmarkStart w:id="1502" w:name="_Toc98253957"/>
      <w:bookmarkStart w:id="1503" w:name="_Toc157248209"/>
      <w:bookmarkStart w:id="1504" w:name="_Toc157496578"/>
      <w:bookmarkStart w:id="1505" w:name="_Toc158206117"/>
      <w:bookmarkStart w:id="1506" w:name="_Toc164057802"/>
      <w:bookmarkStart w:id="1507" w:name="_Toc164137152"/>
      <w:bookmarkStart w:id="1508" w:name="_Toc164161312"/>
      <w:bookmarkStart w:id="1509" w:name="_Toc165173883"/>
      <w:r>
        <w:rPr>
          <w:b/>
          <w:szCs w:val="24"/>
        </w:rPr>
        <w:br w:type="page"/>
      </w:r>
    </w:p>
    <w:p w:rsidR="004F4D80" w:rsidRPr="00D904EF" w:rsidRDefault="004F4D80" w:rsidP="004F4D80">
      <w:pPr>
        <w:pStyle w:val="3"/>
        <w:rPr>
          <w:szCs w:val="24"/>
        </w:rPr>
      </w:pPr>
      <w:bookmarkStart w:id="1510" w:name="_Toc439170703"/>
      <w:bookmarkStart w:id="1511" w:name="_Toc439172805"/>
      <w:bookmarkStart w:id="1512" w:name="_Toc439173249"/>
      <w:bookmarkStart w:id="1513" w:name="_Toc439238245"/>
      <w:bookmarkStart w:id="1514" w:name="_Toc439252792"/>
      <w:bookmarkStart w:id="1515" w:name="_Toc439323766"/>
      <w:bookmarkStart w:id="1516" w:name="_Toc440361403"/>
      <w:bookmarkStart w:id="1517" w:name="_Toc440376285"/>
      <w:bookmarkStart w:id="1518" w:name="_Toc440382543"/>
      <w:bookmarkStart w:id="1519" w:name="_Toc440447213"/>
      <w:bookmarkStart w:id="1520" w:name="_Toc440632374"/>
      <w:bookmarkStart w:id="1521" w:name="_Toc440875146"/>
      <w:bookmarkStart w:id="1522" w:name="_Toc441131133"/>
      <w:bookmarkStart w:id="1523" w:name="_Toc465774656"/>
      <w:bookmarkStart w:id="1524" w:name="_Toc465848885"/>
      <w:bookmarkStart w:id="1525" w:name="_Toc468875388"/>
      <w:bookmarkStart w:id="1526" w:name="_Toc469488440"/>
      <w:bookmarkStart w:id="1527" w:name="_Toc471894962"/>
      <w:bookmarkStart w:id="1528" w:name="_Toc498590387"/>
      <w:r w:rsidRPr="00D904EF">
        <w:rPr>
          <w:szCs w:val="24"/>
        </w:rPr>
        <w:lastRenderedPageBreak/>
        <w:t>Инструкции по заполнению</w:t>
      </w:r>
      <w:bookmarkEnd w:id="1501"/>
      <w:bookmarkEnd w:id="1502"/>
      <w:bookmarkEnd w:id="1503"/>
      <w:bookmarkEnd w:id="1504"/>
      <w:bookmarkEnd w:id="1505"/>
      <w:bookmarkEnd w:id="1506"/>
      <w:bookmarkEnd w:id="1507"/>
      <w:bookmarkEnd w:id="1508"/>
      <w:bookmarkEnd w:id="1509"/>
      <w:bookmarkEnd w:id="1510"/>
      <w:bookmarkEnd w:id="1511"/>
      <w:bookmarkEnd w:id="1512"/>
      <w:bookmarkEnd w:id="1513"/>
      <w:bookmarkEnd w:id="1514"/>
      <w:bookmarkEnd w:id="1515"/>
      <w:bookmarkEnd w:id="1516"/>
      <w:bookmarkEnd w:id="1517"/>
      <w:bookmarkEnd w:id="1518"/>
      <w:bookmarkEnd w:id="1519"/>
      <w:bookmarkEnd w:id="1520"/>
      <w:bookmarkEnd w:id="1521"/>
      <w:bookmarkEnd w:id="1522"/>
      <w:bookmarkEnd w:id="1523"/>
      <w:bookmarkEnd w:id="1524"/>
      <w:bookmarkEnd w:id="1525"/>
      <w:bookmarkEnd w:id="1526"/>
      <w:bookmarkEnd w:id="1527"/>
      <w:bookmarkEnd w:id="1528"/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="004F4D80" w:rsidRPr="00F647F7">
        <w:rPr>
          <w:sz w:val="24"/>
          <w:szCs w:val="24"/>
        </w:rPr>
        <w:t xml:space="preserve"> приводит </w:t>
      </w:r>
      <w:r w:rsidR="004F4D80" w:rsidRPr="00AE1D21">
        <w:rPr>
          <w:sz w:val="24"/>
          <w:szCs w:val="24"/>
        </w:rPr>
        <w:t>номер и дату письма о подаче оферты, приложением к которому является данное Информационное письмо</w:t>
      </w:r>
      <w:r w:rsidR="00D90031" w:rsidRPr="00AE1D21">
        <w:rPr>
          <w:sz w:val="24"/>
          <w:szCs w:val="24"/>
        </w:rPr>
        <w:t xml:space="preserve"> 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090FCB">
        <w:rPr>
          <w:sz w:val="24"/>
          <w:szCs w:val="24"/>
        </w:rPr>
        <w:t>5.1</w:t>
      </w:r>
      <w:r w:rsidR="00402725">
        <w:fldChar w:fldCharType="end"/>
      </w:r>
      <w:r w:rsidR="00D90031" w:rsidRPr="00AE1D21">
        <w:rPr>
          <w:sz w:val="24"/>
          <w:szCs w:val="24"/>
        </w:rPr>
        <w:t>)</w:t>
      </w:r>
      <w:r w:rsidR="004F4D80" w:rsidRPr="00AE1D21">
        <w:rPr>
          <w:sz w:val="24"/>
          <w:szCs w:val="24"/>
        </w:rPr>
        <w:t>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="004F4D80" w:rsidRPr="00AE1D21">
        <w:rPr>
          <w:sz w:val="24"/>
          <w:szCs w:val="24"/>
        </w:rPr>
        <w:t>т.ч</w:t>
      </w:r>
      <w:proofErr w:type="spellEnd"/>
      <w:r w:rsidR="004F4D80" w:rsidRPr="00AE1D21">
        <w:rPr>
          <w:sz w:val="24"/>
          <w:szCs w:val="24"/>
        </w:rPr>
        <w:t>. организационно-правовую форму) и свой адрес.</w:t>
      </w:r>
    </w:p>
    <w:p w:rsidR="004F4D80" w:rsidRPr="00AE1D21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 должен заполнить приведенное выше информационное письмо, указав всех лиц, которые, по его мнению, могут быть признаны аффилированными с ним </w:t>
      </w:r>
      <w:r w:rsidR="004F4D80" w:rsidRPr="00AE1D21">
        <w:t>(согласно ст. 4 закона РСФСР от 22.03.1991 № 948-1)</w:t>
      </w:r>
      <w:r w:rsidR="004F4D80" w:rsidRPr="00AE1D21">
        <w:rPr>
          <w:sz w:val="24"/>
          <w:szCs w:val="24"/>
        </w:rPr>
        <w:t xml:space="preserve">.  В случае если, по мнению </w:t>
      </w:r>
      <w:r w:rsidRPr="00AE1D21">
        <w:rPr>
          <w:sz w:val="24"/>
          <w:szCs w:val="24"/>
        </w:rPr>
        <w:t>Участник</w:t>
      </w:r>
      <w:r w:rsidR="004F4D80" w:rsidRPr="00AE1D21">
        <w:rPr>
          <w:sz w:val="24"/>
          <w:szCs w:val="24"/>
        </w:rPr>
        <w:t xml:space="preserve">а таких </w:t>
      </w:r>
      <w:proofErr w:type="gramStart"/>
      <w:r w:rsidR="004F4D80" w:rsidRPr="00AE1D21">
        <w:rPr>
          <w:sz w:val="24"/>
          <w:szCs w:val="24"/>
        </w:rPr>
        <w:t>лиц</w:t>
      </w:r>
      <w:proofErr w:type="gramEnd"/>
      <w:r w:rsidR="004F4D80" w:rsidRPr="00AE1D21">
        <w:rPr>
          <w:sz w:val="24"/>
          <w:szCs w:val="24"/>
        </w:rPr>
        <w:t xml:space="preserve"> нет, то в письме пишется фраза «При рассмотрении нашей </w:t>
      </w:r>
      <w:r w:rsidR="00D904EF" w:rsidRPr="00AE1D21">
        <w:rPr>
          <w:sz w:val="24"/>
          <w:szCs w:val="24"/>
        </w:rPr>
        <w:t>Заявки</w:t>
      </w:r>
      <w:r w:rsidR="004F4D80" w:rsidRPr="00AE1D21">
        <w:rPr>
          <w:sz w:val="24"/>
          <w:szCs w:val="24"/>
        </w:rPr>
        <w:t xml:space="preserve"> просим учесть, что у </w:t>
      </w:r>
      <w:r w:rsidR="004F4D80" w:rsidRPr="00AE1D21">
        <w:rPr>
          <w:b/>
          <w:i/>
          <w:sz w:val="24"/>
          <w:szCs w:val="24"/>
        </w:rPr>
        <w:t xml:space="preserve">{указывается наименование </w:t>
      </w:r>
      <w:r w:rsidRPr="00AE1D21">
        <w:rPr>
          <w:b/>
          <w:i/>
          <w:sz w:val="24"/>
          <w:szCs w:val="24"/>
        </w:rPr>
        <w:t>Участник</w:t>
      </w:r>
      <w:r w:rsidR="004F4D80" w:rsidRPr="00AE1D21">
        <w:rPr>
          <w:b/>
          <w:i/>
          <w:sz w:val="24"/>
          <w:szCs w:val="24"/>
        </w:rPr>
        <w:t xml:space="preserve">а} </w:t>
      </w:r>
      <w:r w:rsidR="007C47E3" w:rsidRPr="00AE1D21">
        <w:rPr>
          <w:sz w:val="24"/>
          <w:szCs w:val="24"/>
        </w:rPr>
        <w:t>НЕТ</w:t>
      </w:r>
      <w:r w:rsidR="007C47E3" w:rsidRPr="00AE1D21">
        <w:rPr>
          <w:i/>
          <w:sz w:val="24"/>
          <w:szCs w:val="24"/>
        </w:rPr>
        <w:t xml:space="preserve"> </w:t>
      </w:r>
      <w:r w:rsidR="007C47E3" w:rsidRPr="00AE1D21">
        <w:rPr>
          <w:sz w:val="24"/>
          <w:szCs w:val="24"/>
        </w:rPr>
        <w:t>лиц, в отношении которых</w:t>
      </w:r>
      <w:r w:rsidR="007C47E3" w:rsidRPr="00AE1D21">
        <w:rPr>
          <w:rFonts w:eastAsia="Calibri"/>
          <w:sz w:val="24"/>
          <w:szCs w:val="24"/>
          <w:lang w:eastAsia="en-US"/>
        </w:rPr>
        <w:t xml:space="preserve">, по его мнению, может возникнуть конфликт интересов и связей, которые могут быть признаны аффилированными </w:t>
      </w:r>
      <w:r w:rsidR="007C47E3" w:rsidRPr="00AE1D21">
        <w:rPr>
          <w:sz w:val="24"/>
          <w:szCs w:val="24"/>
        </w:rPr>
        <w:t>с лицами,</w:t>
      </w:r>
      <w:r w:rsidR="00AF12BB" w:rsidRPr="00AE1D21">
        <w:rPr>
          <w:sz w:val="24"/>
          <w:szCs w:val="24"/>
        </w:rPr>
        <w:t xml:space="preserve"> т</w:t>
      </w:r>
      <w:r w:rsidR="004F4D80" w:rsidRPr="00AE1D21">
        <w:rPr>
          <w:sz w:val="24"/>
          <w:szCs w:val="24"/>
        </w:rPr>
        <w:t>ак или иначе связанными с Заказчиком, Организатором, или иной организацией, подготовившей проектную документацию, спецификацию и другие документы</w:t>
      </w:r>
      <w:r w:rsidR="00D904EF" w:rsidRPr="00AE1D21">
        <w:rPr>
          <w:sz w:val="24"/>
          <w:szCs w:val="24"/>
        </w:rPr>
        <w:t>,</w:t>
      </w:r>
      <w:r w:rsidR="004F4D80" w:rsidRPr="00AE1D21">
        <w:rPr>
          <w:sz w:val="24"/>
          <w:szCs w:val="24"/>
        </w:rPr>
        <w:t xml:space="preserve"> непосредственно связанные с проведением данного </w:t>
      </w:r>
      <w:r w:rsidR="00D904EF" w:rsidRPr="00AE1D21">
        <w:rPr>
          <w:sz w:val="24"/>
          <w:szCs w:val="24"/>
        </w:rPr>
        <w:t>запроса предложений</w:t>
      </w:r>
      <w:r w:rsidR="004F4D80" w:rsidRPr="00AE1D21">
        <w:rPr>
          <w:sz w:val="24"/>
          <w:szCs w:val="24"/>
        </w:rPr>
        <w:t>.</w:t>
      </w:r>
    </w:p>
    <w:p w:rsidR="004F4D80" w:rsidRPr="00F647F7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after="100" w:afterAutospacing="1" w:line="240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При составлении данного письма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 xml:space="preserve"> должен учесть, что сокрытие любой информации о наличии </w:t>
      </w:r>
      <w:r w:rsidR="00AF12BB" w:rsidRPr="00AE1D21">
        <w:rPr>
          <w:rFonts w:eastAsia="Calibri"/>
          <w:sz w:val="24"/>
          <w:szCs w:val="24"/>
          <w:lang w:eastAsia="en-US"/>
        </w:rPr>
        <w:t>конфликта интересов и</w:t>
      </w:r>
      <w:r w:rsidR="00653830">
        <w:rPr>
          <w:rFonts w:eastAsia="Calibri"/>
          <w:sz w:val="24"/>
          <w:szCs w:val="24"/>
          <w:lang w:eastAsia="en-US"/>
        </w:rPr>
        <w:t>/или</w:t>
      </w:r>
      <w:r w:rsidR="00AF12BB" w:rsidRPr="00AE1D21">
        <w:rPr>
          <w:rFonts w:eastAsia="Calibri"/>
          <w:sz w:val="24"/>
          <w:szCs w:val="24"/>
          <w:lang w:eastAsia="en-US"/>
        </w:rPr>
        <w:t xml:space="preserve"> </w:t>
      </w:r>
      <w:r w:rsidRPr="00AE1D21">
        <w:rPr>
          <w:sz w:val="24"/>
          <w:szCs w:val="24"/>
        </w:rPr>
        <w:t xml:space="preserve">связей, носящих характер </w:t>
      </w:r>
      <w:proofErr w:type="spellStart"/>
      <w:r w:rsidRPr="00AE1D21">
        <w:rPr>
          <w:sz w:val="24"/>
          <w:szCs w:val="24"/>
        </w:rPr>
        <w:t>аффилированности</w:t>
      </w:r>
      <w:proofErr w:type="spellEnd"/>
      <w:r w:rsidRPr="00AE1D21">
        <w:rPr>
          <w:sz w:val="24"/>
          <w:szCs w:val="24"/>
        </w:rPr>
        <w:t xml:space="preserve"> между </w:t>
      </w:r>
      <w:r w:rsidR="00C236C0" w:rsidRPr="00AE1D21">
        <w:rPr>
          <w:sz w:val="24"/>
          <w:szCs w:val="24"/>
        </w:rPr>
        <w:t>Участник</w:t>
      </w:r>
      <w:r w:rsidRPr="00AE1D21">
        <w:rPr>
          <w:sz w:val="24"/>
          <w:szCs w:val="24"/>
        </w:rPr>
        <w:t>ом и любыми лицам так или иначе связанными с Заказчиком, Организатором, или иной организацией, подготовившей</w:t>
      </w:r>
      <w:r w:rsidRPr="00F647F7">
        <w:rPr>
          <w:sz w:val="24"/>
          <w:szCs w:val="24"/>
        </w:rPr>
        <w:t xml:space="preserve"> проектную документацию, спецификацию и другие документы</w:t>
      </w:r>
      <w:r w:rsidR="00D904EF">
        <w:rPr>
          <w:sz w:val="24"/>
          <w:szCs w:val="24"/>
        </w:rPr>
        <w:t>,</w:t>
      </w:r>
      <w:r w:rsidRPr="00F647F7">
        <w:rPr>
          <w:sz w:val="24"/>
          <w:szCs w:val="24"/>
        </w:rPr>
        <w:t xml:space="preserve"> непосредственно связанные с проведением данного </w:t>
      </w:r>
      <w:r w:rsidR="00D904EF">
        <w:rPr>
          <w:sz w:val="24"/>
          <w:szCs w:val="24"/>
        </w:rPr>
        <w:t>запроса предложений</w:t>
      </w:r>
      <w:r w:rsidRPr="00F647F7">
        <w:rPr>
          <w:sz w:val="24"/>
          <w:szCs w:val="24"/>
        </w:rPr>
        <w:t xml:space="preserve"> может быть признано </w:t>
      </w:r>
      <w:r w:rsidR="00D904EF">
        <w:rPr>
          <w:sz w:val="24"/>
          <w:szCs w:val="24"/>
        </w:rPr>
        <w:t>Закупочной комиссией</w:t>
      </w:r>
      <w:r w:rsidRPr="00F647F7">
        <w:rPr>
          <w:sz w:val="24"/>
          <w:szCs w:val="24"/>
        </w:rPr>
        <w:t xml:space="preserve"> существенным нарушением условий данного </w:t>
      </w:r>
      <w:r w:rsidR="00D904EF">
        <w:rPr>
          <w:sz w:val="24"/>
          <w:szCs w:val="24"/>
        </w:rPr>
        <w:t>запроса</w:t>
      </w:r>
      <w:proofErr w:type="gramEnd"/>
      <w:r w:rsidR="00D904EF">
        <w:rPr>
          <w:sz w:val="24"/>
          <w:szCs w:val="24"/>
        </w:rPr>
        <w:t xml:space="preserve"> предложений</w:t>
      </w:r>
      <w:r w:rsidRPr="00F647F7">
        <w:rPr>
          <w:sz w:val="24"/>
          <w:szCs w:val="24"/>
        </w:rPr>
        <w:t xml:space="preserve">, и повлечь отклонение </w:t>
      </w:r>
      <w:r w:rsidR="00D904EF"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такого </w:t>
      </w:r>
      <w:r w:rsidR="00C236C0"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а. </w:t>
      </w:r>
    </w:p>
    <w:bookmarkEnd w:id="1468"/>
    <w:bookmarkEnd w:id="1469"/>
    <w:bookmarkEnd w:id="1470"/>
    <w:bookmarkEnd w:id="1471"/>
    <w:bookmarkEnd w:id="1472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/>
    <w:p w:rsidR="004F4D80" w:rsidRDefault="004F4D80" w:rsidP="004F4D80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rPr>
          <w:sz w:val="22"/>
          <w:szCs w:val="22"/>
        </w:rPr>
        <w:sectPr w:rsidR="004F4D80" w:rsidSect="00A4425C">
          <w:type w:val="continuous"/>
          <w:pgSz w:w="11906" w:h="16838" w:code="9"/>
          <w:pgMar w:top="680" w:right="567" w:bottom="539" w:left="1134" w:header="680" w:footer="278" w:gutter="0"/>
          <w:cols w:space="708"/>
          <w:titlePg/>
          <w:docGrid w:linePitch="360"/>
        </w:sectPr>
      </w:pPr>
      <w:bookmarkStart w:id="1529" w:name="_Toc318208007"/>
    </w:p>
    <w:p w:rsidR="004F4D80" w:rsidRPr="004D25B8" w:rsidRDefault="004D25B8" w:rsidP="004D25B8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30" w:name="_Toc423423680"/>
      <w:bookmarkStart w:id="1531" w:name="_Ref440272035"/>
      <w:bookmarkStart w:id="1532" w:name="_Ref440274733"/>
      <w:bookmarkStart w:id="1533" w:name="_Ref444181467"/>
      <w:bookmarkStart w:id="1534" w:name="_Toc498590388"/>
      <w:r w:rsidRPr="004D25B8">
        <w:lastRenderedPageBreak/>
        <w:t>Справка о цепочке собственников участника закупочной процедуры, включая бенефициаров (в том числе конечных)</w:t>
      </w:r>
      <w:r w:rsidR="004F4D80" w:rsidRPr="004D25B8">
        <w:t xml:space="preserve"> (форма 1</w:t>
      </w:r>
      <w:r w:rsidR="00635719" w:rsidRPr="004D25B8">
        <w:t>2</w:t>
      </w:r>
      <w:r w:rsidR="004F4D80" w:rsidRPr="004D25B8">
        <w:t>)</w:t>
      </w:r>
      <w:bookmarkEnd w:id="1529"/>
      <w:bookmarkEnd w:id="1530"/>
      <w:bookmarkEnd w:id="1531"/>
      <w:bookmarkEnd w:id="1532"/>
      <w:bookmarkEnd w:id="1533"/>
      <w:bookmarkEnd w:id="1534"/>
    </w:p>
    <w:p w:rsidR="004F4D80" w:rsidRPr="004D25B8" w:rsidRDefault="004D25B8" w:rsidP="004D25B8">
      <w:pPr>
        <w:pStyle w:val="3"/>
        <w:rPr>
          <w:szCs w:val="24"/>
        </w:rPr>
      </w:pPr>
      <w:bookmarkStart w:id="1535" w:name="_Toc343690584"/>
      <w:bookmarkStart w:id="1536" w:name="_Toc372294428"/>
      <w:bookmarkStart w:id="1537" w:name="_Toc379288896"/>
      <w:bookmarkStart w:id="1538" w:name="_Toc384734780"/>
      <w:bookmarkStart w:id="1539" w:name="_Toc396984078"/>
      <w:bookmarkStart w:id="1540" w:name="_Toc423423681"/>
      <w:bookmarkStart w:id="1541" w:name="_Toc439170710"/>
      <w:bookmarkStart w:id="1542" w:name="_Toc439172812"/>
      <w:bookmarkStart w:id="1543" w:name="_Toc439173253"/>
      <w:bookmarkStart w:id="1544" w:name="_Toc439238249"/>
      <w:bookmarkStart w:id="1545" w:name="_Toc439252796"/>
      <w:bookmarkStart w:id="1546" w:name="_Toc439323770"/>
      <w:bookmarkStart w:id="1547" w:name="_Toc440361405"/>
      <w:bookmarkStart w:id="1548" w:name="_Toc440376287"/>
      <w:bookmarkStart w:id="1549" w:name="_Toc440382545"/>
      <w:bookmarkStart w:id="1550" w:name="_Toc440447215"/>
      <w:bookmarkStart w:id="1551" w:name="_Toc440632376"/>
      <w:bookmarkStart w:id="1552" w:name="_Toc440875148"/>
      <w:bookmarkStart w:id="1553" w:name="_Toc441131135"/>
      <w:bookmarkStart w:id="1554" w:name="_Toc441572140"/>
      <w:bookmarkStart w:id="1555" w:name="_Toc441575232"/>
      <w:bookmarkStart w:id="1556" w:name="_Toc442195898"/>
      <w:bookmarkStart w:id="1557" w:name="_Toc442251940"/>
      <w:bookmarkStart w:id="1558" w:name="_Toc442258889"/>
      <w:bookmarkStart w:id="1559" w:name="_Toc442259129"/>
      <w:bookmarkStart w:id="1560" w:name="_Toc447292892"/>
      <w:bookmarkStart w:id="1561" w:name="_Toc461808964"/>
      <w:bookmarkStart w:id="1562" w:name="_Toc463514796"/>
      <w:bookmarkStart w:id="1563" w:name="_Toc466967523"/>
      <w:bookmarkStart w:id="1564" w:name="_Toc467574715"/>
      <w:bookmarkStart w:id="1565" w:name="_Toc468441758"/>
      <w:bookmarkStart w:id="1566" w:name="_Toc469480233"/>
      <w:bookmarkStart w:id="1567" w:name="_Toc472409262"/>
      <w:bookmarkStart w:id="1568" w:name="_Toc498417409"/>
      <w:bookmarkStart w:id="1569" w:name="_Toc498590389"/>
      <w:r w:rsidRPr="004D25B8">
        <w:rPr>
          <w:szCs w:val="24"/>
        </w:rPr>
        <w:t xml:space="preserve">Форма </w:t>
      </w:r>
      <w:bookmarkEnd w:id="1535"/>
      <w:bookmarkEnd w:id="1536"/>
      <w:bookmarkEnd w:id="1537"/>
      <w:bookmarkEnd w:id="1538"/>
      <w:bookmarkEnd w:id="1539"/>
      <w:bookmarkEnd w:id="1540"/>
      <w:bookmarkEnd w:id="1541"/>
      <w:bookmarkEnd w:id="1542"/>
      <w:bookmarkEnd w:id="1543"/>
      <w:bookmarkEnd w:id="1544"/>
      <w:bookmarkEnd w:id="1545"/>
      <w:bookmarkEnd w:id="1546"/>
      <w:bookmarkEnd w:id="1547"/>
      <w:bookmarkEnd w:id="1548"/>
      <w:bookmarkEnd w:id="1549"/>
      <w:bookmarkEnd w:id="1550"/>
      <w:bookmarkEnd w:id="1551"/>
      <w:bookmarkEnd w:id="1552"/>
      <w:bookmarkEnd w:id="1553"/>
      <w:bookmarkEnd w:id="1554"/>
      <w:bookmarkEnd w:id="1555"/>
      <w:bookmarkEnd w:id="1556"/>
      <w:bookmarkEnd w:id="1557"/>
      <w:bookmarkEnd w:id="1558"/>
      <w:bookmarkEnd w:id="1559"/>
      <w:bookmarkEnd w:id="1560"/>
      <w:bookmarkEnd w:id="1561"/>
      <w:bookmarkEnd w:id="1562"/>
      <w:bookmarkEnd w:id="1563"/>
      <w:bookmarkEnd w:id="1564"/>
      <w:bookmarkEnd w:id="1565"/>
      <w:bookmarkEnd w:id="1566"/>
      <w:bookmarkEnd w:id="1567"/>
      <w:r w:rsidRPr="004D25B8">
        <w:rPr>
          <w:szCs w:val="24"/>
        </w:rPr>
        <w:t>справки о цепочке собственников участника закупочной процедуры, включая бенефициаров (в том числе конечных)</w:t>
      </w:r>
      <w:bookmarkEnd w:id="1568"/>
      <w:bookmarkEnd w:id="1569"/>
    </w:p>
    <w:p w:rsidR="004F4D80" w:rsidRPr="004D25B8" w:rsidRDefault="004F4D80" w:rsidP="004D25B8">
      <w:pPr>
        <w:tabs>
          <w:tab w:val="left" w:pos="4757"/>
        </w:tabs>
        <w:spacing w:line="240" w:lineRule="auto"/>
        <w:ind w:left="567" w:firstLine="0"/>
        <w:jc w:val="left"/>
        <w:rPr>
          <w:sz w:val="24"/>
          <w:szCs w:val="24"/>
        </w:rPr>
      </w:pPr>
      <w:r w:rsidRPr="004D25B8">
        <w:rPr>
          <w:sz w:val="24"/>
          <w:szCs w:val="24"/>
        </w:rPr>
        <w:t>Приложение 1</w:t>
      </w:r>
      <w:r w:rsidR="00553A57" w:rsidRPr="004D25B8">
        <w:rPr>
          <w:sz w:val="24"/>
          <w:szCs w:val="24"/>
        </w:rPr>
        <w:t>2</w:t>
      </w:r>
      <w:r w:rsidRPr="004D25B8">
        <w:rPr>
          <w:sz w:val="24"/>
          <w:szCs w:val="24"/>
        </w:rPr>
        <w:t xml:space="preserve"> к письму о подаче оферты</w:t>
      </w:r>
      <w:r w:rsidRPr="004D25B8">
        <w:rPr>
          <w:sz w:val="24"/>
          <w:szCs w:val="24"/>
        </w:rPr>
        <w:br/>
        <w:t>от «____»_____________ </w:t>
      </w:r>
      <w:proofErr w:type="gramStart"/>
      <w:r w:rsidRPr="004D25B8">
        <w:rPr>
          <w:sz w:val="24"/>
          <w:szCs w:val="24"/>
        </w:rPr>
        <w:t>г</w:t>
      </w:r>
      <w:proofErr w:type="gramEnd"/>
      <w:r w:rsidRPr="004D25B8">
        <w:rPr>
          <w:sz w:val="24"/>
          <w:szCs w:val="24"/>
        </w:rPr>
        <w:t>. №__________</w:t>
      </w:r>
    </w:p>
    <w:p w:rsidR="004F4D80" w:rsidRPr="004D25B8" w:rsidRDefault="004F4D80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4D25B8">
        <w:rPr>
          <w:b/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 *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  <w:r w:rsidRPr="004D25B8">
        <w:rPr>
          <w:color w:val="000000"/>
          <w:sz w:val="24"/>
          <w:szCs w:val="24"/>
        </w:rPr>
        <w:t>Наименование и адрес Участника: __________________________________________</w:t>
      </w:r>
    </w:p>
    <w:p w:rsidR="004D25B8" w:rsidRPr="004D25B8" w:rsidRDefault="004D25B8" w:rsidP="004D25B8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3"/>
        <w:gridCol w:w="568"/>
        <w:gridCol w:w="567"/>
        <w:gridCol w:w="1135"/>
        <w:gridCol w:w="879"/>
        <w:gridCol w:w="1247"/>
        <w:gridCol w:w="1556"/>
        <w:gridCol w:w="570"/>
        <w:gridCol w:w="554"/>
        <w:gridCol w:w="709"/>
        <w:gridCol w:w="1134"/>
        <w:gridCol w:w="1275"/>
        <w:gridCol w:w="1701"/>
        <w:gridCol w:w="1702"/>
        <w:gridCol w:w="1572"/>
      </w:tblGrid>
      <w:tr w:rsidR="004D25B8" w:rsidRPr="004D25B8" w:rsidTr="00F11225">
        <w:trPr>
          <w:trHeight w:val="331"/>
        </w:trPr>
        <w:tc>
          <w:tcPr>
            <w:tcW w:w="453" w:type="dxa"/>
            <w:vMerge w:val="restart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52" w:type="dxa"/>
            <w:gridSpan w:val="6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0" w:type="dxa"/>
            <w:vMerge w:val="restart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647" w:type="dxa"/>
            <w:gridSpan w:val="7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F11225">
        <w:trPr>
          <w:trHeight w:val="847"/>
        </w:trPr>
        <w:tc>
          <w:tcPr>
            <w:tcW w:w="453" w:type="dxa"/>
            <w:vMerge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0" w:type="dxa"/>
            <w:vMerge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701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right="-108"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8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5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4</w:t>
            </w:r>
          </w:p>
        </w:tc>
        <w:tc>
          <w:tcPr>
            <w:tcW w:w="879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47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6</w:t>
            </w:r>
          </w:p>
        </w:tc>
        <w:tc>
          <w:tcPr>
            <w:tcW w:w="1556" w:type="dxa"/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7</w:t>
            </w:r>
          </w:p>
        </w:tc>
        <w:tc>
          <w:tcPr>
            <w:tcW w:w="570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8</w:t>
            </w:r>
          </w:p>
        </w:tc>
        <w:tc>
          <w:tcPr>
            <w:tcW w:w="55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9</w:t>
            </w:r>
          </w:p>
        </w:tc>
        <w:tc>
          <w:tcPr>
            <w:tcW w:w="709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275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12</w:t>
            </w:r>
          </w:p>
        </w:tc>
        <w:tc>
          <w:tcPr>
            <w:tcW w:w="1701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702" w:type="dxa"/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572" w:type="dxa"/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15</w:t>
            </w: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</w:t>
            </w: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1.1.3.2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1.2.1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1.2.2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1.2.3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1.3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…</w:t>
            </w: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  <w:tr w:rsidR="004D25B8" w:rsidRPr="004D0F20" w:rsidTr="00F11225">
        <w:trPr>
          <w:trHeight w:val="225"/>
        </w:trPr>
        <w:tc>
          <w:tcPr>
            <w:tcW w:w="453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8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6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5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79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47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56" w:type="dxa"/>
            <w:shd w:val="clear" w:color="000000" w:fill="FFFFFF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70" w:type="dxa"/>
            <w:shd w:val="clear" w:color="auto" w:fill="auto"/>
            <w:vAlign w:val="center"/>
          </w:tcPr>
          <w:p w:rsidR="004D25B8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55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702" w:type="dxa"/>
            <w:shd w:val="clear" w:color="auto" w:fill="auto"/>
            <w:vAlign w:val="center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1572" w:type="dxa"/>
            <w:shd w:val="clear" w:color="auto" w:fill="auto"/>
            <w:vAlign w:val="bottom"/>
          </w:tcPr>
          <w:p w:rsidR="004D25B8" w:rsidRPr="004D0F20" w:rsidRDefault="004D25B8" w:rsidP="004D25B8">
            <w:pPr>
              <w:spacing w:line="240" w:lineRule="auto"/>
              <w:ind w:firstLine="0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</w:tr>
    </w:tbl>
    <w:p w:rsidR="004D25B8" w:rsidRDefault="004D25B8" w:rsidP="004D25B8">
      <w:pPr>
        <w:spacing w:line="240" w:lineRule="auto"/>
        <w:rPr>
          <w:color w:val="000000"/>
        </w:rPr>
      </w:pP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F4D80">
      <w:pPr>
        <w:spacing w:line="240" w:lineRule="auto"/>
        <w:ind w:right="3684"/>
        <w:jc w:val="center"/>
        <w:rPr>
          <w:color w:val="000000"/>
          <w:vertAlign w:val="superscript"/>
        </w:rPr>
      </w:pPr>
      <w:r w:rsidRPr="00E87023">
        <w:rPr>
          <w:color w:val="000000"/>
          <w:vertAlign w:val="superscript"/>
        </w:rPr>
        <w:t>(подпись, М.П.)</w:t>
      </w:r>
    </w:p>
    <w:p w:rsidR="004F4D80" w:rsidRPr="00E87023" w:rsidRDefault="004F4D80" w:rsidP="004F4D80">
      <w:pPr>
        <w:spacing w:line="240" w:lineRule="auto"/>
        <w:rPr>
          <w:color w:val="000000"/>
        </w:rPr>
      </w:pPr>
      <w:r w:rsidRPr="00E87023">
        <w:rPr>
          <w:color w:val="000000"/>
        </w:rPr>
        <w:t>____________________________________</w:t>
      </w:r>
    </w:p>
    <w:p w:rsidR="004F4D80" w:rsidRPr="00E87023" w:rsidRDefault="004F4D80" w:rsidP="004D25B8">
      <w:pPr>
        <w:spacing w:line="240" w:lineRule="auto"/>
        <w:ind w:right="3684"/>
        <w:jc w:val="center"/>
      </w:pPr>
      <w:r w:rsidRPr="00E87023">
        <w:rPr>
          <w:color w:val="000000"/>
          <w:vertAlign w:val="superscript"/>
        </w:rPr>
        <w:t xml:space="preserve">(фамилия, имя, отчество </w:t>
      </w:r>
      <w:proofErr w:type="gramStart"/>
      <w:r w:rsidRPr="00E87023">
        <w:rPr>
          <w:color w:val="000000"/>
          <w:vertAlign w:val="superscript"/>
        </w:rPr>
        <w:t>подписавшего</w:t>
      </w:r>
      <w:proofErr w:type="gramEnd"/>
      <w:r w:rsidRPr="00E87023">
        <w:rPr>
          <w:color w:val="000000"/>
          <w:vertAlign w:val="superscript"/>
        </w:rPr>
        <w:t>, должность)</w:t>
      </w:r>
    </w:p>
    <w:p w:rsidR="004F4D80" w:rsidRPr="00E87023" w:rsidRDefault="004F4D80" w:rsidP="004F4D80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</w:rPr>
      </w:pPr>
      <w:r w:rsidRPr="00E87023">
        <w:rPr>
          <w:b/>
          <w:color w:val="000000"/>
          <w:spacing w:val="36"/>
        </w:rPr>
        <w:t>конец формы</w:t>
      </w:r>
    </w:p>
    <w:p w:rsidR="004F4D80" w:rsidRDefault="004F4D80" w:rsidP="004F4D80">
      <w:pPr>
        <w:pStyle w:val="3"/>
        <w:rPr>
          <w:sz w:val="22"/>
        </w:rPr>
        <w:sectPr w:rsidR="004F4D80" w:rsidSect="00EA3F63"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D27071" w:rsidRDefault="004F4D80" w:rsidP="004F4D80">
      <w:pPr>
        <w:pStyle w:val="3"/>
        <w:rPr>
          <w:szCs w:val="24"/>
        </w:rPr>
      </w:pPr>
      <w:bookmarkStart w:id="1570" w:name="_Toc343690585"/>
      <w:bookmarkStart w:id="1571" w:name="_Toc372294429"/>
      <w:bookmarkStart w:id="1572" w:name="_Toc379288897"/>
      <w:bookmarkStart w:id="1573" w:name="_Toc384734781"/>
      <w:bookmarkStart w:id="1574" w:name="_Toc396984079"/>
      <w:bookmarkStart w:id="1575" w:name="_Toc423423682"/>
      <w:bookmarkStart w:id="1576" w:name="_Toc439170711"/>
      <w:bookmarkStart w:id="1577" w:name="_Toc439172813"/>
      <w:bookmarkStart w:id="1578" w:name="_Toc439173254"/>
      <w:bookmarkStart w:id="1579" w:name="_Toc439238250"/>
      <w:bookmarkStart w:id="1580" w:name="_Toc439252797"/>
      <w:bookmarkStart w:id="1581" w:name="_Toc439323771"/>
      <w:bookmarkStart w:id="1582" w:name="_Toc440361406"/>
      <w:bookmarkStart w:id="1583" w:name="_Toc440376288"/>
      <w:bookmarkStart w:id="1584" w:name="_Toc440382546"/>
      <w:bookmarkStart w:id="1585" w:name="_Toc440447216"/>
      <w:bookmarkStart w:id="1586" w:name="_Toc440632377"/>
      <w:bookmarkStart w:id="1587" w:name="_Toc440875149"/>
      <w:bookmarkStart w:id="1588" w:name="_Toc441131136"/>
      <w:bookmarkStart w:id="1589" w:name="_Toc465774659"/>
      <w:bookmarkStart w:id="1590" w:name="_Toc465848888"/>
      <w:bookmarkStart w:id="1591" w:name="_Toc468875391"/>
      <w:bookmarkStart w:id="1592" w:name="_Toc469488443"/>
      <w:bookmarkStart w:id="1593" w:name="_Toc471894965"/>
      <w:bookmarkStart w:id="1594" w:name="_Toc498590390"/>
      <w:r w:rsidRPr="00D27071">
        <w:rPr>
          <w:szCs w:val="24"/>
        </w:rPr>
        <w:lastRenderedPageBreak/>
        <w:t>Инструкции по заполнению</w:t>
      </w:r>
      <w:bookmarkEnd w:id="1570"/>
      <w:bookmarkEnd w:id="1571"/>
      <w:bookmarkEnd w:id="1572"/>
      <w:bookmarkEnd w:id="1573"/>
      <w:bookmarkEnd w:id="1574"/>
      <w:bookmarkEnd w:id="1575"/>
      <w:bookmarkEnd w:id="1576"/>
      <w:bookmarkEnd w:id="1577"/>
      <w:bookmarkEnd w:id="1578"/>
      <w:bookmarkEnd w:id="1579"/>
      <w:bookmarkEnd w:id="1580"/>
      <w:bookmarkEnd w:id="1581"/>
      <w:bookmarkEnd w:id="1582"/>
      <w:bookmarkEnd w:id="1583"/>
      <w:bookmarkEnd w:id="1584"/>
      <w:bookmarkEnd w:id="1585"/>
      <w:bookmarkEnd w:id="1586"/>
      <w:bookmarkEnd w:id="1587"/>
      <w:bookmarkEnd w:id="1588"/>
      <w:bookmarkEnd w:id="1589"/>
      <w:bookmarkEnd w:id="1590"/>
      <w:bookmarkEnd w:id="1591"/>
      <w:bookmarkEnd w:id="1592"/>
      <w:bookmarkEnd w:id="1593"/>
      <w:bookmarkEnd w:id="1594"/>
    </w:p>
    <w:p w:rsidR="004F4D80" w:rsidRPr="004D25B8" w:rsidRDefault="00C236C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>Участник</w:t>
      </w:r>
      <w:r w:rsidR="004F4D80" w:rsidRPr="004D25B8">
        <w:rPr>
          <w:sz w:val="24"/>
          <w:szCs w:val="24"/>
        </w:rPr>
        <w:t xml:space="preserve"> указывает дату и номер заявки в соответствии с письмом о подаче оферты </w:t>
      </w:r>
      <w:r w:rsidR="00D90031" w:rsidRPr="004D25B8">
        <w:rPr>
          <w:sz w:val="24"/>
          <w:szCs w:val="24"/>
        </w:rPr>
        <w:t xml:space="preserve">(подраздел </w:t>
      </w:r>
      <w:r w:rsidR="00402725">
        <w:fldChar w:fldCharType="begin"/>
      </w:r>
      <w:r w:rsidR="00402725">
        <w:instrText xml:space="preserve"> REF _Ref55336310 \r \h  \* MERGEFORMAT </w:instrText>
      </w:r>
      <w:r w:rsidR="00402725">
        <w:fldChar w:fldCharType="separate"/>
      </w:r>
      <w:r w:rsidR="00090FCB" w:rsidRPr="004D25B8">
        <w:rPr>
          <w:sz w:val="24"/>
          <w:szCs w:val="24"/>
        </w:rPr>
        <w:t>5.1</w:t>
      </w:r>
      <w:r w:rsidR="00402725">
        <w:fldChar w:fldCharType="end"/>
      </w:r>
      <w:r w:rsidR="00D90031" w:rsidRPr="004D25B8">
        <w:rPr>
          <w:sz w:val="24"/>
          <w:szCs w:val="24"/>
        </w:rPr>
        <w:t>)</w:t>
      </w:r>
      <w:r w:rsidR="004F4D80" w:rsidRPr="004D25B8">
        <w:rPr>
          <w:sz w:val="24"/>
          <w:szCs w:val="24"/>
        </w:rPr>
        <w:t>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Указывается полное наименование юридического лица с расшифровкой его организационно-правовой формы,</w:t>
      </w:r>
      <w:r w:rsidRPr="004D25B8">
        <w:rPr>
          <w:sz w:val="24"/>
          <w:szCs w:val="24"/>
        </w:rPr>
        <w:t xml:space="preserve"> адрес Участника.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Изменение формы справки недопустимо.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napToGrid w:val="0"/>
          <w:sz w:val="24"/>
          <w:szCs w:val="24"/>
        </w:rPr>
      </w:pPr>
      <w:r w:rsidRPr="004D25B8">
        <w:rPr>
          <w:snapToGrid w:val="0"/>
          <w:sz w:val="24"/>
          <w:szCs w:val="24"/>
        </w:rPr>
        <w:t>Графы (поля) таблицы должны содержать информацию, касающуюся только этой графы (поля).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napToGrid w:val="0"/>
          <w:sz w:val="24"/>
          <w:szCs w:val="24"/>
        </w:rPr>
        <w:t>В случае</w:t>
      </w:r>
      <w:proofErr w:type="gramStart"/>
      <w:r w:rsidRPr="004D25B8">
        <w:rPr>
          <w:snapToGrid w:val="0"/>
          <w:sz w:val="24"/>
          <w:szCs w:val="24"/>
        </w:rPr>
        <w:t>,</w:t>
      </w:r>
      <w:proofErr w:type="gramEnd"/>
      <w:r w:rsidRPr="004D25B8">
        <w:rPr>
          <w:snapToGrid w:val="0"/>
          <w:sz w:val="24"/>
          <w:szCs w:val="24"/>
        </w:rPr>
        <w:t xml:space="preserve"> если одним или несколькими участниками / учредителями / акционерами контрагента являются юридические лица, то в зависимости от организационно-правовой формы, необходимо раскрыть цепочку их участников/учредителей/акционеров с соблюдением нумерации и представить копии подтверждающих документов для всей цепочки с их указанием.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4D25B8">
        <w:rPr>
          <w:snapToGrid w:val="0"/>
          <w:sz w:val="24"/>
          <w:szCs w:val="24"/>
        </w:rPr>
        <w:t>* В отношении контрагентов, являющихся зарубежными публичными компаниями мирового уровня, а также публичных акционерных обществ, чьи акции котируются на биржах, либо с числом акционеров более 50, указываются данные о бенефициарах (в том числе конечных) и акционерах, владеющих более 5 % акций указанных обществ, либо размещается прямая ссылка на общедоступный источник, посредством которого может быть установлена соответствующая информация.</w:t>
      </w:r>
      <w:proofErr w:type="gramEnd"/>
      <w:r w:rsidRPr="004D25B8">
        <w:rPr>
          <w:snapToGrid w:val="0"/>
          <w:sz w:val="24"/>
          <w:szCs w:val="24"/>
        </w:rPr>
        <w:t xml:space="preserve"> В отношении акционеров, владеющих пакетами акций менее 5 %, допускается указание общей информации о количестве таких акционеров.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(№2) и «ОГРН» (№3) - указываются регистрационные данные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Разделы «ИНН» (№9) и «ОГРН» (№10) - указываются регистрационные данные собственников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4D25B8">
        <w:rPr>
          <w:sz w:val="24"/>
          <w:szCs w:val="24"/>
        </w:rPr>
        <w:t xml:space="preserve">Раздел «Наименование краткое» (№4) - указывается краткое наименование </w:t>
      </w:r>
      <w:r w:rsidR="00C236C0" w:rsidRPr="004D25B8">
        <w:rPr>
          <w:sz w:val="24"/>
          <w:szCs w:val="24"/>
        </w:rPr>
        <w:t>Участник</w:t>
      </w:r>
      <w:r w:rsidRPr="004D25B8">
        <w:rPr>
          <w:sz w:val="24"/>
          <w:szCs w:val="24"/>
        </w:rPr>
        <w:t>а в соответствии с 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«Код ОКВЭД» (№5) - указывается код (основные коды) ОКВЭД.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«ФИО руководителя» (№6) - фамилия, отчество и имя указываются полностью.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руководителя» (№7)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«Серия и номер документа, удостоверяющего личность (для физ. лиц)» (№13) - паспортные данные указываются</w:t>
      </w:r>
      <w:r w:rsidRPr="00D27071">
        <w:rPr>
          <w:b/>
          <w:sz w:val="24"/>
          <w:szCs w:val="24"/>
        </w:rPr>
        <w:t xml:space="preserve"> </w:t>
      </w:r>
      <w:r w:rsidRPr="00D27071">
        <w:rPr>
          <w:sz w:val="24"/>
          <w:szCs w:val="24"/>
        </w:rPr>
        <w:t xml:space="preserve">в формате: </w:t>
      </w:r>
      <w:r w:rsidRPr="00D27071">
        <w:rPr>
          <w:b/>
          <w:sz w:val="24"/>
          <w:szCs w:val="24"/>
        </w:rPr>
        <w:t>ХХХХХХХХХХ</w:t>
      </w:r>
      <w:r w:rsidRPr="00D27071">
        <w:rPr>
          <w:sz w:val="24"/>
          <w:szCs w:val="24"/>
        </w:rPr>
        <w:t xml:space="preserve"> (10 знаков), то есть без слов «серия», «номер» и т.п.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«№» (№8) – заполняется в следующем формате: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 собственник </w:t>
      </w:r>
      <w:r w:rsidR="00C236C0">
        <w:rPr>
          <w:sz w:val="24"/>
          <w:szCs w:val="24"/>
        </w:rPr>
        <w:t>Участник</w:t>
      </w:r>
      <w:r w:rsidRPr="00D27071">
        <w:rPr>
          <w:sz w:val="24"/>
          <w:szCs w:val="24"/>
        </w:rPr>
        <w:t>а.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 собственник собственника №1.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1.1.1. собственник собственника №1.1.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1.2.1. собственник собственника №1.2.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 xml:space="preserve">1.2.1.1. собственник собственника 1.2.1 и так далее. </w:t>
      </w:r>
    </w:p>
    <w:p w:rsidR="004F4D80" w:rsidRPr="00D27071" w:rsidRDefault="004F4D80" w:rsidP="004F4D80">
      <w:pPr>
        <w:spacing w:line="240" w:lineRule="auto"/>
        <w:ind w:firstLine="1134"/>
        <w:rPr>
          <w:sz w:val="24"/>
          <w:szCs w:val="24"/>
        </w:rPr>
      </w:pPr>
      <w:r w:rsidRPr="00D27071">
        <w:rPr>
          <w:sz w:val="24"/>
          <w:szCs w:val="24"/>
        </w:rPr>
        <w:t>Каждый собственник указывается в отдельной строке Формы.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5E27C2">
        <w:rPr>
          <w:sz w:val="24"/>
          <w:szCs w:val="24"/>
        </w:rPr>
        <w:t>Раздел «Наименование/ФИО» (№11) –для юридических лиц указывается краткое наименование собственника в соответствии с документами, подтверждающими наличие и состав собственников  (</w:t>
      </w:r>
      <w:r w:rsidRPr="00B36655">
        <w:rPr>
          <w:sz w:val="24"/>
          <w:szCs w:val="24"/>
        </w:rPr>
        <w:t xml:space="preserve">выпиской из Единого государственного реестра юридических лиц, </w:t>
      </w:r>
      <w:r w:rsidRPr="00B36655">
        <w:rPr>
          <w:sz w:val="24"/>
          <w:szCs w:val="24"/>
        </w:rPr>
        <w:lastRenderedPageBreak/>
        <w:t>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5E27C2">
        <w:rPr>
          <w:sz w:val="24"/>
          <w:szCs w:val="24"/>
        </w:rPr>
        <w:t>, выпиской из реестра акционеров и т.п.);</w:t>
      </w:r>
      <w:proofErr w:type="gramEnd"/>
      <w:r w:rsidRPr="005E27C2">
        <w:rPr>
          <w:sz w:val="24"/>
          <w:szCs w:val="24"/>
        </w:rPr>
        <w:t xml:space="preserve"> для физических лиц - фамилия, имя и отчество (указываются полностью)</w:t>
      </w:r>
      <w:r w:rsidRPr="00D27071">
        <w:rPr>
          <w:sz w:val="24"/>
          <w:szCs w:val="24"/>
        </w:rPr>
        <w:t>.</w:t>
      </w:r>
    </w:p>
    <w:p w:rsidR="004F4D80" w:rsidRPr="00D27071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 xml:space="preserve">Раздел «Адрес регистрации» (№12) – для юридических лиц указывается адрес регистрации собственника в соответствии с </w:t>
      </w:r>
      <w:r w:rsidRPr="00B36655">
        <w:rPr>
          <w:sz w:val="24"/>
          <w:szCs w:val="24"/>
        </w:rPr>
        <w:t>выпиской из Единого государственного реестра юридических лиц, выданной соответствующим подразделением Федеральной налоговой службы не ранее чем за 60 (шестьдесят) дней до срока окончания приема заявок</w:t>
      </w:r>
      <w:r w:rsidRPr="00D27071">
        <w:rPr>
          <w:sz w:val="24"/>
          <w:szCs w:val="24"/>
        </w:rPr>
        <w:t>; для физического лица - адрес регистрации физического лица.</w:t>
      </w:r>
    </w:p>
    <w:p w:rsidR="004F4D80" w:rsidRPr="004D25B8" w:rsidRDefault="004F4D80" w:rsidP="004F4D80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D27071">
        <w:rPr>
          <w:sz w:val="24"/>
          <w:szCs w:val="24"/>
        </w:rPr>
        <w:t>Раздел «руководитель/участник/акционер/бенефициар» (№14) – указывается, кем является  лицо или организация, отраженные в «Наименование/ФИО» (№11) - руководителем; участником (для собственников ООО); акционером (для собственников ЗАО</w:t>
      </w:r>
      <w:r w:rsidR="000D70B6">
        <w:rPr>
          <w:sz w:val="24"/>
          <w:szCs w:val="24"/>
        </w:rPr>
        <w:t>, АО</w:t>
      </w:r>
      <w:r w:rsidRPr="00D27071">
        <w:rPr>
          <w:sz w:val="24"/>
          <w:szCs w:val="24"/>
        </w:rPr>
        <w:t xml:space="preserve"> и </w:t>
      </w:r>
      <w:r w:rsidR="000D70B6">
        <w:rPr>
          <w:sz w:val="24"/>
          <w:szCs w:val="24"/>
        </w:rPr>
        <w:t>П</w:t>
      </w:r>
      <w:r w:rsidRPr="00D27071">
        <w:rPr>
          <w:sz w:val="24"/>
          <w:szCs w:val="24"/>
        </w:rPr>
        <w:t>АО); б</w:t>
      </w:r>
      <w:r w:rsidRPr="004D25B8">
        <w:rPr>
          <w:sz w:val="24"/>
          <w:szCs w:val="24"/>
        </w:rPr>
        <w:t xml:space="preserve">енефициаром (иностранные компании, по которым не известны конечные бенефициары); конечным бенефициаром (Российская Федерация, </w:t>
      </w:r>
      <w:proofErr w:type="gramStart"/>
      <w:r w:rsidRPr="004D25B8">
        <w:rPr>
          <w:sz w:val="24"/>
          <w:szCs w:val="24"/>
        </w:rPr>
        <w:t>гос. учреждения</w:t>
      </w:r>
      <w:proofErr w:type="gramEnd"/>
      <w:r w:rsidRPr="004D25B8">
        <w:rPr>
          <w:sz w:val="24"/>
          <w:szCs w:val="24"/>
        </w:rPr>
        <w:t xml:space="preserve"> РФ, физические лица, кроме руководителей).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sz w:val="24"/>
          <w:szCs w:val="24"/>
        </w:rPr>
      </w:pPr>
      <w:bookmarkStart w:id="1595" w:name="_Toc329588495"/>
      <w:bookmarkStart w:id="1596" w:name="_Toc423423683"/>
      <w:bookmarkStart w:id="1597" w:name="_Ref440272051"/>
      <w:bookmarkStart w:id="1598" w:name="_Ref440274744"/>
      <w:r w:rsidRPr="004D25B8">
        <w:rPr>
          <w:sz w:val="24"/>
          <w:szCs w:val="24"/>
        </w:rPr>
        <w:t>Раздел «Информация о подтверждающих документах (наименование, реквизиты и т.д.)» (№15) – указываются документы, на основании которых вносились данные в разделы №№9-13, а также документ, подтверждающий статус участник</w:t>
      </w:r>
      <w:proofErr w:type="gramStart"/>
      <w:r w:rsidRPr="004D25B8">
        <w:rPr>
          <w:sz w:val="24"/>
          <w:szCs w:val="24"/>
        </w:rPr>
        <w:t>а(</w:t>
      </w:r>
      <w:proofErr w:type="spellStart"/>
      <w:proofErr w:type="gramEnd"/>
      <w:r w:rsidRPr="004D25B8">
        <w:rPr>
          <w:sz w:val="24"/>
          <w:szCs w:val="24"/>
        </w:rPr>
        <w:t>ов</w:t>
      </w:r>
      <w:proofErr w:type="spellEnd"/>
      <w:r w:rsidRPr="004D25B8">
        <w:rPr>
          <w:sz w:val="24"/>
          <w:szCs w:val="24"/>
        </w:rPr>
        <w:t>) общества</w:t>
      </w:r>
      <w:r w:rsidRPr="004D25B8">
        <w:rPr>
          <w:snapToGrid w:val="0"/>
          <w:sz w:val="24"/>
          <w:szCs w:val="24"/>
        </w:rPr>
        <w:t xml:space="preserve"> (выписка из ЕГРЮЛ, ЕГРИП, решение (протокол) о назначении исполнительного органа, выписка из реестра акционеров </w:t>
      </w:r>
      <w:r w:rsidRPr="004D25B8">
        <w:rPr>
          <w:sz w:val="24"/>
          <w:szCs w:val="24"/>
        </w:rPr>
        <w:t xml:space="preserve">(список лиц, зарегистрированных в реестре владельцев ценных бумаг) и т.п.). </w:t>
      </w:r>
      <w:proofErr w:type="gramStart"/>
      <w:r w:rsidRPr="004D25B8">
        <w:rPr>
          <w:sz w:val="24"/>
          <w:szCs w:val="24"/>
        </w:rPr>
        <w:t>Скан-копии</w:t>
      </w:r>
      <w:proofErr w:type="gramEnd"/>
      <w:r w:rsidRPr="004D25B8">
        <w:rPr>
          <w:sz w:val="24"/>
          <w:szCs w:val="24"/>
        </w:rPr>
        <w:t xml:space="preserve"> документов, указанных в данном разделе, должны быть приложены Участником к настоящей Форме справки о цепочке собственников участника закупочной процедуры, включая бенефициаров (в том числе конечных) и войти в состав Заявки.</w:t>
      </w:r>
    </w:p>
    <w:p w:rsidR="004D25B8" w:rsidRPr="004D25B8" w:rsidRDefault="004D25B8" w:rsidP="004D25B8">
      <w:pPr>
        <w:pStyle w:val="aff6"/>
        <w:numPr>
          <w:ilvl w:val="3"/>
          <w:numId w:val="1"/>
        </w:numPr>
        <w:suppressAutoHyphens w:val="0"/>
        <w:spacing w:before="100" w:beforeAutospacing="1" w:line="240" w:lineRule="auto"/>
        <w:rPr>
          <w:bCs w:val="0"/>
          <w:sz w:val="24"/>
          <w:szCs w:val="24"/>
        </w:rPr>
      </w:pPr>
      <w:r w:rsidRPr="004D25B8">
        <w:rPr>
          <w:sz w:val="24"/>
          <w:szCs w:val="24"/>
        </w:rPr>
        <w:br w:type="page"/>
      </w:r>
      <w:r w:rsidRPr="004D25B8">
        <w:rPr>
          <w:b/>
          <w:bCs w:val="0"/>
          <w:caps/>
          <w:sz w:val="24"/>
          <w:szCs w:val="24"/>
        </w:rPr>
        <w:lastRenderedPageBreak/>
        <w:t>Пример заполнения</w:t>
      </w:r>
      <w:r w:rsidRPr="004D25B8">
        <w:rPr>
          <w:bCs w:val="0"/>
          <w:sz w:val="24"/>
          <w:szCs w:val="24"/>
        </w:rPr>
        <w:t xml:space="preserve"> формы «Справка о цепочке собственников участника закупочной процедуры, включая бенефициаров (в том числе конечных)»:</w:t>
      </w:r>
    </w:p>
    <w:tbl>
      <w:tblPr>
        <w:tblW w:w="15214" w:type="dxa"/>
        <w:tblInd w:w="250" w:type="dxa"/>
        <w:tblLayout w:type="fixed"/>
        <w:tblLook w:val="04A0" w:firstRow="1" w:lastRow="0" w:firstColumn="1" w:lastColumn="0" w:noHBand="0" w:noVBand="1"/>
      </w:tblPr>
      <w:tblGrid>
        <w:gridCol w:w="454"/>
        <w:gridCol w:w="853"/>
        <w:gridCol w:w="711"/>
        <w:gridCol w:w="1134"/>
        <w:gridCol w:w="707"/>
        <w:gridCol w:w="1134"/>
        <w:gridCol w:w="1423"/>
        <w:gridCol w:w="571"/>
        <w:gridCol w:w="985"/>
        <w:gridCol w:w="843"/>
        <w:gridCol w:w="1134"/>
        <w:gridCol w:w="1134"/>
        <w:gridCol w:w="1417"/>
        <w:gridCol w:w="1142"/>
        <w:gridCol w:w="1572"/>
      </w:tblGrid>
      <w:tr w:rsidR="004D25B8" w:rsidRPr="004D25B8" w:rsidTr="00F11225">
        <w:trPr>
          <w:trHeight w:val="300"/>
        </w:trPr>
        <w:tc>
          <w:tcPr>
            <w:tcW w:w="454" w:type="dxa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jc w:val="left"/>
              <w:rPr>
                <w:rFonts w:ascii="Calibri" w:hAnsi="Calibri" w:cs="Calibri"/>
                <w:color w:val="000000"/>
                <w:sz w:val="24"/>
                <w:szCs w:val="24"/>
              </w:rPr>
            </w:pPr>
            <w:r w:rsidRPr="004D25B8">
              <w:rPr>
                <w:rFonts w:ascii="Calibri" w:hAnsi="Calibri" w:cs="Calibri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760" w:type="dxa"/>
            <w:gridSpan w:val="14"/>
            <w:tcBorders>
              <w:top w:val="single" w:sz="4" w:space="0" w:color="FFFFFF"/>
              <w:left w:val="single" w:sz="4" w:space="0" w:color="FFFFFF"/>
              <w:bottom w:val="single" w:sz="4" w:space="0" w:color="auto"/>
              <w:right w:val="single" w:sz="4" w:space="0" w:color="FFFFFF"/>
            </w:tcBorders>
            <w:shd w:val="clear" w:color="auto" w:fill="auto"/>
            <w:noWrap/>
            <w:vAlign w:val="bottom"/>
            <w:hideMark/>
          </w:tcPr>
          <w:p w:rsidR="004D25B8" w:rsidRPr="004D25B8" w:rsidRDefault="004D25B8" w:rsidP="004D25B8">
            <w:pPr>
              <w:spacing w:after="240" w:line="240" w:lineRule="auto"/>
              <w:jc w:val="center"/>
              <w:rPr>
                <w:b/>
                <w:color w:val="000000"/>
                <w:sz w:val="24"/>
                <w:szCs w:val="24"/>
              </w:rPr>
            </w:pPr>
            <w:r w:rsidRPr="004D25B8">
              <w:rPr>
                <w:b/>
                <w:bCs w:val="0"/>
                <w:sz w:val="24"/>
                <w:szCs w:val="24"/>
              </w:rPr>
              <w:t>Справка о цепочке собственников участника закупочной процедуры, включая бенефициаров (в том числе конечных)</w:t>
            </w:r>
          </w:p>
          <w:p w:rsidR="004D25B8" w:rsidRPr="004D25B8" w:rsidRDefault="004D25B8" w:rsidP="004D25B8">
            <w:pPr>
              <w:spacing w:line="240" w:lineRule="auto"/>
              <w:jc w:val="center"/>
              <w:rPr>
                <w:b/>
                <w:color w:val="000000"/>
                <w:sz w:val="24"/>
                <w:szCs w:val="24"/>
                <w:u w:val="single"/>
              </w:rPr>
            </w:pPr>
          </w:p>
          <w:p w:rsidR="004D25B8" w:rsidRPr="004D25B8" w:rsidRDefault="004D25B8" w:rsidP="004D25B8">
            <w:pPr>
              <w:spacing w:line="240" w:lineRule="auto"/>
              <w:ind w:firstLine="0"/>
              <w:rPr>
                <w:i/>
                <w:color w:val="000000"/>
                <w:sz w:val="24"/>
                <w:szCs w:val="24"/>
              </w:rPr>
            </w:pPr>
            <w:r w:rsidRPr="004D25B8">
              <w:rPr>
                <w:color w:val="000000"/>
                <w:sz w:val="24"/>
                <w:szCs w:val="24"/>
              </w:rPr>
              <w:t xml:space="preserve">Наименование и адрес Участника: </w:t>
            </w:r>
            <w:r w:rsidRPr="004D25B8">
              <w:rPr>
                <w:b/>
                <w:color w:val="000000"/>
                <w:sz w:val="24"/>
                <w:szCs w:val="24"/>
                <w:u w:val="single"/>
              </w:rPr>
              <w:t>ООО «Организация-пример», г. Москва, ул. Гоголя, 1</w:t>
            </w:r>
          </w:p>
        </w:tc>
      </w:tr>
      <w:tr w:rsidR="004D25B8" w:rsidRPr="004D25B8" w:rsidTr="00F11225">
        <w:trPr>
          <w:trHeight w:val="331"/>
        </w:trPr>
        <w:tc>
          <w:tcPr>
            <w:tcW w:w="4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 п./п.</w:t>
            </w:r>
          </w:p>
        </w:tc>
        <w:tc>
          <w:tcPr>
            <w:tcW w:w="596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об организации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№</w:t>
            </w:r>
          </w:p>
        </w:tc>
        <w:tc>
          <w:tcPr>
            <w:tcW w:w="82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цепочке собственников организации (включая конечных бенефициаров)</w:t>
            </w:r>
          </w:p>
        </w:tc>
      </w:tr>
      <w:tr w:rsidR="004D25B8" w:rsidRPr="004D25B8" w:rsidTr="00F11225">
        <w:trPr>
          <w:trHeight w:val="847"/>
        </w:trPr>
        <w:tc>
          <w:tcPr>
            <w:tcW w:w="4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 краткое</w:t>
            </w:r>
          </w:p>
        </w:tc>
        <w:tc>
          <w:tcPr>
            <w:tcW w:w="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Код ОКВЭД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Ф.И.О. руководителя</w:t>
            </w:r>
          </w:p>
        </w:tc>
        <w:tc>
          <w:tcPr>
            <w:tcW w:w="1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руководителя</w:t>
            </w:r>
          </w:p>
        </w:tc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ИНН</w:t>
            </w:r>
          </w:p>
        </w:tc>
        <w:tc>
          <w:tcPr>
            <w:tcW w:w="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ОГРН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Наименование/ФИО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Адрес регистрации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Серия и номер документа, удостоверяющего личность (для физ. лиц)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Руководитель/ участник/ акционер/ 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C841EC">
            <w:pPr>
              <w:spacing w:line="240" w:lineRule="auto"/>
              <w:ind w:left="-108" w:right="-108" w:firstLine="108"/>
              <w:jc w:val="center"/>
              <w:rPr>
                <w:b/>
                <w:bCs w:val="0"/>
                <w:color w:val="000000"/>
                <w:sz w:val="16"/>
                <w:szCs w:val="16"/>
              </w:rPr>
            </w:pPr>
            <w:r w:rsidRPr="004D25B8">
              <w:rPr>
                <w:b/>
                <w:bCs w:val="0"/>
                <w:color w:val="000000"/>
                <w:sz w:val="16"/>
                <w:szCs w:val="16"/>
              </w:rPr>
              <w:t>Информация о подтверждающих документах (наименование, реквизиты и т.д.)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4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6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7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8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9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13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14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15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1.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7734567890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1044567890123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«Организация-пример»</w:t>
            </w: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45.хх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.х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х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Иванов Иван Иванович</w:t>
            </w: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4601 456789</w:t>
            </w: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7751212112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1056978542145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ПАО «Пример-1»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Примерная, 10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111222333444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Петров Пётр Петрович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Саранск,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Саранская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7777 888999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1.1.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222333444555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Сидоров Сидор Сидорович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Урюпинск, Свободный 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пр-т, 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8888 111222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</w:t>
            </w:r>
            <w:r w:rsidRPr="004D25B8" w:rsidDel="006B67A3">
              <w:rPr>
                <w:b/>
                <w:bCs w:val="0"/>
                <w:color w:val="000000"/>
                <w:sz w:val="14"/>
                <w:szCs w:val="16"/>
              </w:rPr>
              <w:t xml:space="preserve"> </w:t>
            </w: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7735345355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5432107654321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«Пример-2»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Москва, ул. Образцовая,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Список лиц, зарегистрированных в реестре владельцев ценных бумаг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1.2.0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6158585888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Галкин Степан Семенович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Саратов,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Светлая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кв.7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1.2.1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987654321123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Сидорчук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Светлана Петровна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Находка, ул. К. Маркса, 1, кв.8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0125 145678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775456123007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154568484</w:t>
            </w:r>
            <w:r w:rsidRPr="004D25B8">
              <w:rPr>
                <w:bCs w:val="0"/>
                <w:color w:val="000000"/>
                <w:sz w:val="14"/>
                <w:szCs w:val="16"/>
              </w:rPr>
              <w:br/>
              <w:t>156468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ООО «Пример-3»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г. Тында, ул. 1 Мая, 4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2.1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7778899111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Антонов  Максим Антонович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Таганрог,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Разная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стр. 3/2, кв.56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4545 123456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2.2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3334455777</w:t>
            </w: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Задорнова Анна Львовна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г. Сочи, ул. </w:t>
            </w:r>
            <w:proofErr w:type="gramStart"/>
            <w:r w:rsidRPr="004D25B8">
              <w:rPr>
                <w:bCs w:val="0"/>
                <w:color w:val="000000"/>
                <w:sz w:val="14"/>
                <w:szCs w:val="16"/>
              </w:rPr>
              <w:t>Садовая</w:t>
            </w:r>
            <w:proofErr w:type="gramEnd"/>
            <w:r w:rsidRPr="004D25B8">
              <w:rPr>
                <w:bCs w:val="0"/>
                <w:color w:val="000000"/>
                <w:sz w:val="14"/>
                <w:szCs w:val="16"/>
              </w:rPr>
              <w:t>, 6, кв.33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2323 145678</w:t>
            </w: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Бенефициар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Выписка из ЕГРЮЛ от 01.01.</w:t>
            </w:r>
            <w:r w:rsidR="009C6DFC">
              <w:rPr>
                <w:bCs w:val="0"/>
                <w:color w:val="000000"/>
                <w:sz w:val="14"/>
                <w:szCs w:val="16"/>
              </w:rPr>
              <w:t>2018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3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Пример Лтд. (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Primer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Ltd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 xml:space="preserve">Кипр,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Лимассол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>, 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Участник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Учредительный договор № 25 от 03.03.03</w:t>
            </w:r>
          </w:p>
        </w:tc>
      </w:tr>
      <w:tr w:rsidR="004D25B8" w:rsidRPr="004D25B8" w:rsidTr="00F11225">
        <w:trPr>
          <w:trHeight w:val="225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right="-250"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70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42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571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/>
                <w:bCs w:val="0"/>
                <w:color w:val="000000"/>
                <w:sz w:val="14"/>
                <w:szCs w:val="16"/>
              </w:rPr>
            </w:pPr>
            <w:r w:rsidRPr="004D25B8">
              <w:rPr>
                <w:b/>
                <w:bCs w:val="0"/>
                <w:color w:val="000000"/>
                <w:sz w:val="14"/>
                <w:szCs w:val="16"/>
              </w:rPr>
              <w:t>…</w:t>
            </w:r>
          </w:p>
        </w:tc>
        <w:tc>
          <w:tcPr>
            <w:tcW w:w="98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843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Martin</w:t>
            </w:r>
            <w:proofErr w:type="spellEnd"/>
            <w:r w:rsidRPr="004D25B8">
              <w:rPr>
                <w:bCs w:val="0"/>
                <w:color w:val="000000"/>
                <w:sz w:val="14"/>
                <w:szCs w:val="16"/>
              </w:rPr>
              <w:t xml:space="preserve"> </w:t>
            </w:r>
            <w:proofErr w:type="spellStart"/>
            <w:r w:rsidRPr="004D25B8">
              <w:rPr>
                <w:bCs w:val="0"/>
                <w:color w:val="000000"/>
                <w:sz w:val="14"/>
                <w:szCs w:val="16"/>
              </w:rPr>
              <w:t>Fred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bottom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</w:p>
        </w:tc>
        <w:tc>
          <w:tcPr>
            <w:tcW w:w="114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center"/>
              <w:rPr>
                <w:bCs w:val="0"/>
                <w:color w:val="000000"/>
                <w:sz w:val="14"/>
                <w:szCs w:val="16"/>
              </w:rPr>
            </w:pPr>
            <w:r w:rsidRPr="004D25B8">
              <w:rPr>
                <w:bCs w:val="0"/>
                <w:color w:val="000000"/>
                <w:sz w:val="14"/>
                <w:szCs w:val="16"/>
              </w:rPr>
              <w:t>Руководитель</w:t>
            </w:r>
          </w:p>
        </w:tc>
        <w:tc>
          <w:tcPr>
            <w:tcW w:w="1572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4D25B8" w:rsidRPr="004D25B8" w:rsidRDefault="004D25B8" w:rsidP="004D25B8">
            <w:pPr>
              <w:spacing w:line="240" w:lineRule="auto"/>
              <w:ind w:firstLine="3"/>
              <w:jc w:val="left"/>
              <w:rPr>
                <w:bCs w:val="0"/>
                <w:color w:val="000000"/>
                <w:sz w:val="14"/>
                <w:szCs w:val="16"/>
              </w:rPr>
            </w:pPr>
          </w:p>
        </w:tc>
      </w:tr>
    </w:tbl>
    <w:p w:rsidR="004D25B8" w:rsidRPr="004D25B8" w:rsidRDefault="004D25B8" w:rsidP="004D25B8">
      <w:pPr>
        <w:spacing w:line="240" w:lineRule="auto"/>
        <w:rPr>
          <w:szCs w:val="24"/>
        </w:rPr>
      </w:pPr>
      <w:r w:rsidRPr="004D25B8">
        <w:t>Приведённые в форме сведения о физических и юридических лицах являются условными и указаны в качестве примера.</w:t>
      </w:r>
    </w:p>
    <w:p w:rsidR="004D25B8" w:rsidRPr="004D25B8" w:rsidRDefault="004D25B8" w:rsidP="004D25B8">
      <w:pPr>
        <w:pStyle w:val="2"/>
        <w:spacing w:line="240" w:lineRule="auto"/>
        <w:sectPr w:rsidR="004D25B8" w:rsidRPr="004D25B8" w:rsidSect="00F11225">
          <w:footnotePr>
            <w:numRestart w:val="eachSect"/>
          </w:footnotePr>
          <w:pgSz w:w="16838" w:h="11906" w:orient="landscape" w:code="9"/>
          <w:pgMar w:top="1134" w:right="680" w:bottom="567" w:left="539" w:header="680" w:footer="278" w:gutter="0"/>
          <w:cols w:space="708"/>
          <w:titlePg/>
          <w:docGrid w:linePitch="360"/>
        </w:sectPr>
      </w:pPr>
    </w:p>
    <w:p w:rsidR="004F4D80" w:rsidRPr="008C4223" w:rsidRDefault="000D70B6" w:rsidP="00EA3F6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599" w:name="_Toc498590391"/>
      <w:r w:rsidRPr="000D70B6">
        <w:lastRenderedPageBreak/>
        <w:t>Согласие на обработку персональных данных</w:t>
      </w:r>
      <w:r w:rsidR="004F4D80" w:rsidRPr="008C4223">
        <w:t xml:space="preserve"> (форма 1</w:t>
      </w:r>
      <w:r w:rsidR="00635719" w:rsidRPr="008C4223">
        <w:t>3</w:t>
      </w:r>
      <w:r w:rsidR="004F4D80" w:rsidRPr="008C4223">
        <w:t>)</w:t>
      </w:r>
      <w:bookmarkEnd w:id="1595"/>
      <w:bookmarkEnd w:id="1596"/>
      <w:bookmarkEnd w:id="1597"/>
      <w:bookmarkEnd w:id="1598"/>
      <w:bookmarkEnd w:id="1599"/>
    </w:p>
    <w:p w:rsidR="004F4D80" w:rsidRPr="00AE1D21" w:rsidRDefault="004F4D80" w:rsidP="004F4D80">
      <w:pPr>
        <w:pStyle w:val="3"/>
        <w:rPr>
          <w:szCs w:val="24"/>
        </w:rPr>
      </w:pPr>
      <w:bookmarkStart w:id="1600" w:name="_Toc343690587"/>
      <w:bookmarkStart w:id="1601" w:name="_Toc372294431"/>
      <w:bookmarkStart w:id="1602" w:name="_Toc379288899"/>
      <w:bookmarkStart w:id="1603" w:name="_Toc384734783"/>
      <w:bookmarkStart w:id="1604" w:name="_Toc396984081"/>
      <w:bookmarkStart w:id="1605" w:name="_Toc423423684"/>
      <w:bookmarkStart w:id="1606" w:name="_Toc439170713"/>
      <w:bookmarkStart w:id="1607" w:name="_Toc439172815"/>
      <w:bookmarkStart w:id="1608" w:name="_Toc439173256"/>
      <w:bookmarkStart w:id="1609" w:name="_Toc439238252"/>
      <w:bookmarkStart w:id="1610" w:name="_Toc439252799"/>
      <w:bookmarkStart w:id="1611" w:name="_Toc439323773"/>
      <w:bookmarkStart w:id="1612" w:name="_Toc440361408"/>
      <w:bookmarkStart w:id="1613" w:name="_Toc440376290"/>
      <w:bookmarkStart w:id="1614" w:name="_Toc440382548"/>
      <w:bookmarkStart w:id="1615" w:name="_Toc440447218"/>
      <w:bookmarkStart w:id="1616" w:name="_Toc440632379"/>
      <w:bookmarkStart w:id="1617" w:name="_Toc440875151"/>
      <w:bookmarkStart w:id="1618" w:name="_Toc441131138"/>
      <w:bookmarkStart w:id="1619" w:name="_Toc465774661"/>
      <w:bookmarkStart w:id="1620" w:name="_Toc465848890"/>
      <w:bookmarkStart w:id="1621" w:name="_Toc468875393"/>
      <w:bookmarkStart w:id="1622" w:name="_Toc469488445"/>
      <w:bookmarkStart w:id="1623" w:name="_Toc471894967"/>
      <w:bookmarkStart w:id="1624" w:name="_Toc498590392"/>
      <w:r w:rsidRPr="008C4223">
        <w:rPr>
          <w:szCs w:val="24"/>
        </w:rPr>
        <w:t xml:space="preserve">Форма </w:t>
      </w:r>
      <w:bookmarkEnd w:id="1600"/>
      <w:bookmarkEnd w:id="1601"/>
      <w:bookmarkEnd w:id="1602"/>
      <w:bookmarkEnd w:id="1603"/>
      <w:bookmarkEnd w:id="1604"/>
      <w:bookmarkEnd w:id="1605"/>
      <w:bookmarkEnd w:id="1606"/>
      <w:bookmarkEnd w:id="1607"/>
      <w:bookmarkEnd w:id="1608"/>
      <w:bookmarkEnd w:id="1609"/>
      <w:bookmarkEnd w:id="1610"/>
      <w:r w:rsidR="000D70B6" w:rsidRPr="00AE1D21">
        <w:rPr>
          <w:szCs w:val="24"/>
        </w:rPr>
        <w:t>Согласия на обработку персональных данных</w:t>
      </w:r>
      <w:bookmarkEnd w:id="1611"/>
      <w:bookmarkEnd w:id="1612"/>
      <w:bookmarkEnd w:id="1613"/>
      <w:bookmarkEnd w:id="1614"/>
      <w:bookmarkEnd w:id="1615"/>
      <w:bookmarkEnd w:id="1616"/>
      <w:bookmarkEnd w:id="1617"/>
      <w:bookmarkEnd w:id="1618"/>
      <w:bookmarkEnd w:id="1619"/>
      <w:bookmarkEnd w:id="1620"/>
      <w:bookmarkEnd w:id="1621"/>
      <w:bookmarkEnd w:id="1622"/>
      <w:bookmarkEnd w:id="1623"/>
      <w:bookmarkEnd w:id="1624"/>
    </w:p>
    <w:p w:rsidR="004F4D80" w:rsidRPr="00AE1D21" w:rsidRDefault="004F4D80" w:rsidP="004F4D80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3</w:t>
      </w:r>
      <w:r w:rsidR="00AF12BB" w:rsidRPr="00AE1D21">
        <w:rPr>
          <w:sz w:val="24"/>
          <w:szCs w:val="24"/>
        </w:rPr>
        <w:t>.1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4F4D80" w:rsidRPr="00AE1D21" w:rsidRDefault="004F4D80" w:rsidP="004F4D80">
      <w:pPr>
        <w:contextualSpacing/>
        <w:jc w:val="right"/>
        <w:rPr>
          <w:sz w:val="24"/>
          <w:szCs w:val="24"/>
        </w:rPr>
      </w:pPr>
    </w:p>
    <w:p w:rsidR="002B5044" w:rsidRPr="00AE1D21" w:rsidRDefault="002B5044" w:rsidP="002B5044">
      <w:pPr>
        <w:rPr>
          <w:lang w:eastAsia="ru-RU"/>
        </w:rPr>
      </w:pPr>
    </w:p>
    <w:p w:rsidR="003311F3" w:rsidRPr="00AE1D21" w:rsidRDefault="003311F3" w:rsidP="003311F3">
      <w:pPr>
        <w:widowControl w:val="0"/>
        <w:tabs>
          <w:tab w:val="left" w:pos="0"/>
          <w:tab w:val="num" w:pos="1134"/>
        </w:tabs>
        <w:spacing w:line="240" w:lineRule="auto"/>
        <w:jc w:val="center"/>
        <w:outlineLvl w:val="1"/>
        <w:rPr>
          <w:b/>
          <w:sz w:val="26"/>
          <w:szCs w:val="26"/>
        </w:rPr>
      </w:pPr>
      <w:r w:rsidRPr="00AE1D21">
        <w:rPr>
          <w:b/>
          <w:sz w:val="26"/>
          <w:szCs w:val="26"/>
        </w:rPr>
        <w:t xml:space="preserve">Согласие на обработку персональных данных </w:t>
      </w:r>
    </w:p>
    <w:p w:rsidR="003311F3" w:rsidRPr="00AE1D21" w:rsidRDefault="003311F3" w:rsidP="003311F3">
      <w:pPr>
        <w:widowControl w:val="0"/>
        <w:tabs>
          <w:tab w:val="left" w:pos="0"/>
        </w:tabs>
        <w:spacing w:line="240" w:lineRule="auto"/>
        <w:jc w:val="center"/>
        <w:rPr>
          <w:b/>
          <w:snapToGrid w:val="0"/>
          <w:sz w:val="26"/>
          <w:szCs w:val="26"/>
        </w:rPr>
      </w:pPr>
      <w:r w:rsidRPr="00AE1D21">
        <w:rPr>
          <w:b/>
          <w:snapToGrid w:val="0"/>
          <w:sz w:val="26"/>
          <w:szCs w:val="26"/>
        </w:rPr>
        <w:t xml:space="preserve">от «_____» ____________ 201____ г. </w:t>
      </w:r>
    </w:p>
    <w:p w:rsidR="003311F3" w:rsidRPr="00AE1D21" w:rsidRDefault="003311F3" w:rsidP="003311F3">
      <w:pPr>
        <w:widowControl w:val="0"/>
        <w:spacing w:line="240" w:lineRule="auto"/>
        <w:jc w:val="center"/>
        <w:rPr>
          <w:sz w:val="26"/>
          <w:szCs w:val="26"/>
        </w:rPr>
      </w:pPr>
    </w:p>
    <w:p w:rsidR="00AF12BB" w:rsidRPr="00AE1D21" w:rsidRDefault="00AF12BB" w:rsidP="00AF12BB">
      <w:pPr>
        <w:autoSpaceDE w:val="0"/>
        <w:autoSpaceDN w:val="0"/>
        <w:adjustRightInd w:val="0"/>
        <w:spacing w:line="240" w:lineRule="auto"/>
        <w:ind w:firstLine="709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Настоящим </w:t>
      </w:r>
      <w:r w:rsidRPr="00AE1D21">
        <w:rPr>
          <w:b/>
          <w:i/>
          <w:sz w:val="24"/>
          <w:szCs w:val="24"/>
        </w:rPr>
        <w:t>{указывается полное наименование участника закупочной процедуры (потенциального контрагента), контрагента, его место нахождения, ИНН, КПП и ОГРН}, в лице __________</w:t>
      </w:r>
      <w:r w:rsidRPr="00AE1D21">
        <w:rPr>
          <w:sz w:val="24"/>
          <w:szCs w:val="24"/>
        </w:rPr>
        <w:t>,</w:t>
      </w:r>
      <w:r w:rsidRPr="00AE1D21">
        <w:rPr>
          <w:b/>
          <w:i/>
          <w:sz w:val="24"/>
          <w:szCs w:val="24"/>
        </w:rPr>
        <w:t xml:space="preserve"> действующего на основании _________</w:t>
      </w:r>
      <w:r w:rsidRPr="00AE1D21">
        <w:rPr>
          <w:i/>
          <w:sz w:val="24"/>
          <w:szCs w:val="24"/>
        </w:rPr>
        <w:t>_,</w:t>
      </w:r>
      <w:r w:rsidRPr="00AE1D21">
        <w:rPr>
          <w:b/>
          <w:i/>
          <w:sz w:val="24"/>
          <w:szCs w:val="24"/>
        </w:rPr>
        <w:t xml:space="preserve"> </w:t>
      </w:r>
      <w:r w:rsidRPr="00AE1D21">
        <w:rPr>
          <w:sz w:val="24"/>
          <w:szCs w:val="24"/>
        </w:rPr>
        <w:t xml:space="preserve">дает свое согласие на </w:t>
      </w:r>
      <w:r w:rsidRPr="00AE1D21">
        <w:rPr>
          <w:snapToGrid w:val="0"/>
          <w:sz w:val="24"/>
          <w:szCs w:val="24"/>
        </w:rPr>
        <w:t>совершение ПАО «МРСК Центра», и ПАО «Россети» действий, предусмотренных п. 3 ст. 3 ФЗ «О персональных данных» от 27.07.2006 № 152-ФЗ, в отношении</w:t>
      </w:r>
      <w:r w:rsidRPr="00AE1D21">
        <w:rPr>
          <w:sz w:val="24"/>
          <w:szCs w:val="24"/>
        </w:rPr>
        <w:t xml:space="preserve"> персональных данных участника закупки (потенциального контрагента)/ контрагента/планируемых к привлечению </w:t>
      </w:r>
      <w:proofErr w:type="spellStart"/>
      <w:r w:rsidRPr="00AE1D21">
        <w:rPr>
          <w:sz w:val="24"/>
          <w:szCs w:val="24"/>
        </w:rPr>
        <w:t>субконтрагентов</w:t>
      </w:r>
      <w:proofErr w:type="spellEnd"/>
      <w:r w:rsidRPr="00AE1D21">
        <w:rPr>
          <w:sz w:val="24"/>
          <w:szCs w:val="24"/>
        </w:rPr>
        <w:t xml:space="preserve"> и</w:t>
      </w:r>
      <w:proofErr w:type="gramEnd"/>
      <w:r w:rsidRPr="00AE1D21">
        <w:rPr>
          <w:sz w:val="24"/>
          <w:szCs w:val="24"/>
        </w:rPr>
        <w:t xml:space="preserve"> </w:t>
      </w:r>
      <w:proofErr w:type="gramStart"/>
      <w:r w:rsidRPr="00AE1D21">
        <w:rPr>
          <w:sz w:val="24"/>
          <w:szCs w:val="24"/>
        </w:rPr>
        <w:t>их собственников (участников, учредителей, акционеров), в том числе конечных бенефициаров (</w:t>
      </w:r>
      <w:r w:rsidRPr="00AE1D21">
        <w:rPr>
          <w:snapToGrid w:val="0"/>
          <w:sz w:val="24"/>
          <w:szCs w:val="24"/>
        </w:rPr>
        <w:t>фамилия, имя, отчество; серия и номер документа, сведения о дате выдаче документа, удостоверяющего личность; и выдавшем его органе, адрес регистрации/место жительства;</w:t>
      </w:r>
      <w:proofErr w:type="gramEnd"/>
      <w:r w:rsidRPr="00AE1D21">
        <w:rPr>
          <w:snapToGrid w:val="0"/>
          <w:sz w:val="24"/>
          <w:szCs w:val="24"/>
        </w:rPr>
        <w:t xml:space="preserve"> ИНН </w:t>
      </w:r>
      <w:r w:rsidRPr="00AE1D21">
        <w:rPr>
          <w:sz w:val="24"/>
          <w:szCs w:val="24"/>
        </w:rPr>
        <w:t xml:space="preserve">(участников, учредителей, акционеров)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AF12BB" w:rsidRPr="00402725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  <w:proofErr w:type="gramStart"/>
      <w:r w:rsidRPr="00AE1D21">
        <w:rPr>
          <w:snapToGrid w:val="0"/>
          <w:sz w:val="24"/>
          <w:szCs w:val="24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</w:t>
      </w:r>
      <w:r w:rsidRPr="00402725">
        <w:rPr>
          <w:snapToGrid w:val="0"/>
          <w:sz w:val="24"/>
          <w:szCs w:val="24"/>
        </w:rPr>
        <w:t>экологической безопасности.</w:t>
      </w:r>
      <w:proofErr w:type="gramEnd"/>
    </w:p>
    <w:p w:rsidR="00AF12BB" w:rsidRPr="00402725" w:rsidRDefault="00402725" w:rsidP="00AF12BB">
      <w:pPr>
        <w:spacing w:line="240" w:lineRule="auto"/>
        <w:ind w:firstLine="709"/>
        <w:rPr>
          <w:snapToGrid w:val="0"/>
          <w:sz w:val="24"/>
          <w:szCs w:val="24"/>
        </w:rPr>
      </w:pPr>
      <w:r w:rsidRPr="00402725">
        <w:rPr>
          <w:snapToGrid w:val="0"/>
          <w:sz w:val="24"/>
          <w:szCs w:val="24"/>
        </w:rPr>
        <w:t xml:space="preserve">Срок, в течение которого действует настоящее согласие субъекта персональных данных: со дня его подписания до момента фактического </w:t>
      </w:r>
      <w:proofErr w:type="gramStart"/>
      <w:r w:rsidRPr="00402725">
        <w:rPr>
          <w:snapToGrid w:val="0"/>
          <w:sz w:val="24"/>
          <w:szCs w:val="24"/>
        </w:rPr>
        <w:t>выполнения / отмены действия поручений Правительства Российской</w:t>
      </w:r>
      <w:proofErr w:type="gramEnd"/>
      <w:r w:rsidRPr="00402725">
        <w:rPr>
          <w:snapToGrid w:val="0"/>
          <w:sz w:val="24"/>
          <w:szCs w:val="24"/>
        </w:rPr>
        <w:t xml:space="preserve">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отзыва настоящего согласия</w:t>
      </w:r>
      <w:r w:rsidR="00AF12BB" w:rsidRPr="00402725">
        <w:rPr>
          <w:snapToGrid w:val="0"/>
          <w:sz w:val="24"/>
          <w:szCs w:val="24"/>
        </w:rPr>
        <w:t>.</w:t>
      </w:r>
    </w:p>
    <w:p w:rsidR="00AF12BB" w:rsidRPr="00AE1D21" w:rsidRDefault="00AF12BB" w:rsidP="00AF12BB">
      <w:pPr>
        <w:spacing w:line="240" w:lineRule="auto"/>
        <w:ind w:firstLine="709"/>
        <w:rPr>
          <w:snapToGrid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AE1D21">
        <w:rPr>
          <w:color w:val="000000"/>
          <w:sz w:val="24"/>
          <w:szCs w:val="24"/>
        </w:rPr>
        <w:t>_______________________                                                   ______________________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(Подпись уполномоченного представителя)                                      (Ф.И.О. и должность подписавшего)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>М.П.</w:t>
      </w: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>По поручению:</w:t>
      </w:r>
    </w:p>
    <w:p w:rsidR="00AF12BB" w:rsidRPr="00AE1D21" w:rsidRDefault="00AF12BB" w:rsidP="00AF12BB">
      <w:pPr>
        <w:spacing w:line="240" w:lineRule="auto"/>
        <w:ind w:firstLine="0"/>
        <w:jc w:val="left"/>
        <w:rPr>
          <w:bCs w:val="0"/>
          <w:sz w:val="24"/>
          <w:szCs w:val="24"/>
        </w:rPr>
      </w:pPr>
    </w:p>
    <w:p w:rsidR="00AF12BB" w:rsidRPr="00AE1D21" w:rsidRDefault="00AF12BB" w:rsidP="00AF12BB">
      <w:pPr>
        <w:spacing w:line="240" w:lineRule="auto"/>
        <w:jc w:val="left"/>
        <w:rPr>
          <w:b/>
          <w:bCs w:val="0"/>
          <w:sz w:val="24"/>
          <w:szCs w:val="24"/>
        </w:rPr>
      </w:pPr>
      <w:r w:rsidRPr="00AE1D21">
        <w:rPr>
          <w:bCs w:val="0"/>
          <w:sz w:val="24"/>
          <w:szCs w:val="24"/>
        </w:rPr>
        <w:t xml:space="preserve">__________________ </w:t>
      </w:r>
      <w:r w:rsidRPr="00AE1D21">
        <w:rPr>
          <w:b/>
          <w:i/>
          <w:sz w:val="24"/>
          <w:szCs w:val="24"/>
        </w:rPr>
        <w:t>{указывается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фамилия, имя, отчество субъекта персональных данных (собственника/бенефициара) и</w:t>
      </w:r>
      <w:r w:rsidRPr="00AE1D21">
        <w:rPr>
          <w:sz w:val="24"/>
          <w:szCs w:val="24"/>
        </w:rPr>
        <w:t xml:space="preserve"> </w:t>
      </w:r>
      <w:r w:rsidRPr="00AE1D21">
        <w:rPr>
          <w:b/>
          <w:i/>
          <w:sz w:val="24"/>
          <w:szCs w:val="24"/>
        </w:rPr>
        <w:t>реквизиты доверенности или иного документа, подтверждающего полномочия представителя}</w:t>
      </w:r>
    </w:p>
    <w:p w:rsidR="00EA3F63" w:rsidRPr="00AE1D21" w:rsidRDefault="00EA3F63">
      <w:pPr>
        <w:suppressAutoHyphens w:val="0"/>
        <w:spacing w:line="240" w:lineRule="auto"/>
        <w:ind w:firstLine="0"/>
        <w:jc w:val="left"/>
        <w:rPr>
          <w:lang w:eastAsia="ru-RU"/>
        </w:rPr>
      </w:pPr>
      <w:r w:rsidRPr="00AE1D21">
        <w:rPr>
          <w:lang w:eastAsia="ru-RU"/>
        </w:rPr>
        <w:br w:type="page"/>
      </w:r>
    </w:p>
    <w:p w:rsidR="003311F3" w:rsidRPr="00AE1D21" w:rsidRDefault="003311F3" w:rsidP="003311F3">
      <w:pPr>
        <w:pStyle w:val="3"/>
        <w:rPr>
          <w:szCs w:val="24"/>
        </w:rPr>
      </w:pPr>
      <w:bookmarkStart w:id="1625" w:name="_Toc439252801"/>
      <w:bookmarkStart w:id="1626" w:name="_Toc439323774"/>
      <w:bookmarkStart w:id="1627" w:name="_Toc440361409"/>
      <w:bookmarkStart w:id="1628" w:name="_Toc440376291"/>
      <w:bookmarkStart w:id="1629" w:name="_Toc440382549"/>
      <w:bookmarkStart w:id="1630" w:name="_Toc440447219"/>
      <w:bookmarkStart w:id="1631" w:name="_Toc440632380"/>
      <w:bookmarkStart w:id="1632" w:name="_Toc440875152"/>
      <w:bookmarkStart w:id="1633" w:name="_Toc441131139"/>
      <w:bookmarkStart w:id="1634" w:name="_Toc465774662"/>
      <w:bookmarkStart w:id="1635" w:name="_Toc465848891"/>
      <w:bookmarkStart w:id="1636" w:name="_Toc468875394"/>
      <w:bookmarkStart w:id="1637" w:name="_Toc469488446"/>
      <w:bookmarkStart w:id="1638" w:name="_Toc471894968"/>
      <w:bookmarkStart w:id="1639" w:name="_Toc498590393"/>
      <w:r w:rsidRPr="00AE1D21">
        <w:rPr>
          <w:szCs w:val="24"/>
        </w:rPr>
        <w:lastRenderedPageBreak/>
        <w:t>Инструкции по заполнению</w:t>
      </w:r>
      <w:bookmarkEnd w:id="1625"/>
      <w:bookmarkEnd w:id="1626"/>
      <w:bookmarkEnd w:id="1627"/>
      <w:bookmarkEnd w:id="1628"/>
      <w:bookmarkEnd w:id="1629"/>
      <w:bookmarkEnd w:id="1630"/>
      <w:bookmarkEnd w:id="1631"/>
      <w:bookmarkEnd w:id="1632"/>
      <w:bookmarkEnd w:id="1633"/>
      <w:bookmarkEnd w:id="1634"/>
      <w:bookmarkEnd w:id="1635"/>
      <w:bookmarkEnd w:id="1636"/>
      <w:bookmarkEnd w:id="1637"/>
      <w:bookmarkEnd w:id="1638"/>
      <w:bookmarkEnd w:id="1639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 xml:space="preserve">составляется </w:t>
      </w:r>
      <w:r w:rsidRPr="00AE1D21">
        <w:rPr>
          <w:b/>
          <w:bCs w:val="0"/>
          <w:sz w:val="24"/>
          <w:szCs w:val="24"/>
        </w:rPr>
        <w:t>представителем субъект</w:t>
      </w:r>
      <w:proofErr w:type="gramStart"/>
      <w:r w:rsidRPr="00AE1D21">
        <w:rPr>
          <w:b/>
          <w:bCs w:val="0"/>
          <w:sz w:val="24"/>
          <w:szCs w:val="24"/>
        </w:rPr>
        <w:t>а(</w:t>
      </w:r>
      <w:proofErr w:type="spellStart"/>
      <w:proofErr w:type="gramEnd"/>
      <w:r w:rsidRPr="00AE1D21">
        <w:rPr>
          <w:b/>
          <w:bCs w:val="0"/>
          <w:sz w:val="24"/>
          <w:szCs w:val="24"/>
        </w:rPr>
        <w:t>ов</w:t>
      </w:r>
      <w:proofErr w:type="spellEnd"/>
      <w:r w:rsidRPr="00AE1D21">
        <w:rPr>
          <w:b/>
          <w:bCs w:val="0"/>
          <w:sz w:val="24"/>
          <w:szCs w:val="24"/>
        </w:rPr>
        <w:t>) персональных данных на основании доверенности или иного документа, подтверждающего полномочия представителя.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proofErr w:type="gramStart"/>
      <w:r w:rsidRPr="00AE1D21">
        <w:rPr>
          <w:bCs w:val="0"/>
          <w:sz w:val="24"/>
          <w:szCs w:val="24"/>
        </w:rPr>
        <w:t xml:space="preserve">Заполнение участником закупки (потенциальным контрагентом) / контрагентом на сайте электронной торговой площадки / на бумажном носителе согласия на обработку его данных и информации о его собственниках (участниках, учредителях, акционерах) и бенефициарах исключает ответственность ПАО «МРСК Центра», и ПАО «Россети» перед собственником (участником, учредителем, акционером), а также бенефициаром участника закупки / контрагента / 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за предоставление Обществу данных о своих собственниках (участниках, учредителях, акционерах</w:t>
      </w:r>
      <w:proofErr w:type="gramEnd"/>
      <w:r w:rsidRPr="00AE1D21">
        <w:rPr>
          <w:bCs w:val="0"/>
          <w:sz w:val="24"/>
          <w:szCs w:val="24"/>
        </w:rPr>
        <w:t xml:space="preserve">), в том числе бенефициарах и бенефициарах своего </w:t>
      </w:r>
      <w:proofErr w:type="spellStart"/>
      <w:r w:rsidRPr="00AE1D21">
        <w:rPr>
          <w:bCs w:val="0"/>
          <w:sz w:val="24"/>
          <w:szCs w:val="24"/>
        </w:rPr>
        <w:t>субконтрагента</w:t>
      </w:r>
      <w:proofErr w:type="spellEnd"/>
      <w:r w:rsidRPr="00AE1D21">
        <w:rPr>
          <w:bCs w:val="0"/>
          <w:sz w:val="24"/>
          <w:szCs w:val="24"/>
        </w:rPr>
        <w:t xml:space="preserve">, и предполагает, что участник закупки (потенциальный контрагент) / контрагент получил у своих бенефициаров и бенефициаров своих </w:t>
      </w:r>
      <w:proofErr w:type="spellStart"/>
      <w:r w:rsidRPr="00AE1D21">
        <w:rPr>
          <w:bCs w:val="0"/>
          <w:sz w:val="24"/>
          <w:szCs w:val="24"/>
        </w:rPr>
        <w:t>субконтрагентов</w:t>
      </w:r>
      <w:proofErr w:type="spellEnd"/>
      <w:r w:rsidRPr="00AE1D21">
        <w:rPr>
          <w:bCs w:val="0"/>
          <w:sz w:val="24"/>
          <w:szCs w:val="24"/>
        </w:rPr>
        <w:t xml:space="preserve"> согласие на представление (обработку) ПАО «МРСК Центра», и ПАО «Россети» и в уполномоченные государственные органы указанных сведений.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bCs w:val="0"/>
          <w:sz w:val="24"/>
          <w:szCs w:val="24"/>
        </w:rPr>
      </w:pPr>
      <w:r w:rsidRPr="00AE1D21">
        <w:rPr>
          <w:sz w:val="24"/>
          <w:szCs w:val="24"/>
        </w:rPr>
        <w:t>Согласие должно быть составлено в отношении всех собственников/бенефициаров – физических лиц и подписано представителем, уполномоченным собственниками/ бенефициарами предоставлять (обрабатывать) свои персональные данные.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bookmarkStart w:id="1640" w:name="_Toc461808970"/>
      <w:bookmarkStart w:id="1641" w:name="_Toc464120680"/>
      <w:bookmarkStart w:id="1642" w:name="_Toc465774663"/>
      <w:bookmarkStart w:id="1643" w:name="_Toc465848892"/>
      <w:bookmarkStart w:id="1644" w:name="_Toc468875395"/>
      <w:bookmarkStart w:id="1645" w:name="_Toc469488447"/>
      <w:bookmarkStart w:id="1646" w:name="_Toc471894969"/>
      <w:bookmarkStart w:id="1647" w:name="_Toc498590394"/>
      <w:r w:rsidRPr="00AE1D21">
        <w:rPr>
          <w:szCs w:val="24"/>
        </w:rPr>
        <w:lastRenderedPageBreak/>
        <w:t>Форма Согласия на обработку персональных данных</w:t>
      </w:r>
      <w:bookmarkEnd w:id="1640"/>
      <w:bookmarkEnd w:id="1641"/>
      <w:bookmarkEnd w:id="1642"/>
      <w:bookmarkEnd w:id="1643"/>
      <w:bookmarkEnd w:id="1644"/>
      <w:bookmarkEnd w:id="1645"/>
      <w:bookmarkEnd w:id="1646"/>
      <w:bookmarkEnd w:id="1647"/>
    </w:p>
    <w:p w:rsidR="00AF12BB" w:rsidRPr="00AE1D21" w:rsidRDefault="00AF12BB" w:rsidP="00AF12BB">
      <w:pPr>
        <w:tabs>
          <w:tab w:val="left" w:pos="4757"/>
        </w:tabs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13.2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AF12BB" w:rsidRPr="00AE1D21" w:rsidRDefault="00AF12BB" w:rsidP="00AF12BB">
      <w:pPr>
        <w:contextualSpacing/>
        <w:jc w:val="right"/>
        <w:rPr>
          <w:szCs w:val="24"/>
        </w:rPr>
      </w:pPr>
    </w:p>
    <w:p w:rsidR="00AF12BB" w:rsidRPr="00AE1D21" w:rsidRDefault="00AF12BB" w:rsidP="00AF12BB">
      <w:pPr>
        <w:rPr>
          <w:szCs w:val="24"/>
        </w:rPr>
      </w:pPr>
    </w:p>
    <w:p w:rsidR="00AF12BB" w:rsidRPr="00AE1D21" w:rsidRDefault="00AF12BB" w:rsidP="00AF12BB">
      <w:pPr>
        <w:tabs>
          <w:tab w:val="left" w:pos="0"/>
          <w:tab w:val="num" w:pos="1134"/>
        </w:tabs>
        <w:jc w:val="center"/>
        <w:outlineLvl w:val="1"/>
        <w:rPr>
          <w:b/>
          <w:sz w:val="24"/>
          <w:szCs w:val="24"/>
        </w:rPr>
      </w:pPr>
      <w:bookmarkStart w:id="1648" w:name="_Toc461808971"/>
      <w:r w:rsidRPr="00AE1D21">
        <w:rPr>
          <w:b/>
          <w:sz w:val="24"/>
          <w:szCs w:val="24"/>
        </w:rPr>
        <w:t>Согласие на обработку персональных данных</w:t>
      </w:r>
      <w:bookmarkEnd w:id="1648"/>
      <w:r w:rsidRPr="00AE1D21">
        <w:rPr>
          <w:b/>
          <w:sz w:val="24"/>
          <w:szCs w:val="24"/>
        </w:rPr>
        <w:t xml:space="preserve"> </w:t>
      </w:r>
    </w:p>
    <w:p w:rsidR="00AF12BB" w:rsidRPr="00AE1D21" w:rsidRDefault="00AF12BB" w:rsidP="00AF12BB">
      <w:pPr>
        <w:contextualSpacing/>
        <w:jc w:val="right"/>
        <w:rPr>
          <w:sz w:val="24"/>
          <w:szCs w:val="24"/>
        </w:rPr>
      </w:pPr>
      <w:r w:rsidRPr="00AE1D21">
        <w:rPr>
          <w:b/>
          <w:snapToGrid w:val="0"/>
          <w:sz w:val="24"/>
          <w:szCs w:val="24"/>
        </w:rPr>
        <w:t>от «_____» ____________ 201____ г.</w:t>
      </w:r>
    </w:p>
    <w:p w:rsidR="00AF12BB" w:rsidRPr="00AE1D21" w:rsidRDefault="00AF12BB" w:rsidP="00AF12BB">
      <w:pPr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     </w:t>
      </w:r>
      <w:proofErr w:type="gramStart"/>
      <w:r w:rsidRPr="00AE1D21">
        <w:rPr>
          <w:sz w:val="24"/>
          <w:szCs w:val="24"/>
        </w:rPr>
        <w:t xml:space="preserve">Я, ________________________________________________ </w:t>
      </w:r>
      <w:r w:rsidRPr="00AE1D21">
        <w:rPr>
          <w:i/>
          <w:sz w:val="24"/>
          <w:szCs w:val="24"/>
        </w:rPr>
        <w:t>(указать полностью ФИО собственника/бенефициара)</w:t>
      </w:r>
      <w:r w:rsidRPr="00AE1D21">
        <w:rPr>
          <w:sz w:val="24"/>
          <w:szCs w:val="24"/>
        </w:rPr>
        <w:t xml:space="preserve">, зарегистрирован (а) по адресу: ______________________________________ </w:t>
      </w:r>
      <w:r w:rsidRPr="00AE1D21">
        <w:rPr>
          <w:i/>
          <w:sz w:val="24"/>
          <w:szCs w:val="24"/>
        </w:rPr>
        <w:t>(указать полный адрес регистрации собственника/бенефициара)</w:t>
      </w:r>
      <w:r w:rsidRPr="00AE1D21">
        <w:rPr>
          <w:sz w:val="24"/>
          <w:szCs w:val="24"/>
        </w:rPr>
        <w:t xml:space="preserve">, основной документ, удостоверяющий личность _____________________________ </w:t>
      </w:r>
      <w:r w:rsidRPr="00AE1D21">
        <w:rPr>
          <w:i/>
          <w:sz w:val="24"/>
          <w:szCs w:val="24"/>
        </w:rPr>
        <w:t>(указать вид документа собственника/бенефициара, удостоверяющего личность и его полные реквизиты: серия, номер, кем выдан, дата выдачи и т.д.)</w:t>
      </w:r>
      <w:r w:rsidRPr="00AE1D21">
        <w:rPr>
          <w:sz w:val="24"/>
          <w:szCs w:val="24"/>
        </w:rPr>
        <w:t xml:space="preserve">, дата, год и место рождения ____________________________ </w:t>
      </w:r>
      <w:r w:rsidRPr="00AE1D21">
        <w:rPr>
          <w:i/>
          <w:sz w:val="24"/>
          <w:szCs w:val="24"/>
        </w:rPr>
        <w:t xml:space="preserve">(указать), </w:t>
      </w:r>
      <w:r w:rsidRPr="00AE1D21">
        <w:rPr>
          <w:sz w:val="24"/>
          <w:szCs w:val="24"/>
        </w:rPr>
        <w:t>должность и место работы (</w:t>
      </w:r>
      <w:r w:rsidRPr="00AE1D21">
        <w:rPr>
          <w:i/>
          <w:sz w:val="24"/>
          <w:szCs w:val="24"/>
        </w:rPr>
        <w:t>собственника/бенефициара</w:t>
      </w:r>
      <w:r w:rsidRPr="00AE1D21">
        <w:rPr>
          <w:sz w:val="24"/>
          <w:szCs w:val="24"/>
        </w:rPr>
        <w:t xml:space="preserve">) ___________________________ </w:t>
      </w:r>
      <w:r w:rsidRPr="00AE1D21">
        <w:rPr>
          <w:i/>
          <w:sz w:val="24"/>
          <w:szCs w:val="24"/>
        </w:rPr>
        <w:t>(указать полностью без сокращений)</w:t>
      </w:r>
      <w:r w:rsidRPr="00AE1D21">
        <w:rPr>
          <w:sz w:val="24"/>
          <w:szCs w:val="24"/>
        </w:rPr>
        <w:t xml:space="preserve">, </w:t>
      </w:r>
      <w:proofErr w:type="gramEnd"/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  <w:proofErr w:type="gramStart"/>
      <w:r w:rsidRPr="00AE1D21">
        <w:rPr>
          <w:sz w:val="24"/>
          <w:szCs w:val="24"/>
        </w:rPr>
        <w:t xml:space="preserve">в соответствии с Федеральным законом от 27.07.2006 г. №152-ФЗ «О персональных данных» в своей воле и в своем интересе выражаю согласие __________________ </w:t>
      </w:r>
      <w:r w:rsidRPr="00AE1D21">
        <w:rPr>
          <w:i/>
          <w:sz w:val="24"/>
          <w:szCs w:val="24"/>
        </w:rPr>
        <w:t>(указывается наименование Участника закупочной процедуры</w:t>
      </w:r>
      <w:r w:rsidRPr="00AE1D21">
        <w:rPr>
          <w:sz w:val="24"/>
          <w:szCs w:val="24"/>
        </w:rPr>
        <w:t>) (зарегистрировано по адресу: _____________________,</w:t>
      </w:r>
      <w:proofErr w:type="gramEnd"/>
      <w:r w:rsidRPr="00AE1D21">
        <w:rPr>
          <w:sz w:val="24"/>
          <w:szCs w:val="24"/>
        </w:rPr>
        <w:t xml:space="preserve"> ОГРН: ______________, ИНН: _________________, </w:t>
      </w:r>
      <w:proofErr w:type="gramStart"/>
      <w:r w:rsidRPr="00AE1D21">
        <w:rPr>
          <w:sz w:val="24"/>
          <w:szCs w:val="24"/>
        </w:rPr>
        <w:t>КПП: ________________) в лице _________________________(</w:t>
      </w:r>
      <w:r w:rsidRPr="00AE1D21">
        <w:rPr>
          <w:i/>
          <w:sz w:val="24"/>
          <w:szCs w:val="24"/>
        </w:rPr>
        <w:t>*)</w:t>
      </w:r>
      <w:r w:rsidRPr="00AE1D21">
        <w:rPr>
          <w:sz w:val="24"/>
          <w:szCs w:val="24"/>
        </w:rPr>
        <w:t xml:space="preserve"> </w:t>
      </w:r>
      <w:r w:rsidRPr="00AE1D21">
        <w:rPr>
          <w:i/>
          <w:sz w:val="24"/>
          <w:szCs w:val="24"/>
        </w:rPr>
        <w:t>(указать полностью должность и ФИО представителя Участника закупочной процедуры)</w:t>
      </w:r>
      <w:r w:rsidRPr="00AE1D21">
        <w:rPr>
          <w:sz w:val="24"/>
          <w:szCs w:val="24"/>
        </w:rPr>
        <w:t>, на обработку (включая сбор, систематизацию, накопление, хранение, уточнение, обновление, изменение, использование и уничтожение) моих персональных данных (фамилия, имя, отчество, дата, год и место рождения, адрес регистрации, серия и номер основного документа, удостоверяющего личность, сведения о дате выдачи указанного документа и выдавшем его органе, место работы, должность) с использованием</w:t>
      </w:r>
      <w:proofErr w:type="gramEnd"/>
      <w:r w:rsidRPr="00AE1D21">
        <w:rPr>
          <w:sz w:val="24"/>
          <w:szCs w:val="24"/>
        </w:rPr>
        <w:t xml:space="preserve"> средств автоматизации или без использования таких сре</w:t>
      </w:r>
      <w:proofErr w:type="gramStart"/>
      <w:r w:rsidRPr="00AE1D21">
        <w:rPr>
          <w:sz w:val="24"/>
          <w:szCs w:val="24"/>
        </w:rPr>
        <w:t>дств дл</w:t>
      </w:r>
      <w:proofErr w:type="gramEnd"/>
      <w:r w:rsidRPr="00AE1D21">
        <w:rPr>
          <w:sz w:val="24"/>
          <w:szCs w:val="24"/>
        </w:rPr>
        <w:t>я статистики и анализа, обеспечения соблюдения законов и иных нормативных правовых актов и исполнения поручения председателя Правительства Российской Федерации от 28.12.2011 г. №ВП-П13-9308, а также передачу указанных данных ПАО «МРСК Центра»</w:t>
      </w:r>
      <w:r w:rsidRPr="00AE1D21">
        <w:rPr>
          <w:i/>
          <w:sz w:val="24"/>
          <w:szCs w:val="24"/>
        </w:rPr>
        <w:t xml:space="preserve">, </w:t>
      </w:r>
      <w:r w:rsidRPr="00AE1D21">
        <w:rPr>
          <w:sz w:val="24"/>
          <w:szCs w:val="24"/>
        </w:rPr>
        <w:t xml:space="preserve">Минэнерго России, </w:t>
      </w:r>
      <w:proofErr w:type="spellStart"/>
      <w:r w:rsidRPr="00AE1D21">
        <w:rPr>
          <w:sz w:val="24"/>
          <w:szCs w:val="24"/>
        </w:rPr>
        <w:t>Росфинмониторинг</w:t>
      </w:r>
      <w:proofErr w:type="spellEnd"/>
      <w:r w:rsidRPr="00AE1D21">
        <w:rPr>
          <w:sz w:val="24"/>
          <w:szCs w:val="24"/>
        </w:rPr>
        <w:t xml:space="preserve">, ФНС России, иным третьим лицам при необходимости. 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AE1D21">
        <w:rPr>
          <w:sz w:val="24"/>
          <w:szCs w:val="24"/>
        </w:rPr>
        <w:t>Настоящее согласие действует с момента его подписания.</w:t>
      </w: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1134"/>
        </w:tabs>
        <w:spacing w:line="276" w:lineRule="auto"/>
        <w:rPr>
          <w:sz w:val="24"/>
          <w:szCs w:val="24"/>
        </w:rPr>
      </w:pPr>
    </w:p>
    <w:p w:rsidR="00AF12BB" w:rsidRPr="00AE1D21" w:rsidRDefault="00AF12BB" w:rsidP="00AF12BB">
      <w:pPr>
        <w:tabs>
          <w:tab w:val="left" w:pos="4757"/>
        </w:tabs>
        <w:ind w:firstLine="0"/>
        <w:jc w:val="left"/>
        <w:rPr>
          <w:i/>
          <w:sz w:val="24"/>
          <w:szCs w:val="24"/>
        </w:rPr>
      </w:pPr>
      <w:r w:rsidRPr="00AE1D21">
        <w:rPr>
          <w:sz w:val="24"/>
          <w:szCs w:val="24"/>
        </w:rPr>
        <w:t xml:space="preserve">_________________________ </w:t>
      </w:r>
      <w:r w:rsidRPr="00AE1D21">
        <w:rPr>
          <w:i/>
          <w:sz w:val="24"/>
          <w:szCs w:val="24"/>
        </w:rPr>
        <w:t>(подпись, расшифровка подписи собственника/бенефициара)</w:t>
      </w:r>
    </w:p>
    <w:p w:rsidR="00AF12BB" w:rsidRPr="00AE1D21" w:rsidRDefault="00AF12BB" w:rsidP="00AF12BB">
      <w:pPr>
        <w:pStyle w:val="3"/>
        <w:tabs>
          <w:tab w:val="num" w:pos="1134"/>
        </w:tabs>
        <w:rPr>
          <w:szCs w:val="24"/>
        </w:rPr>
      </w:pPr>
      <w:r w:rsidRPr="00AE1D21">
        <w:rPr>
          <w:b w:val="0"/>
          <w:szCs w:val="24"/>
        </w:rPr>
        <w:br w:type="page"/>
      </w:r>
      <w:bookmarkStart w:id="1649" w:name="_Toc461808972"/>
      <w:bookmarkStart w:id="1650" w:name="_Toc464120681"/>
      <w:bookmarkStart w:id="1651" w:name="_Toc465774664"/>
      <w:bookmarkStart w:id="1652" w:name="_Toc465848893"/>
      <w:bookmarkStart w:id="1653" w:name="_Toc468875396"/>
      <w:bookmarkStart w:id="1654" w:name="_Toc469488448"/>
      <w:bookmarkStart w:id="1655" w:name="_Toc471894970"/>
      <w:bookmarkStart w:id="1656" w:name="_Toc498590395"/>
      <w:r w:rsidRPr="00AE1D21">
        <w:rPr>
          <w:szCs w:val="24"/>
        </w:rPr>
        <w:lastRenderedPageBreak/>
        <w:t>Инструкции по заполнению</w:t>
      </w:r>
      <w:bookmarkEnd w:id="1649"/>
      <w:bookmarkEnd w:id="1650"/>
      <w:bookmarkEnd w:id="1651"/>
      <w:bookmarkEnd w:id="1652"/>
      <w:bookmarkEnd w:id="1653"/>
      <w:bookmarkEnd w:id="1654"/>
      <w:bookmarkEnd w:id="1655"/>
      <w:bookmarkEnd w:id="1656"/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bCs w:val="0"/>
          <w:sz w:val="24"/>
          <w:szCs w:val="24"/>
        </w:rPr>
        <w:t xml:space="preserve">Данная форма заполняется в случае, если согласие на представление (обработку) ПАО «МРСК Центра», ПАО «Россети» и в уполномоченные государственные органы, персональных данных конечных бенефициаров </w:t>
      </w:r>
      <w:r w:rsidRPr="00AE1D21">
        <w:rPr>
          <w:b/>
          <w:sz w:val="24"/>
          <w:szCs w:val="24"/>
        </w:rPr>
        <w:t>составляется собственниками/бенефициарами, являющимися физическими лицами.</w:t>
      </w:r>
    </w:p>
    <w:p w:rsidR="00AF12BB" w:rsidRPr="00C841EC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sz w:val="24"/>
          <w:szCs w:val="24"/>
        </w:rPr>
        <w:t xml:space="preserve">Согласие </w:t>
      </w:r>
      <w:r w:rsidRPr="00C841EC">
        <w:rPr>
          <w:sz w:val="24"/>
          <w:szCs w:val="24"/>
        </w:rPr>
        <w:t>составляется всеми, без исключений, конечными собственниками/бенефициарами, отраженными в Приложении 12 к письму о подаче оферты «</w:t>
      </w:r>
      <w:r w:rsidR="00C841EC" w:rsidRPr="00C841EC">
        <w:rPr>
          <w:sz w:val="24"/>
          <w:szCs w:val="24"/>
        </w:rPr>
        <w:t>Справка о цепочке собственников участника закупочной процедуры, включая бенефициаров (в том числе конечных)</w:t>
      </w:r>
      <w:r w:rsidRPr="00C841EC">
        <w:rPr>
          <w:sz w:val="24"/>
          <w:szCs w:val="24"/>
        </w:rPr>
        <w:t>».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C841EC">
        <w:rPr>
          <w:b/>
          <w:sz w:val="24"/>
          <w:szCs w:val="24"/>
        </w:rPr>
        <w:t>* Нужно указать лицо, имеющее право в соответствии с законодательством Российской Федерации действовать от лица Участника</w:t>
      </w:r>
      <w:r w:rsidRPr="00AE1D21">
        <w:rPr>
          <w:b/>
          <w:sz w:val="24"/>
          <w:szCs w:val="24"/>
        </w:rPr>
        <w:t xml:space="preserve"> без доверенности, или, надлежащим образом, уполномоченным им лицом на основании доверенности (далее — уполномоченного лица). В последнем случае копия доверенности прикладывается к Заявке.</w:t>
      </w:r>
    </w:p>
    <w:p w:rsidR="00AF12BB" w:rsidRPr="00AE1D21" w:rsidRDefault="00AF12BB" w:rsidP="00AF12BB">
      <w:pPr>
        <w:widowControl w:val="0"/>
        <w:numPr>
          <w:ilvl w:val="3"/>
          <w:numId w:val="1"/>
        </w:numPr>
        <w:spacing w:after="60" w:line="288" w:lineRule="auto"/>
        <w:rPr>
          <w:b/>
          <w:sz w:val="24"/>
          <w:szCs w:val="24"/>
        </w:rPr>
      </w:pPr>
      <w:r w:rsidRPr="00AE1D21">
        <w:rPr>
          <w:b/>
          <w:sz w:val="24"/>
          <w:szCs w:val="24"/>
        </w:rPr>
        <w:t>Согласие собственников/бенефициаров должно быть составлено с учетом всех, предусмотренных данной</w:t>
      </w:r>
      <w:r w:rsidRPr="00AE1D21">
        <w:rPr>
          <w:sz w:val="24"/>
          <w:szCs w:val="24"/>
        </w:rPr>
        <w:t xml:space="preserve"> Формой, данных собственников/бенефициаров и Участника закупочной процедуры, иметь законченный вид, дату, подпись и расшифровку подписи собственника/бенефициара.</w:t>
      </w:r>
    </w:p>
    <w:p w:rsidR="007A6A39" w:rsidRDefault="007A6A39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7A6A39" w:rsidRPr="007A6A39" w:rsidRDefault="007A6A39" w:rsidP="007A6A39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657" w:name="_Ref440272256"/>
      <w:bookmarkStart w:id="1658" w:name="_Ref440272678"/>
      <w:bookmarkStart w:id="1659" w:name="_Ref440274944"/>
      <w:bookmarkStart w:id="1660" w:name="_Toc498590396"/>
      <w:r w:rsidRPr="007A6A39">
        <w:lastRenderedPageBreak/>
        <w:t>Соглашение о неустойке (форма 1</w:t>
      </w:r>
      <w:r w:rsidR="00635719">
        <w:t>4</w:t>
      </w:r>
      <w:r w:rsidRPr="007A6A39">
        <w:t>)</w:t>
      </w:r>
      <w:bookmarkEnd w:id="1657"/>
      <w:bookmarkEnd w:id="1658"/>
      <w:bookmarkEnd w:id="1659"/>
      <w:bookmarkEnd w:id="1660"/>
    </w:p>
    <w:p w:rsidR="007A6A39" w:rsidRPr="007A6A39" w:rsidRDefault="007A6A39" w:rsidP="007A6A39">
      <w:pPr>
        <w:pStyle w:val="3"/>
        <w:rPr>
          <w:szCs w:val="24"/>
        </w:rPr>
      </w:pPr>
      <w:bookmarkStart w:id="1661" w:name="_Toc439170715"/>
      <w:bookmarkStart w:id="1662" w:name="_Toc439172817"/>
      <w:bookmarkStart w:id="1663" w:name="_Toc439173259"/>
      <w:bookmarkStart w:id="1664" w:name="_Toc439238255"/>
      <w:bookmarkStart w:id="1665" w:name="_Toc439252803"/>
      <w:bookmarkStart w:id="1666" w:name="_Toc439323776"/>
      <w:bookmarkStart w:id="1667" w:name="_Toc440361411"/>
      <w:bookmarkStart w:id="1668" w:name="_Toc440376293"/>
      <w:bookmarkStart w:id="1669" w:name="_Toc440382551"/>
      <w:bookmarkStart w:id="1670" w:name="_Toc440447221"/>
      <w:bookmarkStart w:id="1671" w:name="_Toc440632382"/>
      <w:bookmarkStart w:id="1672" w:name="_Toc440875154"/>
      <w:bookmarkStart w:id="1673" w:name="_Toc441131141"/>
      <w:bookmarkStart w:id="1674" w:name="_Toc465774666"/>
      <w:bookmarkStart w:id="1675" w:name="_Toc465848895"/>
      <w:bookmarkStart w:id="1676" w:name="_Toc468875398"/>
      <w:bookmarkStart w:id="1677" w:name="_Toc469488450"/>
      <w:bookmarkStart w:id="1678" w:name="_Toc471894972"/>
      <w:bookmarkStart w:id="1679" w:name="_Toc498590397"/>
      <w:r w:rsidRPr="007A6A39">
        <w:rPr>
          <w:szCs w:val="24"/>
        </w:rPr>
        <w:t>Форма соглашени</w:t>
      </w:r>
      <w:r w:rsidR="00E47073">
        <w:rPr>
          <w:szCs w:val="24"/>
        </w:rPr>
        <w:t>я</w:t>
      </w:r>
      <w:r w:rsidRPr="007A6A39">
        <w:rPr>
          <w:szCs w:val="24"/>
        </w:rPr>
        <w:t xml:space="preserve"> о неустойке</w:t>
      </w:r>
      <w:bookmarkEnd w:id="1661"/>
      <w:bookmarkEnd w:id="1662"/>
      <w:bookmarkEnd w:id="1663"/>
      <w:bookmarkEnd w:id="1664"/>
      <w:bookmarkEnd w:id="1665"/>
      <w:bookmarkEnd w:id="1666"/>
      <w:bookmarkEnd w:id="1667"/>
      <w:bookmarkEnd w:id="1668"/>
      <w:bookmarkEnd w:id="1669"/>
      <w:bookmarkEnd w:id="1670"/>
      <w:bookmarkEnd w:id="1671"/>
      <w:bookmarkEnd w:id="1672"/>
      <w:bookmarkEnd w:id="1673"/>
      <w:bookmarkEnd w:id="1674"/>
      <w:bookmarkEnd w:id="1675"/>
      <w:bookmarkEnd w:id="1676"/>
      <w:bookmarkEnd w:id="1677"/>
      <w:bookmarkEnd w:id="1678"/>
      <w:bookmarkEnd w:id="1679"/>
    </w:p>
    <w:p w:rsidR="00311F48" w:rsidRPr="00F647F7" w:rsidRDefault="00311F48" w:rsidP="00311F48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311F48" w:rsidRDefault="00311F48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A6A39" w:rsidRPr="007A6A39" w:rsidRDefault="007A6A39" w:rsidP="007A6A39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7A6A39">
        <w:rPr>
          <w:sz w:val="24"/>
          <w:szCs w:val="24"/>
        </w:rPr>
        <w:t>Приложение 1</w:t>
      </w:r>
      <w:r w:rsidR="00553A57">
        <w:rPr>
          <w:sz w:val="24"/>
          <w:szCs w:val="24"/>
        </w:rPr>
        <w:t>4</w:t>
      </w:r>
      <w:r w:rsidRPr="007A6A39">
        <w:rPr>
          <w:sz w:val="24"/>
          <w:szCs w:val="24"/>
        </w:rPr>
        <w:t xml:space="preserve"> к письму о подаче оферты</w:t>
      </w:r>
      <w:r w:rsidRPr="007A6A39">
        <w:rPr>
          <w:sz w:val="24"/>
          <w:szCs w:val="24"/>
        </w:rPr>
        <w:br/>
        <w:t>от «____»_____________ </w:t>
      </w:r>
      <w:proofErr w:type="gramStart"/>
      <w:r w:rsidRPr="007A6A39">
        <w:rPr>
          <w:sz w:val="24"/>
          <w:szCs w:val="24"/>
        </w:rPr>
        <w:t>г</w:t>
      </w:r>
      <w:proofErr w:type="gramEnd"/>
      <w:r w:rsidRPr="007A6A39">
        <w:rPr>
          <w:sz w:val="24"/>
          <w:szCs w:val="24"/>
        </w:rPr>
        <w:t>. №__________</w:t>
      </w:r>
    </w:p>
    <w:p w:rsidR="007A6A39" w:rsidRPr="007A6A39" w:rsidRDefault="007A6A39" w:rsidP="007A6A39">
      <w:pPr>
        <w:contextualSpacing/>
        <w:jc w:val="right"/>
        <w:rPr>
          <w:sz w:val="24"/>
          <w:szCs w:val="24"/>
        </w:rPr>
      </w:pPr>
    </w:p>
    <w:p w:rsidR="007A6A39" w:rsidRPr="007A6A39" w:rsidRDefault="007A6A39" w:rsidP="007A6A39">
      <w:pPr>
        <w:spacing w:line="240" w:lineRule="auto"/>
        <w:jc w:val="center"/>
        <w:rPr>
          <w:b/>
          <w:bCs w:val="0"/>
          <w:sz w:val="24"/>
          <w:szCs w:val="24"/>
        </w:rPr>
      </w:pPr>
      <w:r w:rsidRPr="007A6A39">
        <w:rPr>
          <w:b/>
          <w:bCs w:val="0"/>
          <w:sz w:val="24"/>
          <w:szCs w:val="24"/>
        </w:rPr>
        <w:t>Соглашение о неустойке</w:t>
      </w:r>
    </w:p>
    <w:p w:rsidR="007A6A39" w:rsidRPr="007A6A39" w:rsidRDefault="007A6A39" w:rsidP="007A6A39">
      <w:pPr>
        <w:spacing w:line="240" w:lineRule="auto"/>
        <w:jc w:val="left"/>
        <w:rPr>
          <w:bCs w:val="0"/>
          <w:sz w:val="24"/>
          <w:szCs w:val="24"/>
        </w:rPr>
      </w:pPr>
      <w:r w:rsidRPr="007A6A39">
        <w:rPr>
          <w:bCs w:val="0"/>
          <w:sz w:val="24"/>
          <w:szCs w:val="24"/>
        </w:rPr>
        <w:t>г. Москва</w:t>
      </w:r>
    </w:p>
    <w:p w:rsidR="007A6A39" w:rsidRPr="007A6A39" w:rsidRDefault="007A6A39" w:rsidP="007A6A39">
      <w:pPr>
        <w:spacing w:line="240" w:lineRule="auto"/>
        <w:jc w:val="center"/>
        <w:rPr>
          <w:sz w:val="24"/>
          <w:szCs w:val="24"/>
        </w:rPr>
      </w:pPr>
    </w:p>
    <w:p w:rsidR="00C5024F" w:rsidRPr="007A6A39" w:rsidRDefault="00C5024F" w:rsidP="00C5024F">
      <w:pPr>
        <w:pStyle w:val="afd"/>
        <w:ind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________ «_________________», именуемое в дальнейшем Участник, в лице __________________________, действующий на основании ______________, с одной стороны, и ____________</w:t>
      </w:r>
      <w:r>
        <w:rPr>
          <w:sz w:val="24"/>
          <w:szCs w:val="24"/>
        </w:rPr>
        <w:t>________</w:t>
      </w:r>
      <w:r w:rsidRPr="007A6A39">
        <w:rPr>
          <w:sz w:val="24"/>
          <w:szCs w:val="24"/>
        </w:rPr>
        <w:t>_______, именуемое в дальнейшем Организатор, в лице ____________________</w:t>
      </w:r>
      <w:r>
        <w:rPr>
          <w:sz w:val="24"/>
          <w:szCs w:val="24"/>
        </w:rPr>
        <w:t>________________________</w:t>
      </w:r>
      <w:r w:rsidRPr="007A6A39">
        <w:rPr>
          <w:sz w:val="24"/>
          <w:szCs w:val="24"/>
        </w:rPr>
        <w:t xml:space="preserve">__________, действующий на основании </w:t>
      </w:r>
      <w:r>
        <w:rPr>
          <w:sz w:val="24"/>
          <w:szCs w:val="24"/>
        </w:rPr>
        <w:t xml:space="preserve">______________ </w:t>
      </w:r>
      <w:r w:rsidRPr="007A6A39">
        <w:rPr>
          <w:sz w:val="24"/>
          <w:szCs w:val="24"/>
        </w:rPr>
        <w:t>____</w:t>
      </w:r>
      <w:r>
        <w:rPr>
          <w:sz w:val="24"/>
          <w:szCs w:val="24"/>
        </w:rPr>
        <w:t>____________________________________</w:t>
      </w:r>
      <w:r w:rsidRPr="007A6A39">
        <w:rPr>
          <w:sz w:val="24"/>
          <w:szCs w:val="24"/>
        </w:rPr>
        <w:t>_____________, с др</w:t>
      </w:r>
      <w:r>
        <w:rPr>
          <w:sz w:val="24"/>
          <w:szCs w:val="24"/>
        </w:rPr>
        <w:t>у</w:t>
      </w:r>
      <w:r w:rsidRPr="007A6A39">
        <w:rPr>
          <w:sz w:val="24"/>
          <w:szCs w:val="24"/>
        </w:rPr>
        <w:t>гой стороны, при совместном упоминании стороны, а по отдельности сторона подписали настоящее соглашение о неустойке:</w:t>
      </w:r>
    </w:p>
    <w:p w:rsidR="00C5024F" w:rsidRPr="007A6A39" w:rsidRDefault="00C5024F" w:rsidP="00C5024F">
      <w:pPr>
        <w:pStyle w:val="afd"/>
        <w:ind w:firstLine="709"/>
        <w:rPr>
          <w:sz w:val="24"/>
          <w:szCs w:val="24"/>
        </w:rPr>
      </w:pPr>
    </w:p>
    <w:p w:rsidR="00B0782D" w:rsidRDefault="00C5024F" w:rsidP="00B0782D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Участник, подавший </w:t>
      </w:r>
      <w:r>
        <w:rPr>
          <w:sz w:val="24"/>
          <w:szCs w:val="24"/>
        </w:rPr>
        <w:t>Заявку</w:t>
      </w:r>
      <w:r w:rsidRPr="007A6A39">
        <w:rPr>
          <w:sz w:val="24"/>
          <w:szCs w:val="24"/>
        </w:rPr>
        <w:t xml:space="preserve"> на участие в </w:t>
      </w:r>
      <w:r w:rsidR="00B0782D">
        <w:rPr>
          <w:sz w:val="24"/>
          <w:szCs w:val="24"/>
        </w:rPr>
        <w:t xml:space="preserve">открытом запросе предложений на право заключения </w:t>
      </w:r>
      <w:r w:rsidR="00B0782D" w:rsidRPr="00D44037">
        <w:rPr>
          <w:iCs/>
          <w:sz w:val="24"/>
          <w:szCs w:val="24"/>
          <w:lang w:eastAsia="ru-RU"/>
        </w:rPr>
  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  </w:r>
      <w:r w:rsidR="00B0782D">
        <w:rPr>
          <w:iCs/>
          <w:sz w:val="24"/>
          <w:szCs w:val="24"/>
          <w:lang w:eastAsia="ru-RU"/>
        </w:rPr>
        <w:t xml:space="preserve"> </w:t>
      </w:r>
      <w:r w:rsidRPr="00AE1D21">
        <w:rPr>
          <w:sz w:val="24"/>
          <w:szCs w:val="24"/>
        </w:rPr>
        <w:t>вне зависимости от формы и места проведе</w:t>
      </w:r>
      <w:r w:rsidR="00B0782D">
        <w:rPr>
          <w:sz w:val="24"/>
          <w:szCs w:val="24"/>
        </w:rPr>
        <w:t>ния обязуется:</w:t>
      </w:r>
    </w:p>
    <w:p w:rsidR="00B0782D" w:rsidRDefault="00C5024F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1) не изменять (не вносить изменения) </w:t>
      </w:r>
      <w:r w:rsidR="00AF12BB" w:rsidRPr="00AE1D21">
        <w:rPr>
          <w:sz w:val="24"/>
          <w:szCs w:val="24"/>
        </w:rPr>
        <w:t xml:space="preserve">в Заявку </w:t>
      </w:r>
      <w:r w:rsidRPr="00AE1D21">
        <w:rPr>
          <w:sz w:val="24"/>
          <w:szCs w:val="24"/>
        </w:rPr>
        <w:t>в течение срока ее действия после истечения</w:t>
      </w:r>
      <w:r w:rsidR="00B0782D">
        <w:rPr>
          <w:sz w:val="24"/>
          <w:szCs w:val="24"/>
        </w:rPr>
        <w:t xml:space="preserve"> срока окончания приема Заявок;</w:t>
      </w:r>
    </w:p>
    <w:p w:rsidR="00B0782D" w:rsidRDefault="00C5024F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2) предоставлять достоверные и </w:t>
      </w:r>
      <w:r w:rsidR="00AF12BB" w:rsidRPr="00AE1D21">
        <w:rPr>
          <w:sz w:val="24"/>
          <w:szCs w:val="24"/>
        </w:rPr>
        <w:t xml:space="preserve">нефальсифицированные </w:t>
      </w:r>
      <w:r w:rsidRPr="00AE1D21">
        <w:rPr>
          <w:sz w:val="24"/>
          <w:szCs w:val="24"/>
        </w:rPr>
        <w:t>документы, сведения и/или информацию, приведенные в составе Заявки;</w:t>
      </w:r>
    </w:p>
    <w:p w:rsidR="00B0782D" w:rsidRDefault="00C5024F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AE1D21">
        <w:rPr>
          <w:sz w:val="24"/>
          <w:szCs w:val="24"/>
        </w:rPr>
        <w:t xml:space="preserve">3) </w:t>
      </w:r>
      <w:r w:rsidRPr="008A4155">
        <w:rPr>
          <w:sz w:val="24"/>
          <w:szCs w:val="24"/>
        </w:rPr>
        <w:t>заключить договор в установленном документацией по запросу предложений порядке,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B0782D">
        <w:rPr>
          <w:sz w:val="24"/>
          <w:szCs w:val="24"/>
        </w:rPr>
        <w:t>;</w:t>
      </w:r>
    </w:p>
    <w:p w:rsidR="00C5024F" w:rsidRPr="008A4155" w:rsidRDefault="00AF12BB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4</w:t>
      </w:r>
      <w:r w:rsidR="00C5024F" w:rsidRPr="008A4155">
        <w:rPr>
          <w:sz w:val="24"/>
          <w:szCs w:val="24"/>
        </w:rPr>
        <w:t>) предоставить финансовое обеспечение по договору, заключенному по итогам запроса предложений, в случае признания Участника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</w:t>
      </w:r>
      <w:r w:rsidR="00C5024F" w:rsidRPr="008A4155">
        <w:rPr>
          <w:sz w:val="24"/>
          <w:szCs w:val="24"/>
        </w:rPr>
        <w:t xml:space="preserve"> (</w:t>
      </w:r>
      <w:r w:rsidR="00C5024F"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C5024F" w:rsidRPr="008A4155">
        <w:rPr>
          <w:sz w:val="24"/>
          <w:szCs w:val="24"/>
        </w:rPr>
        <w:t>)</w:t>
      </w:r>
    </w:p>
    <w:p w:rsidR="007A6A39" w:rsidRPr="005A2CAE" w:rsidRDefault="00C5024F" w:rsidP="00B0782D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proofErr w:type="gramStart"/>
      <w:r w:rsidRPr="008A4155">
        <w:rPr>
          <w:sz w:val="24"/>
          <w:szCs w:val="24"/>
        </w:rPr>
        <w:t xml:space="preserve">В случае если Участником будут нарушены обязательства, возникшие и связанные с подачей Заявки на участие в </w:t>
      </w:r>
      <w:r w:rsidR="00B0782D">
        <w:rPr>
          <w:sz w:val="24"/>
          <w:szCs w:val="24"/>
        </w:rPr>
        <w:t xml:space="preserve">открытом запросе предложений на право заключения </w:t>
      </w:r>
      <w:r w:rsidR="00B0782D" w:rsidRPr="00D44037">
        <w:rPr>
          <w:iCs/>
          <w:sz w:val="24"/>
          <w:szCs w:val="24"/>
          <w:lang w:eastAsia="ru-RU"/>
        </w:rPr>
  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  </w:r>
      <w:r w:rsidR="00B0782D">
        <w:rPr>
          <w:iCs/>
          <w:sz w:val="24"/>
          <w:szCs w:val="24"/>
          <w:lang w:eastAsia="ru-RU"/>
        </w:rPr>
        <w:t xml:space="preserve"> </w:t>
      </w:r>
      <w:r w:rsidR="007A6A39" w:rsidRPr="007A6A39">
        <w:rPr>
          <w:sz w:val="24"/>
          <w:szCs w:val="24"/>
        </w:rPr>
        <w:t xml:space="preserve">указанные в п. 1 настоящего соглашения, Участник выплатит Организатору неустойку в </w:t>
      </w:r>
      <w:r w:rsidR="007A6A39" w:rsidRPr="005A2CAE">
        <w:rPr>
          <w:sz w:val="24"/>
          <w:szCs w:val="24"/>
        </w:rPr>
        <w:t>размере _____________________ (_______________) рублей</w:t>
      </w:r>
      <w:proofErr w:type="gramEnd"/>
      <w:r w:rsidR="007A6A39" w:rsidRPr="005A2CAE">
        <w:rPr>
          <w:sz w:val="24"/>
          <w:szCs w:val="24"/>
        </w:rPr>
        <w:t>, в течение 5 (пяти) рабочих дней после получения письменного требования Организатора об уплате неустойки.</w:t>
      </w:r>
    </w:p>
    <w:p w:rsidR="007A6A39" w:rsidRPr="00EA1723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5A2CAE">
        <w:rPr>
          <w:sz w:val="24"/>
          <w:szCs w:val="24"/>
        </w:rPr>
        <w:t xml:space="preserve">Стороны </w:t>
      </w:r>
      <w:r w:rsidRPr="00EA1723">
        <w:rPr>
          <w:sz w:val="24"/>
          <w:szCs w:val="24"/>
        </w:rPr>
        <w:t xml:space="preserve">установили и согласились с тем, что началом исчисления срока действия настоящего соглашения </w:t>
      </w:r>
      <w:r w:rsidR="005A2CAE" w:rsidRPr="00EA1723">
        <w:rPr>
          <w:sz w:val="24"/>
          <w:szCs w:val="24"/>
        </w:rPr>
        <w:t xml:space="preserve">будет считаться дата </w:t>
      </w:r>
      <w:r w:rsidR="00EA1723" w:rsidRPr="00EA1723">
        <w:rPr>
          <w:sz w:val="24"/>
          <w:szCs w:val="24"/>
        </w:rPr>
        <w:t>окончания приема</w:t>
      </w:r>
      <w:r w:rsidR="005A2CAE" w:rsidRPr="00EA1723">
        <w:rPr>
          <w:sz w:val="24"/>
          <w:szCs w:val="24"/>
        </w:rPr>
        <w:t xml:space="preserve"> поступивших на открытый запрос предложений</w:t>
      </w:r>
      <w:r w:rsidR="00EA1723" w:rsidRPr="00EA1723">
        <w:rPr>
          <w:sz w:val="24"/>
          <w:szCs w:val="24"/>
        </w:rPr>
        <w:t xml:space="preserve"> Заявок</w:t>
      </w:r>
      <w:r w:rsidR="005A2CAE" w:rsidRPr="00EA1723">
        <w:rPr>
          <w:sz w:val="24"/>
          <w:szCs w:val="24"/>
        </w:rPr>
        <w:t xml:space="preserve">. 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 xml:space="preserve">По общему правилу, </w:t>
      </w:r>
      <w:r w:rsidRPr="008A4155">
        <w:rPr>
          <w:sz w:val="24"/>
          <w:szCs w:val="24"/>
        </w:rPr>
        <w:t>соглашение о неустойке прекращает свое действие по истечении 30 (тридцати) календарных дней с момента опубликования Организатором уведомления об итогах запроса предложений или объявления запроса предложений несостоявшимся.</w:t>
      </w:r>
    </w:p>
    <w:p w:rsidR="00B0782D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lastRenderedPageBreak/>
        <w:t xml:space="preserve">В случае если Участник будет признан победителем </w:t>
      </w:r>
      <w:r w:rsidR="00311F48" w:rsidRPr="008A4155">
        <w:rPr>
          <w:sz w:val="24"/>
          <w:szCs w:val="24"/>
        </w:rPr>
        <w:t>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исполнит все принятые н</w:t>
      </w:r>
      <w:r w:rsidR="00B0782D">
        <w:rPr>
          <w:sz w:val="24"/>
          <w:szCs w:val="24"/>
        </w:rPr>
        <w:t>а себя обязательства, а именно:</w:t>
      </w:r>
    </w:p>
    <w:p w:rsidR="00B0782D" w:rsidRDefault="007A6A39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1) не изменит и/или не отзовет свою </w:t>
      </w:r>
      <w:r w:rsidR="00311F48" w:rsidRPr="008A4155">
        <w:rPr>
          <w:sz w:val="24"/>
          <w:szCs w:val="24"/>
        </w:rPr>
        <w:t>Заявку</w:t>
      </w:r>
      <w:r w:rsidRPr="008A4155">
        <w:rPr>
          <w:sz w:val="24"/>
          <w:szCs w:val="24"/>
        </w:rPr>
        <w:t xml:space="preserve"> в течение срока ее действия после истечения срока окончания приема </w:t>
      </w:r>
      <w:r w:rsidR="00311F48" w:rsidRPr="008A4155">
        <w:rPr>
          <w:sz w:val="24"/>
          <w:szCs w:val="24"/>
        </w:rPr>
        <w:t>Заявок</w:t>
      </w:r>
      <w:r w:rsidR="00B0782D">
        <w:rPr>
          <w:sz w:val="24"/>
          <w:szCs w:val="24"/>
        </w:rPr>
        <w:t>;</w:t>
      </w:r>
    </w:p>
    <w:p w:rsidR="00B0782D" w:rsidRDefault="007A6A39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2) предоставит достоверные (легитимные, без искажения информации (сведений)) документы или информацию, приведенные в составе </w:t>
      </w:r>
      <w:r w:rsidR="00311F48" w:rsidRPr="008A4155">
        <w:rPr>
          <w:sz w:val="24"/>
          <w:szCs w:val="24"/>
        </w:rPr>
        <w:t>Заявки</w:t>
      </w:r>
      <w:r w:rsidR="00B0782D">
        <w:rPr>
          <w:sz w:val="24"/>
          <w:szCs w:val="24"/>
        </w:rPr>
        <w:t>;</w:t>
      </w:r>
    </w:p>
    <w:p w:rsidR="00B0782D" w:rsidRDefault="00311F48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3</w:t>
      </w:r>
      <w:r w:rsidR="007A6A39" w:rsidRPr="008A4155">
        <w:rPr>
          <w:sz w:val="24"/>
          <w:szCs w:val="24"/>
        </w:rPr>
        <w:t xml:space="preserve">) заключит договор в установленном документацией </w:t>
      </w:r>
      <w:r w:rsidR="00B0782D">
        <w:rPr>
          <w:sz w:val="24"/>
          <w:szCs w:val="24"/>
        </w:rPr>
        <w:t>по запросу предложений порядке;</w:t>
      </w:r>
    </w:p>
    <w:p w:rsidR="00B0782D" w:rsidRDefault="00311F48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4</w:t>
      </w:r>
      <w:r w:rsidR="007A6A39" w:rsidRPr="008A4155">
        <w:rPr>
          <w:sz w:val="24"/>
          <w:szCs w:val="24"/>
        </w:rPr>
        <w:t>) предоставит финансовое обеспечение по договору (</w:t>
      </w:r>
      <w:r w:rsidR="007A6A39" w:rsidRPr="008A4155">
        <w:rPr>
          <w:i/>
          <w:sz w:val="24"/>
          <w:szCs w:val="24"/>
        </w:rPr>
        <w:t>Примечание: если такое обеспечение предусмотрено условиями запроса предложений</w:t>
      </w:r>
      <w:r w:rsidR="00B0782D">
        <w:rPr>
          <w:sz w:val="24"/>
          <w:szCs w:val="24"/>
        </w:rPr>
        <w:t>)</w:t>
      </w:r>
    </w:p>
    <w:p w:rsidR="007A6A39" w:rsidRPr="008A4155" w:rsidRDefault="007A6A39" w:rsidP="00B0782D">
      <w:pPr>
        <w:pStyle w:val="afd"/>
        <w:tabs>
          <w:tab w:val="clear" w:pos="9360"/>
        </w:tabs>
        <w:suppressAutoHyphens w:val="0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соглашение о неустойке прекращается с момента подписания договора Участником, признанного победителем запроса предложений</w:t>
      </w:r>
      <w:r w:rsidR="008A4155" w:rsidRPr="008A4155">
        <w:rPr>
          <w:sz w:val="24"/>
          <w:szCs w:val="24"/>
        </w:rPr>
        <w:t>, предложившим наилучшую заявку, либо единственным Участником, соответствующим требованиям документации о закупке,</w:t>
      </w:r>
      <w:r w:rsidRPr="008A4155">
        <w:rPr>
          <w:sz w:val="24"/>
          <w:szCs w:val="24"/>
        </w:rPr>
        <w:t xml:space="preserve"> и предоставления финансового обеспечения по соответствующему договору и на условиях, предусмотренных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Заключение настоящего соглашения не является основанием возникновения права Участника не </w:t>
      </w:r>
      <w:proofErr w:type="gramStart"/>
      <w:r w:rsidRPr="008A4155">
        <w:rPr>
          <w:sz w:val="24"/>
          <w:szCs w:val="24"/>
        </w:rPr>
        <w:t>предоставлять иные документы</w:t>
      </w:r>
      <w:proofErr w:type="gramEnd"/>
      <w:r w:rsidRPr="008A4155">
        <w:rPr>
          <w:sz w:val="24"/>
          <w:szCs w:val="24"/>
        </w:rPr>
        <w:t>, предусмотренные в документации по запросу предложений.</w:t>
      </w:r>
    </w:p>
    <w:p w:rsidR="007A6A39" w:rsidRPr="008A4155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 xml:space="preserve">Настоящее соглашение является неотъемлемой частью письма о подаче оферты и </w:t>
      </w:r>
      <w:r w:rsidR="00311F48" w:rsidRPr="008A4155">
        <w:rPr>
          <w:sz w:val="24"/>
          <w:szCs w:val="24"/>
        </w:rPr>
        <w:t>Заявки</w:t>
      </w:r>
      <w:r w:rsidRPr="008A4155">
        <w:rPr>
          <w:sz w:val="24"/>
          <w:szCs w:val="24"/>
        </w:rPr>
        <w:t xml:space="preserve"> Участника.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8A4155">
        <w:rPr>
          <w:sz w:val="24"/>
          <w:szCs w:val="24"/>
        </w:rPr>
        <w:t>Все споры, возникающие по настоящему соглашению, Стороны будут разрешать</w:t>
      </w:r>
      <w:r w:rsidRPr="007A6A39">
        <w:rPr>
          <w:sz w:val="24"/>
          <w:szCs w:val="24"/>
        </w:rPr>
        <w:t xml:space="preserve"> путем переговоров. Если Стороны не достигнут соглашения в ходе переговоров, то спор подлежит рассмотрению арбитражным судом города Москвы.</w:t>
      </w:r>
    </w:p>
    <w:p w:rsidR="007A6A39" w:rsidRPr="007A6A39" w:rsidRDefault="007A6A39" w:rsidP="00856CFC">
      <w:pPr>
        <w:pStyle w:val="afd"/>
        <w:numPr>
          <w:ilvl w:val="0"/>
          <w:numId w:val="68"/>
        </w:numPr>
        <w:tabs>
          <w:tab w:val="clear" w:pos="9360"/>
        </w:tabs>
        <w:suppressAutoHyphens w:val="0"/>
        <w:ind w:left="0" w:firstLine="709"/>
        <w:jc w:val="both"/>
        <w:rPr>
          <w:sz w:val="24"/>
          <w:szCs w:val="24"/>
        </w:rPr>
      </w:pPr>
      <w:r w:rsidRPr="007A6A39">
        <w:rPr>
          <w:sz w:val="24"/>
          <w:szCs w:val="24"/>
        </w:rPr>
        <w:t>Настоящее соглашение составлено в двух экземплярах по одному для каждой Стороны.</w:t>
      </w: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p w:rsidR="007A6A39" w:rsidRPr="007A6A39" w:rsidRDefault="007A6A39" w:rsidP="007A6A39">
      <w:pPr>
        <w:pStyle w:val="afd"/>
        <w:rPr>
          <w:sz w:val="24"/>
          <w:szCs w:val="24"/>
        </w:rPr>
      </w:pP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Участник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Организатор закупки</w:t>
            </w:r>
          </w:p>
        </w:tc>
      </w:tr>
      <w:tr w:rsidR="007A6A39" w:rsidRPr="007A6A39" w:rsidTr="00311F48"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  <w:tc>
          <w:tcPr>
            <w:tcW w:w="4431" w:type="dxa"/>
          </w:tcPr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________________/_______________/</w:t>
            </w:r>
          </w:p>
          <w:p w:rsidR="007A6A39" w:rsidRPr="007A6A39" w:rsidRDefault="007A6A39" w:rsidP="007857E5">
            <w:pPr>
              <w:pStyle w:val="afd"/>
              <w:rPr>
                <w:sz w:val="24"/>
                <w:szCs w:val="24"/>
              </w:rPr>
            </w:pPr>
            <w:r w:rsidRPr="007A6A39">
              <w:rPr>
                <w:sz w:val="24"/>
                <w:szCs w:val="24"/>
              </w:rPr>
              <w:t>«___»______________20__года</w:t>
            </w:r>
          </w:p>
        </w:tc>
      </w:tr>
    </w:tbl>
    <w:p w:rsidR="00311F48" w:rsidRPr="00CD6C7D" w:rsidRDefault="00311F48" w:rsidP="00311F48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A6A39" w:rsidRPr="00613A01" w:rsidRDefault="007A6A39" w:rsidP="007A6A39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A6A39" w:rsidRPr="007857E5" w:rsidRDefault="007A6A39" w:rsidP="007857E5">
      <w:pPr>
        <w:pStyle w:val="3"/>
        <w:rPr>
          <w:szCs w:val="24"/>
        </w:rPr>
      </w:pPr>
      <w:bookmarkStart w:id="1680" w:name="_Toc439170716"/>
      <w:bookmarkStart w:id="1681" w:name="_Toc439172818"/>
      <w:bookmarkStart w:id="1682" w:name="_Toc439173260"/>
      <w:bookmarkStart w:id="1683" w:name="_Toc439238256"/>
      <w:bookmarkStart w:id="1684" w:name="_Toc439252804"/>
      <w:bookmarkStart w:id="1685" w:name="_Toc439323777"/>
      <w:bookmarkStart w:id="1686" w:name="_Toc440361412"/>
      <w:bookmarkStart w:id="1687" w:name="_Toc440376294"/>
      <w:bookmarkStart w:id="1688" w:name="_Toc440382552"/>
      <w:bookmarkStart w:id="1689" w:name="_Toc440447222"/>
      <w:bookmarkStart w:id="1690" w:name="_Toc440632383"/>
      <w:bookmarkStart w:id="1691" w:name="_Toc440875155"/>
      <w:bookmarkStart w:id="1692" w:name="_Toc441131142"/>
      <w:bookmarkStart w:id="1693" w:name="_Toc465774667"/>
      <w:bookmarkStart w:id="1694" w:name="_Toc465848896"/>
      <w:bookmarkStart w:id="1695" w:name="_Toc468875399"/>
      <w:bookmarkStart w:id="1696" w:name="_Toc469488451"/>
      <w:bookmarkStart w:id="1697" w:name="_Toc471894973"/>
      <w:bookmarkStart w:id="1698" w:name="_Toc498590398"/>
      <w:r w:rsidRPr="007857E5">
        <w:rPr>
          <w:szCs w:val="24"/>
        </w:rPr>
        <w:lastRenderedPageBreak/>
        <w:t>Инструкции по заполнению</w:t>
      </w:r>
      <w:bookmarkEnd w:id="1680"/>
      <w:bookmarkEnd w:id="1681"/>
      <w:bookmarkEnd w:id="1682"/>
      <w:bookmarkEnd w:id="1683"/>
      <w:bookmarkEnd w:id="1684"/>
      <w:bookmarkEnd w:id="1685"/>
      <w:bookmarkEnd w:id="1686"/>
      <w:bookmarkEnd w:id="1687"/>
      <w:bookmarkEnd w:id="1688"/>
      <w:bookmarkEnd w:id="1689"/>
      <w:bookmarkEnd w:id="1690"/>
      <w:bookmarkEnd w:id="1691"/>
      <w:bookmarkEnd w:id="1692"/>
      <w:bookmarkEnd w:id="1693"/>
      <w:bookmarkEnd w:id="1694"/>
      <w:bookmarkEnd w:id="1695"/>
      <w:bookmarkEnd w:id="1696"/>
      <w:bookmarkEnd w:id="1697"/>
      <w:bookmarkEnd w:id="169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8E5EA3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8E5EA3">
        <w:rPr>
          <w:sz w:val="24"/>
          <w:szCs w:val="24"/>
        </w:rPr>
        <w:t>т.ч</w:t>
      </w:r>
      <w:proofErr w:type="spellEnd"/>
      <w:r w:rsidRPr="008E5EA3">
        <w:rPr>
          <w:sz w:val="24"/>
          <w:szCs w:val="24"/>
        </w:rPr>
        <w:t>. организационно-правовую форму) и свой адрес.</w:t>
      </w:r>
    </w:p>
    <w:p w:rsidR="00C5024F" w:rsidRPr="00C5024F" w:rsidRDefault="00C5024F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5024F">
        <w:rPr>
          <w:sz w:val="24"/>
          <w:szCs w:val="24"/>
        </w:rPr>
        <w:t>Участник должен заполнить все поля и графы, относящиеся к самому Участнику, а также к настоящему запросу предложений. Поля и графы, относящиеся к Организатору, не заполняются.</w:t>
      </w: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headerReference w:type="even" r:id="rId54"/>
          <w:headerReference w:type="default" r:id="rId55"/>
          <w:footerReference w:type="even" r:id="rId56"/>
          <w:headerReference w:type="first" r:id="rId57"/>
          <w:footerReference w:type="first" r:id="rId58"/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AF12BB" w:rsidRPr="00AE1D21" w:rsidRDefault="00AF12BB" w:rsidP="00AF12BB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</w:pPr>
      <w:bookmarkStart w:id="1699" w:name="_Ref465847449"/>
      <w:bookmarkStart w:id="1700" w:name="_Ref465847748"/>
      <w:bookmarkStart w:id="1701" w:name="_Ref465847768"/>
      <w:bookmarkStart w:id="1702" w:name="_Toc498590399"/>
      <w:r w:rsidRPr="00AE1D21">
        <w:lastRenderedPageBreak/>
        <w:t>Расписка  сдачи-приемки соглашения о неустойке (форма 15)</w:t>
      </w:r>
      <w:bookmarkEnd w:id="1699"/>
      <w:bookmarkEnd w:id="1700"/>
      <w:bookmarkEnd w:id="1701"/>
      <w:bookmarkEnd w:id="1702"/>
    </w:p>
    <w:p w:rsidR="00AF12BB" w:rsidRPr="00CC5A3A" w:rsidRDefault="00AF12BB" w:rsidP="00AF12BB">
      <w:pPr>
        <w:pStyle w:val="3"/>
        <w:rPr>
          <w:szCs w:val="24"/>
        </w:rPr>
      </w:pPr>
      <w:bookmarkStart w:id="1703" w:name="_Toc465774669"/>
      <w:bookmarkStart w:id="1704" w:name="_Toc465848898"/>
      <w:bookmarkStart w:id="1705" w:name="_Toc468875401"/>
      <w:bookmarkStart w:id="1706" w:name="_Toc469488453"/>
      <w:bookmarkStart w:id="1707" w:name="_Toc471894975"/>
      <w:bookmarkStart w:id="1708" w:name="_Toc498590400"/>
      <w:r w:rsidRPr="00CC5A3A">
        <w:rPr>
          <w:szCs w:val="24"/>
        </w:rPr>
        <w:t>Форма Расписки  сдачи-приемки соглашения о неустойке</w:t>
      </w:r>
      <w:bookmarkEnd w:id="1703"/>
      <w:bookmarkEnd w:id="1704"/>
      <w:bookmarkEnd w:id="1705"/>
      <w:bookmarkEnd w:id="1706"/>
      <w:bookmarkEnd w:id="1707"/>
      <w:bookmarkEnd w:id="1708"/>
    </w:p>
    <w:p w:rsidR="00AF12BB" w:rsidRPr="00CC5A3A" w:rsidRDefault="00AF12BB" w:rsidP="00AF12BB">
      <w:pPr>
        <w:pStyle w:val="26"/>
        <w:tabs>
          <w:tab w:val="clear" w:pos="4536"/>
        </w:tabs>
        <w:spacing w:before="100" w:beforeAutospacing="1" w:after="100" w:afterAutospacing="1"/>
        <w:ind w:firstLine="0"/>
        <w:jc w:val="center"/>
        <w:rPr>
          <w:sz w:val="24"/>
          <w:szCs w:val="24"/>
        </w:rPr>
      </w:pPr>
    </w:p>
    <w:p w:rsidR="00AF12BB" w:rsidRPr="00CC5A3A" w:rsidRDefault="00AF12BB" w:rsidP="00AF12BB">
      <w:pPr>
        <w:pBdr>
          <w:top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начало формы</w:t>
      </w:r>
    </w:p>
    <w:p w:rsidR="00AF12BB" w:rsidRPr="00047DE1" w:rsidRDefault="00AF12BB" w:rsidP="00AF12BB">
      <w:pPr>
        <w:ind w:firstLine="0"/>
        <w:jc w:val="center"/>
        <w:rPr>
          <w:b/>
          <w:sz w:val="24"/>
          <w:szCs w:val="24"/>
        </w:rPr>
      </w:pPr>
      <w:r w:rsidRPr="00047DE1">
        <w:rPr>
          <w:b/>
          <w:sz w:val="24"/>
          <w:szCs w:val="24"/>
        </w:rPr>
        <w:t>Расписка  сдачи-приемки соглашения о неустойке</w:t>
      </w:r>
    </w:p>
    <w:p w:rsidR="00AF12BB" w:rsidRPr="00047DE1" w:rsidRDefault="00AF12BB" w:rsidP="00AF12BB">
      <w:pPr>
        <w:pStyle w:val="afd"/>
        <w:rPr>
          <w:sz w:val="24"/>
          <w:szCs w:val="24"/>
        </w:rPr>
      </w:pPr>
    </w:p>
    <w:tbl>
      <w:tblPr>
        <w:tblW w:w="14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2"/>
        <w:gridCol w:w="3800"/>
        <w:gridCol w:w="1559"/>
        <w:gridCol w:w="1418"/>
        <w:gridCol w:w="1299"/>
        <w:gridCol w:w="2262"/>
        <w:gridCol w:w="2263"/>
      </w:tblGrid>
      <w:tr w:rsidR="00AF12BB" w:rsidRPr="00047DE1" w:rsidTr="00AF12BB">
        <w:tc>
          <w:tcPr>
            <w:tcW w:w="14863" w:type="dxa"/>
            <w:gridSpan w:val="7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b/>
                <w:sz w:val="24"/>
                <w:szCs w:val="24"/>
              </w:rPr>
              <w:t>ПОЛУЧЕНИЕ</w:t>
            </w:r>
            <w:r w:rsidRPr="00047DE1">
              <w:rPr>
                <w:sz w:val="24"/>
                <w:szCs w:val="24"/>
              </w:rPr>
              <w:t>: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754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Участник</w:t>
            </w: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 xml:space="preserve">Наименование </w:t>
            </w:r>
            <w:r>
              <w:rPr>
                <w:sz w:val="24"/>
                <w:szCs w:val="24"/>
              </w:rPr>
              <w:t>закупочной</w:t>
            </w:r>
            <w:r w:rsidRPr="00047DE1">
              <w:rPr>
                <w:sz w:val="24"/>
                <w:szCs w:val="24"/>
              </w:rPr>
              <w:t xml:space="preserve"> процедуры</w:t>
            </w: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Номер на ЭТП</w:t>
            </w: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tabs>
                <w:tab w:val="left" w:pos="2995"/>
              </w:tabs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Дата передачи</w:t>
            </w: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Время получения (</w:t>
            </w:r>
            <w:proofErr w:type="gramStart"/>
            <w:r w:rsidRPr="00047DE1">
              <w:rPr>
                <w:sz w:val="24"/>
                <w:szCs w:val="24"/>
              </w:rPr>
              <w:t>МСК</w:t>
            </w:r>
            <w:proofErr w:type="gramEnd"/>
            <w:r w:rsidRPr="00047DE1">
              <w:rPr>
                <w:sz w:val="24"/>
                <w:szCs w:val="24"/>
              </w:rPr>
              <w:t>)</w:t>
            </w: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Сдал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Участника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Получил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(</w:t>
            </w:r>
            <w:r w:rsidRPr="00047DE1">
              <w:rPr>
                <w:b/>
                <w:sz w:val="24"/>
                <w:szCs w:val="24"/>
              </w:rPr>
              <w:t>представитель Организатора</w:t>
            </w:r>
            <w:r w:rsidRPr="00047DE1">
              <w:rPr>
                <w:sz w:val="24"/>
                <w:szCs w:val="24"/>
              </w:rPr>
              <w:t>)</w:t>
            </w:r>
          </w:p>
          <w:p w:rsidR="00AF12BB" w:rsidRPr="00047DE1" w:rsidRDefault="00AF12BB" w:rsidP="00AF12BB">
            <w:pPr>
              <w:pStyle w:val="afd"/>
              <w:ind w:right="86"/>
              <w:rPr>
                <w:sz w:val="24"/>
                <w:szCs w:val="24"/>
              </w:rPr>
            </w:pPr>
            <w:r w:rsidRPr="00047DE1">
              <w:rPr>
                <w:sz w:val="24"/>
                <w:szCs w:val="24"/>
              </w:rPr>
              <w:t>ФИО/Подпись</w:t>
            </w:r>
          </w:p>
        </w:tc>
      </w:tr>
      <w:tr w:rsidR="00AF12BB" w:rsidRPr="00047DE1" w:rsidTr="00AF12BB"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3800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1299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2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2263" w:type="dxa"/>
            <w:shd w:val="clear" w:color="auto" w:fill="auto"/>
          </w:tcPr>
          <w:p w:rsidR="00AF12BB" w:rsidRPr="00047DE1" w:rsidRDefault="00AF12BB" w:rsidP="00AF12BB">
            <w:pPr>
              <w:pStyle w:val="afd"/>
              <w:rPr>
                <w:sz w:val="24"/>
                <w:szCs w:val="24"/>
              </w:rPr>
            </w:pPr>
          </w:p>
        </w:tc>
      </w:tr>
    </w:tbl>
    <w:p w:rsidR="00AF12BB" w:rsidRPr="00CC5A3A" w:rsidRDefault="00AF12BB" w:rsidP="00AF12BB">
      <w:pPr>
        <w:pStyle w:val="afd"/>
        <w:rPr>
          <w:szCs w:val="24"/>
        </w:rPr>
      </w:pPr>
    </w:p>
    <w:p w:rsidR="00AF12BB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jc w:val="center"/>
        <w:rPr>
          <w:b/>
          <w:bCs w:val="0"/>
          <w:szCs w:val="24"/>
          <w:u w:val="single"/>
        </w:rPr>
      </w:pPr>
    </w:p>
    <w:p w:rsidR="00AF12BB" w:rsidRPr="00CC5A3A" w:rsidRDefault="00AF12BB" w:rsidP="00AF12BB">
      <w:pPr>
        <w:pBdr>
          <w:bottom w:val="single" w:sz="4" w:space="1" w:color="auto"/>
        </w:pBdr>
        <w:shd w:val="clear" w:color="auto" w:fill="E0E0E0"/>
        <w:ind w:right="21" w:firstLine="0"/>
        <w:jc w:val="center"/>
        <w:rPr>
          <w:b/>
          <w:color w:val="000000"/>
          <w:spacing w:val="36"/>
          <w:szCs w:val="24"/>
        </w:rPr>
      </w:pPr>
      <w:r w:rsidRPr="00CC5A3A">
        <w:rPr>
          <w:b/>
          <w:color w:val="000000"/>
          <w:spacing w:val="36"/>
          <w:szCs w:val="24"/>
        </w:rPr>
        <w:t>конец формы</w:t>
      </w:r>
    </w:p>
    <w:p w:rsidR="00AF12BB" w:rsidRPr="00CC5A3A" w:rsidRDefault="00AF12BB" w:rsidP="00856CFC">
      <w:pPr>
        <w:pStyle w:val="26"/>
        <w:pageBreakBefore/>
        <w:numPr>
          <w:ilvl w:val="2"/>
          <w:numId w:val="78"/>
        </w:numPr>
        <w:tabs>
          <w:tab w:val="num" w:pos="1134"/>
        </w:tabs>
        <w:ind w:left="1134"/>
        <w:outlineLvl w:val="2"/>
        <w:rPr>
          <w:sz w:val="24"/>
          <w:szCs w:val="24"/>
        </w:rPr>
        <w:sectPr w:rsidR="00AF12BB" w:rsidRPr="00CC5A3A" w:rsidSect="005106E7">
          <w:pgSz w:w="16838" w:h="11906" w:orient="landscape" w:code="9"/>
          <w:pgMar w:top="1134" w:right="680" w:bottom="567" w:left="1134" w:header="680" w:footer="278" w:gutter="0"/>
          <w:cols w:space="708"/>
          <w:titlePg/>
          <w:docGrid w:linePitch="360"/>
        </w:sectPr>
      </w:pPr>
    </w:p>
    <w:p w:rsidR="00AF12BB" w:rsidRPr="00CC5A3A" w:rsidRDefault="00AF12BB" w:rsidP="00AF12BB">
      <w:pPr>
        <w:pStyle w:val="3"/>
        <w:rPr>
          <w:szCs w:val="24"/>
        </w:rPr>
      </w:pPr>
      <w:bookmarkStart w:id="1709" w:name="_Toc465774670"/>
      <w:bookmarkStart w:id="1710" w:name="_Toc465848899"/>
      <w:bookmarkStart w:id="1711" w:name="_Toc468875402"/>
      <w:bookmarkStart w:id="1712" w:name="_Toc469488454"/>
      <w:bookmarkStart w:id="1713" w:name="_Toc471894976"/>
      <w:bookmarkStart w:id="1714" w:name="_Toc498590401"/>
      <w:r w:rsidRPr="00CC5A3A">
        <w:rPr>
          <w:szCs w:val="24"/>
        </w:rPr>
        <w:lastRenderedPageBreak/>
        <w:t>Инструкции по заполнению</w:t>
      </w:r>
      <w:bookmarkEnd w:id="1709"/>
      <w:bookmarkEnd w:id="1710"/>
      <w:bookmarkEnd w:id="1711"/>
      <w:bookmarkEnd w:id="1712"/>
      <w:bookmarkEnd w:id="1713"/>
      <w:bookmarkEnd w:id="1714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 предварительно заполняет графы: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«</w:t>
      </w:r>
      <w:r>
        <w:rPr>
          <w:sz w:val="24"/>
          <w:szCs w:val="24"/>
        </w:rPr>
        <w:t>Участник</w:t>
      </w:r>
      <w:r w:rsidRPr="00CC5A3A">
        <w:rPr>
          <w:sz w:val="24"/>
          <w:szCs w:val="24"/>
        </w:rPr>
        <w:t xml:space="preserve">», в </w:t>
      </w:r>
      <w:proofErr w:type="gramStart"/>
      <w:r w:rsidRPr="00CC5A3A">
        <w:rPr>
          <w:sz w:val="24"/>
          <w:szCs w:val="24"/>
        </w:rPr>
        <w:t>которой</w:t>
      </w:r>
      <w:proofErr w:type="gramEnd"/>
      <w:r w:rsidRPr="00CC5A3A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CC5A3A">
        <w:rPr>
          <w:sz w:val="24"/>
          <w:szCs w:val="24"/>
        </w:rPr>
        <w:t>т.ч</w:t>
      </w:r>
      <w:proofErr w:type="spellEnd"/>
      <w:r w:rsidRPr="00CC5A3A">
        <w:rPr>
          <w:sz w:val="24"/>
          <w:szCs w:val="24"/>
        </w:rPr>
        <w:t>. организационно-правовую форму) и свой адрес;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 xml:space="preserve">«Наименование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процедуры», в которой указывает наименование процедуры в соответствии Извещением о проведении </w:t>
      </w:r>
      <w:r>
        <w:rPr>
          <w:sz w:val="24"/>
          <w:szCs w:val="24"/>
        </w:rPr>
        <w:t>запроса предложений</w:t>
      </w:r>
      <w:r w:rsidRPr="00CC5A3A">
        <w:rPr>
          <w:sz w:val="24"/>
          <w:szCs w:val="24"/>
        </w:rPr>
        <w:t>;</w:t>
      </w:r>
    </w:p>
    <w:p w:rsidR="00AF12BB" w:rsidRPr="00CC5A3A" w:rsidRDefault="00AF12BB" w:rsidP="00856CFC">
      <w:pPr>
        <w:pStyle w:val="aff6"/>
        <w:numPr>
          <w:ilvl w:val="0"/>
          <w:numId w:val="86"/>
        </w:numPr>
        <w:tabs>
          <w:tab w:val="clear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proofErr w:type="gramStart"/>
      <w:r w:rsidRPr="00CC5A3A">
        <w:rPr>
          <w:sz w:val="24"/>
          <w:szCs w:val="24"/>
        </w:rPr>
        <w:t xml:space="preserve">«Номер на ЭТП», в которой указывает номер </w:t>
      </w:r>
      <w:r>
        <w:rPr>
          <w:sz w:val="24"/>
          <w:szCs w:val="24"/>
        </w:rPr>
        <w:t>закупочной</w:t>
      </w:r>
      <w:r w:rsidRPr="00CC5A3A">
        <w:rPr>
          <w:sz w:val="24"/>
          <w:szCs w:val="24"/>
        </w:rPr>
        <w:t xml:space="preserve"> процедуры на </w:t>
      </w:r>
      <w:r>
        <w:rPr>
          <w:sz w:val="24"/>
          <w:szCs w:val="24"/>
        </w:rPr>
        <w:t>ЭТП</w:t>
      </w:r>
      <w:r w:rsidRPr="00CC5A3A">
        <w:rPr>
          <w:sz w:val="24"/>
          <w:szCs w:val="24"/>
        </w:rPr>
        <w:t>.</w:t>
      </w:r>
      <w:proofErr w:type="gramEnd"/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Графы «Дата передачи</w:t>
      </w:r>
      <w:r w:rsidRPr="00CC5A3A">
        <w:rPr>
          <w:sz w:val="24"/>
          <w:szCs w:val="24"/>
        </w:rPr>
        <w:t xml:space="preserve">», «Время получения», «Сдал» - заполняются фактически в момент получения Представителями Организатора и </w:t>
      </w:r>
      <w:r>
        <w:rPr>
          <w:sz w:val="24"/>
          <w:szCs w:val="24"/>
        </w:rPr>
        <w:t>Участника</w:t>
      </w:r>
      <w:r w:rsidRPr="00CC5A3A">
        <w:rPr>
          <w:sz w:val="24"/>
          <w:szCs w:val="24"/>
        </w:rPr>
        <w:t>.</w:t>
      </w:r>
    </w:p>
    <w:p w:rsidR="00AF12BB" w:rsidRPr="00CC5A3A" w:rsidRDefault="00AF12BB" w:rsidP="00AF12BB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CC5A3A">
        <w:rPr>
          <w:sz w:val="24"/>
          <w:szCs w:val="24"/>
        </w:rPr>
        <w:t>Расписка составляется в двух экземплярах, один из которых остается у Организатора.</w:t>
      </w:r>
    </w:p>
    <w:p w:rsidR="00AF12BB" w:rsidRPr="00CC5A3A" w:rsidRDefault="00AF12BB" w:rsidP="00AF12BB">
      <w:pPr>
        <w:ind w:firstLine="0"/>
        <w:rPr>
          <w:bCs w:val="0"/>
          <w:szCs w:val="24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</w:pPr>
    </w:p>
    <w:p w:rsidR="00AF12BB" w:rsidRDefault="00AF12BB">
      <w:pPr>
        <w:suppressAutoHyphens w:val="0"/>
        <w:spacing w:line="240" w:lineRule="auto"/>
        <w:ind w:firstLine="0"/>
        <w:jc w:val="left"/>
        <w:rPr>
          <w:lang w:eastAsia="ru-RU"/>
        </w:rPr>
        <w:sectPr w:rsidR="00AF12BB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7857E5" w:rsidRPr="00AE1D21" w:rsidRDefault="00E47073" w:rsidP="007857E5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</w:pPr>
      <w:bookmarkStart w:id="1715" w:name="_Ref440272274"/>
      <w:bookmarkStart w:id="1716" w:name="_Ref440274756"/>
      <w:bookmarkStart w:id="1717" w:name="_Toc498590402"/>
      <w:r w:rsidRPr="00AE1D21">
        <w:lastRenderedPageBreak/>
        <w:t>Согласие Участника налоговым органам на разглашение сведений, составляющих налоговую тайну</w:t>
      </w:r>
      <w:r w:rsidR="007857E5" w:rsidRPr="00AE1D21">
        <w:t xml:space="preserve"> (форма 1</w:t>
      </w:r>
      <w:r w:rsidR="00AF12BB" w:rsidRPr="00AE1D21">
        <w:t>6</w:t>
      </w:r>
      <w:r w:rsidR="007857E5" w:rsidRPr="00AE1D21">
        <w:t>)</w:t>
      </w:r>
      <w:bookmarkEnd w:id="1715"/>
      <w:bookmarkEnd w:id="1716"/>
      <w:bookmarkEnd w:id="1717"/>
    </w:p>
    <w:p w:rsidR="007857E5" w:rsidRPr="00AE1D21" w:rsidRDefault="007857E5" w:rsidP="007857E5">
      <w:pPr>
        <w:pStyle w:val="3"/>
        <w:rPr>
          <w:szCs w:val="24"/>
        </w:rPr>
      </w:pPr>
      <w:bookmarkStart w:id="1718" w:name="_Toc439170718"/>
      <w:bookmarkStart w:id="1719" w:name="_Toc439172820"/>
      <w:bookmarkStart w:id="1720" w:name="_Toc439173262"/>
      <w:bookmarkStart w:id="1721" w:name="_Toc439238258"/>
      <w:bookmarkStart w:id="1722" w:name="_Toc439252806"/>
      <w:bookmarkStart w:id="1723" w:name="_Toc439323779"/>
      <w:bookmarkStart w:id="1724" w:name="_Toc440361414"/>
      <w:bookmarkStart w:id="1725" w:name="_Toc440376296"/>
      <w:bookmarkStart w:id="1726" w:name="_Toc440382554"/>
      <w:bookmarkStart w:id="1727" w:name="_Toc440447224"/>
      <w:bookmarkStart w:id="1728" w:name="_Toc440632385"/>
      <w:bookmarkStart w:id="1729" w:name="_Toc440875157"/>
      <w:bookmarkStart w:id="1730" w:name="_Toc441131144"/>
      <w:bookmarkStart w:id="1731" w:name="_Toc465774672"/>
      <w:bookmarkStart w:id="1732" w:name="_Toc465848901"/>
      <w:bookmarkStart w:id="1733" w:name="_Toc468875404"/>
      <w:bookmarkStart w:id="1734" w:name="_Toc469488456"/>
      <w:bookmarkStart w:id="1735" w:name="_Toc471894978"/>
      <w:bookmarkStart w:id="1736" w:name="_Toc498590403"/>
      <w:r w:rsidRPr="00AE1D21">
        <w:rPr>
          <w:szCs w:val="24"/>
        </w:rPr>
        <w:t xml:space="preserve">Форма </w:t>
      </w:r>
      <w:bookmarkEnd w:id="1718"/>
      <w:r w:rsidR="00E47073" w:rsidRPr="00AE1D21">
        <w:rPr>
          <w:szCs w:val="24"/>
        </w:rPr>
        <w:t>согласия Участника налоговым органам на разглашение сведений, составляющих налоговую тайну</w:t>
      </w:r>
      <w:bookmarkEnd w:id="1719"/>
      <w:bookmarkEnd w:id="1720"/>
      <w:bookmarkEnd w:id="1721"/>
      <w:bookmarkEnd w:id="1722"/>
      <w:bookmarkEnd w:id="1723"/>
      <w:bookmarkEnd w:id="1724"/>
      <w:bookmarkEnd w:id="1725"/>
      <w:bookmarkEnd w:id="1726"/>
      <w:bookmarkEnd w:id="1727"/>
      <w:bookmarkEnd w:id="1728"/>
      <w:bookmarkEnd w:id="1729"/>
      <w:bookmarkEnd w:id="1730"/>
      <w:bookmarkEnd w:id="1731"/>
      <w:bookmarkEnd w:id="1732"/>
      <w:bookmarkEnd w:id="1733"/>
      <w:bookmarkEnd w:id="1734"/>
      <w:bookmarkEnd w:id="1735"/>
      <w:bookmarkEnd w:id="1736"/>
    </w:p>
    <w:p w:rsidR="007857E5" w:rsidRPr="00AE1D21" w:rsidRDefault="007857E5" w:rsidP="007857E5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AE1D21">
        <w:rPr>
          <w:b/>
          <w:color w:val="000000"/>
          <w:spacing w:val="36"/>
          <w:sz w:val="24"/>
          <w:szCs w:val="24"/>
        </w:rPr>
        <w:t>начало формы</w:t>
      </w: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</w:p>
    <w:p w:rsidR="007857E5" w:rsidRPr="00AE1D21" w:rsidRDefault="007857E5" w:rsidP="007857E5">
      <w:pPr>
        <w:tabs>
          <w:tab w:val="left" w:pos="4757"/>
        </w:tabs>
        <w:spacing w:line="240" w:lineRule="auto"/>
        <w:ind w:left="1134" w:firstLine="0"/>
        <w:jc w:val="left"/>
        <w:rPr>
          <w:sz w:val="24"/>
          <w:szCs w:val="24"/>
        </w:rPr>
      </w:pPr>
      <w:r w:rsidRPr="00AE1D21">
        <w:rPr>
          <w:sz w:val="24"/>
          <w:szCs w:val="24"/>
        </w:rPr>
        <w:t>Приложение 1</w:t>
      </w:r>
      <w:r w:rsidR="00553A57" w:rsidRPr="00AE1D21">
        <w:rPr>
          <w:sz w:val="24"/>
          <w:szCs w:val="24"/>
        </w:rPr>
        <w:t>5</w:t>
      </w:r>
      <w:r w:rsidRPr="00AE1D21">
        <w:rPr>
          <w:sz w:val="24"/>
          <w:szCs w:val="24"/>
        </w:rPr>
        <w:t xml:space="preserve"> к письму о подаче оферты</w:t>
      </w:r>
      <w:r w:rsidRPr="00AE1D21">
        <w:rPr>
          <w:sz w:val="24"/>
          <w:szCs w:val="24"/>
        </w:rPr>
        <w:br/>
        <w:t>от «____»_____________ </w:t>
      </w:r>
      <w:proofErr w:type="gramStart"/>
      <w:r w:rsidRPr="00AE1D21">
        <w:rPr>
          <w:sz w:val="24"/>
          <w:szCs w:val="24"/>
        </w:rPr>
        <w:t>г</w:t>
      </w:r>
      <w:proofErr w:type="gramEnd"/>
      <w:r w:rsidRPr="00AE1D21">
        <w:rPr>
          <w:sz w:val="24"/>
          <w:szCs w:val="24"/>
        </w:rPr>
        <w:t>. №__________</w:t>
      </w:r>
    </w:p>
    <w:p w:rsidR="007857E5" w:rsidRPr="00AE1D21" w:rsidRDefault="007857E5" w:rsidP="007857E5">
      <w:pPr>
        <w:contextualSpacing/>
        <w:jc w:val="right"/>
        <w:rPr>
          <w:sz w:val="24"/>
          <w:szCs w:val="24"/>
        </w:rPr>
      </w:pPr>
    </w:p>
    <w:p w:rsidR="007857E5" w:rsidRPr="00AE1D21" w:rsidRDefault="007857E5" w:rsidP="007857E5">
      <w:pPr>
        <w:keepNext/>
        <w:spacing w:line="240" w:lineRule="auto"/>
        <w:jc w:val="center"/>
        <w:outlineLvl w:val="1"/>
        <w:rPr>
          <w:b/>
          <w:bCs w:val="0"/>
          <w:snapToGrid w:val="0"/>
          <w:sz w:val="24"/>
          <w:szCs w:val="24"/>
        </w:rPr>
      </w:pPr>
      <w:bookmarkStart w:id="1737" w:name="_Toc300142269"/>
      <w:bookmarkStart w:id="1738" w:name="_Toc309735391"/>
      <w:bookmarkStart w:id="1739" w:name="_Toc309985625"/>
      <w:r w:rsidRPr="00AE1D21">
        <w:rPr>
          <w:b/>
          <w:bCs w:val="0"/>
          <w:snapToGrid w:val="0"/>
          <w:sz w:val="24"/>
          <w:szCs w:val="24"/>
        </w:rPr>
        <w:t>Согласие Участника налоговым органам на разглашение сведений, составляющих налоговую тайну</w:t>
      </w:r>
      <w:bookmarkEnd w:id="1737"/>
      <w:r w:rsidRPr="00AE1D21">
        <w:rPr>
          <w:b/>
          <w:bCs w:val="0"/>
          <w:snapToGrid w:val="0"/>
          <w:sz w:val="24"/>
          <w:szCs w:val="24"/>
        </w:rPr>
        <w:t xml:space="preserve"> </w:t>
      </w:r>
      <w:bookmarkEnd w:id="1738"/>
      <w:bookmarkEnd w:id="1739"/>
    </w:p>
    <w:p w:rsidR="007857E5" w:rsidRPr="00AE1D21" w:rsidRDefault="007857E5" w:rsidP="007857E5">
      <w:pPr>
        <w:jc w:val="center"/>
        <w:rPr>
          <w:b/>
          <w:bCs w:val="0"/>
          <w:snapToGrid w:val="0"/>
          <w:sz w:val="24"/>
          <w:szCs w:val="24"/>
        </w:rPr>
      </w:pPr>
      <w:r w:rsidRPr="00AE1D21">
        <w:rPr>
          <w:b/>
          <w:bCs w:val="0"/>
          <w:snapToGrid w:val="0"/>
          <w:sz w:val="24"/>
          <w:szCs w:val="24"/>
        </w:rPr>
        <w:t>от «_____» ____________ 201____ г.</w:t>
      </w:r>
    </w:p>
    <w:p w:rsidR="007857E5" w:rsidRPr="00AE1D21" w:rsidRDefault="007857E5" w:rsidP="007857E5">
      <w:pPr>
        <w:spacing w:line="240" w:lineRule="auto"/>
        <w:jc w:val="center"/>
        <w:rPr>
          <w:bCs w:val="0"/>
          <w:snapToGrid w:val="0"/>
          <w:sz w:val="24"/>
          <w:szCs w:val="24"/>
        </w:rPr>
      </w:pPr>
    </w:p>
    <w:p w:rsidR="007857E5" w:rsidRPr="00AE1D21" w:rsidRDefault="007857E5" w:rsidP="007857E5">
      <w:pPr>
        <w:spacing w:line="240" w:lineRule="auto"/>
        <w:rPr>
          <w:sz w:val="24"/>
          <w:szCs w:val="24"/>
        </w:rPr>
      </w:pPr>
      <w:r w:rsidRPr="00AE1D21">
        <w:rPr>
          <w:sz w:val="24"/>
          <w:szCs w:val="24"/>
        </w:rPr>
        <w:t xml:space="preserve">Настоящим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его место нахождения, ИНН, КПП и ОГРН (ОГРНИП – для индивидуальных предпринимателей)}</w:t>
      </w:r>
      <w:r w:rsidRPr="00AE1D21">
        <w:rPr>
          <w:sz w:val="24"/>
          <w:szCs w:val="24"/>
        </w:rPr>
        <w:t xml:space="preserve"> в соответствии с положениями статьи 102 Налогового кодекса Российской Федерации дает свое согласие на признание бухгалтерской (налоговой – для индивидуальных </w:t>
      </w:r>
      <w:proofErr w:type="gramStart"/>
      <w:r w:rsidRPr="00AE1D21">
        <w:rPr>
          <w:sz w:val="24"/>
          <w:szCs w:val="24"/>
        </w:rPr>
        <w:t xml:space="preserve">предпринимателей) </w:t>
      </w:r>
      <w:proofErr w:type="gramEnd"/>
      <w:r w:rsidRPr="00AE1D21">
        <w:rPr>
          <w:sz w:val="24"/>
          <w:szCs w:val="24"/>
        </w:rPr>
        <w:t xml:space="preserve">отчётности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за </w:t>
      </w:r>
      <w:r w:rsidRPr="00AE1D21">
        <w:rPr>
          <w:sz w:val="24"/>
          <w:szCs w:val="24"/>
          <w:shd w:val="clear" w:color="auto" w:fill="FFFF99"/>
        </w:rPr>
        <w:t>{указываются налоговые периоды}</w:t>
      </w:r>
      <w:r w:rsidRPr="00AE1D21">
        <w:rPr>
          <w:sz w:val="24"/>
          <w:szCs w:val="24"/>
        </w:rPr>
        <w:t xml:space="preserve"> общедоступными.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AE1D21">
        <w:rPr>
          <w:sz w:val="24"/>
          <w:szCs w:val="24"/>
        </w:rPr>
        <w:t xml:space="preserve">Одновременно соглашаемся на представление налоговыми органами указанных сведений о </w:t>
      </w:r>
      <w:r w:rsidRPr="00AE1D21">
        <w:rPr>
          <w:sz w:val="24"/>
          <w:szCs w:val="24"/>
          <w:shd w:val="clear" w:color="auto" w:fill="FFFF99"/>
        </w:rPr>
        <w:t>{указывается полное наименование Участника закупочной процедуры, ИНН}</w:t>
      </w:r>
      <w:r w:rsidRPr="00AE1D21">
        <w:rPr>
          <w:sz w:val="24"/>
          <w:szCs w:val="24"/>
        </w:rPr>
        <w:t xml:space="preserve"> </w:t>
      </w:r>
      <w:r w:rsidR="00AF12BB" w:rsidRPr="00AE1D21">
        <w:rPr>
          <w:sz w:val="24"/>
          <w:szCs w:val="24"/>
        </w:rPr>
        <w:t>в адрес ПАО «МРСК Центра» (ИНН 6901067107, ОГРН 1046900099498)</w:t>
      </w:r>
      <w:r w:rsidRPr="00AE1D21">
        <w:rPr>
          <w:sz w:val="24"/>
          <w:szCs w:val="24"/>
        </w:rPr>
        <w:t>.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>____________________________________                 ______________________</w:t>
      </w:r>
    </w:p>
    <w:p w:rsidR="007857E5" w:rsidRPr="007857E5" w:rsidRDefault="007857E5" w:rsidP="007857E5">
      <w:pPr>
        <w:spacing w:line="240" w:lineRule="auto"/>
        <w:rPr>
          <w:bCs w:val="0"/>
          <w:snapToGrid w:val="0"/>
          <w:sz w:val="24"/>
          <w:szCs w:val="24"/>
        </w:rPr>
      </w:pPr>
      <w:r w:rsidRPr="007857E5">
        <w:rPr>
          <w:bCs w:val="0"/>
          <w:snapToGrid w:val="0"/>
          <w:sz w:val="24"/>
          <w:szCs w:val="24"/>
        </w:rPr>
        <w:t xml:space="preserve">       (Подпись уполномоченного представителя)                                     (Ф.И.О. и должность подписавшего)</w:t>
      </w: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snapToGrid w:val="0"/>
          <w:sz w:val="24"/>
          <w:szCs w:val="24"/>
        </w:rPr>
      </w:pPr>
      <w:r w:rsidRPr="007857E5">
        <w:rPr>
          <w:b/>
          <w:snapToGrid w:val="0"/>
          <w:sz w:val="24"/>
          <w:szCs w:val="24"/>
        </w:rPr>
        <w:t>М.П.</w:t>
      </w: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spacing w:line="240" w:lineRule="auto"/>
        <w:rPr>
          <w:b/>
          <w:bCs w:val="0"/>
          <w:snapToGrid w:val="0"/>
          <w:sz w:val="24"/>
          <w:szCs w:val="24"/>
        </w:rPr>
      </w:pPr>
    </w:p>
    <w:p w:rsidR="007857E5" w:rsidRPr="007857E5" w:rsidRDefault="007857E5" w:rsidP="007857E5">
      <w:pPr>
        <w:autoSpaceDE w:val="0"/>
        <w:autoSpaceDN w:val="0"/>
        <w:adjustRightInd w:val="0"/>
        <w:spacing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 xml:space="preserve">Полномочия на право подписания от имени Участника закупочной процедуры настоящего документа подтверждены (нужное подчеркнуть): доверенностью, иным документом </w:t>
      </w:r>
      <w:r>
        <w:rPr>
          <w:sz w:val="24"/>
          <w:szCs w:val="24"/>
        </w:rPr>
        <w:t>(</w:t>
      </w:r>
      <w:r w:rsidRPr="007857E5">
        <w:rPr>
          <w:b/>
          <w:bCs w:val="0"/>
          <w:sz w:val="24"/>
          <w:szCs w:val="24"/>
          <w:shd w:val="clear" w:color="auto" w:fill="FFFF99"/>
        </w:rPr>
        <w:t>указывается конкретно каким</w:t>
      </w:r>
      <w:r>
        <w:rPr>
          <w:b/>
          <w:bCs w:val="0"/>
          <w:sz w:val="24"/>
          <w:szCs w:val="24"/>
          <w:shd w:val="clear" w:color="auto" w:fill="FFFF99"/>
        </w:rPr>
        <w:t>).</w:t>
      </w:r>
    </w:p>
    <w:tbl>
      <w:tblPr>
        <w:tblW w:w="0" w:type="auto"/>
        <w:tblInd w:w="709" w:type="dxa"/>
        <w:tblLook w:val="04A0" w:firstRow="1" w:lastRow="0" w:firstColumn="1" w:lastColumn="0" w:noHBand="0" w:noVBand="1"/>
      </w:tblPr>
      <w:tblGrid>
        <w:gridCol w:w="4431"/>
        <w:gridCol w:w="4431"/>
      </w:tblGrid>
      <w:tr w:rsidR="007857E5" w:rsidRPr="007857E5" w:rsidTr="007857E5"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857E5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  <w:tr w:rsidR="007857E5" w:rsidRPr="007A6A39" w:rsidTr="007857E5"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  <w:tc>
          <w:tcPr>
            <w:tcW w:w="4431" w:type="dxa"/>
          </w:tcPr>
          <w:p w:rsidR="007857E5" w:rsidRPr="007A6A39" w:rsidRDefault="007857E5" w:rsidP="007857E5">
            <w:pPr>
              <w:pStyle w:val="afd"/>
              <w:rPr>
                <w:sz w:val="24"/>
                <w:szCs w:val="24"/>
              </w:rPr>
            </w:pPr>
          </w:p>
        </w:tc>
      </w:tr>
    </w:tbl>
    <w:p w:rsidR="007857E5" w:rsidRPr="00CD6C7D" w:rsidRDefault="007857E5" w:rsidP="007857E5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7857E5" w:rsidRPr="00613A01" w:rsidRDefault="007857E5" w:rsidP="007857E5">
      <w:pPr>
        <w:tabs>
          <w:tab w:val="left" w:pos="4757"/>
        </w:tabs>
        <w:ind w:firstLine="0"/>
        <w:rPr>
          <w:i/>
          <w:sz w:val="24"/>
          <w:szCs w:val="24"/>
        </w:rPr>
      </w:pPr>
    </w:p>
    <w:p w:rsidR="007857E5" w:rsidRDefault="007857E5" w:rsidP="007857E5">
      <w:pPr>
        <w:suppressAutoHyphens w:val="0"/>
        <w:spacing w:line="240" w:lineRule="auto"/>
        <w:ind w:firstLine="0"/>
        <w:jc w:val="left"/>
        <w:rPr>
          <w:b/>
          <w:sz w:val="24"/>
          <w:szCs w:val="24"/>
        </w:rPr>
      </w:pPr>
      <w:r>
        <w:rPr>
          <w:szCs w:val="24"/>
        </w:rPr>
        <w:br w:type="page"/>
      </w:r>
    </w:p>
    <w:p w:rsidR="007857E5" w:rsidRPr="007857E5" w:rsidRDefault="007857E5" w:rsidP="007857E5">
      <w:pPr>
        <w:pStyle w:val="3"/>
        <w:rPr>
          <w:szCs w:val="24"/>
        </w:rPr>
      </w:pPr>
      <w:bookmarkStart w:id="1740" w:name="_Toc439170719"/>
      <w:bookmarkStart w:id="1741" w:name="_Toc439172821"/>
      <w:bookmarkStart w:id="1742" w:name="_Toc439173263"/>
      <w:bookmarkStart w:id="1743" w:name="_Toc439238259"/>
      <w:bookmarkStart w:id="1744" w:name="_Toc439252807"/>
      <w:bookmarkStart w:id="1745" w:name="_Toc439323780"/>
      <w:bookmarkStart w:id="1746" w:name="_Toc440361415"/>
      <w:bookmarkStart w:id="1747" w:name="_Toc440376297"/>
      <w:bookmarkStart w:id="1748" w:name="_Toc440382555"/>
      <w:bookmarkStart w:id="1749" w:name="_Toc440447225"/>
      <w:bookmarkStart w:id="1750" w:name="_Toc440632386"/>
      <w:bookmarkStart w:id="1751" w:name="_Toc440875158"/>
      <w:bookmarkStart w:id="1752" w:name="_Toc441131145"/>
      <w:bookmarkStart w:id="1753" w:name="_Toc465774673"/>
      <w:bookmarkStart w:id="1754" w:name="_Toc465848902"/>
      <w:bookmarkStart w:id="1755" w:name="_Toc468875405"/>
      <w:bookmarkStart w:id="1756" w:name="_Toc469488457"/>
      <w:bookmarkStart w:id="1757" w:name="_Toc471894979"/>
      <w:bookmarkStart w:id="1758" w:name="_Toc498590404"/>
      <w:r w:rsidRPr="007857E5">
        <w:rPr>
          <w:szCs w:val="24"/>
        </w:rPr>
        <w:lastRenderedPageBreak/>
        <w:t>Инструкции по заполнению</w:t>
      </w:r>
      <w:bookmarkEnd w:id="1740"/>
      <w:bookmarkEnd w:id="1741"/>
      <w:bookmarkEnd w:id="1742"/>
      <w:bookmarkEnd w:id="1743"/>
      <w:bookmarkEnd w:id="1744"/>
      <w:bookmarkEnd w:id="1745"/>
      <w:bookmarkEnd w:id="1746"/>
      <w:bookmarkEnd w:id="1747"/>
      <w:bookmarkEnd w:id="1748"/>
      <w:bookmarkEnd w:id="1749"/>
      <w:bookmarkEnd w:id="1750"/>
      <w:bookmarkEnd w:id="1751"/>
      <w:bookmarkEnd w:id="1752"/>
      <w:bookmarkEnd w:id="1753"/>
      <w:bookmarkEnd w:id="1754"/>
      <w:bookmarkEnd w:id="1755"/>
      <w:bookmarkEnd w:id="1756"/>
      <w:bookmarkEnd w:id="1757"/>
      <w:bookmarkEnd w:id="1758"/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</w:t>
      </w:r>
      <w:r w:rsidRPr="008E5EA3">
        <w:rPr>
          <w:sz w:val="24"/>
          <w:szCs w:val="24"/>
        </w:rPr>
        <w:t xml:space="preserve">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8E5EA3">
        <w:rPr>
          <w:sz w:val="24"/>
          <w:szCs w:val="24"/>
        </w:rPr>
        <w:t>.</w:t>
      </w:r>
    </w:p>
    <w:p w:rsidR="007857E5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Полное наименование Участника закупочной процедуры указывается в соответствии с уставными документами</w:t>
      </w:r>
      <w:r w:rsidRPr="008E5EA3">
        <w:rPr>
          <w:sz w:val="24"/>
          <w:szCs w:val="24"/>
        </w:rPr>
        <w:t>.</w:t>
      </w:r>
    </w:p>
    <w:p w:rsidR="007857E5" w:rsidRPr="008E5EA3" w:rsidRDefault="007857E5" w:rsidP="007857E5">
      <w:pPr>
        <w:pStyle w:val="aff6"/>
        <w:numPr>
          <w:ilvl w:val="3"/>
          <w:numId w:val="1"/>
        </w:numPr>
        <w:tabs>
          <w:tab w:val="num" w:pos="1134"/>
          <w:tab w:val="num" w:pos="1276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7857E5">
        <w:rPr>
          <w:sz w:val="24"/>
          <w:szCs w:val="24"/>
        </w:rPr>
        <w:t>При участии коллективных участников данная форма заполняется каждым Участником.</w:t>
      </w:r>
    </w:p>
    <w:p w:rsidR="00E47073" w:rsidRDefault="00E47073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E47073" w:rsidRDefault="00E47073" w:rsidP="00E47073">
      <w:pPr>
        <w:pStyle w:val="2"/>
        <w:pageBreakBefore/>
        <w:tabs>
          <w:tab w:val="clear" w:pos="0"/>
          <w:tab w:val="clear" w:pos="1700"/>
          <w:tab w:val="num" w:pos="1134"/>
        </w:tabs>
        <w:spacing w:before="100" w:beforeAutospacing="1" w:after="100" w:afterAutospacing="1" w:line="240" w:lineRule="auto"/>
        <w:sectPr w:rsidR="00E47073" w:rsidSect="00EA3F63">
          <w:pgSz w:w="11906" w:h="16838" w:code="9"/>
          <w:pgMar w:top="680" w:right="567" w:bottom="539" w:left="1134" w:header="709" w:footer="709" w:gutter="0"/>
          <w:cols w:space="720"/>
          <w:docGrid w:linePitch="360"/>
        </w:sectPr>
      </w:pPr>
    </w:p>
    <w:p w:rsidR="00635719" w:rsidRPr="00AE1D21" w:rsidRDefault="00C718E2" w:rsidP="00EA3F63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759" w:name="_Ref93268095"/>
      <w:bookmarkStart w:id="1760" w:name="_Ref93268099"/>
      <w:bookmarkStart w:id="1761" w:name="_Toc98253958"/>
      <w:bookmarkStart w:id="1762" w:name="_Toc165173884"/>
      <w:bookmarkStart w:id="1763" w:name="_Toc423423678"/>
      <w:bookmarkStart w:id="1764" w:name="_Ref440272510"/>
      <w:bookmarkStart w:id="1765" w:name="_Ref440274961"/>
      <w:bookmarkStart w:id="1766" w:name="_Ref90381141"/>
      <w:bookmarkStart w:id="1767" w:name="_Toc90385121"/>
      <w:bookmarkStart w:id="1768" w:name="_Toc98253952"/>
      <w:bookmarkStart w:id="1769" w:name="_Toc165173878"/>
      <w:bookmarkStart w:id="1770" w:name="_Toc423427449"/>
      <w:bookmarkStart w:id="1771" w:name="_Toc498590405"/>
      <w:r w:rsidRPr="00AE1D21">
        <w:lastRenderedPageBreak/>
        <w:t xml:space="preserve">План распределения объемов </w:t>
      </w:r>
      <w:r w:rsidRPr="00AE1D21">
        <w:rPr>
          <w:color w:val="000000"/>
        </w:rPr>
        <w:t>оказания услуг</w:t>
      </w:r>
      <w:r w:rsidRPr="00AE1D21">
        <w:t xml:space="preserve"> между Участником и соисполнителями </w:t>
      </w:r>
      <w:r w:rsidRPr="00AE1D21">
        <w:rPr>
          <w:color w:val="000000"/>
        </w:rPr>
        <w:t>(форма </w:t>
      </w:r>
      <w:r w:rsidRPr="00AE1D21">
        <w:rPr>
          <w:noProof/>
          <w:color w:val="000000"/>
        </w:rPr>
        <w:t>1</w:t>
      </w:r>
      <w:r w:rsidR="00AF12BB" w:rsidRPr="00AE1D21">
        <w:rPr>
          <w:noProof/>
          <w:color w:val="000000"/>
        </w:rPr>
        <w:t>7</w:t>
      </w:r>
      <w:r w:rsidRPr="00AE1D21">
        <w:rPr>
          <w:color w:val="000000"/>
        </w:rPr>
        <w:t>)</w:t>
      </w:r>
      <w:bookmarkEnd w:id="1759"/>
      <w:bookmarkEnd w:id="1760"/>
      <w:bookmarkEnd w:id="1761"/>
      <w:bookmarkEnd w:id="1762"/>
      <w:bookmarkEnd w:id="1763"/>
      <w:bookmarkEnd w:id="1764"/>
      <w:bookmarkEnd w:id="1765"/>
      <w:bookmarkEnd w:id="1766"/>
      <w:bookmarkEnd w:id="1767"/>
      <w:bookmarkEnd w:id="1768"/>
      <w:bookmarkEnd w:id="1769"/>
      <w:bookmarkEnd w:id="1770"/>
      <w:bookmarkEnd w:id="1771"/>
    </w:p>
    <w:p w:rsidR="00635719" w:rsidRPr="00D904EF" w:rsidRDefault="00635719" w:rsidP="00635719">
      <w:pPr>
        <w:pStyle w:val="3"/>
        <w:rPr>
          <w:szCs w:val="24"/>
        </w:rPr>
      </w:pPr>
      <w:bookmarkStart w:id="1772" w:name="_Toc90385125"/>
      <w:bookmarkStart w:id="1773" w:name="_Toc439170705"/>
      <w:bookmarkStart w:id="1774" w:name="_Toc439172807"/>
      <w:bookmarkStart w:id="1775" w:name="_Toc439173268"/>
      <w:bookmarkStart w:id="1776" w:name="_Toc439238264"/>
      <w:bookmarkStart w:id="1777" w:name="_Toc439252812"/>
      <w:bookmarkStart w:id="1778" w:name="_Toc439323785"/>
      <w:bookmarkStart w:id="1779" w:name="_Toc440361420"/>
      <w:bookmarkStart w:id="1780" w:name="_Toc440376302"/>
      <w:bookmarkStart w:id="1781" w:name="_Toc440382560"/>
      <w:bookmarkStart w:id="1782" w:name="_Toc440447230"/>
      <w:bookmarkStart w:id="1783" w:name="_Toc440632391"/>
      <w:bookmarkStart w:id="1784" w:name="_Toc440875160"/>
      <w:bookmarkStart w:id="1785" w:name="_Toc441131147"/>
      <w:bookmarkStart w:id="1786" w:name="_Toc465774675"/>
      <w:bookmarkStart w:id="1787" w:name="_Toc465848904"/>
      <w:bookmarkStart w:id="1788" w:name="_Toc468875407"/>
      <w:bookmarkStart w:id="1789" w:name="_Toc469488459"/>
      <w:bookmarkStart w:id="1790" w:name="_Toc471894981"/>
      <w:bookmarkStart w:id="1791" w:name="_Toc498590406"/>
      <w:r w:rsidRPr="00D904EF">
        <w:rPr>
          <w:szCs w:val="24"/>
        </w:rPr>
        <w:t xml:space="preserve">Форма </w:t>
      </w:r>
      <w:bookmarkEnd w:id="1772"/>
      <w:bookmarkEnd w:id="1773"/>
      <w:bookmarkEnd w:id="1774"/>
      <w:bookmarkEnd w:id="1775"/>
      <w:bookmarkEnd w:id="1776"/>
      <w:bookmarkEnd w:id="1777"/>
      <w:bookmarkEnd w:id="1778"/>
      <w:bookmarkEnd w:id="1779"/>
      <w:proofErr w:type="gramStart"/>
      <w:r w:rsidR="00C718E2">
        <w:rPr>
          <w:szCs w:val="24"/>
        </w:rPr>
        <w:t xml:space="preserve">Плана </w:t>
      </w:r>
      <w:r w:rsidR="00C718E2" w:rsidRPr="00843BBD">
        <w:rPr>
          <w:szCs w:val="24"/>
        </w:rPr>
        <w:t xml:space="preserve">распределения объемов </w:t>
      </w:r>
      <w:r w:rsidR="00C718E2" w:rsidRPr="00843BBD">
        <w:rPr>
          <w:color w:val="000000"/>
          <w:szCs w:val="24"/>
        </w:rPr>
        <w:t>оказания услуг</w:t>
      </w:r>
      <w:proofErr w:type="gramEnd"/>
      <w:r w:rsidR="00C718E2" w:rsidRPr="00843BBD">
        <w:rPr>
          <w:szCs w:val="24"/>
        </w:rPr>
        <w:t xml:space="preserve"> между </w:t>
      </w:r>
      <w:r w:rsidR="00C718E2">
        <w:t>Участником</w:t>
      </w:r>
      <w:r w:rsidR="00C718E2" w:rsidRPr="00843BBD">
        <w:rPr>
          <w:szCs w:val="24"/>
        </w:rPr>
        <w:t xml:space="preserve"> и соисполнителями</w:t>
      </w:r>
      <w:bookmarkEnd w:id="1780"/>
      <w:bookmarkEnd w:id="1781"/>
      <w:bookmarkEnd w:id="1782"/>
      <w:bookmarkEnd w:id="1783"/>
      <w:bookmarkEnd w:id="1784"/>
      <w:bookmarkEnd w:id="1785"/>
      <w:bookmarkEnd w:id="1786"/>
      <w:bookmarkEnd w:id="1787"/>
      <w:bookmarkEnd w:id="1788"/>
      <w:bookmarkEnd w:id="1789"/>
      <w:bookmarkEnd w:id="1790"/>
      <w:bookmarkEnd w:id="1791"/>
    </w:p>
    <w:p w:rsidR="00635719" w:rsidRPr="00F647F7" w:rsidRDefault="00635719" w:rsidP="00635719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635719" w:rsidRPr="00F647F7" w:rsidRDefault="00635719" w:rsidP="00635719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6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C718E2" w:rsidP="00635719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C718E2">
        <w:rPr>
          <w:b/>
          <w:sz w:val="24"/>
          <w:szCs w:val="24"/>
        </w:rPr>
        <w:t>План распределения объемов оказания услуг между Участником и соисполнителями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635719" w:rsidRPr="00F647F7" w:rsidRDefault="00635719" w:rsidP="00635719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594"/>
        <w:gridCol w:w="2288"/>
        <w:gridCol w:w="1432"/>
        <w:gridCol w:w="1275"/>
        <w:gridCol w:w="1349"/>
      </w:tblGrid>
      <w:tr w:rsidR="00635719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635719" w:rsidRPr="008E5EA3" w:rsidRDefault="00635719" w:rsidP="00635719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594" w:type="dxa"/>
            <w:vMerge w:val="restart"/>
            <w:vAlign w:val="center"/>
          </w:tcPr>
          <w:p w:rsidR="00635719" w:rsidRPr="008E5EA3" w:rsidRDefault="00635719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C718E2">
              <w:rPr>
                <w:b/>
              </w:rPr>
              <w:t>услуг</w:t>
            </w:r>
          </w:p>
        </w:tc>
        <w:tc>
          <w:tcPr>
            <w:tcW w:w="2288" w:type="dxa"/>
            <w:vMerge w:val="restart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 w:rsidR="00C718E2">
              <w:rPr>
                <w:b/>
              </w:rPr>
              <w:t xml:space="preserve"> </w:t>
            </w:r>
            <w:r w:rsidR="00C718E2"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635719" w:rsidRPr="008E5EA3" w:rsidRDefault="00635719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635719" w:rsidRPr="008E5EA3" w:rsidRDefault="00635719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635719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594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288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635719" w:rsidRPr="008E5EA3" w:rsidRDefault="00635719" w:rsidP="00635719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E0250C" w:rsidTr="00C718E2">
        <w:trPr>
          <w:trHeight w:val="256"/>
        </w:trPr>
        <w:tc>
          <w:tcPr>
            <w:tcW w:w="633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594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288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635719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635719" w:rsidRPr="008E5EA3" w:rsidRDefault="00635719" w:rsidP="00635719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635719" w:rsidRPr="00F647F7" w:rsidRDefault="00635719" w:rsidP="00635719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635719" w:rsidRPr="00F647F7" w:rsidRDefault="00635719" w:rsidP="00635719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635719" w:rsidRPr="00F647F7" w:rsidRDefault="00635719" w:rsidP="00635719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635719" w:rsidRDefault="00635719" w:rsidP="00635719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bookmarkStart w:id="1792" w:name="_Toc90385126"/>
      <w:bookmarkStart w:id="1793" w:name="_Toc98253959"/>
      <w:bookmarkStart w:id="1794" w:name="_Toc157248211"/>
      <w:bookmarkStart w:id="1795" w:name="_Toc157496580"/>
      <w:bookmarkStart w:id="1796" w:name="_Toc158206119"/>
      <w:bookmarkStart w:id="1797" w:name="_Toc164057804"/>
      <w:bookmarkStart w:id="1798" w:name="_Toc164137154"/>
      <w:bookmarkStart w:id="1799" w:name="_Toc164161314"/>
      <w:bookmarkStart w:id="1800" w:name="_Toc165173885"/>
      <w:r>
        <w:rPr>
          <w:b/>
          <w:szCs w:val="24"/>
        </w:rPr>
        <w:br w:type="page"/>
      </w:r>
    </w:p>
    <w:p w:rsidR="00635719" w:rsidRPr="00D904EF" w:rsidRDefault="00635719" w:rsidP="00635719">
      <w:pPr>
        <w:pStyle w:val="3"/>
        <w:rPr>
          <w:szCs w:val="24"/>
        </w:rPr>
      </w:pPr>
      <w:bookmarkStart w:id="1801" w:name="_Toc439170706"/>
      <w:bookmarkStart w:id="1802" w:name="_Toc439172808"/>
      <w:bookmarkStart w:id="1803" w:name="_Toc439173269"/>
      <w:bookmarkStart w:id="1804" w:name="_Toc439238265"/>
      <w:bookmarkStart w:id="1805" w:name="_Toc439252813"/>
      <w:bookmarkStart w:id="1806" w:name="_Toc439323786"/>
      <w:bookmarkStart w:id="1807" w:name="_Toc440361421"/>
      <w:bookmarkStart w:id="1808" w:name="_Toc440376303"/>
      <w:bookmarkStart w:id="1809" w:name="_Toc440382561"/>
      <w:bookmarkStart w:id="1810" w:name="_Toc440447231"/>
      <w:bookmarkStart w:id="1811" w:name="_Toc440632392"/>
      <w:bookmarkStart w:id="1812" w:name="_Toc440875161"/>
      <w:bookmarkStart w:id="1813" w:name="_Toc441131148"/>
      <w:bookmarkStart w:id="1814" w:name="_Toc465774676"/>
      <w:bookmarkStart w:id="1815" w:name="_Toc465848905"/>
      <w:bookmarkStart w:id="1816" w:name="_Toc468875408"/>
      <w:bookmarkStart w:id="1817" w:name="_Toc469488460"/>
      <w:bookmarkStart w:id="1818" w:name="_Toc471894982"/>
      <w:bookmarkStart w:id="1819" w:name="_Toc498590407"/>
      <w:r w:rsidRPr="00D904EF">
        <w:rPr>
          <w:szCs w:val="24"/>
        </w:rPr>
        <w:lastRenderedPageBreak/>
        <w:t>Инструкции по заполнению</w:t>
      </w:r>
      <w:bookmarkEnd w:id="1792"/>
      <w:bookmarkEnd w:id="1793"/>
      <w:bookmarkEnd w:id="1794"/>
      <w:bookmarkEnd w:id="1795"/>
      <w:bookmarkEnd w:id="1796"/>
      <w:bookmarkEnd w:id="1797"/>
      <w:bookmarkEnd w:id="1798"/>
      <w:bookmarkEnd w:id="1799"/>
      <w:bookmarkEnd w:id="1800"/>
      <w:bookmarkEnd w:id="1801"/>
      <w:bookmarkEnd w:id="1802"/>
      <w:bookmarkEnd w:id="1803"/>
      <w:bookmarkEnd w:id="1804"/>
      <w:bookmarkEnd w:id="1805"/>
      <w:bookmarkEnd w:id="1806"/>
      <w:bookmarkEnd w:id="1807"/>
      <w:bookmarkEnd w:id="1808"/>
      <w:bookmarkEnd w:id="1809"/>
      <w:bookmarkEnd w:id="1810"/>
      <w:bookmarkEnd w:id="1811"/>
      <w:bookmarkEnd w:id="1812"/>
      <w:bookmarkEnd w:id="1813"/>
      <w:bookmarkEnd w:id="1814"/>
      <w:bookmarkEnd w:id="1815"/>
      <w:bookmarkEnd w:id="1816"/>
      <w:bookmarkEnd w:id="1817"/>
      <w:bookmarkEnd w:id="1818"/>
      <w:bookmarkEnd w:id="1819"/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</w:t>
      </w:r>
      <w:r w:rsidR="00C718E2">
        <w:rPr>
          <w:sz w:val="24"/>
          <w:szCs w:val="24"/>
        </w:rPr>
        <w:t xml:space="preserve">с привлечением соисполнителей </w:t>
      </w:r>
      <w:r w:rsidRPr="00F647F7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718E2">
        <w:rPr>
          <w:sz w:val="24"/>
          <w:szCs w:val="24"/>
        </w:rPr>
        <w:instrText xml:space="preserve"> REF _Ref440271628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3.3.9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="00D90031"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="00D90031"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635719" w:rsidRPr="00F647F7" w:rsidRDefault="00635719" w:rsidP="00635719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указывает: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</w:t>
      </w:r>
      <w:proofErr w:type="spellStart"/>
      <w:r w:rsidR="00DB05D8">
        <w:rPr>
          <w:sz w:val="24"/>
          <w:szCs w:val="24"/>
        </w:rPr>
        <w:t>оказва</w:t>
      </w:r>
      <w:r w:rsidRPr="00843BBD">
        <w:rPr>
          <w:sz w:val="24"/>
          <w:szCs w:val="24"/>
        </w:rPr>
        <w:t>емых</w:t>
      </w:r>
      <w:proofErr w:type="spellEnd"/>
      <w:r w:rsidRPr="00843BBD">
        <w:rPr>
          <w:sz w:val="24"/>
          <w:szCs w:val="24"/>
        </w:rPr>
        <w:t xml:space="preserve"> </w:t>
      </w:r>
      <w:r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услуг</w:t>
      </w:r>
      <w:r w:rsidR="00635719" w:rsidRPr="00F647F7">
        <w:rPr>
          <w:sz w:val="24"/>
          <w:szCs w:val="24"/>
        </w:rPr>
        <w:t>;</w:t>
      </w:r>
    </w:p>
    <w:p w:rsidR="00635719" w:rsidRPr="00F647F7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Участнику</w:t>
      </w:r>
      <w:r w:rsidRPr="00843BBD">
        <w:rPr>
          <w:sz w:val="24"/>
          <w:szCs w:val="24"/>
        </w:rPr>
        <w:t xml:space="preserve"> и соисполнителям в денежном и процентном выражении в соответствии со</w:t>
      </w:r>
      <w:r w:rsidR="00635719" w:rsidRPr="00F647F7">
        <w:rPr>
          <w:sz w:val="24"/>
          <w:szCs w:val="24"/>
        </w:rPr>
        <w:t xml:space="preserve"> </w:t>
      </w:r>
      <w:r w:rsidR="00841A6F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841A6F" w:rsidRPr="00F647F7">
        <w:rPr>
          <w:sz w:val="24"/>
          <w:szCs w:val="24"/>
        </w:rPr>
        <w:t xml:space="preserve"> </w:t>
      </w:r>
      <w:r w:rsidR="00635719" w:rsidRPr="00F647F7">
        <w:rPr>
          <w:sz w:val="24"/>
          <w:szCs w:val="24"/>
        </w:rPr>
        <w:t>(</w:t>
      </w:r>
      <w:r w:rsidR="00D90031">
        <w:rPr>
          <w:sz w:val="24"/>
          <w:szCs w:val="24"/>
        </w:rPr>
        <w:t>подраздел</w:t>
      </w:r>
      <w:r w:rsidR="00841A6F">
        <w:rPr>
          <w:sz w:val="24"/>
          <w:szCs w:val="24"/>
        </w:rPr>
        <w:t xml:space="preserve">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635719" w:rsidRPr="00F647F7">
        <w:rPr>
          <w:sz w:val="24"/>
          <w:szCs w:val="24"/>
        </w:rPr>
        <w:t>);</w:t>
      </w:r>
    </w:p>
    <w:p w:rsidR="00635719" w:rsidRPr="008E5EA3" w:rsidRDefault="00C718E2" w:rsidP="00635719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 w:rsidR="00FC4C06">
        <w:rPr>
          <w:sz w:val="24"/>
          <w:szCs w:val="24"/>
        </w:rPr>
        <w:t>Участником</w:t>
      </w:r>
      <w:r w:rsidRPr="00843BBD">
        <w:rPr>
          <w:sz w:val="24"/>
          <w:szCs w:val="24"/>
        </w:rPr>
        <w:t xml:space="preserve"> и каждым соисполнителем в соответствии с Графиком </w:t>
      </w:r>
      <w:r>
        <w:rPr>
          <w:sz w:val="24"/>
          <w:szCs w:val="24"/>
        </w:rPr>
        <w:t>оказания</w:t>
      </w:r>
      <w:r w:rsidRPr="00843BBD">
        <w:rPr>
          <w:sz w:val="24"/>
          <w:szCs w:val="24"/>
        </w:rPr>
        <w:t xml:space="preserve"> услуг</w:t>
      </w:r>
      <w:r w:rsidR="00635719" w:rsidRPr="00F647F7">
        <w:rPr>
          <w:sz w:val="24"/>
          <w:szCs w:val="24"/>
        </w:rPr>
        <w:t xml:space="preserve"> </w:t>
      </w:r>
      <w:r w:rsidR="00635719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D90031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635719" w:rsidRPr="008E5EA3">
        <w:rPr>
          <w:sz w:val="24"/>
          <w:szCs w:val="24"/>
        </w:rPr>
        <w:t>).</w:t>
      </w:r>
    </w:p>
    <w:p w:rsidR="00635719" w:rsidRPr="00B86686" w:rsidRDefault="00635719" w:rsidP="00635719">
      <w:pPr>
        <w:rPr>
          <w:sz w:val="24"/>
          <w:szCs w:val="24"/>
        </w:rPr>
      </w:pPr>
    </w:p>
    <w:p w:rsidR="00635719" w:rsidRPr="00F647F7" w:rsidRDefault="00635719" w:rsidP="00635719"/>
    <w:p w:rsidR="00635719" w:rsidRPr="00F647F7" w:rsidRDefault="00635719" w:rsidP="00635719"/>
    <w:p w:rsidR="00CA1534" w:rsidRDefault="00CA1534">
      <w:pPr>
        <w:suppressAutoHyphens w:val="0"/>
        <w:spacing w:line="240" w:lineRule="auto"/>
        <w:ind w:firstLine="0"/>
        <w:jc w:val="left"/>
        <w:rPr>
          <w:lang w:eastAsia="ru-RU"/>
        </w:rPr>
      </w:pPr>
      <w:r>
        <w:rPr>
          <w:lang w:eastAsia="ru-RU"/>
        </w:rPr>
        <w:br w:type="page"/>
      </w:r>
    </w:p>
    <w:p w:rsidR="00CA1534" w:rsidRPr="00AE1D21" w:rsidRDefault="00CA1534" w:rsidP="00CA1534">
      <w:pPr>
        <w:pStyle w:val="2"/>
        <w:pageBreakBefore/>
        <w:tabs>
          <w:tab w:val="clear" w:pos="0"/>
          <w:tab w:val="clear" w:pos="1700"/>
          <w:tab w:val="num" w:pos="1134"/>
          <w:tab w:val="num" w:pos="5104"/>
        </w:tabs>
        <w:spacing w:before="100" w:beforeAutospacing="1" w:after="100" w:afterAutospacing="1" w:line="240" w:lineRule="auto"/>
        <w:rPr>
          <w:color w:val="000000"/>
        </w:rPr>
      </w:pPr>
      <w:bookmarkStart w:id="1820" w:name="_Ref440376324"/>
      <w:bookmarkStart w:id="1821" w:name="_Ref440376401"/>
      <w:bookmarkStart w:id="1822" w:name="_Toc498590408"/>
      <w:r w:rsidRPr="00F647F7">
        <w:lastRenderedPageBreak/>
        <w:t xml:space="preserve">План распределения объемов </w:t>
      </w:r>
      <w:r w:rsidR="00C718E2">
        <w:t>оказания услуг</w:t>
      </w:r>
      <w:r w:rsidRPr="00F647F7">
        <w:t xml:space="preserve"> внутри коллективного </w:t>
      </w:r>
      <w:r>
        <w:t>Участник</w:t>
      </w:r>
      <w:r w:rsidRPr="00F647F7">
        <w:t xml:space="preserve">а </w:t>
      </w:r>
      <w:r w:rsidRPr="00F647F7">
        <w:rPr>
          <w:color w:val="000000"/>
        </w:rPr>
        <w:t>(</w:t>
      </w:r>
      <w:r w:rsidRPr="00AE1D21">
        <w:rPr>
          <w:color w:val="000000"/>
        </w:rPr>
        <w:t>форма 1</w:t>
      </w:r>
      <w:r w:rsidR="00AF12BB" w:rsidRPr="00AE1D21">
        <w:rPr>
          <w:color w:val="000000"/>
        </w:rPr>
        <w:t>8</w:t>
      </w:r>
      <w:r w:rsidRPr="00AE1D21">
        <w:rPr>
          <w:color w:val="000000"/>
        </w:rPr>
        <w:t>)</w:t>
      </w:r>
      <w:bookmarkEnd w:id="1820"/>
      <w:bookmarkEnd w:id="1821"/>
      <w:bookmarkEnd w:id="1822"/>
    </w:p>
    <w:p w:rsidR="00CA1534" w:rsidRPr="00D904EF" w:rsidRDefault="00CA1534" w:rsidP="00CA1534">
      <w:pPr>
        <w:pStyle w:val="3"/>
        <w:rPr>
          <w:szCs w:val="24"/>
        </w:rPr>
      </w:pPr>
      <w:bookmarkStart w:id="1823" w:name="_Toc440376305"/>
      <w:bookmarkStart w:id="1824" w:name="_Toc440382563"/>
      <w:bookmarkStart w:id="1825" w:name="_Toc440447233"/>
      <w:bookmarkStart w:id="1826" w:name="_Toc440632394"/>
      <w:bookmarkStart w:id="1827" w:name="_Toc440875163"/>
      <w:bookmarkStart w:id="1828" w:name="_Toc441131150"/>
      <w:bookmarkStart w:id="1829" w:name="_Toc465774678"/>
      <w:bookmarkStart w:id="1830" w:name="_Toc465848907"/>
      <w:bookmarkStart w:id="1831" w:name="_Toc468875410"/>
      <w:bookmarkStart w:id="1832" w:name="_Toc469488462"/>
      <w:bookmarkStart w:id="1833" w:name="_Toc471894984"/>
      <w:bookmarkStart w:id="1834" w:name="_Toc498590409"/>
      <w:r w:rsidRPr="00D904EF">
        <w:rPr>
          <w:szCs w:val="24"/>
        </w:rPr>
        <w:t xml:space="preserve">Форма </w:t>
      </w:r>
      <w:proofErr w:type="gramStart"/>
      <w:r w:rsidRPr="00D904EF">
        <w:rPr>
          <w:szCs w:val="24"/>
        </w:rPr>
        <w:t xml:space="preserve">плана распределения объемов </w:t>
      </w:r>
      <w:r w:rsidR="00C718E2">
        <w:rPr>
          <w:szCs w:val="24"/>
        </w:rPr>
        <w:t>оказания услуг</w:t>
      </w:r>
      <w:proofErr w:type="gramEnd"/>
      <w:r w:rsidRPr="00D904EF">
        <w:rPr>
          <w:szCs w:val="24"/>
        </w:rPr>
        <w:t xml:space="preserve"> внутри коллективного Участника</w:t>
      </w:r>
      <w:bookmarkEnd w:id="1823"/>
      <w:bookmarkEnd w:id="1824"/>
      <w:bookmarkEnd w:id="1825"/>
      <w:bookmarkEnd w:id="1826"/>
      <w:bookmarkEnd w:id="1827"/>
      <w:bookmarkEnd w:id="1828"/>
      <w:bookmarkEnd w:id="1829"/>
      <w:bookmarkEnd w:id="1830"/>
      <w:bookmarkEnd w:id="1831"/>
      <w:bookmarkEnd w:id="1832"/>
      <w:bookmarkEnd w:id="1833"/>
      <w:bookmarkEnd w:id="1834"/>
    </w:p>
    <w:p w:rsidR="00CA1534" w:rsidRPr="00F647F7" w:rsidRDefault="00CA1534" w:rsidP="00CA1534">
      <w:pPr>
        <w:pBdr>
          <w:top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начало формы</w:t>
      </w:r>
    </w:p>
    <w:p w:rsidR="00CA1534" w:rsidRPr="00F647F7" w:rsidRDefault="00CA1534" w:rsidP="00CA1534">
      <w:pPr>
        <w:spacing w:line="240" w:lineRule="auto"/>
        <w:ind w:firstLine="0"/>
        <w:jc w:val="left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Приложение </w:t>
      </w:r>
      <w:r w:rsidRPr="00F647F7">
        <w:rPr>
          <w:noProof/>
          <w:color w:val="000000"/>
          <w:sz w:val="24"/>
          <w:szCs w:val="24"/>
        </w:rPr>
        <w:t>1</w:t>
      </w:r>
      <w:r w:rsidR="005347FA">
        <w:rPr>
          <w:noProof/>
          <w:color w:val="000000"/>
          <w:sz w:val="24"/>
          <w:szCs w:val="24"/>
        </w:rPr>
        <w:t>7</w:t>
      </w:r>
      <w:r w:rsidRPr="00F647F7">
        <w:rPr>
          <w:color w:val="000000"/>
          <w:sz w:val="24"/>
          <w:szCs w:val="24"/>
        </w:rPr>
        <w:t xml:space="preserve"> к письму о подаче оферты</w:t>
      </w:r>
      <w:r w:rsidRPr="00F647F7">
        <w:rPr>
          <w:color w:val="000000"/>
          <w:sz w:val="24"/>
          <w:szCs w:val="24"/>
        </w:rPr>
        <w:br/>
        <w:t>от «____»_____________ </w:t>
      </w:r>
      <w:proofErr w:type="gramStart"/>
      <w:r w:rsidRPr="00F647F7">
        <w:rPr>
          <w:color w:val="000000"/>
          <w:sz w:val="24"/>
          <w:szCs w:val="24"/>
        </w:rPr>
        <w:t>г</w:t>
      </w:r>
      <w:proofErr w:type="gramEnd"/>
      <w:r w:rsidRPr="00F647F7">
        <w:rPr>
          <w:color w:val="000000"/>
          <w:sz w:val="24"/>
          <w:szCs w:val="24"/>
        </w:rPr>
        <w:t>. №__________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jc w:val="center"/>
        <w:rPr>
          <w:b/>
          <w:sz w:val="24"/>
          <w:szCs w:val="24"/>
        </w:rPr>
      </w:pPr>
      <w:r w:rsidRPr="00F647F7">
        <w:rPr>
          <w:b/>
          <w:sz w:val="24"/>
          <w:szCs w:val="24"/>
        </w:rPr>
        <w:t xml:space="preserve">План распределения объемов </w:t>
      </w:r>
      <w:r w:rsidR="00C718E2">
        <w:rPr>
          <w:b/>
          <w:sz w:val="24"/>
          <w:szCs w:val="24"/>
        </w:rPr>
        <w:t>оказания услуг</w:t>
      </w:r>
      <w:r w:rsidRPr="00F647F7">
        <w:rPr>
          <w:b/>
          <w:sz w:val="24"/>
          <w:szCs w:val="24"/>
        </w:rPr>
        <w:t xml:space="preserve"> внутри коллективного </w:t>
      </w:r>
      <w:r>
        <w:rPr>
          <w:b/>
          <w:sz w:val="24"/>
          <w:szCs w:val="24"/>
        </w:rPr>
        <w:t>Участник</w:t>
      </w:r>
      <w:r w:rsidRPr="00F647F7">
        <w:rPr>
          <w:b/>
          <w:sz w:val="24"/>
          <w:szCs w:val="24"/>
        </w:rPr>
        <w:t>а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 xml:space="preserve">Наименование и адрес лидера коллективного </w:t>
      </w:r>
      <w:r>
        <w:rPr>
          <w:color w:val="000000"/>
          <w:sz w:val="24"/>
          <w:szCs w:val="24"/>
        </w:rPr>
        <w:t>Участник</w:t>
      </w:r>
      <w:r w:rsidRPr="00F647F7">
        <w:rPr>
          <w:color w:val="000000"/>
          <w:sz w:val="24"/>
          <w:szCs w:val="24"/>
        </w:rPr>
        <w:t>а: _______________________</w:t>
      </w:r>
    </w:p>
    <w:p w:rsidR="00CA1534" w:rsidRPr="00F647F7" w:rsidRDefault="00CA1534" w:rsidP="00CA1534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33"/>
        <w:gridCol w:w="2736"/>
        <w:gridCol w:w="2146"/>
        <w:gridCol w:w="1432"/>
        <w:gridCol w:w="1275"/>
        <w:gridCol w:w="1349"/>
      </w:tblGrid>
      <w:tr w:rsidR="00CA1534" w:rsidRPr="00E0250C" w:rsidTr="00C718E2">
        <w:trPr>
          <w:trHeight w:val="256"/>
        </w:trPr>
        <w:tc>
          <w:tcPr>
            <w:tcW w:w="633" w:type="dxa"/>
            <w:vMerge w:val="restart"/>
            <w:vAlign w:val="center"/>
          </w:tcPr>
          <w:p w:rsidR="00CA1534" w:rsidRPr="008E5EA3" w:rsidRDefault="00CA1534" w:rsidP="00D50E8D">
            <w:pPr>
              <w:spacing w:line="240" w:lineRule="auto"/>
              <w:ind w:firstLine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№ </w:t>
            </w:r>
            <w:proofErr w:type="gramStart"/>
            <w:r w:rsidRPr="008E5EA3">
              <w:rPr>
                <w:b/>
              </w:rPr>
              <w:t>п</w:t>
            </w:r>
            <w:proofErr w:type="gramEnd"/>
            <w:r w:rsidRPr="008E5EA3">
              <w:rPr>
                <w:b/>
              </w:rPr>
              <w:t>/п</w:t>
            </w:r>
          </w:p>
        </w:tc>
        <w:tc>
          <w:tcPr>
            <w:tcW w:w="2736" w:type="dxa"/>
            <w:vMerge w:val="restart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Наименование </w:t>
            </w:r>
            <w:r w:rsidR="000F5F2B">
              <w:rPr>
                <w:b/>
              </w:rPr>
              <w:t>услуг</w:t>
            </w:r>
          </w:p>
        </w:tc>
        <w:tc>
          <w:tcPr>
            <w:tcW w:w="2146" w:type="dxa"/>
            <w:vMerge w:val="restart"/>
            <w:vAlign w:val="center"/>
          </w:tcPr>
          <w:p w:rsidR="00CA1534" w:rsidRPr="008E5EA3" w:rsidRDefault="00C718E2" w:rsidP="00C718E2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Наименование организации,</w:t>
            </w:r>
            <w:r>
              <w:rPr>
                <w:b/>
              </w:rPr>
              <w:t xml:space="preserve"> </w:t>
            </w:r>
            <w:r w:rsidRPr="00C718E2">
              <w:rPr>
                <w:b/>
              </w:rPr>
              <w:t>оказывающей данный объем услуг</w:t>
            </w:r>
          </w:p>
        </w:tc>
        <w:tc>
          <w:tcPr>
            <w:tcW w:w="2707" w:type="dxa"/>
            <w:gridSpan w:val="2"/>
            <w:vAlign w:val="center"/>
          </w:tcPr>
          <w:p w:rsidR="00CA1534" w:rsidRPr="008E5EA3" w:rsidRDefault="00CA1534" w:rsidP="000F5F2B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Стоимость </w:t>
            </w:r>
            <w:r w:rsidR="000F5F2B">
              <w:rPr>
                <w:b/>
              </w:rPr>
              <w:t>услуг</w:t>
            </w:r>
          </w:p>
        </w:tc>
        <w:tc>
          <w:tcPr>
            <w:tcW w:w="1349" w:type="dxa"/>
            <w:vMerge w:val="restart"/>
            <w:vAlign w:val="center"/>
          </w:tcPr>
          <w:p w:rsidR="00CA1534" w:rsidRPr="008E5EA3" w:rsidRDefault="00CA1534" w:rsidP="00CC3DA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 xml:space="preserve">Сроки </w:t>
            </w:r>
            <w:r w:rsidR="00CC3DAD">
              <w:rPr>
                <w:b/>
              </w:rPr>
              <w:t>оказания услуг</w:t>
            </w:r>
            <w:r w:rsidRPr="008E5EA3">
              <w:rPr>
                <w:b/>
              </w:rPr>
              <w:t xml:space="preserve"> (начало и окончание)</w:t>
            </w:r>
          </w:p>
        </w:tc>
      </w:tr>
      <w:tr w:rsidR="00CA1534" w:rsidRPr="00E0250C" w:rsidTr="00C718E2">
        <w:trPr>
          <w:trHeight w:val="147"/>
        </w:trPr>
        <w:tc>
          <w:tcPr>
            <w:tcW w:w="633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73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2146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r w:rsidRPr="008E5EA3">
              <w:rPr>
                <w:b/>
              </w:rPr>
              <w:t>в денежном выражении, руб. (без НДС)</w:t>
            </w: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  <w:rPr>
                <w:b/>
              </w:rPr>
            </w:pPr>
            <w:proofErr w:type="gramStart"/>
            <w:r w:rsidRPr="008E5EA3">
              <w:rPr>
                <w:b/>
              </w:rPr>
              <w:t>в</w:t>
            </w:r>
            <w:proofErr w:type="gramEnd"/>
            <w:r w:rsidRPr="008E5EA3">
              <w:rPr>
                <w:b/>
              </w:rPr>
              <w:t xml:space="preserve"> % от общей стоимости</w:t>
            </w:r>
          </w:p>
        </w:tc>
        <w:tc>
          <w:tcPr>
            <w:tcW w:w="1349" w:type="dxa"/>
            <w:vMerge/>
            <w:vAlign w:val="center"/>
          </w:tcPr>
          <w:p w:rsidR="00CA1534" w:rsidRPr="008E5EA3" w:rsidRDefault="00CA1534" w:rsidP="00D50E8D">
            <w:pPr>
              <w:pStyle w:val="aff0"/>
              <w:spacing w:before="0" w:after="0"/>
              <w:ind w:left="0" w:right="0"/>
              <w:jc w:val="center"/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856CFC">
            <w:pPr>
              <w:pStyle w:val="aff1"/>
              <w:numPr>
                <w:ilvl w:val="0"/>
                <w:numId w:val="62"/>
              </w:numPr>
              <w:suppressAutoHyphens w:val="0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E0250C" w:rsidTr="00C718E2">
        <w:trPr>
          <w:trHeight w:val="256"/>
        </w:trPr>
        <w:tc>
          <w:tcPr>
            <w:tcW w:w="633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color w:val="000000"/>
                <w:sz w:val="22"/>
              </w:rPr>
            </w:pPr>
            <w:r w:rsidRPr="008E5EA3">
              <w:rPr>
                <w:color w:val="000000"/>
                <w:sz w:val="22"/>
              </w:rPr>
              <w:t>…</w:t>
            </w:r>
          </w:p>
        </w:tc>
        <w:tc>
          <w:tcPr>
            <w:tcW w:w="273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2146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sz w:val="22"/>
              </w:rPr>
            </w:pPr>
          </w:p>
        </w:tc>
      </w:tr>
      <w:tr w:rsidR="00CA1534" w:rsidRPr="000A7DB0" w:rsidTr="00C718E2">
        <w:trPr>
          <w:trHeight w:val="269"/>
        </w:trPr>
        <w:tc>
          <w:tcPr>
            <w:tcW w:w="5515" w:type="dxa"/>
            <w:gridSpan w:val="3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ИТОГО</w:t>
            </w:r>
          </w:p>
        </w:tc>
        <w:tc>
          <w:tcPr>
            <w:tcW w:w="1432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</w:p>
        </w:tc>
        <w:tc>
          <w:tcPr>
            <w:tcW w:w="1275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100%</w:t>
            </w:r>
          </w:p>
        </w:tc>
        <w:tc>
          <w:tcPr>
            <w:tcW w:w="1349" w:type="dxa"/>
            <w:vAlign w:val="center"/>
          </w:tcPr>
          <w:p w:rsidR="00CA1534" w:rsidRPr="008E5EA3" w:rsidRDefault="00CA1534" w:rsidP="00D50E8D">
            <w:pPr>
              <w:pStyle w:val="aff1"/>
              <w:spacing w:before="0" w:after="0"/>
              <w:ind w:left="0" w:right="0"/>
              <w:jc w:val="center"/>
              <w:rPr>
                <w:b/>
                <w:sz w:val="22"/>
              </w:rPr>
            </w:pPr>
            <w:r w:rsidRPr="008E5EA3">
              <w:rPr>
                <w:b/>
                <w:sz w:val="22"/>
              </w:rPr>
              <w:t>Х</w:t>
            </w:r>
          </w:p>
        </w:tc>
      </w:tr>
    </w:tbl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>(подпись, М.П.)</w:t>
      </w:r>
    </w:p>
    <w:p w:rsidR="00CA1534" w:rsidRPr="00F647F7" w:rsidRDefault="00CA1534" w:rsidP="00CA1534">
      <w:pPr>
        <w:spacing w:line="240" w:lineRule="auto"/>
        <w:rPr>
          <w:color w:val="000000"/>
          <w:sz w:val="24"/>
          <w:szCs w:val="24"/>
        </w:rPr>
      </w:pPr>
      <w:r w:rsidRPr="00F647F7">
        <w:rPr>
          <w:color w:val="000000"/>
          <w:sz w:val="24"/>
          <w:szCs w:val="24"/>
        </w:rPr>
        <w:t>____________________________________</w:t>
      </w:r>
    </w:p>
    <w:p w:rsidR="00CA1534" w:rsidRPr="00F647F7" w:rsidRDefault="00CA1534" w:rsidP="00CA1534">
      <w:pPr>
        <w:spacing w:line="240" w:lineRule="auto"/>
        <w:ind w:right="3684"/>
        <w:jc w:val="center"/>
        <w:rPr>
          <w:color w:val="000000"/>
          <w:sz w:val="24"/>
          <w:szCs w:val="24"/>
          <w:vertAlign w:val="superscript"/>
        </w:rPr>
      </w:pPr>
      <w:r w:rsidRPr="00F647F7">
        <w:rPr>
          <w:color w:val="000000"/>
          <w:sz w:val="24"/>
          <w:szCs w:val="24"/>
          <w:vertAlign w:val="superscript"/>
        </w:rPr>
        <w:t xml:space="preserve">(фамилия, имя, отчество </w:t>
      </w:r>
      <w:proofErr w:type="gramStart"/>
      <w:r w:rsidRPr="00F647F7">
        <w:rPr>
          <w:color w:val="000000"/>
          <w:sz w:val="24"/>
          <w:szCs w:val="24"/>
          <w:vertAlign w:val="superscript"/>
        </w:rPr>
        <w:t>подписавшего</w:t>
      </w:r>
      <w:proofErr w:type="gramEnd"/>
      <w:r w:rsidRPr="00F647F7">
        <w:rPr>
          <w:color w:val="000000"/>
          <w:sz w:val="24"/>
          <w:szCs w:val="24"/>
          <w:vertAlign w:val="superscript"/>
        </w:rPr>
        <w:t>, должность)</w:t>
      </w:r>
    </w:p>
    <w:p w:rsidR="00CA1534" w:rsidRPr="00F647F7" w:rsidRDefault="00CA1534" w:rsidP="00CA1534">
      <w:pPr>
        <w:pBdr>
          <w:bottom w:val="single" w:sz="4" w:space="1" w:color="auto"/>
        </w:pBdr>
        <w:shd w:val="clear" w:color="auto" w:fill="E0E0E0"/>
        <w:spacing w:line="240" w:lineRule="auto"/>
        <w:ind w:right="21" w:firstLine="0"/>
        <w:jc w:val="center"/>
        <w:rPr>
          <w:b/>
          <w:color w:val="000000"/>
          <w:spacing w:val="36"/>
          <w:sz w:val="24"/>
          <w:szCs w:val="24"/>
        </w:rPr>
      </w:pPr>
      <w:r w:rsidRPr="00F647F7">
        <w:rPr>
          <w:b/>
          <w:color w:val="000000"/>
          <w:spacing w:val="36"/>
          <w:sz w:val="24"/>
          <w:szCs w:val="24"/>
        </w:rPr>
        <w:t>конец формы</w:t>
      </w:r>
    </w:p>
    <w:p w:rsidR="00CA1534" w:rsidRDefault="00CA1534" w:rsidP="00CA1534">
      <w:pPr>
        <w:suppressAutoHyphens w:val="0"/>
        <w:spacing w:line="240" w:lineRule="auto"/>
        <w:ind w:firstLine="0"/>
        <w:jc w:val="left"/>
        <w:rPr>
          <w:sz w:val="24"/>
          <w:szCs w:val="24"/>
        </w:rPr>
      </w:pPr>
      <w:r>
        <w:rPr>
          <w:b/>
          <w:szCs w:val="24"/>
        </w:rPr>
        <w:br w:type="page"/>
      </w:r>
    </w:p>
    <w:p w:rsidR="00CA1534" w:rsidRPr="00D904EF" w:rsidRDefault="00CA1534" w:rsidP="00CA1534">
      <w:pPr>
        <w:pStyle w:val="3"/>
        <w:rPr>
          <w:szCs w:val="24"/>
        </w:rPr>
      </w:pPr>
      <w:bookmarkStart w:id="1835" w:name="_Toc440376306"/>
      <w:bookmarkStart w:id="1836" w:name="_Toc440382564"/>
      <w:bookmarkStart w:id="1837" w:name="_Toc440447234"/>
      <w:bookmarkStart w:id="1838" w:name="_Toc440632395"/>
      <w:bookmarkStart w:id="1839" w:name="_Toc440875164"/>
      <w:bookmarkStart w:id="1840" w:name="_Toc441131151"/>
      <w:bookmarkStart w:id="1841" w:name="_Toc465774679"/>
      <w:bookmarkStart w:id="1842" w:name="_Toc465848908"/>
      <w:bookmarkStart w:id="1843" w:name="_Toc468875411"/>
      <w:bookmarkStart w:id="1844" w:name="_Toc469488463"/>
      <w:bookmarkStart w:id="1845" w:name="_Toc471894985"/>
      <w:bookmarkStart w:id="1846" w:name="_Toc498590410"/>
      <w:r w:rsidRPr="00D904EF">
        <w:rPr>
          <w:szCs w:val="24"/>
        </w:rPr>
        <w:lastRenderedPageBreak/>
        <w:t>Инструкции по заполнению</w:t>
      </w:r>
      <w:bookmarkEnd w:id="1835"/>
      <w:bookmarkEnd w:id="1836"/>
      <w:bookmarkEnd w:id="1837"/>
      <w:bookmarkEnd w:id="1838"/>
      <w:bookmarkEnd w:id="1839"/>
      <w:bookmarkEnd w:id="1840"/>
      <w:bookmarkEnd w:id="1841"/>
      <w:bookmarkEnd w:id="1842"/>
      <w:bookmarkEnd w:id="1843"/>
      <w:bookmarkEnd w:id="1844"/>
      <w:bookmarkEnd w:id="1845"/>
      <w:bookmarkEnd w:id="1846"/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Данная форма заполняется только в том случае, если </w:t>
      </w:r>
      <w:r>
        <w:rPr>
          <w:sz w:val="24"/>
          <w:szCs w:val="24"/>
        </w:rPr>
        <w:t>Заявка</w:t>
      </w:r>
      <w:r w:rsidRPr="00F647F7">
        <w:rPr>
          <w:sz w:val="24"/>
          <w:szCs w:val="24"/>
        </w:rPr>
        <w:t xml:space="preserve"> подается коллективным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ом (подраздел </w:t>
      </w:r>
      <w:r w:rsidR="007F30BA">
        <w:rPr>
          <w:sz w:val="24"/>
          <w:szCs w:val="24"/>
        </w:rPr>
        <w:fldChar w:fldCharType="begin"/>
      </w:r>
      <w:r w:rsidR="001A63D5">
        <w:rPr>
          <w:sz w:val="24"/>
          <w:szCs w:val="24"/>
        </w:rPr>
        <w:instrText xml:space="preserve"> REF _Ref440876660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3.3.10</w:t>
      </w:r>
      <w:r w:rsidR="007F30BA">
        <w:rPr>
          <w:sz w:val="24"/>
          <w:szCs w:val="24"/>
        </w:rPr>
        <w:fldChar w:fldCharType="end"/>
      </w:r>
      <w:r w:rsidRPr="00F647F7">
        <w:rPr>
          <w:sz w:val="24"/>
          <w:szCs w:val="24"/>
        </w:rPr>
        <w:t>).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дату и номер </w:t>
      </w:r>
      <w:r>
        <w:rPr>
          <w:sz w:val="24"/>
          <w:szCs w:val="24"/>
        </w:rPr>
        <w:t>Заявки</w:t>
      </w:r>
      <w:r w:rsidRPr="00F647F7">
        <w:rPr>
          <w:sz w:val="24"/>
          <w:szCs w:val="24"/>
        </w:rPr>
        <w:t xml:space="preserve"> в соответствии с письмом о подаче оферты </w:t>
      </w:r>
      <w:r w:rsidRPr="00A55F54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REF _Ref55336310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5.1</w:t>
      </w:r>
      <w:r w:rsidR="007F30BA">
        <w:rPr>
          <w:sz w:val="24"/>
          <w:szCs w:val="24"/>
        </w:rPr>
        <w:fldChar w:fldCharType="end"/>
      </w:r>
      <w:r w:rsidRPr="00A55F54">
        <w:rPr>
          <w:sz w:val="24"/>
          <w:szCs w:val="24"/>
        </w:rPr>
        <w:t>)</w:t>
      </w:r>
      <w:r w:rsidRPr="00F647F7">
        <w:rPr>
          <w:sz w:val="24"/>
          <w:szCs w:val="24"/>
        </w:rPr>
        <w:t>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 xml:space="preserve"> указывает свое фирменное наименование (в </w:t>
      </w:r>
      <w:proofErr w:type="spellStart"/>
      <w:r w:rsidRPr="00F647F7">
        <w:rPr>
          <w:sz w:val="24"/>
          <w:szCs w:val="24"/>
        </w:rPr>
        <w:t>т.ч</w:t>
      </w:r>
      <w:proofErr w:type="spellEnd"/>
      <w:r w:rsidRPr="00F647F7">
        <w:rPr>
          <w:sz w:val="24"/>
          <w:szCs w:val="24"/>
        </w:rPr>
        <w:t>. организационно-правовую форму) и свой адрес.</w:t>
      </w:r>
    </w:p>
    <w:p w:rsidR="00CA1534" w:rsidRPr="00F647F7" w:rsidRDefault="00CA1534" w:rsidP="00CA1534">
      <w:pPr>
        <w:pStyle w:val="aff6"/>
        <w:numPr>
          <w:ilvl w:val="3"/>
          <w:numId w:val="1"/>
        </w:numPr>
        <w:tabs>
          <w:tab w:val="num" w:pos="1134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F647F7">
        <w:rPr>
          <w:sz w:val="24"/>
          <w:szCs w:val="24"/>
        </w:rPr>
        <w:t xml:space="preserve">В данной форме лидер коллективного </w:t>
      </w:r>
      <w:r>
        <w:rPr>
          <w:sz w:val="24"/>
          <w:szCs w:val="24"/>
        </w:rPr>
        <w:t>Участник</w:t>
      </w:r>
      <w:r w:rsidRPr="00F647F7">
        <w:rPr>
          <w:sz w:val="24"/>
          <w:szCs w:val="24"/>
        </w:rPr>
        <w:t>а указывает:</w:t>
      </w:r>
    </w:p>
    <w:p w:rsidR="00CA1534" w:rsidRPr="00F647F7" w:rsidRDefault="00C718E2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перечень оказываемых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услуг</w:t>
      </w:r>
      <w:r w:rsidR="00CA1534" w:rsidRPr="00F647F7">
        <w:rPr>
          <w:sz w:val="24"/>
          <w:szCs w:val="24"/>
        </w:rPr>
        <w:t>;</w:t>
      </w:r>
    </w:p>
    <w:p w:rsidR="00CA1534" w:rsidRPr="00F647F7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стоимость услуг по </w:t>
      </w:r>
      <w:r>
        <w:rPr>
          <w:sz w:val="24"/>
          <w:szCs w:val="24"/>
        </w:rPr>
        <w:t>каждому члену коллективного Участника</w:t>
      </w:r>
      <w:r w:rsidRPr="00843BBD">
        <w:rPr>
          <w:sz w:val="24"/>
          <w:szCs w:val="24"/>
        </w:rPr>
        <w:t xml:space="preserve"> в денежном и процентном выражении в соответствии со</w:t>
      </w:r>
      <w:r>
        <w:rPr>
          <w:sz w:val="24"/>
          <w:szCs w:val="24"/>
        </w:rPr>
        <w:t xml:space="preserve"> </w:t>
      </w:r>
      <w:r w:rsidR="00CA1534">
        <w:rPr>
          <w:sz w:val="24"/>
          <w:szCs w:val="24"/>
        </w:rPr>
        <w:t>Сводной таблицей стоимости</w:t>
      </w:r>
      <w:r w:rsidR="00525723">
        <w:rPr>
          <w:sz w:val="24"/>
          <w:szCs w:val="24"/>
        </w:rPr>
        <w:t xml:space="preserve"> </w:t>
      </w:r>
      <w:r w:rsidR="00525723" w:rsidRPr="00536E26">
        <w:rPr>
          <w:bCs w:val="0"/>
          <w:sz w:val="24"/>
          <w:szCs w:val="24"/>
        </w:rPr>
        <w:t>услуг</w:t>
      </w:r>
      <w:r w:rsidR="00CA1534" w:rsidRPr="00F647F7">
        <w:rPr>
          <w:sz w:val="24"/>
          <w:szCs w:val="24"/>
        </w:rPr>
        <w:t xml:space="preserve"> (</w:t>
      </w:r>
      <w:r w:rsidR="00CA1534">
        <w:rPr>
          <w:sz w:val="24"/>
          <w:szCs w:val="24"/>
        </w:rPr>
        <w:t xml:space="preserve">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_Ref440274337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5.2</w:t>
      </w:r>
      <w:r w:rsidR="007F30BA">
        <w:rPr>
          <w:sz w:val="24"/>
          <w:szCs w:val="24"/>
        </w:rPr>
        <w:fldChar w:fldCharType="end"/>
      </w:r>
      <w:r w:rsidR="00CA1534" w:rsidRPr="00F647F7">
        <w:rPr>
          <w:sz w:val="24"/>
          <w:szCs w:val="24"/>
        </w:rPr>
        <w:t>);</w:t>
      </w:r>
    </w:p>
    <w:p w:rsidR="00CA1534" w:rsidRPr="008E5EA3" w:rsidRDefault="00566071" w:rsidP="00CA1534">
      <w:pPr>
        <w:pStyle w:val="a0"/>
        <w:numPr>
          <w:ilvl w:val="4"/>
          <w:numId w:val="1"/>
        </w:numPr>
        <w:tabs>
          <w:tab w:val="num" w:pos="1701"/>
        </w:tabs>
        <w:suppressAutoHyphens w:val="0"/>
        <w:spacing w:before="100" w:beforeAutospacing="1" w:line="240" w:lineRule="auto"/>
        <w:rPr>
          <w:sz w:val="24"/>
          <w:szCs w:val="24"/>
        </w:rPr>
      </w:pPr>
      <w:r w:rsidRPr="00843BBD">
        <w:rPr>
          <w:sz w:val="24"/>
          <w:szCs w:val="24"/>
        </w:rPr>
        <w:t xml:space="preserve">сроки оказания услуг </w:t>
      </w:r>
      <w:r>
        <w:rPr>
          <w:sz w:val="24"/>
          <w:szCs w:val="24"/>
        </w:rPr>
        <w:t>каждым членом коллективного Участника</w:t>
      </w:r>
      <w:r w:rsidRPr="00843BBD">
        <w:rPr>
          <w:sz w:val="24"/>
          <w:szCs w:val="24"/>
        </w:rPr>
        <w:t xml:space="preserve"> в соответствии с</w:t>
      </w:r>
      <w:r w:rsidR="00CA1534" w:rsidRPr="00F647F7">
        <w:rPr>
          <w:sz w:val="24"/>
          <w:szCs w:val="24"/>
        </w:rPr>
        <w:t xml:space="preserve"> Графиком </w:t>
      </w:r>
      <w:r w:rsidR="000F5F2B">
        <w:rPr>
          <w:sz w:val="24"/>
          <w:szCs w:val="24"/>
        </w:rPr>
        <w:t>оказания услуг</w:t>
      </w:r>
      <w:r w:rsidR="00CA1534" w:rsidRPr="00F647F7">
        <w:rPr>
          <w:sz w:val="24"/>
          <w:szCs w:val="24"/>
        </w:rPr>
        <w:t xml:space="preserve"> </w:t>
      </w:r>
      <w:r w:rsidR="00CA1534" w:rsidRPr="008E5EA3">
        <w:rPr>
          <w:sz w:val="24"/>
          <w:szCs w:val="24"/>
        </w:rPr>
        <w:t xml:space="preserve">(подраздел </w:t>
      </w:r>
      <w:r w:rsidR="007F30BA">
        <w:rPr>
          <w:sz w:val="24"/>
          <w:szCs w:val="24"/>
        </w:rPr>
        <w:fldChar w:fldCharType="begin"/>
      </w:r>
      <w:r w:rsidR="00CA1534">
        <w:rPr>
          <w:sz w:val="24"/>
          <w:szCs w:val="24"/>
        </w:rPr>
        <w:instrText xml:space="preserve"> REF _Ref440274366 \r \h </w:instrText>
      </w:r>
      <w:r w:rsidR="007F30BA">
        <w:rPr>
          <w:sz w:val="24"/>
          <w:szCs w:val="24"/>
        </w:rPr>
      </w:r>
      <w:r w:rsidR="007F30BA">
        <w:rPr>
          <w:sz w:val="24"/>
          <w:szCs w:val="24"/>
        </w:rPr>
        <w:fldChar w:fldCharType="separate"/>
      </w:r>
      <w:r w:rsidR="00090FCB">
        <w:rPr>
          <w:sz w:val="24"/>
          <w:szCs w:val="24"/>
        </w:rPr>
        <w:t>5.4</w:t>
      </w:r>
      <w:r w:rsidR="007F30BA">
        <w:rPr>
          <w:sz w:val="24"/>
          <w:szCs w:val="24"/>
        </w:rPr>
        <w:fldChar w:fldCharType="end"/>
      </w:r>
      <w:r w:rsidR="00CA1534" w:rsidRPr="008E5EA3">
        <w:rPr>
          <w:sz w:val="24"/>
          <w:szCs w:val="24"/>
        </w:rPr>
        <w:t>).</w:t>
      </w:r>
    </w:p>
    <w:p w:rsidR="00CA1534" w:rsidRPr="00566071" w:rsidRDefault="00CA1534" w:rsidP="00CA1534">
      <w:pPr>
        <w:rPr>
          <w:sz w:val="24"/>
          <w:szCs w:val="24"/>
        </w:rPr>
      </w:pPr>
    </w:p>
    <w:sectPr w:rsidR="00CA1534" w:rsidRPr="00566071" w:rsidSect="00EA3F63">
      <w:pgSz w:w="11906" w:h="16838" w:code="9"/>
      <w:pgMar w:top="680" w:right="567" w:bottom="539" w:left="1134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2549" w:rsidRDefault="00BB2549">
      <w:pPr>
        <w:spacing w:line="240" w:lineRule="auto"/>
      </w:pPr>
      <w:r>
        <w:separator/>
      </w:r>
    </w:p>
  </w:endnote>
  <w:endnote w:type="continuationSeparator" w:id="0">
    <w:p w:rsidR="00BB2549" w:rsidRDefault="00BB2549">
      <w:pPr>
        <w:spacing w:line="240" w:lineRule="auto"/>
      </w:pPr>
      <w:r>
        <w:continuationSeparator/>
      </w:r>
    </w:p>
  </w:endnote>
  <w:endnote w:id="1">
    <w:p w:rsidR="00F11225" w:rsidRPr="004D25B8" w:rsidRDefault="00F11225" w:rsidP="004D25B8">
      <w:pPr>
        <w:pStyle w:val="afffffff7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WT)">
    <w:altName w:val="Arial"/>
    <w:panose1 w:val="00000000000000000000"/>
    <w:charset w:val="A2"/>
    <w:family w:val="swiss"/>
    <w:notTrueType/>
    <w:pitch w:val="variable"/>
    <w:sig w:usb0="00000005" w:usb1="00000000" w:usb2="00000000" w:usb3="00000000" w:csb0="0000001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tarSymbol">
    <w:altName w:val="Arial Unicode MS"/>
    <w:panose1 w:val="00000000000000000000"/>
    <w:charset w:val="00"/>
    <w:family w:val="auto"/>
    <w:notTrueType/>
    <w:pitch w:val="variable"/>
    <w:sig w:usb0="00000203" w:usb1="00000000" w:usb2="00000000" w:usb3="00000000" w:csb0="00000005" w:csb1="00000000"/>
  </w:font>
  <w:font w:name="Pragmatica">
    <w:altName w:val="Courier New"/>
    <w:charset w:val="00"/>
    <w:family w:val="swiss"/>
    <w:pitch w:val="variable"/>
    <w:sig w:usb0="00000203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elvetsky 12p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ISOCPEUR">
    <w:charset w:val="CC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chool Book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ios">
    <w:panose1 w:val="020B0504020202020204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Times New Roman"/>
    <w:panose1 w:val="020B0504020202020204"/>
    <w:charset w:val="4D"/>
    <w:family w:val="auto"/>
    <w:notTrueType/>
    <w:pitch w:val="default"/>
    <w:sig w:usb0="00000003" w:usb1="00000000" w:usb2="00000000" w:usb3="00000000" w:csb0="00000001" w:csb1="00000000"/>
  </w:font>
  <w:font w:name="Times New 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>
    <w:pPr>
      <w:pStyle w:val="aff2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F11225" w:rsidRDefault="00F11225">
    <w:pPr>
      <w:pStyle w:val="aff2"/>
      <w:ind w:right="360"/>
    </w:pP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Pr="00FA0376" w:rsidRDefault="00F11225" w:rsidP="00FA0376">
    <w:pPr>
      <w:widowControl w:val="0"/>
      <w:suppressAutoHyphens w:val="0"/>
      <w:autoSpaceDE w:val="0"/>
      <w:autoSpaceDN w:val="0"/>
      <w:adjustRightInd w:val="0"/>
      <w:spacing w:line="240" w:lineRule="auto"/>
      <w:jc w:val="center"/>
      <w:rPr>
        <w:sz w:val="16"/>
        <w:szCs w:val="16"/>
        <w:lang w:eastAsia="ru-RU"/>
      </w:rPr>
    </w:pPr>
    <w:r w:rsidRPr="00FA0376">
      <w:rPr>
        <w:sz w:val="16"/>
        <w:szCs w:val="16"/>
        <w:lang w:eastAsia="ru-RU"/>
      </w:rPr>
      <w:t>Стр.</w:t>
    </w:r>
    <w:r w:rsidRPr="00FA0376">
      <w:rPr>
        <w:sz w:val="16"/>
        <w:szCs w:val="16"/>
        <w:lang w:eastAsia="ru-RU"/>
      </w:rPr>
      <w:fldChar w:fldCharType="begin"/>
    </w:r>
    <w:r w:rsidRPr="00FA0376">
      <w:rPr>
        <w:sz w:val="16"/>
        <w:szCs w:val="16"/>
        <w:lang w:eastAsia="ru-RU"/>
      </w:rPr>
      <w:instrText xml:space="preserve"> PAGE </w:instrText>
    </w:r>
    <w:r w:rsidRPr="00FA0376">
      <w:rPr>
        <w:sz w:val="16"/>
        <w:szCs w:val="16"/>
        <w:lang w:eastAsia="ru-RU"/>
      </w:rPr>
      <w:fldChar w:fldCharType="separate"/>
    </w:r>
    <w:r w:rsidR="00C37532">
      <w:rPr>
        <w:noProof/>
        <w:sz w:val="16"/>
        <w:szCs w:val="16"/>
        <w:lang w:eastAsia="ru-RU"/>
      </w:rPr>
      <w:t>93</w:t>
    </w:r>
    <w:r w:rsidRPr="00FA0376">
      <w:rPr>
        <w:sz w:val="16"/>
        <w:szCs w:val="16"/>
        <w:lang w:eastAsia="ru-RU"/>
      </w:rPr>
      <w:fldChar w:fldCharType="end"/>
    </w:r>
  </w:p>
  <w:p w:rsidR="00F11225" w:rsidRPr="00EE0539" w:rsidRDefault="00F11225" w:rsidP="00832D0A">
    <w:pPr>
      <w:pStyle w:val="aff2"/>
      <w:jc w:val="center"/>
      <w:rPr>
        <w:sz w:val="18"/>
        <w:szCs w:val="18"/>
      </w:rPr>
    </w:pPr>
    <w:r>
      <w:rPr>
        <w:sz w:val="18"/>
        <w:szCs w:val="18"/>
      </w:rPr>
      <w:t xml:space="preserve">Открытый запрос предложений на </w:t>
    </w:r>
    <w:r w:rsidRPr="00C12FA4">
      <w:rPr>
        <w:sz w:val="18"/>
        <w:szCs w:val="18"/>
      </w:rPr>
      <w:t xml:space="preserve">право заключения </w:t>
    </w:r>
    <w:r w:rsidRPr="00F11225">
      <w:rPr>
        <w:sz w:val="18"/>
        <w:szCs w:val="18"/>
      </w:rPr>
      <w:t>Договора на оказание услуг по техническому обслуживанию систем автоматической пожарной сигнализации, систем охранно-пожарной сигнализации и автоматических установок пожаротушения для нужд ПАО «МРСК Центра» (филиала «Смоленскэнерго»)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2549" w:rsidRDefault="00BB2549">
      <w:pPr>
        <w:spacing w:line="240" w:lineRule="auto"/>
      </w:pPr>
      <w:r>
        <w:separator/>
      </w:r>
    </w:p>
  </w:footnote>
  <w:footnote w:type="continuationSeparator" w:id="0">
    <w:p w:rsidR="00BB2549" w:rsidRDefault="00BB2549">
      <w:pPr>
        <w:spacing w:line="240" w:lineRule="auto"/>
      </w:pPr>
      <w:r>
        <w:continuationSeparator/>
      </w:r>
    </w:p>
  </w:footnote>
  <w:footnote w:id="1">
    <w:p w:rsidR="00F11225" w:rsidRPr="00B36685" w:rsidRDefault="00F11225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>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Поставщиком и Фактором.</w:t>
      </w:r>
    </w:p>
  </w:footnote>
  <w:footnote w:id="2">
    <w:p w:rsidR="00F11225" w:rsidRDefault="00F11225" w:rsidP="00886100">
      <w:pPr>
        <w:pStyle w:val="1ff5"/>
        <w:jc w:val="both"/>
        <w:rPr>
          <w:rFonts w:ascii="Times New Roman" w:eastAsia="Times New Roman" w:hAnsi="Times New Roman" w:cs="Times New Roman"/>
          <w:lang w:eastAsia="ru-RU"/>
        </w:rPr>
      </w:pPr>
      <w:r w:rsidRPr="00B36685">
        <w:rPr>
          <w:rStyle w:val="afffffff"/>
        </w:rPr>
        <w:footnoteRef/>
      </w:r>
      <w:r w:rsidRPr="00B36685">
        <w:rPr>
          <w:rStyle w:val="afffffff"/>
        </w:rPr>
        <w:t xml:space="preserve"> </w:t>
      </w:r>
      <w:r w:rsidRPr="00B36685">
        <w:rPr>
          <w:rFonts w:ascii="Times New Roman" w:eastAsia="Times New Roman" w:hAnsi="Times New Roman" w:cs="Times New Roman"/>
          <w:lang w:eastAsia="ru-RU"/>
        </w:rPr>
        <w:t xml:space="preserve">Куратор договора - должностное лицо и структурное подразделение Общества, выступающее с инициативой заключения Обществом договоров и/или подписания документов и организующее дальнейшую работу по договору (исполнение) в соответствии с требованиями стандарта «Организация договорной работы», утвержденного в Обществе. </w:t>
      </w:r>
    </w:p>
    <w:p w:rsidR="00F11225" w:rsidRDefault="00F11225" w:rsidP="00886100">
      <w:pPr>
        <w:pStyle w:val="1ff5"/>
        <w:rPr>
          <w:rFonts w:ascii="Times New Roman" w:eastAsia="Times New Roman" w:hAnsi="Times New Roman" w:cs="Times New Roman"/>
          <w:lang w:eastAsia="ru-RU"/>
        </w:rPr>
      </w:pPr>
    </w:p>
  </w:footnote>
  <w:footnote w:id="3">
    <w:p w:rsidR="00F11225" w:rsidRPr="00F83889" w:rsidRDefault="00F1122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4">
    <w:p w:rsidR="00F11225" w:rsidRPr="00F83889" w:rsidRDefault="00F1122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5">
    <w:p w:rsidR="00F11225" w:rsidRPr="00F83889" w:rsidRDefault="00F1122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В соответствии со ст. 102 НК РФ – данная информация не является налоговой тайной</w:t>
      </w:r>
    </w:p>
  </w:footnote>
  <w:footnote w:id="6">
    <w:p w:rsidR="00F11225" w:rsidRPr="00F83889" w:rsidRDefault="00F11225" w:rsidP="00A4425C">
      <w:pPr>
        <w:pStyle w:val="afff0"/>
      </w:pPr>
      <w:r w:rsidRPr="00F83889">
        <w:rPr>
          <w:rStyle w:val="afffffff"/>
        </w:rPr>
        <w:footnoteRef/>
      </w:r>
      <w:r w:rsidRPr="00F83889">
        <w:t xml:space="preserve"> </w:t>
      </w:r>
      <w:proofErr w:type="gramStart"/>
      <w:r w:rsidRPr="00F83889">
        <w:t>Лица, занимающие (занимавшие) должности членов Совета директоров Центрального банка Российской Федерации, должности федеральной государственной службы, назначение на которые и освобождение от которых осуществляются Президентом Российской Федерации или Правительством Российской Федерации, должности в Центральном банке Российской Федерации, государственных корпорациях и иных организациях, созданных Российской Федерацией на основании федеральных законов, включенные в перечни должностей, определяемые Президентом Российской Федерации.</w:t>
      </w:r>
      <w:proofErr w:type="gramEnd"/>
      <w:r w:rsidRPr="00F83889">
        <w:t xml:space="preserve"> </w:t>
      </w:r>
      <w:r w:rsidRPr="00F83889">
        <w:rPr>
          <w:u w:val="single"/>
        </w:rPr>
        <w:t xml:space="preserve">(Перечень публичных должностных лиц указан в </w:t>
      </w:r>
      <w:r>
        <w:rPr>
          <w:u w:val="single"/>
        </w:rPr>
        <w:t>Инструкции по заполнению</w:t>
      </w:r>
      <w:r w:rsidRPr="00F83889">
        <w:rPr>
          <w:u w:val="single"/>
        </w:rPr>
        <w:t>).</w:t>
      </w:r>
    </w:p>
  </w:footnote>
  <w:footnote w:id="7">
    <w:p w:rsidR="00F11225" w:rsidRDefault="00F11225" w:rsidP="004937CA">
      <w:pPr>
        <w:pStyle w:val="afff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>
    <w:pPr>
      <w:pStyle w:val="aff5"/>
    </w:pPr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Pr="00930031" w:rsidRDefault="00F11225" w:rsidP="00930031">
    <w:pPr>
      <w:pStyle w:val="aff5"/>
    </w:pP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>
    <w:pPr>
      <w:pStyle w:val="aff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>
    <w:pPr>
      <w:pStyle w:val="aff5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>
    <w:pPr>
      <w:pStyle w:val="aff5"/>
    </w:pP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11225" w:rsidRDefault="00F11225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A7E0A5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0000001"/>
    <w:multiLevelType w:val="multilevel"/>
    <w:tmpl w:val="A4420A84"/>
    <w:lvl w:ilvl="0">
      <w:start w:val="1"/>
      <w:numFmt w:val="decimal"/>
      <w:pStyle w:val="1"/>
      <w:lvlText w:val="%1"/>
      <w:lvlJc w:val="left"/>
      <w:pPr>
        <w:tabs>
          <w:tab w:val="num" w:pos="568"/>
        </w:tabs>
        <w:ind w:left="1000" w:hanging="432"/>
      </w:pPr>
      <w:rPr>
        <w:b/>
      </w:rPr>
    </w:lvl>
    <w:lvl w:ilvl="1">
      <w:start w:val="1"/>
      <w:numFmt w:val="decimal"/>
      <w:pStyle w:val="2"/>
      <w:lvlText w:val="%1.%2"/>
      <w:lvlJc w:val="left"/>
      <w:pPr>
        <w:tabs>
          <w:tab w:val="num" w:pos="0"/>
        </w:tabs>
        <w:ind w:left="576" w:hanging="576"/>
      </w:pPr>
      <w:rPr>
        <w:b/>
      </w:rPr>
    </w:lvl>
    <w:lvl w:ilvl="2">
      <w:start w:val="1"/>
      <w:numFmt w:val="decimal"/>
      <w:pStyle w:val="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</w:lvl>
  </w:abstractNum>
  <w:abstractNum w:abstractNumId="2">
    <w:nsid w:val="00000004"/>
    <w:multiLevelType w:val="multilevel"/>
    <w:tmpl w:val="00000004"/>
    <w:name w:val="WW8Num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">
    <w:nsid w:val="00000005"/>
    <w:multiLevelType w:val="multilevel"/>
    <w:tmpl w:val="00000005"/>
    <w:name w:val="WW8Num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4">
    <w:nsid w:val="00000006"/>
    <w:multiLevelType w:val="singleLevel"/>
    <w:tmpl w:val="00000006"/>
    <w:name w:val="WW8Num4"/>
    <w:lvl w:ilvl="0">
      <w:start w:val="1"/>
      <w:numFmt w:val="bullet"/>
      <w:lvlText w:val="-"/>
      <w:lvlJc w:val="left"/>
      <w:pPr>
        <w:tabs>
          <w:tab w:val="num" w:pos="2290"/>
        </w:tabs>
        <w:ind w:left="2290" w:hanging="360"/>
      </w:pPr>
      <w:rPr>
        <w:rFonts w:ascii="Times New Roman" w:hAnsi="Times New Roman" w:cs="Times New Roman"/>
      </w:rPr>
    </w:lvl>
  </w:abstractNum>
  <w:abstractNum w:abstractNumId="5">
    <w:nsid w:val="00000007"/>
    <w:multiLevelType w:val="multilevel"/>
    <w:tmpl w:val="00000007"/>
    <w:name w:val="WW8Num5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none"/>
      <w:suff w:val="nothing"/>
      <w:lvlText w:val="3.4.6.2.3."/>
      <w:lvlJc w:val="left"/>
      <w:pPr>
        <w:tabs>
          <w:tab w:val="num" w:pos="0"/>
        </w:tabs>
        <w:ind w:left="3600" w:hanging="360"/>
      </w:pPr>
    </w:lvl>
    <w:lvl w:ilvl="5">
      <w:start w:val="1"/>
      <w:numFmt w:val="lowerLetter"/>
      <w:lvlText w:val="%6)"/>
      <w:lvlJc w:val="left"/>
      <w:pPr>
        <w:tabs>
          <w:tab w:val="num" w:pos="1260"/>
        </w:tabs>
        <w:ind w:left="126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6">
    <w:nsid w:val="00000008"/>
    <w:multiLevelType w:val="multilevel"/>
    <w:tmpl w:val="00000008"/>
    <w:name w:val="WW8Num6"/>
    <w:lvl w:ilvl="0">
      <w:start w:val="2"/>
      <w:numFmt w:val="decimal"/>
      <w:lvlText w:val="%1."/>
      <w:lvlJc w:val="left"/>
      <w:pPr>
        <w:tabs>
          <w:tab w:val="num" w:pos="840"/>
        </w:tabs>
        <w:ind w:left="840" w:hanging="840"/>
      </w:pPr>
    </w:lvl>
    <w:lvl w:ilvl="1">
      <w:start w:val="5"/>
      <w:numFmt w:val="decimal"/>
      <w:lvlText w:val="%1.%2."/>
      <w:lvlJc w:val="left"/>
      <w:pPr>
        <w:tabs>
          <w:tab w:val="num" w:pos="840"/>
        </w:tabs>
        <w:ind w:left="840" w:hanging="840"/>
      </w:pPr>
    </w:lvl>
    <w:lvl w:ilvl="2">
      <w:start w:val="2"/>
      <w:numFmt w:val="decimal"/>
      <w:lvlText w:val="%1.%2.%3."/>
      <w:lvlJc w:val="left"/>
      <w:pPr>
        <w:tabs>
          <w:tab w:val="num" w:pos="840"/>
        </w:tabs>
        <w:ind w:left="840" w:hanging="84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lowerLetter"/>
      <w:lvlText w:val="%5)"/>
      <w:lvlJc w:val="left"/>
      <w:pPr>
        <w:tabs>
          <w:tab w:val="num" w:pos="360"/>
        </w:tabs>
        <w:ind w:left="360" w:hanging="36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7">
    <w:nsid w:val="00000009"/>
    <w:multiLevelType w:val="singleLevel"/>
    <w:tmpl w:val="A48AAB76"/>
    <w:name w:val="WW8Num7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8">
    <w:nsid w:val="0000000A"/>
    <w:multiLevelType w:val="singleLevel"/>
    <w:tmpl w:val="0000000A"/>
    <w:name w:val="WW8Num8"/>
    <w:lvl w:ilvl="0">
      <w:start w:val="1984"/>
      <w:numFmt w:val="bullet"/>
      <w:lvlText w:val="–"/>
      <w:lvlJc w:val="left"/>
      <w:pPr>
        <w:tabs>
          <w:tab w:val="num" w:pos="417"/>
        </w:tabs>
        <w:ind w:left="227" w:hanging="170"/>
      </w:pPr>
      <w:rPr>
        <w:rFonts w:ascii="Times New Roman" w:hAnsi="Times New Roman"/>
      </w:rPr>
    </w:lvl>
  </w:abstractNum>
  <w:abstractNum w:abstractNumId="9">
    <w:nsid w:val="0000000B"/>
    <w:multiLevelType w:val="singleLevel"/>
    <w:tmpl w:val="0000000B"/>
    <w:name w:val="WW8Num9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</w:abstractNum>
  <w:abstractNum w:abstractNumId="10">
    <w:nsid w:val="0000000C"/>
    <w:multiLevelType w:val="multilevel"/>
    <w:tmpl w:val="0000000C"/>
    <w:name w:val="WW8Num10"/>
    <w:lvl w:ilvl="0">
      <w:start w:val="1"/>
      <w:numFmt w:val="decimal"/>
      <w:lvlText w:val="%1."/>
      <w:lvlJc w:val="left"/>
      <w:pPr>
        <w:tabs>
          <w:tab w:val="num" w:pos="0"/>
        </w:tabs>
        <w:ind w:left="0" w:firstLine="709"/>
      </w:pPr>
      <w:rPr>
        <w:rFonts w:ascii="Times New Roman" w:hAnsi="Times New Roman"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09" w:firstLine="70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4.."/>
      <w:lvlJc w:val="left"/>
      <w:pPr>
        <w:tabs>
          <w:tab w:val="num" w:pos="-146"/>
        </w:tabs>
        <w:ind w:left="146" w:firstLine="0"/>
      </w:pPr>
    </w:lvl>
    <w:lvl w:ilvl="4">
      <w:start w:val="1"/>
      <w:numFmt w:val="decimal"/>
      <w:lvlText w:val="%4.%5.."/>
      <w:lvlJc w:val="left"/>
      <w:pPr>
        <w:tabs>
          <w:tab w:val="num" w:pos="-146"/>
        </w:tabs>
        <w:ind w:left="146" w:firstLine="0"/>
      </w:pPr>
    </w:lvl>
    <w:lvl w:ilvl="5">
      <w:start w:val="1"/>
      <w:numFmt w:val="decimal"/>
      <w:lvlText w:val="%5.%6.."/>
      <w:lvlJc w:val="left"/>
      <w:pPr>
        <w:tabs>
          <w:tab w:val="num" w:pos="-146"/>
        </w:tabs>
        <w:ind w:left="146" w:firstLine="0"/>
      </w:pPr>
    </w:lvl>
    <w:lvl w:ilvl="6">
      <w:start w:val="1"/>
      <w:numFmt w:val="decimal"/>
      <w:lvlText w:val="%4.%5.%6.%7."/>
      <w:lvlJc w:val="left"/>
      <w:pPr>
        <w:tabs>
          <w:tab w:val="num" w:pos="-146"/>
        </w:tabs>
        <w:ind w:left="146" w:firstLine="0"/>
      </w:pPr>
    </w:lvl>
    <w:lvl w:ilvl="7">
      <w:start w:val="1"/>
      <w:numFmt w:val="decimal"/>
      <w:lvlText w:val="%4.%5.%6.%7.%8."/>
      <w:lvlJc w:val="left"/>
      <w:pPr>
        <w:tabs>
          <w:tab w:val="num" w:pos="-146"/>
        </w:tabs>
        <w:ind w:left="146" w:firstLine="0"/>
      </w:pPr>
    </w:lvl>
    <w:lvl w:ilvl="8">
      <w:start w:val="1"/>
      <w:numFmt w:val="decimal"/>
      <w:lvlText w:val="%4.%5.%6.%7.%8.%9."/>
      <w:lvlJc w:val="left"/>
      <w:pPr>
        <w:tabs>
          <w:tab w:val="num" w:pos="-146"/>
        </w:tabs>
        <w:ind w:left="146" w:firstLine="0"/>
      </w:pPr>
    </w:lvl>
  </w:abstractNum>
  <w:abstractNum w:abstractNumId="11">
    <w:nsid w:val="0000000D"/>
    <w:multiLevelType w:val="multilevel"/>
    <w:tmpl w:val="0000000D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12">
    <w:nsid w:val="0000000E"/>
    <w:multiLevelType w:val="multilevel"/>
    <w:tmpl w:val="0000000E"/>
    <w:name w:val="WW8Num12"/>
    <w:lvl w:ilvl="0">
      <w:start w:val="1"/>
      <w:numFmt w:val="bullet"/>
      <w:lvlText w:val="-"/>
      <w:lvlJc w:val="left"/>
      <w:pPr>
        <w:tabs>
          <w:tab w:val="num" w:pos="1559"/>
        </w:tabs>
        <w:ind w:left="1559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1"/>
      <w:numFmt w:val="bullet"/>
      <w:lvlText w:val="­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2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00"/>
        <w:kern w:val="1"/>
        <w:position w:val="0"/>
        <w:sz w:val="26"/>
        <w:szCs w:val="24"/>
        <w:u w:val="none"/>
        <w:vertAlign w:val="baseline"/>
        <w:em w:val="none"/>
      </w:rPr>
    </w:lvl>
    <w:lvl w:ilvl="8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/>
      </w:rPr>
    </w:lvl>
  </w:abstractNum>
  <w:abstractNum w:abstractNumId="13">
    <w:nsid w:val="0000000F"/>
    <w:multiLevelType w:val="singleLevel"/>
    <w:tmpl w:val="A48AAB76"/>
    <w:lvl w:ilvl="0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</w:abstractNum>
  <w:abstractNum w:abstractNumId="14">
    <w:nsid w:val="00000010"/>
    <w:multiLevelType w:val="singleLevel"/>
    <w:tmpl w:val="00000010"/>
    <w:name w:val="WW8Num14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</w:abstractNum>
  <w:abstractNum w:abstractNumId="15">
    <w:nsid w:val="00000011"/>
    <w:multiLevelType w:val="singleLevel"/>
    <w:tmpl w:val="00000011"/>
    <w:name w:val="WW8Num15"/>
    <w:lvl w:ilvl="0">
      <w:start w:val="1"/>
      <w:numFmt w:val="bullet"/>
      <w:lvlText w:val=""/>
      <w:lvlJc w:val="left"/>
      <w:pPr>
        <w:tabs>
          <w:tab w:val="num" w:pos="1571"/>
        </w:tabs>
        <w:ind w:left="1571" w:hanging="360"/>
      </w:pPr>
      <w:rPr>
        <w:rFonts w:ascii="Symbol" w:hAnsi="Symbol"/>
      </w:rPr>
    </w:lvl>
  </w:abstractNum>
  <w:abstractNum w:abstractNumId="16">
    <w:nsid w:val="00000012"/>
    <w:multiLevelType w:val="multilevel"/>
    <w:tmpl w:val="00000012"/>
    <w:name w:val="WW8Num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7">
    <w:nsid w:val="00000013"/>
    <w:multiLevelType w:val="multilevel"/>
    <w:tmpl w:val="00000013"/>
    <w:name w:val="WW8Num17"/>
    <w:lvl w:ilvl="0">
      <w:start w:val="1"/>
      <w:numFmt w:val="decimal"/>
      <w:pStyle w:val="a0"/>
      <w:lvlText w:val="%1."/>
      <w:lvlJc w:val="left"/>
      <w:pPr>
        <w:tabs>
          <w:tab w:val="num" w:pos="1134"/>
        </w:tabs>
        <w:ind w:left="0" w:firstLine="567"/>
      </w:p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</w:lvl>
    <w:lvl w:ilvl="5"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7.."/>
      <w:lvlJc w:val="left"/>
      <w:pPr>
        <w:tabs>
          <w:tab w:val="num" w:pos="708"/>
        </w:tabs>
        <w:ind w:left="5664" w:hanging="708"/>
      </w:pPr>
    </w:lvl>
    <w:lvl w:ilvl="7">
      <w:start w:val="1"/>
      <w:numFmt w:val="decimal"/>
      <w:lvlText w:val="%7.%8.."/>
      <w:lvlJc w:val="left"/>
      <w:pPr>
        <w:tabs>
          <w:tab w:val="num" w:pos="708"/>
        </w:tabs>
        <w:ind w:left="6372" w:hanging="708"/>
      </w:pPr>
    </w:lvl>
    <w:lvl w:ilvl="8">
      <w:start w:val="1"/>
      <w:numFmt w:val="decimal"/>
      <w:lvlText w:val="%7.%8.%9.."/>
      <w:lvlJc w:val="left"/>
      <w:pPr>
        <w:tabs>
          <w:tab w:val="num" w:pos="708"/>
        </w:tabs>
        <w:ind w:left="7080" w:hanging="708"/>
      </w:pPr>
    </w:lvl>
  </w:abstractNum>
  <w:abstractNum w:abstractNumId="18">
    <w:nsid w:val="00000014"/>
    <w:multiLevelType w:val="multilevel"/>
    <w:tmpl w:val="00000014"/>
    <w:name w:val="WW8Num18"/>
    <w:lvl w:ilvl="0">
      <w:start w:val="1"/>
      <w:numFmt w:val="decimal"/>
      <w:lvlText w:val="%1)"/>
      <w:lvlJc w:val="left"/>
      <w:pPr>
        <w:tabs>
          <w:tab w:val="num" w:pos="0"/>
        </w:tabs>
        <w:ind w:left="540" w:hanging="360"/>
      </w:pPr>
    </w:lvl>
    <w:lvl w:ilvl="1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9">
    <w:nsid w:val="00000015"/>
    <w:multiLevelType w:val="multilevel"/>
    <w:tmpl w:val="00000015"/>
    <w:name w:val="WW8Num19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224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00000016"/>
    <w:multiLevelType w:val="singleLevel"/>
    <w:tmpl w:val="00000016"/>
    <w:name w:val="WW8Num2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21">
    <w:nsid w:val="00000017"/>
    <w:multiLevelType w:val="singleLevel"/>
    <w:tmpl w:val="00000017"/>
    <w:name w:val="WW8Num21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</w:abstractNum>
  <w:abstractNum w:abstractNumId="22">
    <w:nsid w:val="00000018"/>
    <w:multiLevelType w:val="multilevel"/>
    <w:tmpl w:val="00000018"/>
    <w:name w:val="WW8Num22"/>
    <w:lvl w:ilvl="0">
      <w:start w:val="1"/>
      <w:numFmt w:val="decimal"/>
      <w:pStyle w:val="a1"/>
      <w:lvlText w:val="%1."/>
      <w:lvlJc w:val="left"/>
      <w:pPr>
        <w:tabs>
          <w:tab w:val="num" w:pos="4536"/>
        </w:tabs>
        <w:ind w:left="4536" w:hanging="1134"/>
      </w:pPr>
      <w:rPr>
        <w:rFonts w:ascii="Symbol" w:hAnsi="Symbol" w:cs="Symbol"/>
      </w:rPr>
    </w:lvl>
    <w:lvl w:ilvl="1">
      <w:start w:val="1"/>
      <w:numFmt w:val="decimal"/>
      <w:lvlText w:val="1.%2"/>
      <w:lvlJc w:val="left"/>
      <w:pPr>
        <w:tabs>
          <w:tab w:val="num" w:pos="4536"/>
        </w:tabs>
        <w:ind w:left="4536" w:hanging="1134"/>
      </w:pPr>
      <w:rPr>
        <w:rFonts w:ascii="Arial (WT)" w:hAnsi="Arial (WT)"/>
      </w:rPr>
    </w:lvl>
    <w:lvl w:ilvl="2">
      <w:start w:val="1"/>
      <w:numFmt w:val="decimal"/>
      <w:lvlText w:val="1.%2.%3"/>
      <w:lvlJc w:val="left"/>
      <w:pPr>
        <w:tabs>
          <w:tab w:val="num" w:pos="4536"/>
        </w:tabs>
        <w:ind w:left="4536" w:hanging="1134"/>
      </w:pPr>
      <w:rPr>
        <w:rFonts w:ascii="Wingdings" w:hAnsi="Wingdings" w:cs="Wingdings"/>
      </w:rPr>
    </w:lvl>
    <w:lvl w:ilvl="3">
      <w:start w:val="1"/>
      <w:numFmt w:val="decimal"/>
      <w:lvlText w:val="%1.%2.%3.%4"/>
      <w:lvlJc w:val="left"/>
      <w:pPr>
        <w:tabs>
          <w:tab w:val="num" w:pos="4536"/>
        </w:tabs>
        <w:ind w:left="4536" w:hanging="1134"/>
      </w:pPr>
      <w:rPr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5103"/>
        </w:tabs>
        <w:ind w:left="5103" w:hanging="567"/>
      </w:pPr>
    </w:lvl>
    <w:lvl w:ilvl="5">
      <w:start w:val="1"/>
      <w:numFmt w:val="decimal"/>
      <w:lvlText w:val="%1.%2.%3.%4.%5.%6."/>
      <w:lvlJc w:val="left"/>
      <w:pPr>
        <w:tabs>
          <w:tab w:val="num" w:pos="7362"/>
        </w:tabs>
        <w:ind w:left="6138" w:hanging="936"/>
      </w:pPr>
    </w:lvl>
    <w:lvl w:ilvl="6">
      <w:start w:val="1"/>
      <w:numFmt w:val="decimal"/>
      <w:lvlText w:val="%1.%2.%3.%4.%5.%6.%7."/>
      <w:lvlJc w:val="left"/>
      <w:pPr>
        <w:tabs>
          <w:tab w:val="num" w:pos="8082"/>
        </w:tabs>
        <w:ind w:left="6642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8802"/>
        </w:tabs>
        <w:ind w:left="7146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9522"/>
        </w:tabs>
        <w:ind w:left="7722" w:hanging="1440"/>
      </w:pPr>
    </w:lvl>
  </w:abstractNum>
  <w:abstractNum w:abstractNumId="23">
    <w:nsid w:val="00000019"/>
    <w:multiLevelType w:val="singleLevel"/>
    <w:tmpl w:val="00000019"/>
    <w:name w:val="WW8Num23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24">
    <w:nsid w:val="0000001A"/>
    <w:multiLevelType w:val="multilevel"/>
    <w:tmpl w:val="0000001A"/>
    <w:name w:val="WW8Num2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5">
    <w:nsid w:val="0000001B"/>
    <w:multiLevelType w:val="singleLevel"/>
    <w:tmpl w:val="0000001B"/>
    <w:name w:val="WW8Num25"/>
    <w:lvl w:ilvl="0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26">
    <w:nsid w:val="0000001C"/>
    <w:multiLevelType w:val="multilevel"/>
    <w:tmpl w:val="0000001C"/>
    <w:name w:val="WW8Num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7">
    <w:nsid w:val="0000001D"/>
    <w:multiLevelType w:val="multilevel"/>
    <w:tmpl w:val="7D78EFCA"/>
    <w:name w:val="WW8Num27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3.%2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8">
    <w:nsid w:val="0000001E"/>
    <w:multiLevelType w:val="multilevel"/>
    <w:tmpl w:val="0000001E"/>
    <w:name w:val="WW8Num28"/>
    <w:lvl w:ilvl="0">
      <w:start w:val="1"/>
      <w:numFmt w:val="decimal"/>
      <w:lvlText w:val="%1)"/>
      <w:lvlJc w:val="left"/>
      <w:pPr>
        <w:tabs>
          <w:tab w:val="num" w:pos="1571"/>
        </w:tabs>
        <w:ind w:left="1571" w:hanging="360"/>
      </w:pPr>
    </w:lvl>
    <w:lvl w:ilvl="1">
      <w:start w:val="1"/>
      <w:numFmt w:val="decimal"/>
      <w:lvlText w:val="%2)"/>
      <w:lvlJc w:val="left"/>
      <w:pPr>
        <w:tabs>
          <w:tab w:val="num" w:pos="2291"/>
        </w:tabs>
        <w:ind w:left="2291" w:hanging="360"/>
      </w:pPr>
    </w:lvl>
    <w:lvl w:ilvl="2">
      <w:start w:val="1"/>
      <w:numFmt w:val="lowerRoman"/>
      <w:lvlText w:val="%3."/>
      <w:lvlJc w:val="left"/>
      <w:pPr>
        <w:tabs>
          <w:tab w:val="num" w:pos="3011"/>
        </w:tabs>
        <w:ind w:left="3011" w:hanging="180"/>
      </w:pPr>
    </w:lvl>
    <w:lvl w:ilvl="3">
      <w:start w:val="1"/>
      <w:numFmt w:val="decimal"/>
      <w:lvlText w:val="%4."/>
      <w:lvlJc w:val="left"/>
      <w:pPr>
        <w:tabs>
          <w:tab w:val="num" w:pos="3731"/>
        </w:tabs>
        <w:ind w:left="3731" w:hanging="360"/>
      </w:pPr>
    </w:lvl>
    <w:lvl w:ilvl="4">
      <w:start w:val="1"/>
      <w:numFmt w:val="lowerLetter"/>
      <w:lvlText w:val="%5."/>
      <w:lvlJc w:val="left"/>
      <w:pPr>
        <w:tabs>
          <w:tab w:val="num" w:pos="4451"/>
        </w:tabs>
        <w:ind w:left="4451" w:hanging="360"/>
      </w:pPr>
    </w:lvl>
    <w:lvl w:ilvl="5">
      <w:start w:val="1"/>
      <w:numFmt w:val="lowerRoman"/>
      <w:lvlText w:val="%6."/>
      <w:lvlJc w:val="left"/>
      <w:pPr>
        <w:tabs>
          <w:tab w:val="num" w:pos="5171"/>
        </w:tabs>
        <w:ind w:left="5171" w:hanging="180"/>
      </w:pPr>
    </w:lvl>
    <w:lvl w:ilvl="6">
      <w:start w:val="1"/>
      <w:numFmt w:val="decimal"/>
      <w:lvlText w:val="%7."/>
      <w:lvlJc w:val="left"/>
      <w:pPr>
        <w:tabs>
          <w:tab w:val="num" w:pos="5891"/>
        </w:tabs>
        <w:ind w:left="5891" w:hanging="360"/>
      </w:pPr>
    </w:lvl>
    <w:lvl w:ilvl="7">
      <w:start w:val="1"/>
      <w:numFmt w:val="lowerLetter"/>
      <w:lvlText w:val="%8."/>
      <w:lvlJc w:val="left"/>
      <w:pPr>
        <w:tabs>
          <w:tab w:val="num" w:pos="6611"/>
        </w:tabs>
        <w:ind w:left="6611" w:hanging="360"/>
      </w:pPr>
    </w:lvl>
    <w:lvl w:ilvl="8">
      <w:start w:val="1"/>
      <w:numFmt w:val="lowerRoman"/>
      <w:lvlText w:val="%9."/>
      <w:lvlJc w:val="left"/>
      <w:pPr>
        <w:tabs>
          <w:tab w:val="num" w:pos="7331"/>
        </w:tabs>
        <w:ind w:left="7331" w:hanging="180"/>
      </w:pPr>
    </w:lvl>
  </w:abstractNum>
  <w:abstractNum w:abstractNumId="29">
    <w:nsid w:val="00000020"/>
    <w:multiLevelType w:val="singleLevel"/>
    <w:tmpl w:val="00000020"/>
    <w:name w:val="WW8Num30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/>
      </w:rPr>
    </w:lvl>
  </w:abstractNum>
  <w:abstractNum w:abstractNumId="30">
    <w:nsid w:val="00000021"/>
    <w:multiLevelType w:val="singleLevel"/>
    <w:tmpl w:val="00000021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31">
    <w:nsid w:val="00000022"/>
    <w:multiLevelType w:val="singleLevel"/>
    <w:tmpl w:val="00000022"/>
    <w:name w:val="WW8Num32"/>
    <w:lvl w:ilvl="0">
      <w:start w:val="1"/>
      <w:numFmt w:val="decimal"/>
      <w:lvlText w:val="%1)"/>
      <w:lvlJc w:val="left"/>
      <w:pPr>
        <w:tabs>
          <w:tab w:val="num" w:pos="1080"/>
        </w:tabs>
        <w:ind w:left="1080" w:hanging="360"/>
      </w:pPr>
    </w:lvl>
  </w:abstractNum>
  <w:abstractNum w:abstractNumId="32">
    <w:nsid w:val="00000023"/>
    <w:multiLevelType w:val="multilevel"/>
    <w:tmpl w:val="00000023"/>
    <w:name w:val="WW8Num33"/>
    <w:lvl w:ilvl="0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cs="Times New Roman"/>
        <w:b/>
        <w:i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4"/>
        <w:szCs w:val="24"/>
        <w:u w:val="none"/>
        <w:vertAlign w:val="baseline"/>
      </w:rPr>
    </w:lvl>
    <w:lvl w:ilvl="1">
      <w:start w:val="6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</w:lvl>
  </w:abstractNum>
  <w:abstractNum w:abstractNumId="33">
    <w:nsid w:val="00000024"/>
    <w:multiLevelType w:val="multilevel"/>
    <w:tmpl w:val="00000024"/>
    <w:name w:val="WW8Num34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34">
    <w:nsid w:val="00000025"/>
    <w:multiLevelType w:val="singleLevel"/>
    <w:tmpl w:val="00000025"/>
    <w:name w:val="WW8Num3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35">
    <w:nsid w:val="00000026"/>
    <w:multiLevelType w:val="singleLevel"/>
    <w:tmpl w:val="00000026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0" w:firstLine="0"/>
      </w:pPr>
      <w:rPr>
        <w:rFonts w:ascii="Courier New" w:hAnsi="Courier New"/>
      </w:rPr>
    </w:lvl>
  </w:abstractNum>
  <w:abstractNum w:abstractNumId="36">
    <w:nsid w:val="00000027"/>
    <w:multiLevelType w:val="multilevel"/>
    <w:tmpl w:val="F1027E1E"/>
    <w:name w:val="WW8Num3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-311"/>
        </w:tabs>
        <w:ind w:left="311" w:hanging="360"/>
      </w:pPr>
    </w:lvl>
    <w:lvl w:ilvl="2">
      <w:start w:val="1"/>
      <w:numFmt w:val="lowerRoman"/>
      <w:lvlText w:val="%3."/>
      <w:lvlJc w:val="left"/>
      <w:pPr>
        <w:tabs>
          <w:tab w:val="num" w:pos="409"/>
        </w:tabs>
        <w:ind w:left="409" w:hanging="180"/>
      </w:pPr>
    </w:lvl>
    <w:lvl w:ilvl="3">
      <w:start w:val="1"/>
      <w:numFmt w:val="decimal"/>
      <w:lvlText w:val="%4."/>
      <w:lvlJc w:val="left"/>
      <w:pPr>
        <w:tabs>
          <w:tab w:val="num" w:pos="1129"/>
        </w:tabs>
        <w:ind w:left="1129" w:hanging="360"/>
      </w:pPr>
    </w:lvl>
    <w:lvl w:ilvl="4">
      <w:start w:val="1"/>
      <w:numFmt w:val="lowerLetter"/>
      <w:lvlText w:val="%5)"/>
      <w:lvlJc w:val="left"/>
      <w:pPr>
        <w:tabs>
          <w:tab w:val="num" w:pos="1849"/>
        </w:tabs>
        <w:ind w:left="1849" w:hanging="360"/>
      </w:pPr>
      <w:rPr>
        <w:b w:val="0"/>
        <w:i w:val="0"/>
      </w:rPr>
    </w:lvl>
    <w:lvl w:ilvl="5">
      <w:start w:val="1"/>
      <w:numFmt w:val="lowerRoman"/>
      <w:lvlText w:val="%6."/>
      <w:lvlJc w:val="left"/>
      <w:pPr>
        <w:tabs>
          <w:tab w:val="num" w:pos="2569"/>
        </w:tabs>
        <w:ind w:left="2569" w:hanging="180"/>
      </w:pPr>
    </w:lvl>
    <w:lvl w:ilvl="6">
      <w:start w:val="1"/>
      <w:numFmt w:val="decimal"/>
      <w:lvlText w:val="%7."/>
      <w:lvlJc w:val="left"/>
      <w:pPr>
        <w:tabs>
          <w:tab w:val="num" w:pos="3289"/>
        </w:tabs>
        <w:ind w:left="3289" w:hanging="360"/>
      </w:pPr>
    </w:lvl>
    <w:lvl w:ilvl="7">
      <w:start w:val="1"/>
      <w:numFmt w:val="lowerLetter"/>
      <w:lvlText w:val="%8."/>
      <w:lvlJc w:val="left"/>
      <w:pPr>
        <w:tabs>
          <w:tab w:val="num" w:pos="4009"/>
        </w:tabs>
        <w:ind w:left="4009" w:hanging="360"/>
      </w:pPr>
    </w:lvl>
    <w:lvl w:ilvl="8">
      <w:start w:val="1"/>
      <w:numFmt w:val="lowerRoman"/>
      <w:lvlText w:val="%9."/>
      <w:lvlJc w:val="left"/>
      <w:pPr>
        <w:tabs>
          <w:tab w:val="num" w:pos="4729"/>
        </w:tabs>
        <w:ind w:left="4729" w:hanging="180"/>
      </w:pPr>
    </w:lvl>
  </w:abstractNum>
  <w:abstractNum w:abstractNumId="37">
    <w:nsid w:val="00000028"/>
    <w:multiLevelType w:val="multilevel"/>
    <w:tmpl w:val="00000028"/>
    <w:name w:val="WW8Num3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sz w:val="24"/>
        <w:szCs w:val="24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00000029"/>
    <w:multiLevelType w:val="multilevel"/>
    <w:tmpl w:val="00000029"/>
    <w:name w:val="WW8Num39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39">
    <w:nsid w:val="0000002A"/>
    <w:multiLevelType w:val="multilevel"/>
    <w:tmpl w:val="0000002A"/>
    <w:name w:val="WW8Num4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0">
    <w:nsid w:val="0000002B"/>
    <w:multiLevelType w:val="multilevel"/>
    <w:tmpl w:val="D60C27C4"/>
    <w:name w:val="WW8Num4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tabs>
          <w:tab w:val="num" w:pos="0"/>
        </w:tabs>
        <w:ind w:left="792" w:hanging="432"/>
      </w:pPr>
      <w:rPr>
        <w:rFonts w:hint="default"/>
      </w:rPr>
    </w:lvl>
    <w:lvl w:ilvl="2">
      <w:start w:val="1"/>
      <w:numFmt w:val="decimal"/>
      <w:lvlText w:val="3.2.%3."/>
      <w:lvlJc w:val="left"/>
      <w:pPr>
        <w:tabs>
          <w:tab w:val="num" w:pos="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41">
    <w:nsid w:val="0000002C"/>
    <w:multiLevelType w:val="multilevel"/>
    <w:tmpl w:val="BF8628D4"/>
    <w:name w:val="WW8Num42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3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2">
    <w:nsid w:val="0000002D"/>
    <w:multiLevelType w:val="multilevel"/>
    <w:tmpl w:val="0000002D"/>
    <w:name w:val="WW8Num5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3">
    <w:nsid w:val="0000002E"/>
    <w:multiLevelType w:val="multilevel"/>
    <w:tmpl w:val="0000002E"/>
    <w:name w:val="WW8Num4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4">
    <w:nsid w:val="0000002F"/>
    <w:multiLevelType w:val="singleLevel"/>
    <w:tmpl w:val="0000002F"/>
    <w:name w:val="WW8Num45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/>
      </w:rPr>
    </w:lvl>
  </w:abstractNum>
  <w:abstractNum w:abstractNumId="45">
    <w:nsid w:val="00000030"/>
    <w:multiLevelType w:val="multilevel"/>
    <w:tmpl w:val="00000030"/>
    <w:name w:val="WW8Num46"/>
    <w:lvl w:ilvl="0">
      <w:start w:val="3"/>
      <w:numFmt w:val="decimal"/>
      <w:lvlText w:val=" %1 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 %1.%2.%3 "/>
      <w:lvlJc w:val="left"/>
      <w:pPr>
        <w:tabs>
          <w:tab w:val="num" w:pos="1704"/>
        </w:tabs>
        <w:ind w:left="1704" w:hanging="504"/>
      </w:pPr>
    </w:lvl>
    <w:lvl w:ilvl="3">
      <w:start w:val="1"/>
      <w:numFmt w:val="decimal"/>
      <w:lvlText w:val=" %1.%2.%3.%4 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</w:lvl>
  </w:abstractNum>
  <w:abstractNum w:abstractNumId="46">
    <w:nsid w:val="00000031"/>
    <w:multiLevelType w:val="singleLevel"/>
    <w:tmpl w:val="4174928A"/>
    <w:name w:val="WW8Num47"/>
    <w:lvl w:ilvl="0">
      <w:start w:val="1"/>
      <w:numFmt w:val="russianLower"/>
      <w:lvlText w:val="%1)"/>
      <w:lvlJc w:val="left"/>
      <w:pPr>
        <w:ind w:left="1996" w:hanging="360"/>
      </w:pPr>
      <w:rPr>
        <w:rFonts w:hint="default"/>
      </w:rPr>
    </w:lvl>
  </w:abstractNum>
  <w:abstractNum w:abstractNumId="47">
    <w:nsid w:val="00000032"/>
    <w:multiLevelType w:val="multilevel"/>
    <w:tmpl w:val="00000032"/>
    <w:name w:val="WW8Num4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48">
    <w:nsid w:val="00000033"/>
    <w:multiLevelType w:val="multilevel"/>
    <w:tmpl w:val="00000033"/>
    <w:name w:val="WW8Num49"/>
    <w:lvl w:ilvl="0">
      <w:start w:val="3"/>
      <w:numFmt w:val="decimal"/>
      <w:lvlText w:val="%1."/>
      <w:lvlJc w:val="left"/>
      <w:pPr>
        <w:tabs>
          <w:tab w:val="num" w:pos="0"/>
        </w:tabs>
        <w:ind w:left="540" w:hanging="540"/>
      </w:pPr>
    </w:lvl>
    <w:lvl w:ilvl="1">
      <w:start w:val="5"/>
      <w:numFmt w:val="decimal"/>
      <w:lvlText w:val="%1.%2."/>
      <w:lvlJc w:val="left"/>
      <w:pPr>
        <w:tabs>
          <w:tab w:val="num" w:pos="0"/>
        </w:tabs>
        <w:ind w:left="1390" w:hanging="54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420" w:hanging="72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327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33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5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9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600" w:hanging="1800"/>
      </w:pPr>
    </w:lvl>
  </w:abstractNum>
  <w:abstractNum w:abstractNumId="49">
    <w:nsid w:val="00000034"/>
    <w:multiLevelType w:val="multilevel"/>
    <w:tmpl w:val="00000034"/>
    <w:name w:val="WW8Num50"/>
    <w:lvl w:ilvl="0">
      <w:start w:val="1"/>
      <w:numFmt w:val="decimal"/>
      <w:lvlText w:val="%1)"/>
      <w:lvlJc w:val="left"/>
      <w:pPr>
        <w:tabs>
          <w:tab w:val="num" w:pos="1287"/>
        </w:tabs>
        <w:ind w:left="1287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0">
    <w:nsid w:val="00000035"/>
    <w:multiLevelType w:val="multilevel"/>
    <w:tmpl w:val="E3140378"/>
    <w:name w:val="WW8Num51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5.%3 "/>
      <w:lvlJc w:val="left"/>
      <w:pPr>
        <w:tabs>
          <w:tab w:val="num" w:pos="1224"/>
        </w:tabs>
        <w:ind w:left="1224" w:hanging="504"/>
      </w:pPr>
      <w:rPr>
        <w:rFonts w:cs="Times New Roman" w:hint="default"/>
        <w:i w:val="0"/>
      </w:rPr>
    </w:lvl>
    <w:lvl w:ilvl="3">
      <w:start w:val="1"/>
      <w:numFmt w:val="decimal"/>
      <w:lvlText w:val=" %1.5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1">
    <w:nsid w:val="00000036"/>
    <w:multiLevelType w:val="multilevel"/>
    <w:tmpl w:val="00000036"/>
    <w:name w:val="WW8Num52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2">
    <w:nsid w:val="00000037"/>
    <w:multiLevelType w:val="multilevel"/>
    <w:tmpl w:val="00000037"/>
    <w:name w:val="WW8Num53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53">
    <w:nsid w:val="00000038"/>
    <w:multiLevelType w:val="multilevel"/>
    <w:tmpl w:val="00000038"/>
    <w:name w:val="WW8Num5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4">
    <w:nsid w:val="00000039"/>
    <w:multiLevelType w:val="multilevel"/>
    <w:tmpl w:val="00000039"/>
    <w:name w:val="WW8Num5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bullet"/>
      <w:lvlText w:val="-"/>
      <w:lvlJc w:val="left"/>
      <w:pPr>
        <w:tabs>
          <w:tab w:val="num" w:pos="1072"/>
        </w:tabs>
        <w:ind w:left="1072" w:hanging="504"/>
      </w:pPr>
      <w:rPr>
        <w:rFonts w:ascii="Times New Roman" w:hAnsi="Times New Roman"/>
      </w:rPr>
    </w:lvl>
    <w:lvl w:ilvl="3">
      <w:start w:val="1"/>
      <w:numFmt w:val="decimal"/>
      <w:lvlText w:val="%1.%2.%3.%4."/>
      <w:lvlJc w:val="left"/>
      <w:pPr>
        <w:tabs>
          <w:tab w:val="num" w:pos="2020"/>
        </w:tabs>
        <w:ind w:left="19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5">
    <w:nsid w:val="0000003A"/>
    <w:multiLevelType w:val="multilevel"/>
    <w:tmpl w:val="0000003A"/>
    <w:name w:val="WW8Num5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2.%3."/>
      <w:lvlJc w:val="left"/>
      <w:pPr>
        <w:tabs>
          <w:tab w:val="num" w:pos="0"/>
        </w:tabs>
        <w:ind w:left="1224" w:hanging="504"/>
      </w:pPr>
      <w:rPr>
        <w:b w:val="0"/>
        <w:i w:val="0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6">
    <w:nsid w:val="0000003B"/>
    <w:multiLevelType w:val="multilevel"/>
    <w:tmpl w:val="0000003B"/>
    <w:name w:val="WW8Num5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7">
    <w:nsid w:val="0000003C"/>
    <w:multiLevelType w:val="multilevel"/>
    <w:tmpl w:val="0000003C"/>
    <w:name w:val="WW8Num5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8">
    <w:nsid w:val="0000003D"/>
    <w:multiLevelType w:val="multilevel"/>
    <w:tmpl w:val="0000003D"/>
    <w:name w:val="WW8Num59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</w:lvl>
    <w:lvl w:ilvl="2">
      <w:start w:val="1"/>
      <w:numFmt w:val="decimal"/>
      <w:lvlText w:val="3.13.%3."/>
      <w:lvlJc w:val="left"/>
      <w:pPr>
        <w:tabs>
          <w:tab w:val="num" w:pos="0"/>
        </w:tabs>
        <w:ind w:left="1224" w:hanging="504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3.%2.%3.%4."/>
      <w:lvlJc w:val="left"/>
      <w:pPr>
        <w:tabs>
          <w:tab w:val="num" w:pos="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</w:lvl>
  </w:abstractNum>
  <w:abstractNum w:abstractNumId="59">
    <w:nsid w:val="0000003E"/>
    <w:multiLevelType w:val="multilevel"/>
    <w:tmpl w:val="0000003E"/>
    <w:name w:val="WW8Num60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Wingdings" w:hAnsi="Wingdings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0">
    <w:nsid w:val="0000003F"/>
    <w:multiLevelType w:val="multilevel"/>
    <w:tmpl w:val="0000003F"/>
    <w:name w:val="WW8Num61"/>
    <w:lvl w:ilvl="0">
      <w:start w:val="1"/>
      <w:numFmt w:val="bullet"/>
      <w:lvlText w:val="­"/>
      <w:lvlJc w:val="left"/>
      <w:pPr>
        <w:tabs>
          <w:tab w:val="num" w:pos="737"/>
        </w:tabs>
        <w:ind w:left="720" w:hanging="360"/>
      </w:pPr>
      <w:rPr>
        <w:rFonts w:ascii="Courier New" w:hAnsi="Courier New" w:cs="Times New Roman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  <w:bCs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8"/>
        <w:szCs w:val="28"/>
        <w:u w:val="none"/>
        <w:vertAlign w:val="baseline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1"/>
        <w:position w:val="0"/>
        <w:sz w:val="20"/>
        <w:u w:val="none"/>
        <w:vertAlign w:val="baseline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/>
        <w:b w:val="0"/>
        <w:bCs w:val="0"/>
        <w:i w:val="0"/>
        <w:iCs w:val="0"/>
        <w:color w:val="auto"/>
      </w:rPr>
    </w:lvl>
  </w:abstractNum>
  <w:abstractNum w:abstractNumId="61">
    <w:nsid w:val="00000040"/>
    <w:multiLevelType w:val="multilevel"/>
    <w:tmpl w:val="00000040"/>
    <w:name w:val="WW8Num6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2">
    <w:nsid w:val="00000041"/>
    <w:multiLevelType w:val="multilevel"/>
    <w:tmpl w:val="00000041"/>
    <w:name w:val="WW8Num63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3">
    <w:nsid w:val="00000042"/>
    <w:multiLevelType w:val="multilevel"/>
    <w:tmpl w:val="00000042"/>
    <w:name w:val="WW8Num64"/>
    <w:lvl w:ilvl="0">
      <w:start w:val="3"/>
      <w:numFmt w:val="decimal"/>
      <w:lvlText w:val="%1."/>
      <w:lvlJc w:val="left"/>
      <w:pPr>
        <w:tabs>
          <w:tab w:val="num" w:pos="0"/>
        </w:tabs>
        <w:ind w:left="1080" w:hanging="108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655" w:hanging="1080"/>
      </w:pPr>
    </w:lvl>
    <w:lvl w:ilvl="2">
      <w:start w:val="8"/>
      <w:numFmt w:val="decimal"/>
      <w:lvlText w:val="%1.%2.%3."/>
      <w:lvlJc w:val="left"/>
      <w:pPr>
        <w:tabs>
          <w:tab w:val="num" w:pos="0"/>
        </w:tabs>
        <w:ind w:left="2230" w:hanging="10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05" w:hanging="1080"/>
      </w:pPr>
    </w:lvl>
    <w:lvl w:ilvl="4">
      <w:start w:val="3"/>
      <w:numFmt w:val="decimal"/>
      <w:lvlText w:val="%1.%2.%3.%4.%5."/>
      <w:lvlJc w:val="left"/>
      <w:pPr>
        <w:tabs>
          <w:tab w:val="num" w:pos="0"/>
        </w:tabs>
        <w:ind w:left="338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395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489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5465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6400" w:hanging="1800"/>
      </w:pPr>
    </w:lvl>
  </w:abstractNum>
  <w:abstractNum w:abstractNumId="64">
    <w:nsid w:val="00000043"/>
    <w:multiLevelType w:val="multilevel"/>
    <w:tmpl w:val="00000043"/>
    <w:name w:val="WW8Num65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5">
    <w:nsid w:val="00000044"/>
    <w:multiLevelType w:val="multilevel"/>
    <w:tmpl w:val="99C8379E"/>
    <w:name w:val="WW8Num66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4.%3 "/>
      <w:lvlJc w:val="left"/>
      <w:pPr>
        <w:tabs>
          <w:tab w:val="num" w:pos="1224"/>
        </w:tabs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6">
    <w:nsid w:val="00000045"/>
    <w:multiLevelType w:val="multilevel"/>
    <w:tmpl w:val="00000045"/>
    <w:name w:val="WW8Num67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rFonts w:ascii="Times New Roman" w:hAnsi="Times New Roman" w:cs="Times New Roman"/>
        <w:i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7">
    <w:nsid w:val="00000046"/>
    <w:multiLevelType w:val="multilevel"/>
    <w:tmpl w:val="F2BE1846"/>
    <w:name w:val="WW8Num68"/>
    <w:lvl w:ilvl="0">
      <w:start w:val="1"/>
      <w:numFmt w:val="decimal"/>
      <w:lvlText w:val=" %1 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 %1.%2 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 %2.2.%3 "/>
      <w:lvlJc w:val="left"/>
      <w:pPr>
        <w:tabs>
          <w:tab w:val="num" w:pos="1355"/>
        </w:tabs>
        <w:ind w:left="1355" w:hanging="504"/>
      </w:pPr>
      <w:rPr>
        <w:rFonts w:hint="default"/>
        <w:sz w:val="24"/>
        <w:szCs w:val="24"/>
      </w:rPr>
    </w:lvl>
    <w:lvl w:ilvl="3">
      <w:start w:val="1"/>
      <w:numFmt w:val="decimal"/>
      <w:lvlText w:val=" %1.%2.%3.%4 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 %1.%2.%3.%4.%5 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 %1.%2.%3.%4.%5.%6 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 %1.%2.%3.%4.%5.%6.%7 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 %1.%2.%3.%4.%5.%6.%7.%8 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 %1.%2.%3.%4.%5.%6.%7.%8.%9 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68">
    <w:nsid w:val="00000047"/>
    <w:multiLevelType w:val="multilevel"/>
    <w:tmpl w:val="00000047"/>
    <w:name w:val="WW8Num69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2.%3."/>
      <w:lvlJc w:val="left"/>
      <w:pPr>
        <w:tabs>
          <w:tab w:val="num" w:pos="1704"/>
        </w:tabs>
        <w:ind w:left="1704" w:hanging="504"/>
      </w:pPr>
      <w:rPr>
        <w:b w:val="0"/>
      </w:rPr>
    </w:lvl>
    <w:lvl w:ilvl="3">
      <w:start w:val="1"/>
      <w:numFmt w:val="decimal"/>
      <w:lvlText w:val="%3.%4."/>
      <w:lvlJc w:val="left"/>
      <w:pPr>
        <w:tabs>
          <w:tab w:val="num" w:pos="720"/>
        </w:tabs>
        <w:ind w:left="648" w:hanging="648"/>
      </w:pPr>
    </w:lvl>
    <w:lvl w:ilvl="4">
      <w:start w:val="1"/>
      <w:numFmt w:val="decimal"/>
      <w:lvlText w:val="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69">
    <w:nsid w:val="00000048"/>
    <w:multiLevelType w:val="multilevel"/>
    <w:tmpl w:val="00000048"/>
    <w:name w:val="WW8Num70"/>
    <w:lvl w:ilvl="0">
      <w:start w:val="1"/>
      <w:numFmt w:val="lowerLetter"/>
      <w:lvlText w:val="%1)"/>
      <w:lvlJc w:val="left"/>
      <w:pPr>
        <w:tabs>
          <w:tab w:val="num" w:pos="1435"/>
        </w:tabs>
        <w:ind w:left="1435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0">
    <w:nsid w:val="003E67F1"/>
    <w:multiLevelType w:val="multilevel"/>
    <w:tmpl w:val="50C61C9E"/>
    <w:lvl w:ilvl="0">
      <w:start w:val="1"/>
      <w:numFmt w:val="decimal"/>
      <w:lvlText w:val="1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1">
    <w:nsid w:val="00421F82"/>
    <w:multiLevelType w:val="multilevel"/>
    <w:tmpl w:val="FC04DCC0"/>
    <w:name w:val="WW8Num71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95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72">
    <w:nsid w:val="00503C23"/>
    <w:multiLevelType w:val="multilevel"/>
    <w:tmpl w:val="6130F168"/>
    <w:name w:val="WW8Num72"/>
    <w:lvl w:ilvl="0">
      <w:start w:val="2"/>
      <w:numFmt w:val="decimal"/>
      <w:lvlText w:val="%1."/>
      <w:lvlJc w:val="left"/>
      <w:pPr>
        <w:tabs>
          <w:tab w:val="num" w:pos="1620"/>
        </w:tabs>
        <w:ind w:left="1620" w:hanging="1620"/>
      </w:pPr>
      <w:rPr>
        <w:rFonts w:hint="default"/>
      </w:rPr>
    </w:lvl>
    <w:lvl w:ilvl="1">
      <w:start w:val="15"/>
      <w:numFmt w:val="decimal"/>
      <w:lvlText w:val="%1.%2."/>
      <w:lvlJc w:val="left"/>
      <w:pPr>
        <w:tabs>
          <w:tab w:val="num" w:pos="1860"/>
        </w:tabs>
        <w:ind w:left="1860" w:hanging="1620"/>
      </w:pPr>
      <w:rPr>
        <w:rFonts w:ascii="Times New Roman" w:hAnsi="Times New Roman" w:hint="default"/>
        <w:b/>
        <w:i w:val="0"/>
        <w:sz w:val="24"/>
      </w:rPr>
    </w:lvl>
    <w:lvl w:ilvl="2">
      <w:start w:val="1"/>
      <w:numFmt w:val="decimal"/>
      <w:lvlText w:val="%1.%2.%3."/>
      <w:lvlJc w:val="left"/>
      <w:pPr>
        <w:tabs>
          <w:tab w:val="num" w:pos="2100"/>
        </w:tabs>
        <w:ind w:left="2100" w:hanging="1620"/>
      </w:pPr>
      <w:rPr>
        <w:rFonts w:hint="default"/>
        <w:sz w:val="24"/>
        <w:szCs w:val="24"/>
      </w:rPr>
    </w:lvl>
    <w:lvl w:ilvl="3">
      <w:start w:val="5"/>
      <w:numFmt w:val="decimal"/>
      <w:lvlText w:val="%1.%2.%3.%4."/>
      <w:lvlJc w:val="left"/>
      <w:pPr>
        <w:tabs>
          <w:tab w:val="num" w:pos="2340"/>
        </w:tabs>
        <w:ind w:left="2340" w:hanging="16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80"/>
        </w:tabs>
        <w:ind w:left="2580" w:hanging="16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20"/>
        </w:tabs>
        <w:ind w:left="2820" w:hanging="1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6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300"/>
        </w:tabs>
        <w:ind w:left="3300" w:hanging="162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720"/>
        </w:tabs>
        <w:ind w:left="3720" w:hanging="1800"/>
      </w:pPr>
      <w:rPr>
        <w:rFonts w:hint="default"/>
      </w:rPr>
    </w:lvl>
  </w:abstractNum>
  <w:abstractNum w:abstractNumId="73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>
    <w:nsid w:val="02B5782E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5">
    <w:nsid w:val="02F35FB4"/>
    <w:multiLevelType w:val="hybridMultilevel"/>
    <w:tmpl w:val="92C8B0EA"/>
    <w:lvl w:ilvl="0" w:tplc="3A4CF848">
      <w:start w:val="1"/>
      <w:numFmt w:val="bullet"/>
      <w:pStyle w:val="tztxtlist"/>
      <w:lvlText w:val=""/>
      <w:lvlJc w:val="left"/>
      <w:pPr>
        <w:tabs>
          <w:tab w:val="num" w:pos="1985"/>
        </w:tabs>
        <w:ind w:left="1985" w:hanging="397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76">
    <w:nsid w:val="046D6C31"/>
    <w:multiLevelType w:val="hybridMultilevel"/>
    <w:tmpl w:val="B01E1712"/>
    <w:lvl w:ilvl="0" w:tplc="245094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81DA06B0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EA96030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FC2E85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43A9B4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F3CFB4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BCBE3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1324202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99AA75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06575A37"/>
    <w:multiLevelType w:val="multilevel"/>
    <w:tmpl w:val="6612311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6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25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2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480" w:hanging="1800"/>
      </w:pPr>
      <w:rPr>
        <w:rFonts w:hint="default"/>
      </w:rPr>
    </w:lvl>
  </w:abstractNum>
  <w:abstractNum w:abstractNumId="78">
    <w:nsid w:val="07810939"/>
    <w:multiLevelType w:val="hybridMultilevel"/>
    <w:tmpl w:val="CD5E46EA"/>
    <w:lvl w:ilvl="0" w:tplc="ECAC2D16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9">
    <w:nsid w:val="087D42C4"/>
    <w:multiLevelType w:val="multilevel"/>
    <w:tmpl w:val="4426E8F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3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0">
    <w:nsid w:val="0A6B626A"/>
    <w:multiLevelType w:val="multilevel"/>
    <w:tmpl w:val="7F5EA0F0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1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>
    <w:nsid w:val="0AFF1673"/>
    <w:multiLevelType w:val="multilevel"/>
    <w:tmpl w:val="EA60235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36" w:hanging="720"/>
      </w:pPr>
      <w:rPr>
        <w:rFonts w:hint="default"/>
      </w:rPr>
    </w:lvl>
    <w:lvl w:ilvl="2">
      <w:start w:val="9"/>
      <w:numFmt w:val="decimal"/>
      <w:lvlText w:val="%1.%2.%3."/>
      <w:lvlJc w:val="left"/>
      <w:pPr>
        <w:ind w:left="19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728" w:hanging="1800"/>
      </w:pPr>
      <w:rPr>
        <w:rFonts w:hint="default"/>
      </w:rPr>
    </w:lvl>
  </w:abstractNum>
  <w:abstractNum w:abstractNumId="83">
    <w:nsid w:val="0BC8281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4">
    <w:nsid w:val="10B766D5"/>
    <w:multiLevelType w:val="multilevel"/>
    <w:tmpl w:val="8CE6E1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2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85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>
    <w:nsid w:val="16865122"/>
    <w:multiLevelType w:val="hybridMultilevel"/>
    <w:tmpl w:val="89D89E8C"/>
    <w:lvl w:ilvl="0" w:tplc="71183F1E">
      <w:start w:val="1"/>
      <w:numFmt w:val="lowerLetter"/>
      <w:lvlText w:val="%1)"/>
      <w:lvlJc w:val="left"/>
      <w:pPr>
        <w:ind w:left="720" w:hanging="360"/>
      </w:pPr>
    </w:lvl>
    <w:lvl w:ilvl="1" w:tplc="B0D0A09C" w:tentative="1">
      <w:start w:val="1"/>
      <w:numFmt w:val="lowerLetter"/>
      <w:lvlText w:val="%2."/>
      <w:lvlJc w:val="left"/>
      <w:pPr>
        <w:ind w:left="1440" w:hanging="360"/>
      </w:pPr>
    </w:lvl>
    <w:lvl w:ilvl="2" w:tplc="2FA8B640" w:tentative="1">
      <w:start w:val="1"/>
      <w:numFmt w:val="lowerRoman"/>
      <w:lvlText w:val="%3."/>
      <w:lvlJc w:val="right"/>
      <w:pPr>
        <w:ind w:left="2160" w:hanging="180"/>
      </w:pPr>
    </w:lvl>
    <w:lvl w:ilvl="3" w:tplc="3F5AB100" w:tentative="1">
      <w:start w:val="1"/>
      <w:numFmt w:val="decimal"/>
      <w:lvlText w:val="%4."/>
      <w:lvlJc w:val="left"/>
      <w:pPr>
        <w:ind w:left="2880" w:hanging="360"/>
      </w:pPr>
    </w:lvl>
    <w:lvl w:ilvl="4" w:tplc="D76CEDAC" w:tentative="1">
      <w:start w:val="1"/>
      <w:numFmt w:val="lowerLetter"/>
      <w:lvlText w:val="%5."/>
      <w:lvlJc w:val="left"/>
      <w:pPr>
        <w:ind w:left="3600" w:hanging="360"/>
      </w:pPr>
    </w:lvl>
    <w:lvl w:ilvl="5" w:tplc="746480AC" w:tentative="1">
      <w:start w:val="1"/>
      <w:numFmt w:val="lowerRoman"/>
      <w:lvlText w:val="%6."/>
      <w:lvlJc w:val="right"/>
      <w:pPr>
        <w:ind w:left="4320" w:hanging="180"/>
      </w:pPr>
    </w:lvl>
    <w:lvl w:ilvl="6" w:tplc="D9620CAE" w:tentative="1">
      <w:start w:val="1"/>
      <w:numFmt w:val="decimal"/>
      <w:lvlText w:val="%7."/>
      <w:lvlJc w:val="left"/>
      <w:pPr>
        <w:ind w:left="5040" w:hanging="360"/>
      </w:pPr>
    </w:lvl>
    <w:lvl w:ilvl="7" w:tplc="F3A82EFE" w:tentative="1">
      <w:start w:val="1"/>
      <w:numFmt w:val="lowerLetter"/>
      <w:lvlText w:val="%8."/>
      <w:lvlJc w:val="left"/>
      <w:pPr>
        <w:ind w:left="5760" w:hanging="360"/>
      </w:pPr>
    </w:lvl>
    <w:lvl w:ilvl="8" w:tplc="29E0BAE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>
    <w:nsid w:val="17610F06"/>
    <w:multiLevelType w:val="hybridMultilevel"/>
    <w:tmpl w:val="711E019C"/>
    <w:lvl w:ilvl="0" w:tplc="B81CBA1A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>
    <w:nsid w:val="17710F02"/>
    <w:multiLevelType w:val="hybridMultilevel"/>
    <w:tmpl w:val="E03C1DFC"/>
    <w:lvl w:ilvl="0" w:tplc="1CA8E2B2">
      <w:start w:val="1"/>
      <w:numFmt w:val="russianLower"/>
      <w:lvlText w:val="%1)"/>
      <w:lvlJc w:val="left"/>
      <w:pPr>
        <w:tabs>
          <w:tab w:val="num" w:pos="1287"/>
        </w:tabs>
        <w:ind w:left="1287" w:hanging="360"/>
      </w:pPr>
    </w:lvl>
    <w:lvl w:ilvl="1" w:tplc="58EE1F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EC9276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5F0E2D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5747B6E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6B2441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9D46B4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FB696C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450BF06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9">
    <w:nsid w:val="187F7110"/>
    <w:multiLevelType w:val="hybridMultilevel"/>
    <w:tmpl w:val="AB485D60"/>
    <w:lvl w:ilvl="0" w:tplc="FFFFFFFF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abstractNum w:abstractNumId="90">
    <w:nsid w:val="1A487C0F"/>
    <w:multiLevelType w:val="multilevel"/>
    <w:tmpl w:val="2E3E71E8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2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1">
    <w:nsid w:val="1A9755A7"/>
    <w:multiLevelType w:val="hybridMultilevel"/>
    <w:tmpl w:val="7B500EF4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2">
    <w:nsid w:val="1DAE434A"/>
    <w:multiLevelType w:val="hybridMultilevel"/>
    <w:tmpl w:val="B69C1672"/>
    <w:lvl w:ilvl="0" w:tplc="900E07C6">
      <w:start w:val="1"/>
      <w:numFmt w:val="decimal"/>
      <w:lvlText w:val="%1."/>
      <w:lvlJc w:val="left"/>
      <w:pPr>
        <w:ind w:left="41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37" w:hanging="360"/>
      </w:pPr>
    </w:lvl>
    <w:lvl w:ilvl="2" w:tplc="0419001B" w:tentative="1">
      <w:start w:val="1"/>
      <w:numFmt w:val="lowerRoman"/>
      <w:lvlText w:val="%3."/>
      <w:lvlJc w:val="right"/>
      <w:pPr>
        <w:ind w:left="1857" w:hanging="180"/>
      </w:pPr>
    </w:lvl>
    <w:lvl w:ilvl="3" w:tplc="0419000F" w:tentative="1">
      <w:start w:val="1"/>
      <w:numFmt w:val="decimal"/>
      <w:lvlText w:val="%4."/>
      <w:lvlJc w:val="left"/>
      <w:pPr>
        <w:ind w:left="2577" w:hanging="360"/>
      </w:pPr>
    </w:lvl>
    <w:lvl w:ilvl="4" w:tplc="04190019" w:tentative="1">
      <w:start w:val="1"/>
      <w:numFmt w:val="lowerLetter"/>
      <w:lvlText w:val="%5."/>
      <w:lvlJc w:val="left"/>
      <w:pPr>
        <w:ind w:left="3297" w:hanging="360"/>
      </w:pPr>
    </w:lvl>
    <w:lvl w:ilvl="5" w:tplc="0419001B" w:tentative="1">
      <w:start w:val="1"/>
      <w:numFmt w:val="lowerRoman"/>
      <w:lvlText w:val="%6."/>
      <w:lvlJc w:val="right"/>
      <w:pPr>
        <w:ind w:left="4017" w:hanging="180"/>
      </w:pPr>
    </w:lvl>
    <w:lvl w:ilvl="6" w:tplc="0419000F" w:tentative="1">
      <w:start w:val="1"/>
      <w:numFmt w:val="decimal"/>
      <w:lvlText w:val="%7."/>
      <w:lvlJc w:val="left"/>
      <w:pPr>
        <w:ind w:left="4737" w:hanging="360"/>
      </w:pPr>
    </w:lvl>
    <w:lvl w:ilvl="7" w:tplc="04190019" w:tentative="1">
      <w:start w:val="1"/>
      <w:numFmt w:val="lowerLetter"/>
      <w:lvlText w:val="%8."/>
      <w:lvlJc w:val="left"/>
      <w:pPr>
        <w:ind w:left="5457" w:hanging="360"/>
      </w:pPr>
    </w:lvl>
    <w:lvl w:ilvl="8" w:tplc="0419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93">
    <w:nsid w:val="1ECB0E72"/>
    <w:multiLevelType w:val="hybridMultilevel"/>
    <w:tmpl w:val="356A90B2"/>
    <w:lvl w:ilvl="0" w:tplc="30D0F388">
      <w:start w:val="1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94">
    <w:nsid w:val="2123001A"/>
    <w:multiLevelType w:val="multilevel"/>
    <w:tmpl w:val="0E86A2E0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1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95">
    <w:nsid w:val="23B76C89"/>
    <w:multiLevelType w:val="hybridMultilevel"/>
    <w:tmpl w:val="2EACD122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6">
    <w:nsid w:val="24E64619"/>
    <w:multiLevelType w:val="multilevel"/>
    <w:tmpl w:val="C0B6AAB6"/>
    <w:lvl w:ilvl="0">
      <w:start w:val="1"/>
      <w:numFmt w:val="decimal"/>
      <w:lvlText w:val="%1.1.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2%1.3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7">
    <w:nsid w:val="26F00E49"/>
    <w:multiLevelType w:val="multilevel"/>
    <w:tmpl w:val="8F9E1872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98">
    <w:nsid w:val="2796550A"/>
    <w:multiLevelType w:val="multilevel"/>
    <w:tmpl w:val="6C8247D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1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8" w:hanging="1800"/>
      </w:pPr>
      <w:rPr>
        <w:rFonts w:hint="default"/>
      </w:rPr>
    </w:lvl>
  </w:abstractNum>
  <w:abstractNum w:abstractNumId="99">
    <w:nsid w:val="27BD4847"/>
    <w:multiLevelType w:val="multilevel"/>
    <w:tmpl w:val="3E6C1BCE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0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00">
    <w:nsid w:val="27D5482D"/>
    <w:multiLevelType w:val="hybridMultilevel"/>
    <w:tmpl w:val="52E46B64"/>
    <w:lvl w:ilvl="0" w:tplc="B81CBA1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1">
    <w:nsid w:val="2E495140"/>
    <w:multiLevelType w:val="multilevel"/>
    <w:tmpl w:val="A2BA39B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02">
    <w:nsid w:val="2E733442"/>
    <w:multiLevelType w:val="multilevel"/>
    <w:tmpl w:val="E918DD8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5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241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8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12" w:hanging="1800"/>
      </w:pPr>
      <w:rPr>
        <w:rFonts w:hint="default"/>
      </w:rPr>
    </w:lvl>
  </w:abstractNum>
  <w:abstractNum w:abstractNumId="103">
    <w:nsid w:val="2EB62B96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>
    <w:nsid w:val="318D3771"/>
    <w:multiLevelType w:val="multilevel"/>
    <w:tmpl w:val="FEE64300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i/>
      </w:rPr>
    </w:lvl>
    <w:lvl w:ilvl="2">
      <w:start w:val="1"/>
      <w:numFmt w:val="decimal"/>
      <w:lvlText w:val="%1.12.%3."/>
      <w:lvlJc w:val="left"/>
      <w:pPr>
        <w:ind w:left="2166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i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05">
    <w:nsid w:val="33D94FBF"/>
    <w:multiLevelType w:val="multilevel"/>
    <w:tmpl w:val="88CCA0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6">
    <w:nsid w:val="341D681F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0" w:firstLine="0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</w:lvl>
  </w:abstractNum>
  <w:abstractNum w:abstractNumId="107">
    <w:nsid w:val="3444649B"/>
    <w:multiLevelType w:val="hybridMultilevel"/>
    <w:tmpl w:val="CEBCBD38"/>
    <w:lvl w:ilvl="0" w:tplc="04190017">
      <w:start w:val="1"/>
      <w:numFmt w:val="lowerLetter"/>
      <w:lvlText w:val="%1)"/>
      <w:lvlJc w:val="left"/>
      <w:pPr>
        <w:ind w:left="1120" w:hanging="360"/>
      </w:pPr>
    </w:lvl>
    <w:lvl w:ilvl="1" w:tplc="04190019" w:tentative="1">
      <w:start w:val="1"/>
      <w:numFmt w:val="lowerLetter"/>
      <w:lvlText w:val="%2."/>
      <w:lvlJc w:val="left"/>
      <w:pPr>
        <w:ind w:left="1840" w:hanging="360"/>
      </w:pPr>
    </w:lvl>
    <w:lvl w:ilvl="2" w:tplc="0419001B" w:tentative="1">
      <w:start w:val="1"/>
      <w:numFmt w:val="lowerRoman"/>
      <w:lvlText w:val="%3."/>
      <w:lvlJc w:val="right"/>
      <w:pPr>
        <w:ind w:left="2560" w:hanging="180"/>
      </w:pPr>
    </w:lvl>
    <w:lvl w:ilvl="3" w:tplc="0419000F" w:tentative="1">
      <w:start w:val="1"/>
      <w:numFmt w:val="decimal"/>
      <w:lvlText w:val="%4."/>
      <w:lvlJc w:val="left"/>
      <w:pPr>
        <w:ind w:left="3280" w:hanging="360"/>
      </w:pPr>
    </w:lvl>
    <w:lvl w:ilvl="4" w:tplc="04190019" w:tentative="1">
      <w:start w:val="1"/>
      <w:numFmt w:val="lowerLetter"/>
      <w:lvlText w:val="%5."/>
      <w:lvlJc w:val="left"/>
      <w:pPr>
        <w:ind w:left="4000" w:hanging="360"/>
      </w:pPr>
    </w:lvl>
    <w:lvl w:ilvl="5" w:tplc="0419001B" w:tentative="1">
      <w:start w:val="1"/>
      <w:numFmt w:val="lowerRoman"/>
      <w:lvlText w:val="%6."/>
      <w:lvlJc w:val="right"/>
      <w:pPr>
        <w:ind w:left="4720" w:hanging="180"/>
      </w:pPr>
    </w:lvl>
    <w:lvl w:ilvl="6" w:tplc="0419000F" w:tentative="1">
      <w:start w:val="1"/>
      <w:numFmt w:val="decimal"/>
      <w:lvlText w:val="%7."/>
      <w:lvlJc w:val="left"/>
      <w:pPr>
        <w:ind w:left="5440" w:hanging="360"/>
      </w:pPr>
    </w:lvl>
    <w:lvl w:ilvl="7" w:tplc="04190019" w:tentative="1">
      <w:start w:val="1"/>
      <w:numFmt w:val="lowerLetter"/>
      <w:lvlText w:val="%8."/>
      <w:lvlJc w:val="left"/>
      <w:pPr>
        <w:ind w:left="6160" w:hanging="360"/>
      </w:pPr>
    </w:lvl>
    <w:lvl w:ilvl="8" w:tplc="0419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08">
    <w:nsid w:val="345C727F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>
    <w:nsid w:val="34B41C95"/>
    <w:multiLevelType w:val="multilevel"/>
    <w:tmpl w:val="9C4EEC86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80" w:hanging="840"/>
      </w:pPr>
      <w:rPr>
        <w:rFonts w:hint="default"/>
      </w:rPr>
    </w:lvl>
    <w:lvl w:ilvl="2">
      <w:start w:val="14"/>
      <w:numFmt w:val="decimal"/>
      <w:lvlText w:val="%1.%2.%3."/>
      <w:lvlJc w:val="left"/>
      <w:pPr>
        <w:ind w:left="1920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60" w:hanging="840"/>
      </w:pPr>
      <w:rPr>
        <w:rFonts w:hint="default"/>
      </w:rPr>
    </w:lvl>
    <w:lvl w:ilvl="4">
      <w:start w:val="5"/>
      <w:numFmt w:val="bullet"/>
      <w:lvlText w:val="-"/>
      <w:lvlJc w:val="left"/>
      <w:pPr>
        <w:ind w:left="3240" w:hanging="1080"/>
      </w:pPr>
      <w:rPr>
        <w:rFonts w:ascii="Times New Roman" w:hAnsi="Times New Roman" w:cs="Times New Roman" w:hint="default"/>
      </w:rPr>
    </w:lvl>
    <w:lvl w:ilvl="5">
      <w:start w:val="3"/>
      <w:numFmt w:val="decimal"/>
      <w:lvlText w:val="3.3.14.3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120" w:hanging="1800"/>
      </w:pPr>
      <w:rPr>
        <w:rFonts w:hint="default"/>
      </w:rPr>
    </w:lvl>
  </w:abstractNum>
  <w:abstractNum w:abstractNumId="110">
    <w:nsid w:val="35C2223E"/>
    <w:multiLevelType w:val="hybridMultilevel"/>
    <w:tmpl w:val="C53E5E8A"/>
    <w:lvl w:ilvl="0" w:tplc="BE06782A">
      <w:start w:val="1"/>
      <w:numFmt w:val="decimal"/>
      <w:lvlText w:val="%1)"/>
      <w:lvlJc w:val="left"/>
      <w:pPr>
        <w:ind w:left="540" w:hanging="360"/>
      </w:pPr>
      <w:rPr>
        <w:rFonts w:cs="Times New Roman" w:hint="default"/>
      </w:rPr>
    </w:lvl>
    <w:lvl w:ilvl="1" w:tplc="7FAA381E">
      <w:start w:val="1"/>
      <w:numFmt w:val="bullet"/>
      <w:lvlText w:val="­"/>
      <w:lvlJc w:val="left"/>
      <w:pPr>
        <w:tabs>
          <w:tab w:val="num" w:pos="1457"/>
        </w:tabs>
        <w:ind w:left="1440" w:hanging="360"/>
      </w:pPr>
      <w:rPr>
        <w:rFonts w:ascii="Arial (WT)" w:hAnsi="Arial (WT)" w:hint="default"/>
      </w:rPr>
    </w:lvl>
    <w:lvl w:ilvl="2" w:tplc="2DB4CBC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4780679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88BACD9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EDE88FFE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A5D692D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296049A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C798A7A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1">
    <w:nsid w:val="38D21D03"/>
    <w:multiLevelType w:val="multilevel"/>
    <w:tmpl w:val="BABE914C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3.14.4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12">
    <w:nsid w:val="3A97746C"/>
    <w:multiLevelType w:val="multilevel"/>
    <w:tmpl w:val="352AED02"/>
    <w:lvl w:ilvl="0">
      <w:start w:val="3"/>
      <w:numFmt w:val="decimal"/>
      <w:lvlText w:val="%1."/>
      <w:lvlJc w:val="left"/>
      <w:pPr>
        <w:ind w:left="840" w:hanging="8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06" w:hanging="840"/>
      </w:pPr>
      <w:rPr>
        <w:rFonts w:hint="default"/>
      </w:rPr>
    </w:lvl>
    <w:lvl w:ilvl="2">
      <w:start w:val="11"/>
      <w:numFmt w:val="decimal"/>
      <w:lvlText w:val="%1.%2.%3."/>
      <w:lvlJc w:val="left"/>
      <w:pPr>
        <w:ind w:left="1972" w:hanging="84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38" w:hanging="8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3">
    <w:nsid w:val="3C1D769F"/>
    <w:multiLevelType w:val="hybridMultilevel"/>
    <w:tmpl w:val="E9AE6C0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4">
    <w:nsid w:val="3D2F74A2"/>
    <w:multiLevelType w:val="multilevel"/>
    <w:tmpl w:val="6C464A7E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15">
    <w:nsid w:val="3F305847"/>
    <w:multiLevelType w:val="multilevel"/>
    <w:tmpl w:val="D07CBEAA"/>
    <w:lvl w:ilvl="0">
      <w:start w:val="3"/>
      <w:numFmt w:val="decimal"/>
      <w:lvlText w:val="%1."/>
      <w:lvlJc w:val="left"/>
      <w:pPr>
        <w:ind w:left="900" w:hanging="90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324" w:hanging="900"/>
      </w:pPr>
      <w:rPr>
        <w:rFonts w:hint="default"/>
      </w:rPr>
    </w:lvl>
    <w:lvl w:ilvl="2">
      <w:start w:val="8"/>
      <w:numFmt w:val="decimal"/>
      <w:lvlText w:val="%1.%2.%3."/>
      <w:lvlJc w:val="left"/>
      <w:pPr>
        <w:ind w:left="1748" w:hanging="9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53" w:hanging="9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7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8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0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192" w:hanging="1800"/>
      </w:pPr>
      <w:rPr>
        <w:rFonts w:hint="default"/>
      </w:rPr>
    </w:lvl>
  </w:abstractNum>
  <w:abstractNum w:abstractNumId="116">
    <w:nsid w:val="405C4A03"/>
    <w:multiLevelType w:val="hybridMultilevel"/>
    <w:tmpl w:val="7F461FC4"/>
    <w:lvl w:ilvl="0" w:tplc="F10CFEA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D59200E0">
      <w:start w:val="1"/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Symbol" w:hAnsi="Symbol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Arial (WT)" w:hAnsi="Arial (WT)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Symbol" w:hAnsi="Symbol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Arial (WT)" w:hAnsi="Arial (WT)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Symbol" w:hAnsi="Symbol" w:hint="default"/>
      </w:rPr>
    </w:lvl>
  </w:abstractNum>
  <w:abstractNum w:abstractNumId="117">
    <w:nsid w:val="42D768CD"/>
    <w:multiLevelType w:val="multilevel"/>
    <w:tmpl w:val="857C4A86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8">
    <w:nsid w:val="478A395C"/>
    <w:multiLevelType w:val="multilevel"/>
    <w:tmpl w:val="855EE882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  <w:b w:val="0"/>
        <w:i/>
      </w:rPr>
    </w:lvl>
    <w:lvl w:ilvl="1">
      <w:start w:val="10"/>
      <w:numFmt w:val="decimal"/>
      <w:lvlText w:val="%1.%2."/>
      <w:lvlJc w:val="left"/>
      <w:pPr>
        <w:ind w:left="1383" w:hanging="660"/>
      </w:pPr>
      <w:rPr>
        <w:rFonts w:hint="default"/>
        <w:b w:val="0"/>
        <w:i/>
      </w:rPr>
    </w:lvl>
    <w:lvl w:ilvl="2">
      <w:start w:val="1"/>
      <w:numFmt w:val="decimal"/>
      <w:lvlText w:val="%1.11.%3."/>
      <w:lvlJc w:val="left"/>
      <w:pPr>
        <w:ind w:left="2166" w:hanging="720"/>
      </w:pPr>
      <w:rPr>
        <w:rFonts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2889" w:hanging="720"/>
      </w:pPr>
      <w:rPr>
        <w:rFonts w:hint="default"/>
        <w:b w:val="0"/>
        <w:i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3972" w:hanging="1080"/>
      </w:pPr>
      <w:rPr>
        <w:rFonts w:hint="default"/>
        <w:i/>
      </w:rPr>
    </w:lvl>
    <w:lvl w:ilvl="5">
      <w:start w:val="1"/>
      <w:numFmt w:val="decimal"/>
      <w:lvlText w:val="%1.%2.%3.%4.%5.%6."/>
      <w:lvlJc w:val="left"/>
      <w:pPr>
        <w:ind w:left="4695" w:hanging="1080"/>
      </w:pPr>
      <w:rPr>
        <w:rFonts w:hint="default"/>
        <w:i/>
      </w:rPr>
    </w:lvl>
    <w:lvl w:ilvl="6">
      <w:start w:val="1"/>
      <w:numFmt w:val="decimal"/>
      <w:lvlText w:val="%1.%2.%3.%4.%5.%6.%7."/>
      <w:lvlJc w:val="left"/>
      <w:pPr>
        <w:ind w:left="5778" w:hanging="1440"/>
      </w:pPr>
      <w:rPr>
        <w:rFonts w:hint="default"/>
        <w:i/>
      </w:rPr>
    </w:lvl>
    <w:lvl w:ilvl="7">
      <w:start w:val="1"/>
      <w:numFmt w:val="decimal"/>
      <w:lvlText w:val="%1.%2.%3.%4.%5.%6.%7.%8."/>
      <w:lvlJc w:val="left"/>
      <w:pPr>
        <w:ind w:left="6501" w:hanging="1440"/>
      </w:pPr>
      <w:rPr>
        <w:rFonts w:hint="default"/>
        <w:i/>
      </w:rPr>
    </w:lvl>
    <w:lvl w:ilvl="8">
      <w:start w:val="1"/>
      <w:numFmt w:val="decimal"/>
      <w:lvlText w:val="%1.%2.%3.%4.%5.%6.%7.%8.%9."/>
      <w:lvlJc w:val="left"/>
      <w:pPr>
        <w:ind w:left="7584" w:hanging="1800"/>
      </w:pPr>
      <w:rPr>
        <w:rFonts w:hint="default"/>
        <w:i/>
      </w:rPr>
    </w:lvl>
  </w:abstractNum>
  <w:abstractNum w:abstractNumId="119">
    <w:nsid w:val="47B23E1F"/>
    <w:multiLevelType w:val="multilevel"/>
    <w:tmpl w:val="C46A973E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20">
    <w:nsid w:val="4E025CFE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1">
    <w:nsid w:val="4E1D7DAA"/>
    <w:multiLevelType w:val="multilevel"/>
    <w:tmpl w:val="503449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2">
    <w:nsid w:val="4E381330"/>
    <w:multiLevelType w:val="hybridMultilevel"/>
    <w:tmpl w:val="AD3A3DCC"/>
    <w:lvl w:ilvl="0" w:tplc="6D2828CC">
      <w:start w:val="1"/>
      <w:numFmt w:val="bullet"/>
      <w:lvlText w:val=""/>
      <w:lvlJc w:val="left"/>
      <w:pPr>
        <w:ind w:left="284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abstractNum w:abstractNumId="123">
    <w:nsid w:val="51D51CA7"/>
    <w:multiLevelType w:val="multilevel"/>
    <w:tmpl w:val="C9E6F6DA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7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8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24">
    <w:nsid w:val="52CD3B65"/>
    <w:multiLevelType w:val="multilevel"/>
    <w:tmpl w:val="43B616D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10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5">
    <w:nsid w:val="53E11919"/>
    <w:multiLevelType w:val="multilevel"/>
    <w:tmpl w:val="0AE44A36"/>
    <w:lvl w:ilvl="0">
      <w:start w:val="1"/>
      <w:numFmt w:val="decimal"/>
      <w:lvlText w:val="2.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26">
    <w:nsid w:val="55AE4F40"/>
    <w:multiLevelType w:val="hybridMultilevel"/>
    <w:tmpl w:val="33825E1A"/>
    <w:lvl w:ilvl="0" w:tplc="780E556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>
    <w:nsid w:val="575812CA"/>
    <w:multiLevelType w:val="multilevel"/>
    <w:tmpl w:val="0AACC67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2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1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5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0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60" w:hanging="1800"/>
      </w:pPr>
      <w:rPr>
        <w:rFonts w:hint="default"/>
      </w:rPr>
    </w:lvl>
  </w:abstractNum>
  <w:abstractNum w:abstractNumId="128">
    <w:nsid w:val="5B9E06AF"/>
    <w:multiLevelType w:val="hybridMultilevel"/>
    <w:tmpl w:val="4F281E7A"/>
    <w:lvl w:ilvl="0" w:tplc="6D2828CC">
      <w:start w:val="1"/>
      <w:numFmt w:val="bullet"/>
      <w:lvlText w:val="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29">
    <w:nsid w:val="5DCB0E0C"/>
    <w:multiLevelType w:val="hybridMultilevel"/>
    <w:tmpl w:val="18EC66A2"/>
    <w:lvl w:ilvl="0" w:tplc="6B2CDDF0">
      <w:start w:val="1"/>
      <w:numFmt w:val="russianLower"/>
      <w:lvlText w:val="%1)"/>
      <w:lvlJc w:val="left"/>
      <w:pPr>
        <w:ind w:left="927" w:hanging="360"/>
      </w:pPr>
      <w:rPr>
        <w:rFonts w:cs="Times New Roman" w:hint="default"/>
      </w:rPr>
    </w:lvl>
    <w:lvl w:ilvl="1" w:tplc="CD967FEC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A8F75E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820C8FF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FECDFC8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9774B040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D5A2BB0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66B2331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B8228CDA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0">
    <w:nsid w:val="5F306EC2"/>
    <w:multiLevelType w:val="hybridMultilevel"/>
    <w:tmpl w:val="CD7813EA"/>
    <w:name w:val="WW8Num73"/>
    <w:lvl w:ilvl="0" w:tplc="A48AAB76">
      <w:start w:val="1"/>
      <w:numFmt w:val="russianLower"/>
      <w:lvlText w:val="%1)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1" w:hanging="360"/>
      </w:pPr>
    </w:lvl>
    <w:lvl w:ilvl="2" w:tplc="0419001B" w:tentative="1">
      <w:start w:val="1"/>
      <w:numFmt w:val="lowerRoman"/>
      <w:lvlText w:val="%3."/>
      <w:lvlJc w:val="right"/>
      <w:pPr>
        <w:ind w:left="2661" w:hanging="180"/>
      </w:pPr>
    </w:lvl>
    <w:lvl w:ilvl="3" w:tplc="0419000F">
      <w:start w:val="1"/>
      <w:numFmt w:val="decimal"/>
      <w:lvlText w:val="%4."/>
      <w:lvlJc w:val="left"/>
      <w:pPr>
        <w:ind w:left="3381" w:hanging="360"/>
      </w:pPr>
    </w:lvl>
    <w:lvl w:ilvl="4" w:tplc="04190019">
      <w:start w:val="1"/>
      <w:numFmt w:val="lowerLetter"/>
      <w:lvlText w:val="%5."/>
      <w:lvlJc w:val="left"/>
      <w:pPr>
        <w:ind w:left="4101" w:hanging="360"/>
      </w:pPr>
    </w:lvl>
    <w:lvl w:ilvl="5" w:tplc="0419001B" w:tentative="1">
      <w:start w:val="1"/>
      <w:numFmt w:val="lowerRoman"/>
      <w:lvlText w:val="%6."/>
      <w:lvlJc w:val="right"/>
      <w:pPr>
        <w:ind w:left="4821" w:hanging="180"/>
      </w:pPr>
    </w:lvl>
    <w:lvl w:ilvl="6" w:tplc="0419000F" w:tentative="1">
      <w:start w:val="1"/>
      <w:numFmt w:val="decimal"/>
      <w:lvlText w:val="%7."/>
      <w:lvlJc w:val="left"/>
      <w:pPr>
        <w:ind w:left="5541" w:hanging="360"/>
      </w:pPr>
    </w:lvl>
    <w:lvl w:ilvl="7" w:tplc="04190019" w:tentative="1">
      <w:start w:val="1"/>
      <w:numFmt w:val="lowerLetter"/>
      <w:lvlText w:val="%8."/>
      <w:lvlJc w:val="left"/>
      <w:pPr>
        <w:ind w:left="6261" w:hanging="360"/>
      </w:pPr>
    </w:lvl>
    <w:lvl w:ilvl="8" w:tplc="0419001B" w:tentative="1">
      <w:start w:val="1"/>
      <w:numFmt w:val="lowerRoman"/>
      <w:lvlText w:val="%9."/>
      <w:lvlJc w:val="right"/>
      <w:pPr>
        <w:ind w:left="6981" w:hanging="180"/>
      </w:pPr>
    </w:lvl>
  </w:abstractNum>
  <w:abstractNum w:abstractNumId="131">
    <w:nsid w:val="5F3E0E38"/>
    <w:multiLevelType w:val="hybridMultilevel"/>
    <w:tmpl w:val="5F16534E"/>
    <w:lvl w:ilvl="0" w:tplc="C2D02E24">
      <w:start w:val="1"/>
      <w:numFmt w:val="bullet"/>
      <w:lvlText w:val="-"/>
      <w:lvlJc w:val="left"/>
      <w:pPr>
        <w:tabs>
          <w:tab w:val="num" w:pos="453"/>
        </w:tabs>
        <w:ind w:left="453" w:hanging="453"/>
      </w:pPr>
      <w:rPr>
        <w:rFonts w:ascii="Times New Roman" w:hAnsi="Times New Roman" w:hint="default"/>
      </w:rPr>
    </w:lvl>
    <w:lvl w:ilvl="1" w:tplc="04190019">
      <w:start w:val="1"/>
      <w:numFmt w:val="bullet"/>
      <w:lvlText w:val="o"/>
      <w:lvlJc w:val="left"/>
      <w:pPr>
        <w:tabs>
          <w:tab w:val="num" w:pos="901"/>
        </w:tabs>
        <w:ind w:left="901" w:hanging="360"/>
      </w:pPr>
      <w:rPr>
        <w:rFonts w:ascii="Courier New" w:hAnsi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1621"/>
        </w:tabs>
        <w:ind w:left="1621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2341"/>
        </w:tabs>
        <w:ind w:left="2341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3061"/>
        </w:tabs>
        <w:ind w:left="3061" w:hanging="360"/>
      </w:pPr>
      <w:rPr>
        <w:rFonts w:ascii="Courier New" w:hAnsi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3781"/>
        </w:tabs>
        <w:ind w:left="3781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4501"/>
        </w:tabs>
        <w:ind w:left="4501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5221"/>
        </w:tabs>
        <w:ind w:left="5221" w:hanging="360"/>
      </w:pPr>
      <w:rPr>
        <w:rFonts w:ascii="Courier New" w:hAnsi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5941"/>
        </w:tabs>
        <w:ind w:left="5941" w:hanging="360"/>
      </w:pPr>
      <w:rPr>
        <w:rFonts w:ascii="Wingdings" w:hAnsi="Wingdings" w:hint="default"/>
      </w:rPr>
    </w:lvl>
  </w:abstractNum>
  <w:abstractNum w:abstractNumId="132">
    <w:nsid w:val="619605C4"/>
    <w:multiLevelType w:val="multilevel"/>
    <w:tmpl w:val="520CFE84"/>
    <w:lvl w:ilvl="0">
      <w:start w:val="3"/>
      <w:numFmt w:val="decimal"/>
      <w:lvlText w:val="%1."/>
      <w:lvlJc w:val="left"/>
      <w:pPr>
        <w:ind w:left="660" w:hanging="66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470" w:hanging="660"/>
      </w:pPr>
      <w:rPr>
        <w:rFonts w:hint="default"/>
      </w:rPr>
    </w:lvl>
    <w:lvl w:ilvl="2">
      <w:start w:val="1"/>
      <w:numFmt w:val="decimal"/>
      <w:lvlText w:val="%1.13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33">
    <w:nsid w:val="61BB1411"/>
    <w:multiLevelType w:val="multilevel"/>
    <w:tmpl w:val="EF52D46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9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4">
    <w:nsid w:val="61FD7B42"/>
    <w:multiLevelType w:val="multilevel"/>
    <w:tmpl w:val="B6567B24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5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>
    <w:nsid w:val="62B631A4"/>
    <w:multiLevelType w:val="multilevel"/>
    <w:tmpl w:val="4A2E48F8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286" w:hanging="720"/>
      </w:pPr>
      <w:rPr>
        <w:rFonts w:hint="default"/>
      </w:rPr>
    </w:lvl>
    <w:lvl w:ilvl="2">
      <w:start w:val="6"/>
      <w:numFmt w:val="decimal"/>
      <w:lvlText w:val="%1.%2.%3."/>
      <w:lvlJc w:val="left"/>
      <w:pPr>
        <w:ind w:left="18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1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28" w:hanging="1800"/>
      </w:pPr>
      <w:rPr>
        <w:rFonts w:hint="default"/>
      </w:rPr>
    </w:lvl>
  </w:abstractNum>
  <w:abstractNum w:abstractNumId="137">
    <w:nsid w:val="640733AD"/>
    <w:multiLevelType w:val="multilevel"/>
    <w:tmpl w:val="3E40A172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903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1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8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704" w:hanging="1800"/>
      </w:pPr>
      <w:rPr>
        <w:rFonts w:hint="default"/>
      </w:rPr>
    </w:lvl>
  </w:abstractNum>
  <w:abstractNum w:abstractNumId="138">
    <w:nsid w:val="64A30632"/>
    <w:multiLevelType w:val="multilevel"/>
    <w:tmpl w:val="D478AF40"/>
    <w:lvl w:ilvl="0">
      <w:start w:val="3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1">
      <w:start w:val="1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8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  <w:sz w:val="24"/>
        <w:szCs w:val="24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3.4.8.3.%6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39">
    <w:nsid w:val="64CB140F"/>
    <w:multiLevelType w:val="singleLevel"/>
    <w:tmpl w:val="CECE718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4"/>
        <w:szCs w:val="24"/>
      </w:rPr>
    </w:lvl>
  </w:abstractNum>
  <w:abstractNum w:abstractNumId="140">
    <w:nsid w:val="681C5687"/>
    <w:multiLevelType w:val="multilevel"/>
    <w:tmpl w:val="8D92C48C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35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0" w:hanging="1800"/>
      </w:pPr>
      <w:rPr>
        <w:rFonts w:hint="default"/>
      </w:rPr>
    </w:lvl>
  </w:abstractNum>
  <w:abstractNum w:abstractNumId="141">
    <w:nsid w:val="6A336EA6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42">
    <w:nsid w:val="6F183B34"/>
    <w:multiLevelType w:val="multilevel"/>
    <w:tmpl w:val="F5BCDFCC"/>
    <w:lvl w:ilvl="0">
      <w:start w:val="3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200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6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8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640" w:hanging="1800"/>
      </w:pPr>
      <w:rPr>
        <w:rFonts w:hint="default"/>
      </w:rPr>
    </w:lvl>
  </w:abstractNum>
  <w:abstractNum w:abstractNumId="143">
    <w:nsid w:val="709F4AA7"/>
    <w:multiLevelType w:val="multilevel"/>
    <w:tmpl w:val="6148A0FC"/>
    <w:lvl w:ilvl="0">
      <w:start w:val="1"/>
      <w:numFmt w:val="upperRoman"/>
      <w:pStyle w:val="10"/>
      <w:lvlText w:val="Раздел %1."/>
      <w:lvlJc w:val="left"/>
      <w:pPr>
        <w:tabs>
          <w:tab w:val="num" w:pos="2268"/>
        </w:tabs>
        <w:ind w:left="2268" w:hanging="2268"/>
      </w:pPr>
      <w:rPr>
        <w:rFonts w:hint="default"/>
        <w:sz w:val="28"/>
        <w:szCs w:val="28"/>
      </w:rPr>
    </w:lvl>
    <w:lvl w:ilvl="1">
      <w:start w:val="1"/>
      <w:numFmt w:val="decimal"/>
      <w:pStyle w:val="10"/>
      <w:lvlText w:val="Статья %2."/>
      <w:lvlJc w:val="left"/>
      <w:pPr>
        <w:tabs>
          <w:tab w:val="num" w:pos="2268"/>
        </w:tabs>
        <w:ind w:left="2268" w:hanging="2268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2.%3."/>
      <w:lvlJc w:val="left"/>
      <w:pPr>
        <w:tabs>
          <w:tab w:val="num" w:pos="1134"/>
        </w:tabs>
        <w:ind w:left="1134" w:hanging="1134"/>
      </w:pPr>
      <w:rPr>
        <w:rFonts w:hint="default"/>
        <w:b/>
      </w:rPr>
    </w:lvl>
    <w:lvl w:ilvl="3">
      <w:start w:val="1"/>
      <w:numFmt w:val="decimal"/>
      <w:lvlText w:val="%2.%3.%4."/>
      <w:lvlJc w:val="left"/>
      <w:pPr>
        <w:tabs>
          <w:tab w:val="num" w:pos="2394"/>
        </w:tabs>
        <w:ind w:left="2394" w:hanging="1134"/>
      </w:pPr>
      <w:rPr>
        <w:rFonts w:hint="default"/>
        <w:b w:val="0"/>
        <w:i w:val="0"/>
        <w:dstrike w:val="0"/>
        <w:color w:val="auto"/>
      </w:rPr>
    </w:lvl>
    <w:lvl w:ilvl="4">
      <w:start w:val="1"/>
      <w:numFmt w:val="russianLower"/>
      <w:lvlText w:val="(%5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5">
      <w:start w:val="1"/>
      <w:numFmt w:val="decimal"/>
      <w:lvlText w:val="(%6)"/>
      <w:lvlJc w:val="left"/>
      <w:pPr>
        <w:tabs>
          <w:tab w:val="num" w:pos="2835"/>
        </w:tabs>
        <w:ind w:left="2835" w:hanging="567"/>
      </w:pPr>
      <w:rPr>
        <w:rFonts w:hint="default"/>
        <w:b w:val="0"/>
        <w:dstrike w:val="0"/>
        <w:color w:val="auto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44">
    <w:nsid w:val="71A0521F"/>
    <w:multiLevelType w:val="hybridMultilevel"/>
    <w:tmpl w:val="30B86986"/>
    <w:lvl w:ilvl="0" w:tplc="04190011">
      <w:start w:val="1"/>
      <w:numFmt w:val="decimal"/>
      <w:lvlText w:val="%1)"/>
      <w:lvlJc w:val="left"/>
      <w:pPr>
        <w:ind w:left="1260" w:hanging="360"/>
      </w:pPr>
    </w:lvl>
    <w:lvl w:ilvl="1" w:tplc="062AF01E">
      <w:start w:val="1"/>
      <w:numFmt w:val="decimal"/>
      <w:lvlText w:val="%2."/>
      <w:lvlJc w:val="left"/>
      <w:pPr>
        <w:tabs>
          <w:tab w:val="num" w:pos="2160"/>
        </w:tabs>
        <w:ind w:left="2160" w:hanging="540"/>
      </w:pPr>
      <w:rPr>
        <w:rFonts w:hint="default"/>
      </w:rPr>
    </w:lvl>
    <w:lvl w:ilvl="2" w:tplc="7F10FAB2">
      <w:start w:val="1"/>
      <w:numFmt w:val="decimal"/>
      <w:lvlText w:val="%3)."/>
      <w:lvlJc w:val="left"/>
      <w:pPr>
        <w:tabs>
          <w:tab w:val="num" w:pos="1134"/>
        </w:tabs>
        <w:ind w:left="851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5">
    <w:nsid w:val="71F40053"/>
    <w:multiLevelType w:val="multilevel"/>
    <w:tmpl w:val="4B86B90A"/>
    <w:lvl w:ilvl="0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entative="1">
      <w:start w:val="1"/>
      <w:numFmt w:val="decimal"/>
      <w:lvlText w:val="%2."/>
      <w:lvlJc w:val="left"/>
      <w:pPr>
        <w:tabs>
          <w:tab w:val="num" w:pos="2148"/>
        </w:tabs>
        <w:ind w:left="2148" w:hanging="360"/>
      </w:pPr>
    </w:lvl>
    <w:lvl w:ilvl="2" w:tentative="1">
      <w:start w:val="1"/>
      <w:numFmt w:val="decimal"/>
      <w:lvlText w:val="%3."/>
      <w:lvlJc w:val="left"/>
      <w:pPr>
        <w:tabs>
          <w:tab w:val="num" w:pos="2868"/>
        </w:tabs>
        <w:ind w:left="2868" w:hanging="360"/>
      </w:pPr>
    </w:lvl>
    <w:lvl w:ilvl="3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</w:lvl>
    <w:lvl w:ilvl="4" w:tentative="1">
      <w:start w:val="1"/>
      <w:numFmt w:val="decimal"/>
      <w:lvlText w:val="%5."/>
      <w:lvlJc w:val="left"/>
      <w:pPr>
        <w:tabs>
          <w:tab w:val="num" w:pos="4308"/>
        </w:tabs>
        <w:ind w:left="4308" w:hanging="360"/>
      </w:pPr>
    </w:lvl>
    <w:lvl w:ilvl="5" w:tentative="1">
      <w:start w:val="1"/>
      <w:numFmt w:val="decimal"/>
      <w:lvlText w:val="%6."/>
      <w:lvlJc w:val="left"/>
      <w:pPr>
        <w:tabs>
          <w:tab w:val="num" w:pos="5028"/>
        </w:tabs>
        <w:ind w:left="5028" w:hanging="360"/>
      </w:pPr>
    </w:lvl>
    <w:lvl w:ilvl="6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</w:lvl>
    <w:lvl w:ilvl="7" w:tentative="1">
      <w:start w:val="1"/>
      <w:numFmt w:val="decimal"/>
      <w:lvlText w:val="%8."/>
      <w:lvlJc w:val="left"/>
      <w:pPr>
        <w:tabs>
          <w:tab w:val="num" w:pos="6468"/>
        </w:tabs>
        <w:ind w:left="6468" w:hanging="360"/>
      </w:pPr>
    </w:lvl>
    <w:lvl w:ilvl="8" w:tentative="1">
      <w:start w:val="1"/>
      <w:numFmt w:val="decimal"/>
      <w:lvlText w:val="%9."/>
      <w:lvlJc w:val="left"/>
      <w:pPr>
        <w:tabs>
          <w:tab w:val="num" w:pos="7188"/>
        </w:tabs>
        <w:ind w:left="7188" w:hanging="360"/>
      </w:pPr>
    </w:lvl>
  </w:abstractNum>
  <w:abstractNum w:abstractNumId="146">
    <w:nsid w:val="74CD350B"/>
    <w:multiLevelType w:val="multilevel"/>
    <w:tmpl w:val="6F0C85F6"/>
    <w:lvl w:ilvl="0">
      <w:start w:val="1"/>
      <w:numFmt w:val="lowerLetter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3">
      <w:start w:val="1"/>
      <w:numFmt w:val="decimal"/>
      <w:lvlText w:val="%1.%2.%3.%4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 w:hint="default"/>
      </w:rPr>
    </w:lvl>
  </w:abstractNum>
  <w:abstractNum w:abstractNumId="147">
    <w:nsid w:val="76F60E9E"/>
    <w:multiLevelType w:val="hybridMultilevel"/>
    <w:tmpl w:val="C046B2CE"/>
    <w:lvl w:ilvl="0" w:tplc="819A86E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6"/>
  </w:num>
  <w:num w:numId="4">
    <w:abstractNumId w:val="17"/>
  </w:num>
  <w:num w:numId="5">
    <w:abstractNumId w:val="18"/>
  </w:num>
  <w:num w:numId="6">
    <w:abstractNumId w:val="21"/>
  </w:num>
  <w:num w:numId="7">
    <w:abstractNumId w:val="22"/>
  </w:num>
  <w:num w:numId="8">
    <w:abstractNumId w:val="32"/>
  </w:num>
  <w:num w:numId="9">
    <w:abstractNumId w:val="36"/>
  </w:num>
  <w:num w:numId="10">
    <w:abstractNumId w:val="40"/>
  </w:num>
  <w:num w:numId="11">
    <w:abstractNumId w:val="41"/>
  </w:num>
  <w:num w:numId="12">
    <w:abstractNumId w:val="46"/>
  </w:num>
  <w:num w:numId="13">
    <w:abstractNumId w:val="50"/>
  </w:num>
  <w:num w:numId="14">
    <w:abstractNumId w:val="54"/>
  </w:num>
  <w:num w:numId="15">
    <w:abstractNumId w:val="65"/>
  </w:num>
  <w:num w:numId="16">
    <w:abstractNumId w:val="67"/>
  </w:num>
  <w:num w:numId="17">
    <w:abstractNumId w:val="86"/>
  </w:num>
  <w:num w:numId="18">
    <w:abstractNumId w:val="96"/>
  </w:num>
  <w:num w:numId="19">
    <w:abstractNumId w:val="76"/>
  </w:num>
  <w:num w:numId="20">
    <w:abstractNumId w:val="8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29"/>
  </w:num>
  <w:num w:numId="22">
    <w:abstractNumId w:val="134"/>
  </w:num>
  <w:num w:numId="23">
    <w:abstractNumId w:val="102"/>
  </w:num>
  <w:num w:numId="24">
    <w:abstractNumId w:val="136"/>
  </w:num>
  <w:num w:numId="25">
    <w:abstractNumId w:val="123"/>
  </w:num>
  <w:num w:numId="26">
    <w:abstractNumId w:val="115"/>
  </w:num>
  <w:num w:numId="27">
    <w:abstractNumId w:val="77"/>
  </w:num>
  <w:num w:numId="28">
    <w:abstractNumId w:val="101"/>
  </w:num>
  <w:num w:numId="29">
    <w:abstractNumId w:val="137"/>
  </w:num>
  <w:num w:numId="30">
    <w:abstractNumId w:val="97"/>
  </w:num>
  <w:num w:numId="31">
    <w:abstractNumId w:val="98"/>
  </w:num>
  <w:num w:numId="32">
    <w:abstractNumId w:val="121"/>
  </w:num>
  <w:num w:numId="33">
    <w:abstractNumId w:val="142"/>
  </w:num>
  <w:num w:numId="34">
    <w:abstractNumId w:val="127"/>
  </w:num>
  <w:num w:numId="35">
    <w:abstractNumId w:val="114"/>
  </w:num>
  <w:num w:numId="36">
    <w:abstractNumId w:val="80"/>
  </w:num>
  <w:num w:numId="37">
    <w:abstractNumId w:val="82"/>
  </w:num>
  <w:num w:numId="38">
    <w:abstractNumId w:val="90"/>
  </w:num>
  <w:num w:numId="39">
    <w:abstractNumId w:val="99"/>
  </w:num>
  <w:num w:numId="40">
    <w:abstractNumId w:val="112"/>
  </w:num>
  <w:num w:numId="41">
    <w:abstractNumId w:val="84"/>
  </w:num>
  <w:num w:numId="42">
    <w:abstractNumId w:val="79"/>
  </w:num>
  <w:num w:numId="43">
    <w:abstractNumId w:val="140"/>
  </w:num>
  <w:num w:numId="44">
    <w:abstractNumId w:val="104"/>
  </w:num>
  <w:num w:numId="45">
    <w:abstractNumId w:val="132"/>
  </w:num>
  <w:num w:numId="46">
    <w:abstractNumId w:val="0"/>
  </w:num>
  <w:num w:numId="47">
    <w:abstractNumId w:val="116"/>
  </w:num>
  <w:num w:numId="48">
    <w:abstractNumId w:val="130"/>
  </w:num>
  <w:num w:numId="49">
    <w:abstractNumId w:val="133"/>
  </w:num>
  <w:num w:numId="50">
    <w:abstractNumId w:val="124"/>
  </w:num>
  <w:num w:numId="51">
    <w:abstractNumId w:val="147"/>
  </w:num>
  <w:num w:numId="52">
    <w:abstractNumId w:val="95"/>
  </w:num>
  <w:num w:numId="53">
    <w:abstractNumId w:val="81"/>
  </w:num>
  <w:num w:numId="54">
    <w:abstractNumId w:val="135"/>
  </w:num>
  <w:num w:numId="55">
    <w:abstractNumId w:val="105"/>
  </w:num>
  <w:num w:numId="56">
    <w:abstractNumId w:val="103"/>
  </w:num>
  <w:num w:numId="57">
    <w:abstractNumId w:val="83"/>
  </w:num>
  <w:num w:numId="58">
    <w:abstractNumId w:val="85"/>
  </w:num>
  <w:num w:numId="59">
    <w:abstractNumId w:val="73"/>
  </w:num>
  <w:num w:numId="60">
    <w:abstractNumId w:val="108"/>
  </w:num>
  <w:num w:numId="61">
    <w:abstractNumId w:val="120"/>
  </w:num>
  <w:num w:numId="62">
    <w:abstractNumId w:val="74"/>
  </w:num>
  <w:num w:numId="63">
    <w:abstractNumId w:val="93"/>
  </w:num>
  <w:num w:numId="64">
    <w:abstractNumId w:val="75"/>
  </w:num>
  <w:num w:numId="65">
    <w:abstractNumId w:val="143"/>
  </w:num>
  <w:num w:numId="66">
    <w:abstractNumId w:val="10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7">
    <w:abstractNumId w:val="139"/>
    <w:lvlOverride w:ilvl="0">
      <w:startOverride w:val="1"/>
    </w:lvlOverride>
  </w:num>
  <w:num w:numId="68">
    <w:abstractNumId w:val="78"/>
  </w:num>
  <w:num w:numId="69">
    <w:abstractNumId w:val="145"/>
  </w:num>
  <w:num w:numId="70">
    <w:abstractNumId w:val="87"/>
  </w:num>
  <w:num w:numId="71">
    <w:abstractNumId w:val="117"/>
  </w:num>
  <w:num w:numId="72">
    <w:abstractNumId w:val="100"/>
  </w:num>
  <w:num w:numId="73">
    <w:abstractNumId w:val="119"/>
  </w:num>
  <w:num w:numId="74">
    <w:abstractNumId w:val="1"/>
    <w:lvlOverride w:ilvl="0">
      <w:startOverride w:val="6"/>
    </w:lvlOverride>
    <w:lvlOverride w:ilvl="1">
      <w:startOverride w:val="4"/>
    </w:lvlOverride>
    <w:lvlOverride w:ilvl="2">
      <w:startOverride w:val="3"/>
    </w:lvlOverride>
    <w:lvlOverride w:ilvl="3">
      <w:startOverride w:val="1"/>
    </w:lvlOverride>
  </w:num>
  <w:num w:numId="75">
    <w:abstractNumId w:val="131"/>
  </w:num>
  <w:num w:numId="76">
    <w:abstractNumId w:val="144"/>
  </w:num>
  <w:num w:numId="77">
    <w:abstractNumId w:val="91"/>
  </w:num>
  <w:num w:numId="78">
    <w:abstractNumId w:val="118"/>
  </w:num>
  <w:num w:numId="79">
    <w:abstractNumId w:val="89"/>
  </w:num>
  <w:num w:numId="80">
    <w:abstractNumId w:val="141"/>
  </w:num>
  <w:num w:numId="81">
    <w:abstractNumId w:val="13"/>
  </w:num>
  <w:num w:numId="82">
    <w:abstractNumId w:val="20"/>
  </w:num>
  <w:num w:numId="83">
    <w:abstractNumId w:val="70"/>
  </w:num>
  <w:num w:numId="84">
    <w:abstractNumId w:val="125"/>
  </w:num>
  <w:num w:numId="85">
    <w:abstractNumId w:val="92"/>
  </w:num>
  <w:num w:numId="86">
    <w:abstractNumId w:val="113"/>
  </w:num>
  <w:num w:numId="87">
    <w:abstractNumId w:val="122"/>
  </w:num>
  <w:num w:numId="88">
    <w:abstractNumId w:val="126"/>
  </w:num>
  <w:num w:numId="89">
    <w:abstractNumId w:val="110"/>
  </w:num>
  <w:num w:numId="90">
    <w:abstractNumId w:val="94"/>
  </w:num>
  <w:num w:numId="91">
    <w:abstractNumId w:val="109"/>
  </w:num>
  <w:num w:numId="92">
    <w:abstractNumId w:val="111"/>
  </w:num>
  <w:num w:numId="93">
    <w:abstractNumId w:val="128"/>
  </w:num>
  <w:num w:numId="94">
    <w:abstractNumId w:val="146"/>
  </w:num>
  <w:num w:numId="95">
    <w:abstractNumId w:val="107"/>
  </w:num>
  <w:num w:numId="96">
    <w:abstractNumId w:val="138"/>
  </w:num>
  <w:num w:numId="97">
    <w:abstractNumId w:val="1"/>
  </w:num>
  <w:numIdMacAtCleanup w:val="8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efaultTableStyle w:val="a2"/>
  <w:drawingGridHorizontalSpacing w:val="110"/>
  <w:drawingGridVerticalSpacing w:val="0"/>
  <w:displayHorizontalDrawingGridEvery w:val="0"/>
  <w:displayVerticalDrawingGridEvery w:val="0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753D3"/>
    <w:rsid w:val="0000573D"/>
    <w:rsid w:val="00006AA1"/>
    <w:rsid w:val="00006EAA"/>
    <w:rsid w:val="00016C74"/>
    <w:rsid w:val="000172FE"/>
    <w:rsid w:val="00022797"/>
    <w:rsid w:val="00027446"/>
    <w:rsid w:val="00027C2B"/>
    <w:rsid w:val="00032368"/>
    <w:rsid w:val="000326CF"/>
    <w:rsid w:val="000333D4"/>
    <w:rsid w:val="00033D13"/>
    <w:rsid w:val="00033F16"/>
    <w:rsid w:val="00035287"/>
    <w:rsid w:val="00036006"/>
    <w:rsid w:val="000364DC"/>
    <w:rsid w:val="00037144"/>
    <w:rsid w:val="00037B8B"/>
    <w:rsid w:val="00040EC0"/>
    <w:rsid w:val="000417CE"/>
    <w:rsid w:val="00043768"/>
    <w:rsid w:val="00043F1B"/>
    <w:rsid w:val="000443F3"/>
    <w:rsid w:val="00046356"/>
    <w:rsid w:val="00046691"/>
    <w:rsid w:val="00047253"/>
    <w:rsid w:val="000475C3"/>
    <w:rsid w:val="000506A1"/>
    <w:rsid w:val="00055C84"/>
    <w:rsid w:val="00056D43"/>
    <w:rsid w:val="00065ED6"/>
    <w:rsid w:val="0007043F"/>
    <w:rsid w:val="00076D8B"/>
    <w:rsid w:val="00077FB6"/>
    <w:rsid w:val="00084FE0"/>
    <w:rsid w:val="00086686"/>
    <w:rsid w:val="0009087F"/>
    <w:rsid w:val="00090CBD"/>
    <w:rsid w:val="00090FCB"/>
    <w:rsid w:val="00092967"/>
    <w:rsid w:val="00093638"/>
    <w:rsid w:val="00093734"/>
    <w:rsid w:val="00096E9D"/>
    <w:rsid w:val="000A00E6"/>
    <w:rsid w:val="000A112E"/>
    <w:rsid w:val="000A2261"/>
    <w:rsid w:val="000A5636"/>
    <w:rsid w:val="000A6857"/>
    <w:rsid w:val="000A7A8E"/>
    <w:rsid w:val="000B19F3"/>
    <w:rsid w:val="000B291A"/>
    <w:rsid w:val="000B2C06"/>
    <w:rsid w:val="000C1107"/>
    <w:rsid w:val="000C14F5"/>
    <w:rsid w:val="000C60B4"/>
    <w:rsid w:val="000C6DCF"/>
    <w:rsid w:val="000D2876"/>
    <w:rsid w:val="000D4ABD"/>
    <w:rsid w:val="000D62FB"/>
    <w:rsid w:val="000D67B1"/>
    <w:rsid w:val="000D70B6"/>
    <w:rsid w:val="000E024A"/>
    <w:rsid w:val="000E2758"/>
    <w:rsid w:val="000E37A8"/>
    <w:rsid w:val="000E41FA"/>
    <w:rsid w:val="000E5AC7"/>
    <w:rsid w:val="000E746F"/>
    <w:rsid w:val="000F0CD3"/>
    <w:rsid w:val="000F1F86"/>
    <w:rsid w:val="000F4365"/>
    <w:rsid w:val="000F4625"/>
    <w:rsid w:val="000F5F2B"/>
    <w:rsid w:val="000F73E2"/>
    <w:rsid w:val="00100ABC"/>
    <w:rsid w:val="00102081"/>
    <w:rsid w:val="00104B1E"/>
    <w:rsid w:val="00111C79"/>
    <w:rsid w:val="001124F8"/>
    <w:rsid w:val="0011547D"/>
    <w:rsid w:val="00117068"/>
    <w:rsid w:val="00117D24"/>
    <w:rsid w:val="00123C70"/>
    <w:rsid w:val="0012590A"/>
    <w:rsid w:val="001324A1"/>
    <w:rsid w:val="0013328C"/>
    <w:rsid w:val="00134962"/>
    <w:rsid w:val="00137C0D"/>
    <w:rsid w:val="001519E9"/>
    <w:rsid w:val="00155DAF"/>
    <w:rsid w:val="00157A6B"/>
    <w:rsid w:val="0016246B"/>
    <w:rsid w:val="00162A8F"/>
    <w:rsid w:val="00166CFA"/>
    <w:rsid w:val="001702EE"/>
    <w:rsid w:val="00170C72"/>
    <w:rsid w:val="001716DB"/>
    <w:rsid w:val="0017646C"/>
    <w:rsid w:val="0017774F"/>
    <w:rsid w:val="0018103F"/>
    <w:rsid w:val="00185F8B"/>
    <w:rsid w:val="00187728"/>
    <w:rsid w:val="00192F71"/>
    <w:rsid w:val="00193067"/>
    <w:rsid w:val="0019725C"/>
    <w:rsid w:val="00197954"/>
    <w:rsid w:val="001A1D23"/>
    <w:rsid w:val="001A3C31"/>
    <w:rsid w:val="001A63D5"/>
    <w:rsid w:val="001A6511"/>
    <w:rsid w:val="001B1E92"/>
    <w:rsid w:val="001B4776"/>
    <w:rsid w:val="001C01F9"/>
    <w:rsid w:val="001C325A"/>
    <w:rsid w:val="001C3F34"/>
    <w:rsid w:val="001C53D9"/>
    <w:rsid w:val="001D3EAC"/>
    <w:rsid w:val="001E0693"/>
    <w:rsid w:val="001E200B"/>
    <w:rsid w:val="001E3137"/>
    <w:rsid w:val="001E3577"/>
    <w:rsid w:val="001E4152"/>
    <w:rsid w:val="001E5FE8"/>
    <w:rsid w:val="001E7E46"/>
    <w:rsid w:val="001F0858"/>
    <w:rsid w:val="001F0956"/>
    <w:rsid w:val="001F15DE"/>
    <w:rsid w:val="001F34BB"/>
    <w:rsid w:val="001F3569"/>
    <w:rsid w:val="001F5A31"/>
    <w:rsid w:val="001F7317"/>
    <w:rsid w:val="002037C3"/>
    <w:rsid w:val="00203D2A"/>
    <w:rsid w:val="00205559"/>
    <w:rsid w:val="00206836"/>
    <w:rsid w:val="0021113E"/>
    <w:rsid w:val="00212D09"/>
    <w:rsid w:val="002136D6"/>
    <w:rsid w:val="00215918"/>
    <w:rsid w:val="00216641"/>
    <w:rsid w:val="0021751A"/>
    <w:rsid w:val="00222B6E"/>
    <w:rsid w:val="0022360B"/>
    <w:rsid w:val="0022579F"/>
    <w:rsid w:val="0023118A"/>
    <w:rsid w:val="00232E7C"/>
    <w:rsid w:val="00232FD8"/>
    <w:rsid w:val="002350E5"/>
    <w:rsid w:val="0023626C"/>
    <w:rsid w:val="00236A91"/>
    <w:rsid w:val="0023759A"/>
    <w:rsid w:val="0023778A"/>
    <w:rsid w:val="00240E62"/>
    <w:rsid w:val="00242D62"/>
    <w:rsid w:val="00243AE6"/>
    <w:rsid w:val="00243D8F"/>
    <w:rsid w:val="00246801"/>
    <w:rsid w:val="00251220"/>
    <w:rsid w:val="002514DE"/>
    <w:rsid w:val="00251B75"/>
    <w:rsid w:val="00254926"/>
    <w:rsid w:val="00260F79"/>
    <w:rsid w:val="00263B47"/>
    <w:rsid w:val="002652D9"/>
    <w:rsid w:val="00270E02"/>
    <w:rsid w:val="00273EB7"/>
    <w:rsid w:val="00274F25"/>
    <w:rsid w:val="002762F8"/>
    <w:rsid w:val="00280464"/>
    <w:rsid w:val="002848CF"/>
    <w:rsid w:val="0029211F"/>
    <w:rsid w:val="002946EF"/>
    <w:rsid w:val="0029675A"/>
    <w:rsid w:val="00297FA1"/>
    <w:rsid w:val="002A08A6"/>
    <w:rsid w:val="002A0DBC"/>
    <w:rsid w:val="002A47D1"/>
    <w:rsid w:val="002A5B42"/>
    <w:rsid w:val="002B0606"/>
    <w:rsid w:val="002B456C"/>
    <w:rsid w:val="002B5044"/>
    <w:rsid w:val="002B76A5"/>
    <w:rsid w:val="002C589F"/>
    <w:rsid w:val="002D2587"/>
    <w:rsid w:val="002D41BC"/>
    <w:rsid w:val="002D4BC6"/>
    <w:rsid w:val="002E6387"/>
    <w:rsid w:val="002F273A"/>
    <w:rsid w:val="002F3EB0"/>
    <w:rsid w:val="003032B6"/>
    <w:rsid w:val="00304CD0"/>
    <w:rsid w:val="0031026C"/>
    <w:rsid w:val="00311F48"/>
    <w:rsid w:val="003129D4"/>
    <w:rsid w:val="00312D09"/>
    <w:rsid w:val="00314F66"/>
    <w:rsid w:val="00317667"/>
    <w:rsid w:val="00321E72"/>
    <w:rsid w:val="00322BB8"/>
    <w:rsid w:val="003260D1"/>
    <w:rsid w:val="003303E9"/>
    <w:rsid w:val="00330669"/>
    <w:rsid w:val="003311F3"/>
    <w:rsid w:val="00332B6A"/>
    <w:rsid w:val="00334232"/>
    <w:rsid w:val="003345FE"/>
    <w:rsid w:val="003416BE"/>
    <w:rsid w:val="003417F7"/>
    <w:rsid w:val="00341A84"/>
    <w:rsid w:val="0034341A"/>
    <w:rsid w:val="00344FCF"/>
    <w:rsid w:val="00345CCA"/>
    <w:rsid w:val="0035097E"/>
    <w:rsid w:val="00355099"/>
    <w:rsid w:val="0035708A"/>
    <w:rsid w:val="00357BE8"/>
    <w:rsid w:val="00362EA4"/>
    <w:rsid w:val="00365234"/>
    <w:rsid w:val="00366652"/>
    <w:rsid w:val="0037230F"/>
    <w:rsid w:val="00375A91"/>
    <w:rsid w:val="003776BB"/>
    <w:rsid w:val="003803A7"/>
    <w:rsid w:val="0038211D"/>
    <w:rsid w:val="003832F6"/>
    <w:rsid w:val="0039141F"/>
    <w:rsid w:val="00395BC1"/>
    <w:rsid w:val="003A31F0"/>
    <w:rsid w:val="003A3E35"/>
    <w:rsid w:val="003A6583"/>
    <w:rsid w:val="003A7B62"/>
    <w:rsid w:val="003B0905"/>
    <w:rsid w:val="003B23E0"/>
    <w:rsid w:val="003B2BFB"/>
    <w:rsid w:val="003B3362"/>
    <w:rsid w:val="003B5575"/>
    <w:rsid w:val="003C090C"/>
    <w:rsid w:val="003C164F"/>
    <w:rsid w:val="003C1FE1"/>
    <w:rsid w:val="003C2207"/>
    <w:rsid w:val="003C3CB6"/>
    <w:rsid w:val="003C4CB7"/>
    <w:rsid w:val="003D3D44"/>
    <w:rsid w:val="003D4D5E"/>
    <w:rsid w:val="003D726B"/>
    <w:rsid w:val="003D7C16"/>
    <w:rsid w:val="003E170D"/>
    <w:rsid w:val="003E63F6"/>
    <w:rsid w:val="003F1F5E"/>
    <w:rsid w:val="003F22D7"/>
    <w:rsid w:val="003F3A69"/>
    <w:rsid w:val="003F44A9"/>
    <w:rsid w:val="003F513C"/>
    <w:rsid w:val="003F6889"/>
    <w:rsid w:val="004008AD"/>
    <w:rsid w:val="00400C79"/>
    <w:rsid w:val="00400D7D"/>
    <w:rsid w:val="00402725"/>
    <w:rsid w:val="00403042"/>
    <w:rsid w:val="004030CB"/>
    <w:rsid w:val="00404BF4"/>
    <w:rsid w:val="00411DBD"/>
    <w:rsid w:val="00412590"/>
    <w:rsid w:val="00414AB1"/>
    <w:rsid w:val="00414CAF"/>
    <w:rsid w:val="00415D77"/>
    <w:rsid w:val="00416F2A"/>
    <w:rsid w:val="00420F24"/>
    <w:rsid w:val="00421F58"/>
    <w:rsid w:val="00424437"/>
    <w:rsid w:val="00425F34"/>
    <w:rsid w:val="0042632C"/>
    <w:rsid w:val="00426B53"/>
    <w:rsid w:val="0043025E"/>
    <w:rsid w:val="004323E0"/>
    <w:rsid w:val="00435355"/>
    <w:rsid w:val="004360F5"/>
    <w:rsid w:val="004406A6"/>
    <w:rsid w:val="00440928"/>
    <w:rsid w:val="00443E0B"/>
    <w:rsid w:val="00461F58"/>
    <w:rsid w:val="00472FCD"/>
    <w:rsid w:val="00473053"/>
    <w:rsid w:val="0047380C"/>
    <w:rsid w:val="00473DEB"/>
    <w:rsid w:val="00474F01"/>
    <w:rsid w:val="004753D3"/>
    <w:rsid w:val="0048021C"/>
    <w:rsid w:val="004816F5"/>
    <w:rsid w:val="004834EF"/>
    <w:rsid w:val="00485506"/>
    <w:rsid w:val="00486F2D"/>
    <w:rsid w:val="00487FFC"/>
    <w:rsid w:val="004925B9"/>
    <w:rsid w:val="00492C8B"/>
    <w:rsid w:val="00492CA3"/>
    <w:rsid w:val="004937CA"/>
    <w:rsid w:val="00496CB3"/>
    <w:rsid w:val="004A1CBC"/>
    <w:rsid w:val="004A3882"/>
    <w:rsid w:val="004A3A59"/>
    <w:rsid w:val="004B027C"/>
    <w:rsid w:val="004B4126"/>
    <w:rsid w:val="004B5EB3"/>
    <w:rsid w:val="004C0F1F"/>
    <w:rsid w:val="004C2695"/>
    <w:rsid w:val="004C347E"/>
    <w:rsid w:val="004C5164"/>
    <w:rsid w:val="004C5DD3"/>
    <w:rsid w:val="004C7977"/>
    <w:rsid w:val="004C7D00"/>
    <w:rsid w:val="004D17BD"/>
    <w:rsid w:val="004D19A8"/>
    <w:rsid w:val="004D25B8"/>
    <w:rsid w:val="004D431C"/>
    <w:rsid w:val="004D49AB"/>
    <w:rsid w:val="004E1D0C"/>
    <w:rsid w:val="004E26AE"/>
    <w:rsid w:val="004E3ED2"/>
    <w:rsid w:val="004E4D11"/>
    <w:rsid w:val="004E7491"/>
    <w:rsid w:val="004E7EA4"/>
    <w:rsid w:val="004E7FE3"/>
    <w:rsid w:val="004F2A16"/>
    <w:rsid w:val="004F3685"/>
    <w:rsid w:val="004F3DEE"/>
    <w:rsid w:val="004F4D80"/>
    <w:rsid w:val="004F577B"/>
    <w:rsid w:val="004F5D95"/>
    <w:rsid w:val="004F61FF"/>
    <w:rsid w:val="004F657D"/>
    <w:rsid w:val="004F67C9"/>
    <w:rsid w:val="005031D0"/>
    <w:rsid w:val="005036EF"/>
    <w:rsid w:val="005063FE"/>
    <w:rsid w:val="005106E7"/>
    <w:rsid w:val="0051704E"/>
    <w:rsid w:val="00517550"/>
    <w:rsid w:val="00517D87"/>
    <w:rsid w:val="0052048F"/>
    <w:rsid w:val="00520586"/>
    <w:rsid w:val="0052231C"/>
    <w:rsid w:val="00523C23"/>
    <w:rsid w:val="00524B92"/>
    <w:rsid w:val="00525723"/>
    <w:rsid w:val="005335FE"/>
    <w:rsid w:val="005347FA"/>
    <w:rsid w:val="00534967"/>
    <w:rsid w:val="00534CB8"/>
    <w:rsid w:val="00534DFA"/>
    <w:rsid w:val="00535237"/>
    <w:rsid w:val="00541FAB"/>
    <w:rsid w:val="00546518"/>
    <w:rsid w:val="00546583"/>
    <w:rsid w:val="00547466"/>
    <w:rsid w:val="00552FBF"/>
    <w:rsid w:val="00553A57"/>
    <w:rsid w:val="00553B6E"/>
    <w:rsid w:val="00556C74"/>
    <w:rsid w:val="00557C01"/>
    <w:rsid w:val="005631D9"/>
    <w:rsid w:val="00565317"/>
    <w:rsid w:val="00566071"/>
    <w:rsid w:val="00570124"/>
    <w:rsid w:val="0057169D"/>
    <w:rsid w:val="00572EA1"/>
    <w:rsid w:val="005818B2"/>
    <w:rsid w:val="005832CD"/>
    <w:rsid w:val="00584DFA"/>
    <w:rsid w:val="005878D5"/>
    <w:rsid w:val="00591831"/>
    <w:rsid w:val="00594922"/>
    <w:rsid w:val="00595528"/>
    <w:rsid w:val="00596921"/>
    <w:rsid w:val="005A2CAE"/>
    <w:rsid w:val="005A3827"/>
    <w:rsid w:val="005A3F4B"/>
    <w:rsid w:val="005A708D"/>
    <w:rsid w:val="005B074F"/>
    <w:rsid w:val="005B75A6"/>
    <w:rsid w:val="005C08CA"/>
    <w:rsid w:val="005C0B25"/>
    <w:rsid w:val="005C10C6"/>
    <w:rsid w:val="005C22A4"/>
    <w:rsid w:val="005C3F93"/>
    <w:rsid w:val="005C5D3E"/>
    <w:rsid w:val="005C5E1A"/>
    <w:rsid w:val="005C6F5D"/>
    <w:rsid w:val="005D16BC"/>
    <w:rsid w:val="005D4A00"/>
    <w:rsid w:val="005D7AA7"/>
    <w:rsid w:val="005E099B"/>
    <w:rsid w:val="005E12FD"/>
    <w:rsid w:val="005E3DD2"/>
    <w:rsid w:val="005E56EA"/>
    <w:rsid w:val="005E7B4E"/>
    <w:rsid w:val="005F06B6"/>
    <w:rsid w:val="005F2732"/>
    <w:rsid w:val="005F2CCE"/>
    <w:rsid w:val="005F3722"/>
    <w:rsid w:val="005F514D"/>
    <w:rsid w:val="005F566D"/>
    <w:rsid w:val="005F5F20"/>
    <w:rsid w:val="005F7167"/>
    <w:rsid w:val="006008A2"/>
    <w:rsid w:val="00603444"/>
    <w:rsid w:val="0060721D"/>
    <w:rsid w:val="00620D7C"/>
    <w:rsid w:val="00623429"/>
    <w:rsid w:val="006238AF"/>
    <w:rsid w:val="00630B39"/>
    <w:rsid w:val="006311EE"/>
    <w:rsid w:val="00631318"/>
    <w:rsid w:val="006318E6"/>
    <w:rsid w:val="00631F54"/>
    <w:rsid w:val="00632F4B"/>
    <w:rsid w:val="00634B85"/>
    <w:rsid w:val="006353B1"/>
    <w:rsid w:val="00635719"/>
    <w:rsid w:val="00635B3F"/>
    <w:rsid w:val="00636BE4"/>
    <w:rsid w:val="006371C4"/>
    <w:rsid w:val="006373F6"/>
    <w:rsid w:val="00641C20"/>
    <w:rsid w:val="006424BA"/>
    <w:rsid w:val="00643C66"/>
    <w:rsid w:val="0064580D"/>
    <w:rsid w:val="0064770F"/>
    <w:rsid w:val="00651B7D"/>
    <w:rsid w:val="00652223"/>
    <w:rsid w:val="00653830"/>
    <w:rsid w:val="006561C2"/>
    <w:rsid w:val="0066072F"/>
    <w:rsid w:val="00661C17"/>
    <w:rsid w:val="006625DF"/>
    <w:rsid w:val="00665BA0"/>
    <w:rsid w:val="0066755B"/>
    <w:rsid w:val="00667DA0"/>
    <w:rsid w:val="00667F31"/>
    <w:rsid w:val="0067090F"/>
    <w:rsid w:val="00671D02"/>
    <w:rsid w:val="00673C22"/>
    <w:rsid w:val="00673C59"/>
    <w:rsid w:val="0067458D"/>
    <w:rsid w:val="00676A76"/>
    <w:rsid w:val="00680B79"/>
    <w:rsid w:val="00684527"/>
    <w:rsid w:val="00685336"/>
    <w:rsid w:val="00685381"/>
    <w:rsid w:val="00691FB1"/>
    <w:rsid w:val="00696966"/>
    <w:rsid w:val="006B0604"/>
    <w:rsid w:val="006B08E2"/>
    <w:rsid w:val="006B3CF3"/>
    <w:rsid w:val="006B43A1"/>
    <w:rsid w:val="006B4939"/>
    <w:rsid w:val="006B7986"/>
    <w:rsid w:val="006C6116"/>
    <w:rsid w:val="006C6F82"/>
    <w:rsid w:val="006D58F3"/>
    <w:rsid w:val="006D7440"/>
    <w:rsid w:val="006E1884"/>
    <w:rsid w:val="006E2E3F"/>
    <w:rsid w:val="006E4BA1"/>
    <w:rsid w:val="006E78FA"/>
    <w:rsid w:val="006F17EF"/>
    <w:rsid w:val="006F457F"/>
    <w:rsid w:val="006F5FD5"/>
    <w:rsid w:val="006F758C"/>
    <w:rsid w:val="0070025A"/>
    <w:rsid w:val="007011E2"/>
    <w:rsid w:val="00702B2C"/>
    <w:rsid w:val="007044CB"/>
    <w:rsid w:val="00705286"/>
    <w:rsid w:val="0070627A"/>
    <w:rsid w:val="0070668D"/>
    <w:rsid w:val="00711000"/>
    <w:rsid w:val="00711BC4"/>
    <w:rsid w:val="00715D0F"/>
    <w:rsid w:val="0071761C"/>
    <w:rsid w:val="00717F60"/>
    <w:rsid w:val="00721B30"/>
    <w:rsid w:val="00725F9C"/>
    <w:rsid w:val="00726465"/>
    <w:rsid w:val="00726DAC"/>
    <w:rsid w:val="007321D4"/>
    <w:rsid w:val="0074526A"/>
    <w:rsid w:val="007502E0"/>
    <w:rsid w:val="00750D4A"/>
    <w:rsid w:val="00751A4B"/>
    <w:rsid w:val="00751AF7"/>
    <w:rsid w:val="00752B37"/>
    <w:rsid w:val="007556FF"/>
    <w:rsid w:val="0075787E"/>
    <w:rsid w:val="00761011"/>
    <w:rsid w:val="007628EE"/>
    <w:rsid w:val="007638F4"/>
    <w:rsid w:val="00766900"/>
    <w:rsid w:val="007705A5"/>
    <w:rsid w:val="00771E29"/>
    <w:rsid w:val="0077289C"/>
    <w:rsid w:val="007729B8"/>
    <w:rsid w:val="007738A8"/>
    <w:rsid w:val="007767E1"/>
    <w:rsid w:val="007773F3"/>
    <w:rsid w:val="00777ABE"/>
    <w:rsid w:val="00777E5B"/>
    <w:rsid w:val="00781AF1"/>
    <w:rsid w:val="00783ABE"/>
    <w:rsid w:val="0078409D"/>
    <w:rsid w:val="00785555"/>
    <w:rsid w:val="007857E5"/>
    <w:rsid w:val="00786C63"/>
    <w:rsid w:val="00790920"/>
    <w:rsid w:val="007A0938"/>
    <w:rsid w:val="007A439E"/>
    <w:rsid w:val="007A5BD1"/>
    <w:rsid w:val="007A681C"/>
    <w:rsid w:val="007A6A39"/>
    <w:rsid w:val="007A6BF1"/>
    <w:rsid w:val="007A7CFF"/>
    <w:rsid w:val="007B29BE"/>
    <w:rsid w:val="007C0F1C"/>
    <w:rsid w:val="007C18F1"/>
    <w:rsid w:val="007C46AD"/>
    <w:rsid w:val="007C47E3"/>
    <w:rsid w:val="007D07A7"/>
    <w:rsid w:val="007D0EA7"/>
    <w:rsid w:val="007D7C50"/>
    <w:rsid w:val="007E216D"/>
    <w:rsid w:val="007E4290"/>
    <w:rsid w:val="007E5B2E"/>
    <w:rsid w:val="007E756B"/>
    <w:rsid w:val="007F30BA"/>
    <w:rsid w:val="007F3FB7"/>
    <w:rsid w:val="007F7125"/>
    <w:rsid w:val="0080108A"/>
    <w:rsid w:val="00804801"/>
    <w:rsid w:val="00813F81"/>
    <w:rsid w:val="008176AA"/>
    <w:rsid w:val="00826D29"/>
    <w:rsid w:val="00832D0A"/>
    <w:rsid w:val="00837110"/>
    <w:rsid w:val="00841A6F"/>
    <w:rsid w:val="00845803"/>
    <w:rsid w:val="00847BAA"/>
    <w:rsid w:val="008515B6"/>
    <w:rsid w:val="00854CC7"/>
    <w:rsid w:val="00855B41"/>
    <w:rsid w:val="00856CFC"/>
    <w:rsid w:val="00857518"/>
    <w:rsid w:val="008579C8"/>
    <w:rsid w:val="00861499"/>
    <w:rsid w:val="00862664"/>
    <w:rsid w:val="00863188"/>
    <w:rsid w:val="00864850"/>
    <w:rsid w:val="0087274F"/>
    <w:rsid w:val="0087407B"/>
    <w:rsid w:val="008749DE"/>
    <w:rsid w:val="008843D2"/>
    <w:rsid w:val="00884D4A"/>
    <w:rsid w:val="00886100"/>
    <w:rsid w:val="0088633C"/>
    <w:rsid w:val="00886684"/>
    <w:rsid w:val="008907A8"/>
    <w:rsid w:val="00890D00"/>
    <w:rsid w:val="0089163E"/>
    <w:rsid w:val="00892301"/>
    <w:rsid w:val="00897894"/>
    <w:rsid w:val="008A2F24"/>
    <w:rsid w:val="008A38B3"/>
    <w:rsid w:val="008A4155"/>
    <w:rsid w:val="008A61E3"/>
    <w:rsid w:val="008B09A4"/>
    <w:rsid w:val="008B0CEB"/>
    <w:rsid w:val="008B15FF"/>
    <w:rsid w:val="008B28CE"/>
    <w:rsid w:val="008B3329"/>
    <w:rsid w:val="008B3DF0"/>
    <w:rsid w:val="008B5A00"/>
    <w:rsid w:val="008B5C43"/>
    <w:rsid w:val="008C0FB2"/>
    <w:rsid w:val="008C1016"/>
    <w:rsid w:val="008C4223"/>
    <w:rsid w:val="008C5006"/>
    <w:rsid w:val="008C5B09"/>
    <w:rsid w:val="008C6979"/>
    <w:rsid w:val="008C7536"/>
    <w:rsid w:val="008D121B"/>
    <w:rsid w:val="008D2928"/>
    <w:rsid w:val="008D3021"/>
    <w:rsid w:val="008D6280"/>
    <w:rsid w:val="008E23DE"/>
    <w:rsid w:val="008E2945"/>
    <w:rsid w:val="008E3E14"/>
    <w:rsid w:val="008E6130"/>
    <w:rsid w:val="008E6AA9"/>
    <w:rsid w:val="008F389C"/>
    <w:rsid w:val="008F465A"/>
    <w:rsid w:val="008F7BD0"/>
    <w:rsid w:val="00900494"/>
    <w:rsid w:val="009027A3"/>
    <w:rsid w:val="0090331E"/>
    <w:rsid w:val="00905DFC"/>
    <w:rsid w:val="00907CB8"/>
    <w:rsid w:val="0091017C"/>
    <w:rsid w:val="009108F5"/>
    <w:rsid w:val="0091430E"/>
    <w:rsid w:val="009146DD"/>
    <w:rsid w:val="00920CB0"/>
    <w:rsid w:val="00923B27"/>
    <w:rsid w:val="00924172"/>
    <w:rsid w:val="009268AD"/>
    <w:rsid w:val="009270B7"/>
    <w:rsid w:val="00930031"/>
    <w:rsid w:val="00932C0A"/>
    <w:rsid w:val="00936252"/>
    <w:rsid w:val="009375A2"/>
    <w:rsid w:val="00940200"/>
    <w:rsid w:val="009411D6"/>
    <w:rsid w:val="00941C95"/>
    <w:rsid w:val="00945E91"/>
    <w:rsid w:val="009469A6"/>
    <w:rsid w:val="0094713A"/>
    <w:rsid w:val="00952932"/>
    <w:rsid w:val="00953802"/>
    <w:rsid w:val="00962A7A"/>
    <w:rsid w:val="00963295"/>
    <w:rsid w:val="00965713"/>
    <w:rsid w:val="00965F6F"/>
    <w:rsid w:val="00971C9F"/>
    <w:rsid w:val="00972AAA"/>
    <w:rsid w:val="00975C64"/>
    <w:rsid w:val="00976B45"/>
    <w:rsid w:val="009820FB"/>
    <w:rsid w:val="00983F8A"/>
    <w:rsid w:val="0098480C"/>
    <w:rsid w:val="0098672B"/>
    <w:rsid w:val="0099066F"/>
    <w:rsid w:val="00992089"/>
    <w:rsid w:val="009948B4"/>
    <w:rsid w:val="00995D58"/>
    <w:rsid w:val="0099627D"/>
    <w:rsid w:val="009A7166"/>
    <w:rsid w:val="009A7733"/>
    <w:rsid w:val="009B140B"/>
    <w:rsid w:val="009B21B2"/>
    <w:rsid w:val="009B23DA"/>
    <w:rsid w:val="009B33B6"/>
    <w:rsid w:val="009B380E"/>
    <w:rsid w:val="009B5731"/>
    <w:rsid w:val="009B7767"/>
    <w:rsid w:val="009B77D1"/>
    <w:rsid w:val="009C08E6"/>
    <w:rsid w:val="009C4439"/>
    <w:rsid w:val="009C6DFC"/>
    <w:rsid w:val="009C744E"/>
    <w:rsid w:val="009C7620"/>
    <w:rsid w:val="009D30D6"/>
    <w:rsid w:val="009D4440"/>
    <w:rsid w:val="009D532D"/>
    <w:rsid w:val="009D59A4"/>
    <w:rsid w:val="009D7F01"/>
    <w:rsid w:val="009E049A"/>
    <w:rsid w:val="009E24FD"/>
    <w:rsid w:val="009E319E"/>
    <w:rsid w:val="009E3750"/>
    <w:rsid w:val="009E5AF9"/>
    <w:rsid w:val="009E7216"/>
    <w:rsid w:val="009F03AB"/>
    <w:rsid w:val="009F10B1"/>
    <w:rsid w:val="009F2BF9"/>
    <w:rsid w:val="009F4858"/>
    <w:rsid w:val="009F4DA0"/>
    <w:rsid w:val="009F5821"/>
    <w:rsid w:val="009F593B"/>
    <w:rsid w:val="009F7119"/>
    <w:rsid w:val="00A01EBE"/>
    <w:rsid w:val="00A0540E"/>
    <w:rsid w:val="00A1227A"/>
    <w:rsid w:val="00A135CC"/>
    <w:rsid w:val="00A13E63"/>
    <w:rsid w:val="00A140F7"/>
    <w:rsid w:val="00A154B7"/>
    <w:rsid w:val="00A15A79"/>
    <w:rsid w:val="00A23FE4"/>
    <w:rsid w:val="00A2572E"/>
    <w:rsid w:val="00A316B7"/>
    <w:rsid w:val="00A33B7C"/>
    <w:rsid w:val="00A4059F"/>
    <w:rsid w:val="00A40714"/>
    <w:rsid w:val="00A40BDF"/>
    <w:rsid w:val="00A41B88"/>
    <w:rsid w:val="00A4425C"/>
    <w:rsid w:val="00A44B30"/>
    <w:rsid w:val="00A5705A"/>
    <w:rsid w:val="00A5754C"/>
    <w:rsid w:val="00A577D5"/>
    <w:rsid w:val="00A600E3"/>
    <w:rsid w:val="00A6266B"/>
    <w:rsid w:val="00A639E3"/>
    <w:rsid w:val="00A66D84"/>
    <w:rsid w:val="00A72612"/>
    <w:rsid w:val="00A73BFA"/>
    <w:rsid w:val="00A76369"/>
    <w:rsid w:val="00A773C9"/>
    <w:rsid w:val="00A77A16"/>
    <w:rsid w:val="00A805FF"/>
    <w:rsid w:val="00A8505C"/>
    <w:rsid w:val="00A900CC"/>
    <w:rsid w:val="00A904B4"/>
    <w:rsid w:val="00A92723"/>
    <w:rsid w:val="00A9405F"/>
    <w:rsid w:val="00A94355"/>
    <w:rsid w:val="00A956F6"/>
    <w:rsid w:val="00A95FEE"/>
    <w:rsid w:val="00A96E27"/>
    <w:rsid w:val="00AA02AB"/>
    <w:rsid w:val="00AB401A"/>
    <w:rsid w:val="00AB4714"/>
    <w:rsid w:val="00AB54F8"/>
    <w:rsid w:val="00AC1995"/>
    <w:rsid w:val="00AC2737"/>
    <w:rsid w:val="00AD0D57"/>
    <w:rsid w:val="00AD3EBC"/>
    <w:rsid w:val="00AD4A9B"/>
    <w:rsid w:val="00AD4F60"/>
    <w:rsid w:val="00AD553C"/>
    <w:rsid w:val="00AE0F91"/>
    <w:rsid w:val="00AE107C"/>
    <w:rsid w:val="00AE1136"/>
    <w:rsid w:val="00AE1D21"/>
    <w:rsid w:val="00AE54F9"/>
    <w:rsid w:val="00AE556B"/>
    <w:rsid w:val="00AE6158"/>
    <w:rsid w:val="00AF12BB"/>
    <w:rsid w:val="00AF70A9"/>
    <w:rsid w:val="00B012FE"/>
    <w:rsid w:val="00B016D1"/>
    <w:rsid w:val="00B01A77"/>
    <w:rsid w:val="00B033E2"/>
    <w:rsid w:val="00B068E7"/>
    <w:rsid w:val="00B0782D"/>
    <w:rsid w:val="00B12653"/>
    <w:rsid w:val="00B20653"/>
    <w:rsid w:val="00B21EC0"/>
    <w:rsid w:val="00B22B2F"/>
    <w:rsid w:val="00B23F4C"/>
    <w:rsid w:val="00B24E19"/>
    <w:rsid w:val="00B26A26"/>
    <w:rsid w:val="00B27CCD"/>
    <w:rsid w:val="00B32859"/>
    <w:rsid w:val="00B37046"/>
    <w:rsid w:val="00B42DA0"/>
    <w:rsid w:val="00B47890"/>
    <w:rsid w:val="00B51A18"/>
    <w:rsid w:val="00B5307E"/>
    <w:rsid w:val="00B5344A"/>
    <w:rsid w:val="00B56312"/>
    <w:rsid w:val="00B618BA"/>
    <w:rsid w:val="00B67C78"/>
    <w:rsid w:val="00B70851"/>
    <w:rsid w:val="00B71B9D"/>
    <w:rsid w:val="00B72AA3"/>
    <w:rsid w:val="00B76768"/>
    <w:rsid w:val="00B8118F"/>
    <w:rsid w:val="00B91F40"/>
    <w:rsid w:val="00B924FC"/>
    <w:rsid w:val="00B93617"/>
    <w:rsid w:val="00B95138"/>
    <w:rsid w:val="00BA1949"/>
    <w:rsid w:val="00BA1AEC"/>
    <w:rsid w:val="00BA366E"/>
    <w:rsid w:val="00BA41D1"/>
    <w:rsid w:val="00BA5DEA"/>
    <w:rsid w:val="00BA7D87"/>
    <w:rsid w:val="00BB0961"/>
    <w:rsid w:val="00BB2549"/>
    <w:rsid w:val="00BB27D7"/>
    <w:rsid w:val="00BB6553"/>
    <w:rsid w:val="00BB6F06"/>
    <w:rsid w:val="00BC11B7"/>
    <w:rsid w:val="00BC2E05"/>
    <w:rsid w:val="00BC3DAC"/>
    <w:rsid w:val="00BD05FA"/>
    <w:rsid w:val="00BD21D7"/>
    <w:rsid w:val="00BD2FD1"/>
    <w:rsid w:val="00BD40A3"/>
    <w:rsid w:val="00BD51DF"/>
    <w:rsid w:val="00BD5A0D"/>
    <w:rsid w:val="00BD6D03"/>
    <w:rsid w:val="00BD7161"/>
    <w:rsid w:val="00BD74DF"/>
    <w:rsid w:val="00BD7AD3"/>
    <w:rsid w:val="00BE00F3"/>
    <w:rsid w:val="00BE2DFB"/>
    <w:rsid w:val="00BE3CE1"/>
    <w:rsid w:val="00BE62BA"/>
    <w:rsid w:val="00BE6319"/>
    <w:rsid w:val="00BE6AD1"/>
    <w:rsid w:val="00BE7342"/>
    <w:rsid w:val="00BE7D79"/>
    <w:rsid w:val="00BF0EA6"/>
    <w:rsid w:val="00BF4CA0"/>
    <w:rsid w:val="00C00B95"/>
    <w:rsid w:val="00C04FF9"/>
    <w:rsid w:val="00C05396"/>
    <w:rsid w:val="00C05EF6"/>
    <w:rsid w:val="00C12145"/>
    <w:rsid w:val="00C12B9A"/>
    <w:rsid w:val="00C12FA4"/>
    <w:rsid w:val="00C21FA7"/>
    <w:rsid w:val="00C236C0"/>
    <w:rsid w:val="00C2544E"/>
    <w:rsid w:val="00C30AF4"/>
    <w:rsid w:val="00C318B5"/>
    <w:rsid w:val="00C33106"/>
    <w:rsid w:val="00C3704B"/>
    <w:rsid w:val="00C37532"/>
    <w:rsid w:val="00C41228"/>
    <w:rsid w:val="00C421E1"/>
    <w:rsid w:val="00C42716"/>
    <w:rsid w:val="00C4420E"/>
    <w:rsid w:val="00C47845"/>
    <w:rsid w:val="00C5024F"/>
    <w:rsid w:val="00C50CD1"/>
    <w:rsid w:val="00C5118D"/>
    <w:rsid w:val="00C521DF"/>
    <w:rsid w:val="00C52CCB"/>
    <w:rsid w:val="00C55B59"/>
    <w:rsid w:val="00C56955"/>
    <w:rsid w:val="00C606DE"/>
    <w:rsid w:val="00C6609A"/>
    <w:rsid w:val="00C67781"/>
    <w:rsid w:val="00C70F61"/>
    <w:rsid w:val="00C718E2"/>
    <w:rsid w:val="00C74146"/>
    <w:rsid w:val="00C75A9A"/>
    <w:rsid w:val="00C8364E"/>
    <w:rsid w:val="00C83EB1"/>
    <w:rsid w:val="00C841EC"/>
    <w:rsid w:val="00C84FF2"/>
    <w:rsid w:val="00C85C4D"/>
    <w:rsid w:val="00C865CB"/>
    <w:rsid w:val="00C86793"/>
    <w:rsid w:val="00C87A34"/>
    <w:rsid w:val="00C94B16"/>
    <w:rsid w:val="00C95F76"/>
    <w:rsid w:val="00C96484"/>
    <w:rsid w:val="00C96CE2"/>
    <w:rsid w:val="00C97FDB"/>
    <w:rsid w:val="00CA1534"/>
    <w:rsid w:val="00CA2539"/>
    <w:rsid w:val="00CA3D88"/>
    <w:rsid w:val="00CA64E5"/>
    <w:rsid w:val="00CA6C37"/>
    <w:rsid w:val="00CA7209"/>
    <w:rsid w:val="00CA72C1"/>
    <w:rsid w:val="00CA7861"/>
    <w:rsid w:val="00CB6141"/>
    <w:rsid w:val="00CC3810"/>
    <w:rsid w:val="00CC3DAD"/>
    <w:rsid w:val="00CC4C3A"/>
    <w:rsid w:val="00CC6D7C"/>
    <w:rsid w:val="00CD07F7"/>
    <w:rsid w:val="00CD0A76"/>
    <w:rsid w:val="00CD4105"/>
    <w:rsid w:val="00CD50EF"/>
    <w:rsid w:val="00CE3146"/>
    <w:rsid w:val="00CE3C78"/>
    <w:rsid w:val="00CE4D51"/>
    <w:rsid w:val="00CF3523"/>
    <w:rsid w:val="00CF39D0"/>
    <w:rsid w:val="00CF531D"/>
    <w:rsid w:val="00CF6A0E"/>
    <w:rsid w:val="00D0215E"/>
    <w:rsid w:val="00D05065"/>
    <w:rsid w:val="00D139C3"/>
    <w:rsid w:val="00D15047"/>
    <w:rsid w:val="00D168A4"/>
    <w:rsid w:val="00D20928"/>
    <w:rsid w:val="00D2154A"/>
    <w:rsid w:val="00D273DE"/>
    <w:rsid w:val="00D275BB"/>
    <w:rsid w:val="00D34C63"/>
    <w:rsid w:val="00D36977"/>
    <w:rsid w:val="00D421AA"/>
    <w:rsid w:val="00D50C7F"/>
    <w:rsid w:val="00D50E8D"/>
    <w:rsid w:val="00D51A0B"/>
    <w:rsid w:val="00D52133"/>
    <w:rsid w:val="00D536DC"/>
    <w:rsid w:val="00D5461D"/>
    <w:rsid w:val="00D560EA"/>
    <w:rsid w:val="00D562AE"/>
    <w:rsid w:val="00D56F8C"/>
    <w:rsid w:val="00D57D88"/>
    <w:rsid w:val="00D60828"/>
    <w:rsid w:val="00D60982"/>
    <w:rsid w:val="00D63966"/>
    <w:rsid w:val="00D63BD4"/>
    <w:rsid w:val="00D642DF"/>
    <w:rsid w:val="00D663E3"/>
    <w:rsid w:val="00D700B1"/>
    <w:rsid w:val="00D71BB9"/>
    <w:rsid w:val="00D71E6D"/>
    <w:rsid w:val="00D75CA2"/>
    <w:rsid w:val="00D77DCB"/>
    <w:rsid w:val="00D80639"/>
    <w:rsid w:val="00D82D37"/>
    <w:rsid w:val="00D84AC7"/>
    <w:rsid w:val="00D90031"/>
    <w:rsid w:val="00D904EF"/>
    <w:rsid w:val="00D92448"/>
    <w:rsid w:val="00D933BA"/>
    <w:rsid w:val="00DA481F"/>
    <w:rsid w:val="00DA48E1"/>
    <w:rsid w:val="00DA4ADE"/>
    <w:rsid w:val="00DA5A22"/>
    <w:rsid w:val="00DA5FAE"/>
    <w:rsid w:val="00DB05D8"/>
    <w:rsid w:val="00DB109A"/>
    <w:rsid w:val="00DB1BF4"/>
    <w:rsid w:val="00DB3F27"/>
    <w:rsid w:val="00DC0DB5"/>
    <w:rsid w:val="00DC141A"/>
    <w:rsid w:val="00DC15DC"/>
    <w:rsid w:val="00DC2470"/>
    <w:rsid w:val="00DC552A"/>
    <w:rsid w:val="00DC5BAE"/>
    <w:rsid w:val="00DC6125"/>
    <w:rsid w:val="00DC7643"/>
    <w:rsid w:val="00DD0524"/>
    <w:rsid w:val="00DE2870"/>
    <w:rsid w:val="00DE4CCA"/>
    <w:rsid w:val="00DE5F20"/>
    <w:rsid w:val="00DE7AB5"/>
    <w:rsid w:val="00DF3778"/>
    <w:rsid w:val="00DF4A13"/>
    <w:rsid w:val="00DF639D"/>
    <w:rsid w:val="00E02350"/>
    <w:rsid w:val="00E03690"/>
    <w:rsid w:val="00E06C31"/>
    <w:rsid w:val="00E10AB1"/>
    <w:rsid w:val="00E1124E"/>
    <w:rsid w:val="00E11A58"/>
    <w:rsid w:val="00E1357C"/>
    <w:rsid w:val="00E15F4F"/>
    <w:rsid w:val="00E17CEB"/>
    <w:rsid w:val="00E21378"/>
    <w:rsid w:val="00E21C52"/>
    <w:rsid w:val="00E250E3"/>
    <w:rsid w:val="00E26DA0"/>
    <w:rsid w:val="00E30916"/>
    <w:rsid w:val="00E30B66"/>
    <w:rsid w:val="00E31722"/>
    <w:rsid w:val="00E328F2"/>
    <w:rsid w:val="00E335C6"/>
    <w:rsid w:val="00E33F4F"/>
    <w:rsid w:val="00E33FCD"/>
    <w:rsid w:val="00E35404"/>
    <w:rsid w:val="00E35BB7"/>
    <w:rsid w:val="00E35E44"/>
    <w:rsid w:val="00E41F8E"/>
    <w:rsid w:val="00E420A2"/>
    <w:rsid w:val="00E44300"/>
    <w:rsid w:val="00E45FB8"/>
    <w:rsid w:val="00E47073"/>
    <w:rsid w:val="00E52245"/>
    <w:rsid w:val="00E523D9"/>
    <w:rsid w:val="00E539E3"/>
    <w:rsid w:val="00E54225"/>
    <w:rsid w:val="00E56332"/>
    <w:rsid w:val="00E567D4"/>
    <w:rsid w:val="00E57C24"/>
    <w:rsid w:val="00E6083F"/>
    <w:rsid w:val="00E60F8E"/>
    <w:rsid w:val="00E61708"/>
    <w:rsid w:val="00E639AE"/>
    <w:rsid w:val="00E63F0A"/>
    <w:rsid w:val="00E64AEC"/>
    <w:rsid w:val="00E6743A"/>
    <w:rsid w:val="00E7061A"/>
    <w:rsid w:val="00E71628"/>
    <w:rsid w:val="00E71A48"/>
    <w:rsid w:val="00E74632"/>
    <w:rsid w:val="00E749E5"/>
    <w:rsid w:val="00E80768"/>
    <w:rsid w:val="00E832A4"/>
    <w:rsid w:val="00E837F8"/>
    <w:rsid w:val="00E84ECF"/>
    <w:rsid w:val="00E87CB8"/>
    <w:rsid w:val="00E91F3E"/>
    <w:rsid w:val="00E922BA"/>
    <w:rsid w:val="00E963D9"/>
    <w:rsid w:val="00E969AA"/>
    <w:rsid w:val="00EA1723"/>
    <w:rsid w:val="00EA2DBD"/>
    <w:rsid w:val="00EA3F63"/>
    <w:rsid w:val="00EB1E0C"/>
    <w:rsid w:val="00EB1E5E"/>
    <w:rsid w:val="00EB5268"/>
    <w:rsid w:val="00EB7BE2"/>
    <w:rsid w:val="00EC1043"/>
    <w:rsid w:val="00EC2E49"/>
    <w:rsid w:val="00EC73BD"/>
    <w:rsid w:val="00ED01BF"/>
    <w:rsid w:val="00ED30BB"/>
    <w:rsid w:val="00ED5414"/>
    <w:rsid w:val="00ED5C7C"/>
    <w:rsid w:val="00ED6E97"/>
    <w:rsid w:val="00EE0539"/>
    <w:rsid w:val="00EE0AB0"/>
    <w:rsid w:val="00EE2EFB"/>
    <w:rsid w:val="00EF05C8"/>
    <w:rsid w:val="00EF1559"/>
    <w:rsid w:val="00EF5165"/>
    <w:rsid w:val="00EF5BD1"/>
    <w:rsid w:val="00EF675E"/>
    <w:rsid w:val="00F00D29"/>
    <w:rsid w:val="00F017EB"/>
    <w:rsid w:val="00F01881"/>
    <w:rsid w:val="00F030B1"/>
    <w:rsid w:val="00F056E4"/>
    <w:rsid w:val="00F1041E"/>
    <w:rsid w:val="00F11225"/>
    <w:rsid w:val="00F11A50"/>
    <w:rsid w:val="00F11F8A"/>
    <w:rsid w:val="00F12F62"/>
    <w:rsid w:val="00F14993"/>
    <w:rsid w:val="00F15392"/>
    <w:rsid w:val="00F174F4"/>
    <w:rsid w:val="00F17AEF"/>
    <w:rsid w:val="00F17CD8"/>
    <w:rsid w:val="00F20C7B"/>
    <w:rsid w:val="00F20DBB"/>
    <w:rsid w:val="00F25BEA"/>
    <w:rsid w:val="00F27064"/>
    <w:rsid w:val="00F279F9"/>
    <w:rsid w:val="00F27D39"/>
    <w:rsid w:val="00F3215A"/>
    <w:rsid w:val="00F34AFC"/>
    <w:rsid w:val="00F40058"/>
    <w:rsid w:val="00F42D9E"/>
    <w:rsid w:val="00F4488D"/>
    <w:rsid w:val="00F44B29"/>
    <w:rsid w:val="00F463E8"/>
    <w:rsid w:val="00F50823"/>
    <w:rsid w:val="00F5198B"/>
    <w:rsid w:val="00F542D3"/>
    <w:rsid w:val="00F55E6B"/>
    <w:rsid w:val="00F56BF5"/>
    <w:rsid w:val="00F62C5C"/>
    <w:rsid w:val="00F64A8B"/>
    <w:rsid w:val="00F664BF"/>
    <w:rsid w:val="00F67CDE"/>
    <w:rsid w:val="00F76429"/>
    <w:rsid w:val="00F76FAB"/>
    <w:rsid w:val="00F80910"/>
    <w:rsid w:val="00F80C03"/>
    <w:rsid w:val="00F810AA"/>
    <w:rsid w:val="00F8138D"/>
    <w:rsid w:val="00F81E4D"/>
    <w:rsid w:val="00F82225"/>
    <w:rsid w:val="00F82FF8"/>
    <w:rsid w:val="00F83011"/>
    <w:rsid w:val="00F83832"/>
    <w:rsid w:val="00F85A96"/>
    <w:rsid w:val="00F85CCF"/>
    <w:rsid w:val="00F86B89"/>
    <w:rsid w:val="00F92373"/>
    <w:rsid w:val="00F93610"/>
    <w:rsid w:val="00F974F9"/>
    <w:rsid w:val="00FA0376"/>
    <w:rsid w:val="00FA2656"/>
    <w:rsid w:val="00FA2CC0"/>
    <w:rsid w:val="00FA2FD5"/>
    <w:rsid w:val="00FA523F"/>
    <w:rsid w:val="00FA5339"/>
    <w:rsid w:val="00FA7326"/>
    <w:rsid w:val="00FB00C0"/>
    <w:rsid w:val="00FB1839"/>
    <w:rsid w:val="00FB34FA"/>
    <w:rsid w:val="00FB55B8"/>
    <w:rsid w:val="00FB666F"/>
    <w:rsid w:val="00FB7C04"/>
    <w:rsid w:val="00FC1D5F"/>
    <w:rsid w:val="00FC4C06"/>
    <w:rsid w:val="00FC66C7"/>
    <w:rsid w:val="00FD0E28"/>
    <w:rsid w:val="00FE0052"/>
    <w:rsid w:val="00FE1CA6"/>
    <w:rsid w:val="00FE239E"/>
    <w:rsid w:val="00FE5731"/>
    <w:rsid w:val="00FE630F"/>
    <w:rsid w:val="00FE6C1A"/>
    <w:rsid w:val="00FF1DEA"/>
    <w:rsid w:val="00FF447A"/>
    <w:rsid w:val="00FF4BD0"/>
    <w:rsid w:val="00FF4DAF"/>
    <w:rsid w:val="00FF6A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link w:val="afe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link w:val="1f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4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5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  <w:style w:type="character" w:customStyle="1" w:styleId="afe">
    <w:name w:val="Основной текст Знак"/>
    <w:basedOn w:val="a3"/>
    <w:link w:val="afd"/>
    <w:rsid w:val="0070627A"/>
    <w:rPr>
      <w:sz w:val="28"/>
      <w:szCs w:val="28"/>
      <w:lang w:eastAsia="ar-SA"/>
    </w:rPr>
  </w:style>
  <w:style w:type="paragraph" w:styleId="afffffff7">
    <w:name w:val="endnote text"/>
    <w:basedOn w:val="a2"/>
    <w:link w:val="afffffff8"/>
    <w:uiPriority w:val="99"/>
    <w:rsid w:val="004937CA"/>
    <w:pPr>
      <w:suppressAutoHyphens w:val="0"/>
      <w:spacing w:line="240" w:lineRule="auto"/>
      <w:ind w:firstLine="0"/>
      <w:jc w:val="left"/>
    </w:pPr>
    <w:rPr>
      <w:bCs w:val="0"/>
      <w:sz w:val="20"/>
      <w:szCs w:val="20"/>
    </w:rPr>
  </w:style>
  <w:style w:type="character" w:customStyle="1" w:styleId="afffffff8">
    <w:name w:val="Текст концевой сноски Знак"/>
    <w:basedOn w:val="a3"/>
    <w:link w:val="afffffff7"/>
    <w:uiPriority w:val="99"/>
    <w:rsid w:val="004937CA"/>
  </w:style>
  <w:style w:type="character" w:styleId="afffffff9">
    <w:name w:val="endnote reference"/>
    <w:basedOn w:val="a3"/>
    <w:uiPriority w:val="99"/>
    <w:rsid w:val="004937CA"/>
    <w:rPr>
      <w:rFonts w:cs="Times New Roman"/>
      <w:vertAlign w:val="superscript"/>
    </w:rPr>
  </w:style>
  <w:style w:type="paragraph" w:customStyle="1" w:styleId="1ff5">
    <w:name w:val="Текст сноски1"/>
    <w:basedOn w:val="a2"/>
    <w:next w:val="afff0"/>
    <w:uiPriority w:val="99"/>
    <w:semiHidden/>
    <w:unhideWhenUsed/>
    <w:rsid w:val="00886100"/>
    <w:pPr>
      <w:suppressAutoHyphens w:val="0"/>
      <w:spacing w:line="240" w:lineRule="auto"/>
      <w:ind w:firstLine="0"/>
      <w:jc w:val="left"/>
    </w:pPr>
    <w:rPr>
      <w:rFonts w:asciiTheme="minorHAnsi" w:eastAsiaTheme="minorHAnsi" w:hAnsiTheme="minorHAnsi" w:cstheme="minorBidi"/>
      <w:bCs w:val="0"/>
      <w:sz w:val="20"/>
      <w:szCs w:val="20"/>
      <w:lang w:eastAsia="en-US"/>
    </w:rPr>
  </w:style>
  <w:style w:type="character" w:customStyle="1" w:styleId="k-in2">
    <w:name w:val="k-in2"/>
    <w:rsid w:val="00F11225"/>
  </w:style>
  <w:style w:type="character" w:customStyle="1" w:styleId="1f1">
    <w:name w:val="Подпункт Знак1"/>
    <w:link w:val="aff6"/>
    <w:rsid w:val="00F11225"/>
    <w:rPr>
      <w:bCs/>
      <w:sz w:val="22"/>
      <w:szCs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page number" w:uiPriority="0"/>
    <w:lsdException w:name="List Bullet" w:uiPriority="0"/>
    <w:lsdException w:name="List Number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FollowedHyperlink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Plain Text" w:uiPriority="0"/>
    <w:lsdException w:name="HTML Preformatted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a2">
    <w:name w:val="Normal"/>
    <w:qFormat/>
    <w:rsid w:val="00AD3EBC"/>
    <w:pPr>
      <w:suppressAutoHyphens/>
      <w:spacing w:line="360" w:lineRule="auto"/>
      <w:ind w:firstLine="567"/>
      <w:jc w:val="both"/>
    </w:pPr>
    <w:rPr>
      <w:bCs/>
      <w:sz w:val="22"/>
      <w:szCs w:val="22"/>
      <w:lang w:eastAsia="ar-SA"/>
    </w:rPr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11"/>
    <w:qFormat/>
    <w:rsid w:val="006C6116"/>
    <w:pPr>
      <w:keepNext/>
      <w:keepLines/>
      <w:pageBreakBefore/>
      <w:numPr>
        <w:numId w:val="1"/>
      </w:numPr>
      <w:spacing w:before="480" w:after="240" w:line="240" w:lineRule="auto"/>
      <w:jc w:val="left"/>
      <w:outlineLvl w:val="0"/>
    </w:pPr>
    <w:rPr>
      <w:b/>
      <w:kern w:val="1"/>
      <w:sz w:val="24"/>
    </w:rPr>
  </w:style>
  <w:style w:type="paragraph" w:styleId="2">
    <w:name w:val="heading 2"/>
    <w:aliases w:val="Заголовок 2 Знак,2,H2,h2,Б2,RTC,iz2,H2 Знак,Заголовок 21,Numbered text 3,HD2,heading 2,Heading 2 Hidden,Раздел Знак,Level 2 Topic Heading,H21,Major,CHS,H2-Heading 2,l2,Header2,22,heading2,list2,A,Заголовок 2 Знак Знак"/>
    <w:basedOn w:val="a2"/>
    <w:next w:val="a2"/>
    <w:qFormat/>
    <w:rsid w:val="00AD3EBC"/>
    <w:pPr>
      <w:keepNext/>
      <w:numPr>
        <w:ilvl w:val="1"/>
        <w:numId w:val="1"/>
      </w:numPr>
      <w:tabs>
        <w:tab w:val="left" w:pos="1700"/>
      </w:tabs>
      <w:spacing w:before="160" w:after="120" w:line="288" w:lineRule="auto"/>
      <w:jc w:val="left"/>
      <w:outlineLvl w:val="1"/>
    </w:pPr>
    <w:rPr>
      <w:b/>
      <w:sz w:val="24"/>
      <w:szCs w:val="24"/>
    </w:rPr>
  </w:style>
  <w:style w:type="paragraph" w:styleId="3">
    <w:name w:val="heading 3"/>
    <w:basedOn w:val="a2"/>
    <w:next w:val="a2"/>
    <w:qFormat/>
    <w:rsid w:val="00AD3EBC"/>
    <w:pPr>
      <w:keepNext/>
      <w:numPr>
        <w:ilvl w:val="2"/>
        <w:numId w:val="1"/>
      </w:numPr>
      <w:spacing w:before="120" w:after="120" w:line="240" w:lineRule="auto"/>
      <w:jc w:val="left"/>
      <w:outlineLvl w:val="2"/>
    </w:pPr>
    <w:rPr>
      <w:b/>
      <w:sz w:val="24"/>
    </w:rPr>
  </w:style>
  <w:style w:type="paragraph" w:styleId="4">
    <w:name w:val="heading 4"/>
    <w:basedOn w:val="a2"/>
    <w:next w:val="a2"/>
    <w:qFormat/>
    <w:rsid w:val="00AD3EBC"/>
    <w:pPr>
      <w:keepNext/>
      <w:tabs>
        <w:tab w:val="num" w:pos="0"/>
        <w:tab w:val="left" w:pos="1134"/>
      </w:tabs>
      <w:spacing w:before="240" w:after="120" w:line="240" w:lineRule="auto"/>
      <w:ind w:left="864" w:hanging="864"/>
      <w:outlineLvl w:val="3"/>
    </w:pPr>
    <w:rPr>
      <w:b/>
      <w:i/>
    </w:rPr>
  </w:style>
  <w:style w:type="paragraph" w:styleId="5">
    <w:name w:val="heading 5"/>
    <w:basedOn w:val="a2"/>
    <w:next w:val="a2"/>
    <w:qFormat/>
    <w:rsid w:val="00AD3EBC"/>
    <w:pPr>
      <w:keepNext/>
      <w:tabs>
        <w:tab w:val="num" w:pos="0"/>
        <w:tab w:val="left" w:pos="360"/>
      </w:tabs>
      <w:spacing w:before="60"/>
      <w:ind w:left="1008" w:hanging="1008"/>
      <w:outlineLvl w:val="4"/>
    </w:pPr>
    <w:rPr>
      <w:b/>
      <w:sz w:val="26"/>
    </w:rPr>
  </w:style>
  <w:style w:type="paragraph" w:styleId="6">
    <w:name w:val="heading 6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152" w:hanging="1152"/>
      <w:outlineLvl w:val="5"/>
    </w:pPr>
    <w:rPr>
      <w:b/>
    </w:rPr>
  </w:style>
  <w:style w:type="paragraph" w:styleId="7">
    <w:name w:val="heading 7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296" w:hanging="1296"/>
      <w:outlineLvl w:val="6"/>
    </w:pPr>
    <w:rPr>
      <w:sz w:val="26"/>
    </w:rPr>
  </w:style>
  <w:style w:type="paragraph" w:styleId="8">
    <w:name w:val="heading 8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440" w:hanging="1440"/>
      <w:outlineLvl w:val="7"/>
    </w:pPr>
    <w:rPr>
      <w:i/>
      <w:sz w:val="26"/>
    </w:rPr>
  </w:style>
  <w:style w:type="paragraph" w:styleId="9">
    <w:name w:val="heading 9"/>
    <w:basedOn w:val="a2"/>
    <w:next w:val="a2"/>
    <w:qFormat/>
    <w:rsid w:val="00AD3EBC"/>
    <w:pPr>
      <w:widowControl w:val="0"/>
      <w:tabs>
        <w:tab w:val="num" w:pos="0"/>
        <w:tab w:val="left" w:pos="360"/>
      </w:tabs>
      <w:spacing w:before="240" w:after="60"/>
      <w:ind w:left="1584" w:hanging="1584"/>
      <w:outlineLvl w:val="8"/>
    </w:pPr>
    <w:rPr>
      <w:rFonts w:ascii="Arial" w:hAnsi="Arial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11">
    <w:name w:val="заголовок 11"/>
    <w:basedOn w:val="a2"/>
    <w:next w:val="a2"/>
    <w:rsid w:val="00AD3EBC"/>
    <w:pPr>
      <w:keepNext/>
      <w:autoSpaceDE w:val="0"/>
      <w:spacing w:line="240" w:lineRule="auto"/>
      <w:ind w:firstLine="0"/>
      <w:jc w:val="center"/>
    </w:pPr>
    <w:rPr>
      <w:bCs w:val="0"/>
      <w:sz w:val="20"/>
      <w:szCs w:val="24"/>
    </w:rPr>
  </w:style>
  <w:style w:type="character" w:customStyle="1" w:styleId="WW8Num2z0">
    <w:name w:val="WW8Num2z0"/>
    <w:rsid w:val="00AD3EBC"/>
    <w:rPr>
      <w:rFonts w:ascii="Symbol" w:hAnsi="Symbol"/>
    </w:rPr>
  </w:style>
  <w:style w:type="character" w:customStyle="1" w:styleId="WW8Num2z1">
    <w:name w:val="WW8Num2z1"/>
    <w:rsid w:val="00AD3EBC"/>
    <w:rPr>
      <w:color w:val="FF0000"/>
    </w:rPr>
  </w:style>
  <w:style w:type="character" w:customStyle="1" w:styleId="WW8Num2z2">
    <w:name w:val="WW8Num2z2"/>
    <w:rsid w:val="00AD3EBC"/>
    <w:rPr>
      <w:b w:val="0"/>
      <w:i w:val="0"/>
      <w:color w:val="FF0000"/>
    </w:rPr>
  </w:style>
  <w:style w:type="character" w:customStyle="1" w:styleId="WW8Num2z3">
    <w:name w:val="WW8Num2z3"/>
    <w:rsid w:val="00AD3EBC"/>
    <w:rPr>
      <w:b w:val="0"/>
      <w:i w:val="0"/>
    </w:rPr>
  </w:style>
  <w:style w:type="character" w:customStyle="1" w:styleId="WW8Num3z0">
    <w:name w:val="WW8Num3z0"/>
    <w:rsid w:val="00AD3EBC"/>
    <w:rPr>
      <w:rFonts w:ascii="Times New Roman" w:hAnsi="Times New Roman" w:cs="Times New Roman"/>
    </w:rPr>
  </w:style>
  <w:style w:type="character" w:customStyle="1" w:styleId="WW8Num5z0">
    <w:name w:val="WW8Num5z0"/>
    <w:rsid w:val="00AD3EBC"/>
    <w:rPr>
      <w:rFonts w:ascii="Times New Roman" w:eastAsia="Times New Roman" w:hAnsi="Times New Roman" w:cs="Times New Roman"/>
    </w:rPr>
  </w:style>
  <w:style w:type="character" w:customStyle="1" w:styleId="WW8Num6z0">
    <w:name w:val="WW8Num6z0"/>
    <w:rsid w:val="00AD3EBC"/>
    <w:rPr>
      <w:rFonts w:ascii="Times New Roman" w:hAnsi="Times New Roman" w:cs="Times New Roman"/>
    </w:rPr>
  </w:style>
  <w:style w:type="character" w:customStyle="1" w:styleId="WW8Num10z0">
    <w:name w:val="WW8Num10z0"/>
    <w:rsid w:val="00AD3EBC"/>
    <w:rPr>
      <w:rFonts w:ascii="Symbol" w:hAnsi="Symbol"/>
    </w:rPr>
  </w:style>
  <w:style w:type="character" w:customStyle="1" w:styleId="WW8Num11z0">
    <w:name w:val="WW8Num11z0"/>
    <w:rsid w:val="00AD3EBC"/>
    <w:rPr>
      <w:rFonts w:ascii="Symbol" w:hAnsi="Symbol"/>
    </w:rPr>
  </w:style>
  <w:style w:type="character" w:customStyle="1" w:styleId="WW8Num12z0">
    <w:name w:val="WW8Num12z0"/>
    <w:rsid w:val="00AD3EBC"/>
    <w:rPr>
      <w:rFonts w:ascii="Times New Roman" w:hAnsi="Times New Roman" w:cs="Times New Roman"/>
    </w:rPr>
  </w:style>
  <w:style w:type="character" w:customStyle="1" w:styleId="WW8Num12z1">
    <w:name w:val="WW8Num12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0">
    <w:name w:val="WW8Num14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1">
    <w:name w:val="WW8Num14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4z2">
    <w:name w:val="WW8Num14z2"/>
    <w:rsid w:val="00AD3EBC"/>
    <w:rPr>
      <w:rFonts w:ascii="Wingdings" w:hAnsi="Wingdings"/>
    </w:rPr>
  </w:style>
  <w:style w:type="character" w:customStyle="1" w:styleId="WW8Num14z3">
    <w:name w:val="WW8Num14z3"/>
    <w:rsid w:val="00AD3EBC"/>
    <w:rPr>
      <w:rFonts w:ascii="Symbol" w:hAnsi="Symbol"/>
    </w:rPr>
  </w:style>
  <w:style w:type="character" w:customStyle="1" w:styleId="WW8Num17z0">
    <w:name w:val="WW8Num17z0"/>
    <w:rsid w:val="00AD3EBC"/>
    <w:rPr>
      <w:rFonts w:ascii="Symbol" w:hAnsi="Symbol"/>
    </w:rPr>
  </w:style>
  <w:style w:type="character" w:customStyle="1" w:styleId="WW8Num20z1">
    <w:name w:val="WW8Num20z1"/>
    <w:rsid w:val="00AD3EBC"/>
    <w:rPr>
      <w:rFonts w:ascii="Courier New" w:hAnsi="Courier New"/>
    </w:rPr>
  </w:style>
  <w:style w:type="character" w:customStyle="1" w:styleId="WW8Num21z2">
    <w:name w:val="WW8Num21z2"/>
    <w:rsid w:val="00AD3EBC"/>
    <w:rPr>
      <w:b w:val="0"/>
      <w:i w:val="0"/>
    </w:rPr>
  </w:style>
  <w:style w:type="character" w:customStyle="1" w:styleId="WW8Num24z0">
    <w:name w:val="WW8Num24z0"/>
    <w:rsid w:val="00AD3EBC"/>
    <w:rPr>
      <w:rFonts w:ascii="Symbol" w:hAnsi="Symbol" w:cs="Symbol"/>
    </w:rPr>
  </w:style>
  <w:style w:type="character" w:customStyle="1" w:styleId="WW8Num24z1">
    <w:name w:val="WW8Num24z1"/>
    <w:rsid w:val="00AD3EBC"/>
    <w:rPr>
      <w:rFonts w:ascii="Arial (WT)" w:hAnsi="Arial (WT)"/>
    </w:rPr>
  </w:style>
  <w:style w:type="character" w:customStyle="1" w:styleId="WW8Num24z2">
    <w:name w:val="WW8Num24z2"/>
    <w:rsid w:val="00AD3EBC"/>
    <w:rPr>
      <w:rFonts w:ascii="Wingdings" w:hAnsi="Wingdings" w:cs="Wingdings"/>
    </w:rPr>
  </w:style>
  <w:style w:type="character" w:customStyle="1" w:styleId="WW8Num24z3">
    <w:name w:val="WW8Num24z3"/>
    <w:rsid w:val="00AD3EBC"/>
    <w:rPr>
      <w:b w:val="0"/>
      <w:i w:val="0"/>
    </w:rPr>
  </w:style>
  <w:style w:type="character" w:customStyle="1" w:styleId="WW8Num28z2">
    <w:name w:val="WW8Num28z2"/>
    <w:rsid w:val="00AD3EBC"/>
    <w:rPr>
      <w:b w:val="0"/>
    </w:rPr>
  </w:style>
  <w:style w:type="character" w:customStyle="1" w:styleId="WW8Num29z2">
    <w:name w:val="WW8Num29z2"/>
    <w:rsid w:val="00AD3EBC"/>
    <w:rPr>
      <w:rFonts w:ascii="Wingdings" w:hAnsi="Wingdings" w:cs="Wingdings"/>
    </w:rPr>
  </w:style>
  <w:style w:type="character" w:customStyle="1" w:styleId="WW8Num32z0">
    <w:name w:val="WW8Num32z0"/>
    <w:rsid w:val="00AD3EBC"/>
    <w:rPr>
      <w:rFonts w:ascii="Symbol" w:hAnsi="Symbol"/>
    </w:rPr>
  </w:style>
  <w:style w:type="character" w:customStyle="1" w:styleId="WW8Num35z0">
    <w:name w:val="WW8Num35z0"/>
    <w:rsid w:val="00AD3EBC"/>
    <w:rPr>
      <w:rFonts w:ascii="Times New Roman" w:eastAsia="Times New Roman" w:hAnsi="Times New Roman" w:cs="Times New Roman"/>
      <w:b/>
      <w:i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4"/>
      <w:szCs w:val="24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38z0">
    <w:name w:val="WW8Num38z0"/>
    <w:rsid w:val="00AD3EBC"/>
    <w:rPr>
      <w:rFonts w:ascii="Courier New" w:hAnsi="Courier New"/>
    </w:rPr>
  </w:style>
  <w:style w:type="character" w:customStyle="1" w:styleId="WW8Num40z2">
    <w:name w:val="WW8Num40z2"/>
    <w:rsid w:val="00AD3EBC"/>
    <w:rPr>
      <w:sz w:val="24"/>
      <w:szCs w:val="24"/>
    </w:rPr>
  </w:style>
  <w:style w:type="character" w:customStyle="1" w:styleId="WW8Num42z2">
    <w:name w:val="WW8Num42z2"/>
    <w:rsid w:val="00AD3EBC"/>
    <w:rPr>
      <w:b w:val="0"/>
    </w:rPr>
  </w:style>
  <w:style w:type="character" w:customStyle="1" w:styleId="WW8Num43z2">
    <w:name w:val="WW8Num43z2"/>
    <w:rsid w:val="00AD3EBC"/>
    <w:rPr>
      <w:rFonts w:ascii="Wingdings" w:hAnsi="Wingdings"/>
    </w:rPr>
  </w:style>
  <w:style w:type="character" w:customStyle="1" w:styleId="WW8Num44z2">
    <w:name w:val="WW8Num44z2"/>
    <w:rsid w:val="00AD3EBC"/>
    <w:rPr>
      <w:b w:val="0"/>
      <w:i w:val="0"/>
    </w:rPr>
  </w:style>
  <w:style w:type="character" w:customStyle="1" w:styleId="WW8Num45z2">
    <w:name w:val="WW8Num45z2"/>
    <w:rsid w:val="00AD3EBC"/>
    <w:rPr>
      <w:b w:val="0"/>
    </w:rPr>
  </w:style>
  <w:style w:type="character" w:customStyle="1" w:styleId="WW8Num46z2">
    <w:name w:val="WW8Num46z2"/>
    <w:rsid w:val="00AD3EBC"/>
    <w:rPr>
      <w:rFonts w:ascii="Wingdings" w:hAnsi="Wingdings"/>
    </w:rPr>
  </w:style>
  <w:style w:type="character" w:customStyle="1" w:styleId="WW8Num47z0">
    <w:name w:val="WW8Num47z0"/>
    <w:rsid w:val="00AD3EBC"/>
    <w:rPr>
      <w:rFonts w:ascii="Times New Roman" w:hAnsi="Times New Roman" w:cs="Times New Roman"/>
    </w:rPr>
  </w:style>
  <w:style w:type="character" w:customStyle="1" w:styleId="WW8Num49z0">
    <w:name w:val="WW8Num49z0"/>
    <w:rsid w:val="00AD3EBC"/>
    <w:rPr>
      <w:rFonts w:ascii="Times New Roman" w:hAnsi="Times New Roman" w:cs="Times New Roman"/>
    </w:rPr>
  </w:style>
  <w:style w:type="character" w:customStyle="1" w:styleId="WW8Num50z2">
    <w:name w:val="WW8Num50z2"/>
    <w:rsid w:val="00AD3EBC"/>
    <w:rPr>
      <w:b w:val="0"/>
    </w:rPr>
  </w:style>
  <w:style w:type="character" w:customStyle="1" w:styleId="WW8Num53z2">
    <w:name w:val="WW8Num53z2"/>
    <w:rsid w:val="00AD3EBC"/>
    <w:rPr>
      <w:rFonts w:cs="Times New Roman"/>
      <w:i w:val="0"/>
    </w:rPr>
  </w:style>
  <w:style w:type="character" w:customStyle="1" w:styleId="WW8Num56z2">
    <w:name w:val="WW8Num56z2"/>
    <w:rsid w:val="00AD3EBC"/>
    <w:rPr>
      <w:b w:val="0"/>
    </w:rPr>
  </w:style>
  <w:style w:type="character" w:customStyle="1" w:styleId="WW8Num57z2">
    <w:name w:val="WW8Num57z2"/>
    <w:rsid w:val="00AD3EBC"/>
    <w:rPr>
      <w:rFonts w:ascii="Wingdings" w:hAnsi="Wingdings"/>
    </w:rPr>
  </w:style>
  <w:style w:type="character" w:customStyle="1" w:styleId="WW8Num58z2">
    <w:name w:val="WW8Num58z2"/>
    <w:rsid w:val="00AD3EBC"/>
    <w:rPr>
      <w:b w:val="0"/>
      <w:i w:val="0"/>
    </w:rPr>
  </w:style>
  <w:style w:type="character" w:customStyle="1" w:styleId="WW8Num59z2">
    <w:name w:val="WW8Num59z2"/>
    <w:rsid w:val="00AD3EBC"/>
    <w:rPr>
      <w:b w:val="0"/>
    </w:rPr>
  </w:style>
  <w:style w:type="character" w:customStyle="1" w:styleId="WW8Num60z2">
    <w:name w:val="WW8Num60z2"/>
    <w:rsid w:val="00AD3EBC"/>
    <w:rPr>
      <w:b w:val="0"/>
    </w:rPr>
  </w:style>
  <w:style w:type="character" w:customStyle="1" w:styleId="WW8Num61z2">
    <w:name w:val="WW8Num61z2"/>
    <w:rsid w:val="00AD3EBC"/>
    <w:rPr>
      <w:rFonts w:ascii="Times New Roman" w:eastAsia="Times New Roman" w:hAnsi="Times New Roman" w:cs="Times New Roman"/>
    </w:rPr>
  </w:style>
  <w:style w:type="character" w:customStyle="1" w:styleId="WW8Num62z2">
    <w:name w:val="WW8Num62z2"/>
    <w:rsid w:val="00AD3EBC"/>
    <w:rPr>
      <w:rFonts w:ascii="Wingdings" w:hAnsi="Wingdings"/>
    </w:rPr>
  </w:style>
  <w:style w:type="character" w:customStyle="1" w:styleId="WW8Num63z0">
    <w:name w:val="WW8Num63z0"/>
    <w:rsid w:val="00AD3EBC"/>
    <w:rPr>
      <w:rFonts w:cs="Times New Roman"/>
    </w:rPr>
  </w:style>
  <w:style w:type="character" w:customStyle="1" w:styleId="WW8Num63z1">
    <w:name w:val="WW8Num63z1"/>
    <w:rsid w:val="00AD3EBC"/>
    <w:rPr>
      <w:rFonts w:ascii="Times New Roman" w:hAnsi="Times New Roman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3z2">
    <w:name w:val="WW8Num63z2"/>
    <w:rsid w:val="00AD3EBC"/>
    <w:rPr>
      <w:rFonts w:ascii="Wingdings" w:hAnsi="Wingdings" w:cs="Times New Roman"/>
      <w:b w:val="0"/>
      <w:bCs w:val="0"/>
      <w:i w:val="0"/>
      <w:iCs w:val="0"/>
      <w:color w:val="auto"/>
    </w:rPr>
  </w:style>
  <w:style w:type="character" w:customStyle="1" w:styleId="WW8Num63z3">
    <w:name w:val="WW8Num63z3"/>
    <w:rsid w:val="00AD3EBC"/>
    <w:rPr>
      <w:rFonts w:ascii="Symbol" w:hAnsi="Symbol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64z2">
    <w:name w:val="WW8Num64z2"/>
    <w:rsid w:val="00AD3EBC"/>
    <w:rPr>
      <w:b w:val="0"/>
      <w:i w:val="0"/>
    </w:rPr>
  </w:style>
  <w:style w:type="character" w:customStyle="1" w:styleId="WW8Num65z2">
    <w:name w:val="WW8Num65z2"/>
    <w:rsid w:val="00AD3EBC"/>
    <w:rPr>
      <w:b w:val="0"/>
    </w:rPr>
  </w:style>
  <w:style w:type="character" w:customStyle="1" w:styleId="WW8Num67z2">
    <w:name w:val="WW8Num67z2"/>
    <w:rsid w:val="00AD3EBC"/>
    <w:rPr>
      <w:b w:val="0"/>
    </w:rPr>
  </w:style>
  <w:style w:type="character" w:customStyle="1" w:styleId="WW8Num68z2">
    <w:name w:val="WW8Num68z2"/>
    <w:rsid w:val="00AD3EBC"/>
    <w:rPr>
      <w:b w:val="0"/>
      <w:i w:val="0"/>
    </w:rPr>
  </w:style>
  <w:style w:type="character" w:customStyle="1" w:styleId="WW8Num69z2">
    <w:name w:val="WW8Num69z2"/>
    <w:rsid w:val="00AD3EBC"/>
    <w:rPr>
      <w:rFonts w:ascii="Times New Roman" w:hAnsi="Times New Roman" w:cs="Times New Roman"/>
      <w:i w:val="0"/>
    </w:rPr>
  </w:style>
  <w:style w:type="character" w:customStyle="1" w:styleId="WW8Num70z2">
    <w:name w:val="WW8Num70z2"/>
    <w:rsid w:val="00AD3EBC"/>
    <w:rPr>
      <w:sz w:val="24"/>
      <w:szCs w:val="24"/>
    </w:rPr>
  </w:style>
  <w:style w:type="character" w:customStyle="1" w:styleId="WW8Num71z2">
    <w:name w:val="WW8Num71z2"/>
    <w:rsid w:val="00AD3EBC"/>
    <w:rPr>
      <w:b w:val="0"/>
    </w:rPr>
  </w:style>
  <w:style w:type="character" w:customStyle="1" w:styleId="Absatz-Standardschriftart">
    <w:name w:val="Absatz-Standardschriftart"/>
    <w:rsid w:val="00AD3EBC"/>
  </w:style>
  <w:style w:type="character" w:customStyle="1" w:styleId="WW8Num1z0">
    <w:name w:val="WW8Num1z0"/>
    <w:rsid w:val="00AD3EBC"/>
    <w:rPr>
      <w:rFonts w:cs="Times New Roman"/>
    </w:rPr>
  </w:style>
  <w:style w:type="character" w:customStyle="1" w:styleId="WW8Num1z1">
    <w:name w:val="WW8Num1z1"/>
    <w:rsid w:val="00AD3EBC"/>
    <w:rPr>
      <w:color w:val="FF0000"/>
    </w:rPr>
  </w:style>
  <w:style w:type="character" w:customStyle="1" w:styleId="WW8Num1z2">
    <w:name w:val="WW8Num1z2"/>
    <w:rsid w:val="00AD3EBC"/>
    <w:rPr>
      <w:b w:val="0"/>
      <w:i w:val="0"/>
      <w:color w:val="FF0000"/>
    </w:rPr>
  </w:style>
  <w:style w:type="character" w:customStyle="1" w:styleId="WW8Num1z3">
    <w:name w:val="WW8Num1z3"/>
    <w:rsid w:val="00AD3EBC"/>
    <w:rPr>
      <w:b w:val="0"/>
      <w:i w:val="0"/>
    </w:rPr>
  </w:style>
  <w:style w:type="character" w:customStyle="1" w:styleId="WW8Num7z0">
    <w:name w:val="WW8Num7z0"/>
    <w:rsid w:val="00AD3EBC"/>
    <w:rPr>
      <w:rFonts w:ascii="Times New Roman" w:hAnsi="Times New Roman" w:cs="Times New Roman"/>
    </w:rPr>
  </w:style>
  <w:style w:type="character" w:customStyle="1" w:styleId="WW8Num13z0">
    <w:name w:val="WW8Num13z0"/>
    <w:rsid w:val="00AD3EBC"/>
    <w:rPr>
      <w:rFonts w:ascii="Symbol" w:hAnsi="Symbol"/>
    </w:rPr>
  </w:style>
  <w:style w:type="character" w:customStyle="1" w:styleId="WW8Num13z1">
    <w:name w:val="WW8Num13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15z0">
    <w:name w:val="WW8Num15z0"/>
    <w:rsid w:val="00AD3EBC"/>
    <w:rPr>
      <w:rFonts w:ascii="Times New Roman" w:hAnsi="Times New Roman" w:cs="Times New Roman"/>
    </w:rPr>
  </w:style>
  <w:style w:type="character" w:customStyle="1" w:styleId="WW8Num16z2">
    <w:name w:val="WW8Num16z2"/>
    <w:rsid w:val="00AD3EBC"/>
    <w:rPr>
      <w:rFonts w:ascii="Wingdings 2" w:hAnsi="Wingdings 2" w:cs="OpenSymbol"/>
    </w:rPr>
  </w:style>
  <w:style w:type="character" w:customStyle="1" w:styleId="WW8Num18z0">
    <w:name w:val="WW8Num18z0"/>
    <w:rsid w:val="00AD3EBC"/>
    <w:rPr>
      <w:rFonts w:ascii="Courier New" w:hAnsi="Courier New"/>
    </w:rPr>
  </w:style>
  <w:style w:type="character" w:customStyle="1" w:styleId="WW8Num18z1">
    <w:name w:val="WW8Num18z1"/>
    <w:rsid w:val="00AD3EBC"/>
    <w:rPr>
      <w:rFonts w:ascii="Courier New" w:hAnsi="Courier New"/>
      <w:color w:val="auto"/>
      <w:sz w:val="24"/>
      <w:szCs w:val="24"/>
    </w:rPr>
  </w:style>
  <w:style w:type="character" w:customStyle="1" w:styleId="WW8Num18z2">
    <w:name w:val="WW8Num18z2"/>
    <w:rsid w:val="00AD3EBC"/>
    <w:rPr>
      <w:rFonts w:ascii="Wingdings" w:hAnsi="Wingdings"/>
    </w:rPr>
  </w:style>
  <w:style w:type="character" w:customStyle="1" w:styleId="WW8Num18z3">
    <w:name w:val="WW8Num18z3"/>
    <w:rsid w:val="00AD3EBC"/>
    <w:rPr>
      <w:rFonts w:ascii="Symbol" w:hAnsi="Symbol"/>
    </w:rPr>
  </w:style>
  <w:style w:type="character" w:customStyle="1" w:styleId="WW8Num21z0">
    <w:name w:val="WW8Num21z0"/>
    <w:rsid w:val="00AD3EBC"/>
    <w:rPr>
      <w:rFonts w:ascii="Symbol" w:hAnsi="Symbol"/>
    </w:rPr>
  </w:style>
  <w:style w:type="character" w:customStyle="1" w:styleId="WW8Num25z2">
    <w:name w:val="WW8Num25z2"/>
    <w:rsid w:val="00AD3EBC"/>
    <w:rPr>
      <w:b w:val="0"/>
      <w:i w:val="0"/>
    </w:rPr>
  </w:style>
  <w:style w:type="character" w:customStyle="1" w:styleId="WW8Num29z0">
    <w:name w:val="WW8Num29z0"/>
    <w:rsid w:val="00AD3EBC"/>
    <w:rPr>
      <w:rFonts w:ascii="Symbol" w:hAnsi="Symbol" w:cs="Symbol"/>
    </w:rPr>
  </w:style>
  <w:style w:type="character" w:customStyle="1" w:styleId="WW8Num29z1">
    <w:name w:val="WW8Num29z1"/>
    <w:rsid w:val="00AD3EBC"/>
    <w:rPr>
      <w:rFonts w:ascii="Courier New" w:hAnsi="Courier New" w:cs="Courier New"/>
    </w:rPr>
  </w:style>
  <w:style w:type="character" w:customStyle="1" w:styleId="WW8Num29z3">
    <w:name w:val="WW8Num29z3"/>
    <w:rsid w:val="00AD3EBC"/>
    <w:rPr>
      <w:b w:val="0"/>
      <w:i w:val="0"/>
    </w:rPr>
  </w:style>
  <w:style w:type="character" w:customStyle="1" w:styleId="WW8Num34z2">
    <w:name w:val="WW8Num34z2"/>
    <w:rsid w:val="00AD3EBC"/>
    <w:rPr>
      <w:b w:val="0"/>
    </w:rPr>
  </w:style>
  <w:style w:type="character" w:customStyle="1" w:styleId="WW8Num35z2">
    <w:name w:val="WW8Num35z2"/>
    <w:rsid w:val="00AD3EBC"/>
    <w:rPr>
      <w:b w:val="0"/>
    </w:rPr>
  </w:style>
  <w:style w:type="character" w:customStyle="1" w:styleId="WW8Num36z0">
    <w:name w:val="WW8Num36z0"/>
    <w:rsid w:val="00AD3EBC"/>
    <w:rPr>
      <w:rFonts w:ascii="Courier New" w:hAnsi="Courier New"/>
    </w:rPr>
  </w:style>
  <w:style w:type="character" w:customStyle="1" w:styleId="WW8Num36z1">
    <w:name w:val="WW8Num36z1"/>
    <w:rsid w:val="00AD3EBC"/>
    <w:rPr>
      <w:rFonts w:ascii="Symbol" w:hAnsi="Symbol"/>
      <w:b/>
      <w:i w:val="0"/>
      <w:sz w:val="24"/>
    </w:rPr>
  </w:style>
  <w:style w:type="character" w:customStyle="1" w:styleId="WW8Num36z2">
    <w:name w:val="WW8Num36z2"/>
    <w:rsid w:val="00AD3EBC"/>
    <w:rPr>
      <w:b w:val="0"/>
    </w:rPr>
  </w:style>
  <w:style w:type="character" w:customStyle="1" w:styleId="WW8Num36z4">
    <w:name w:val="WW8Num36z4"/>
    <w:rsid w:val="00AD3EBC"/>
    <w:rPr>
      <w:rFonts w:ascii="Courier New" w:hAnsi="Courier New" w:cs="Courier New"/>
    </w:rPr>
  </w:style>
  <w:style w:type="character" w:customStyle="1" w:styleId="WW8Num40z0">
    <w:name w:val="WW8Num40z0"/>
    <w:rsid w:val="00AD3EBC"/>
    <w:rPr>
      <w:rFonts w:ascii="Times New Roman" w:hAnsi="Times New Roman" w:cs="Times New Roman"/>
    </w:rPr>
  </w:style>
  <w:style w:type="character" w:customStyle="1" w:styleId="WW8Num43z0">
    <w:name w:val="WW8Num43z0"/>
    <w:rsid w:val="00AD3EBC"/>
    <w:rPr>
      <w:rFonts w:ascii="Times New Roman" w:hAnsi="Times New Roman" w:cs="Times New Roman"/>
    </w:rPr>
  </w:style>
  <w:style w:type="character" w:customStyle="1" w:styleId="WW8Num45z0">
    <w:name w:val="WW8Num45z0"/>
    <w:rsid w:val="00AD3EBC"/>
    <w:rPr>
      <w:rFonts w:ascii="Symbol" w:hAnsi="Symbol"/>
    </w:rPr>
  </w:style>
  <w:style w:type="character" w:customStyle="1" w:styleId="WW8Num49z1">
    <w:name w:val="WW8Num49z1"/>
    <w:rsid w:val="00AD3EBC"/>
    <w:rPr>
      <w:rFonts w:ascii="Courier New" w:hAnsi="Courier New"/>
    </w:rPr>
  </w:style>
  <w:style w:type="character" w:customStyle="1" w:styleId="WW8Num50z0">
    <w:name w:val="WW8Num50z0"/>
    <w:rsid w:val="00AD3EBC"/>
    <w:rPr>
      <w:rFonts w:cs="Times New Roman"/>
    </w:rPr>
  </w:style>
  <w:style w:type="character" w:customStyle="1" w:styleId="WW8Num50z1">
    <w:name w:val="WW8Num50z1"/>
    <w:rsid w:val="00AD3EBC"/>
    <w:rPr>
      <w:rFonts w:ascii="OpenSymbol" w:hAnsi="OpenSymbol"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0">
    <w:name w:val="WW8Num51z0"/>
    <w:rsid w:val="00AD3EBC"/>
    <w:rPr>
      <w:rFonts w:ascii="Symbol" w:hAnsi="Symbol"/>
    </w:rPr>
  </w:style>
  <w:style w:type="character" w:customStyle="1" w:styleId="WW8Num52z0">
    <w:name w:val="WW8Num52z0"/>
    <w:rsid w:val="00AD3EBC"/>
    <w:rPr>
      <w:rFonts w:ascii="StarSymbol" w:hAnsi="StarSymbol"/>
    </w:rPr>
  </w:style>
  <w:style w:type="character" w:customStyle="1" w:styleId="WW8Num52z2">
    <w:name w:val="WW8Num52z2"/>
    <w:rsid w:val="00AD3EBC"/>
    <w:rPr>
      <w:rFonts w:ascii="Wingdings" w:hAnsi="Wingdings"/>
    </w:rPr>
  </w:style>
  <w:style w:type="character" w:customStyle="1" w:styleId="WW8Num52z3">
    <w:name w:val="WW8Num52z3"/>
    <w:rsid w:val="00AD3EBC"/>
    <w:rPr>
      <w:rFonts w:ascii="Symbol" w:hAnsi="Symbol"/>
    </w:rPr>
  </w:style>
  <w:style w:type="character" w:customStyle="1" w:styleId="WW8Num53z0">
    <w:name w:val="WW8Num53z0"/>
    <w:rsid w:val="00AD3EBC"/>
    <w:rPr>
      <w:rFonts w:cs="Times New Roman"/>
    </w:rPr>
  </w:style>
  <w:style w:type="character" w:customStyle="1" w:styleId="WW8Num54z2">
    <w:name w:val="WW8Num54z2"/>
    <w:rsid w:val="00AD3EBC"/>
    <w:rPr>
      <w:sz w:val="24"/>
      <w:szCs w:val="24"/>
    </w:rPr>
  </w:style>
  <w:style w:type="character" w:customStyle="1" w:styleId="WW8Num61z0">
    <w:name w:val="WW8Num61z0"/>
    <w:rsid w:val="00AD3EBC"/>
    <w:rPr>
      <w:rFonts w:ascii="Times New Roman" w:hAnsi="Times New Roman" w:cs="Times New Roman"/>
    </w:rPr>
  </w:style>
  <w:style w:type="character" w:customStyle="1" w:styleId="WW8Num61z1">
    <w:name w:val="WW8Num61z1"/>
    <w:rsid w:val="00AD3EBC"/>
    <w:rPr>
      <w:rFonts w:ascii="Courier New" w:hAnsi="Courier New" w:cs="Courier New"/>
    </w:rPr>
  </w:style>
  <w:style w:type="character" w:customStyle="1" w:styleId="WW8Num61z3">
    <w:name w:val="WW8Num61z3"/>
    <w:rsid w:val="00AD3EBC"/>
    <w:rPr>
      <w:rFonts w:ascii="Symbol" w:hAnsi="Symbol"/>
    </w:rPr>
  </w:style>
  <w:style w:type="character" w:customStyle="1" w:styleId="WW8Num72z2">
    <w:name w:val="WW8Num72z2"/>
    <w:rsid w:val="00AD3EBC"/>
    <w:rPr>
      <w:rFonts w:ascii="Times New Roman" w:hAnsi="Times New Roman" w:cs="Times New Roman"/>
    </w:rPr>
  </w:style>
  <w:style w:type="character" w:customStyle="1" w:styleId="WW8Num73z2">
    <w:name w:val="WW8Num73z2"/>
    <w:rsid w:val="00AD3EBC"/>
    <w:rPr>
      <w:b w:val="0"/>
    </w:rPr>
  </w:style>
  <w:style w:type="character" w:customStyle="1" w:styleId="WW8Num74z2">
    <w:name w:val="WW8Num74z2"/>
    <w:rsid w:val="00AD3EBC"/>
    <w:rPr>
      <w:b w:val="0"/>
    </w:rPr>
  </w:style>
  <w:style w:type="character" w:customStyle="1" w:styleId="WW8Num75z2">
    <w:name w:val="WW8Num75z2"/>
    <w:rsid w:val="00AD3EBC"/>
    <w:rPr>
      <w:rFonts w:ascii="Wingdings" w:hAnsi="Wingdings"/>
    </w:rPr>
  </w:style>
  <w:style w:type="character" w:customStyle="1" w:styleId="WW8Num76z2">
    <w:name w:val="WW8Num76z2"/>
    <w:rsid w:val="00AD3EBC"/>
    <w:rPr>
      <w:b w:val="0"/>
    </w:rPr>
  </w:style>
  <w:style w:type="character" w:customStyle="1" w:styleId="WW8Num77z2">
    <w:name w:val="WW8Num77z2"/>
    <w:rsid w:val="00AD3EBC"/>
    <w:rPr>
      <w:b w:val="0"/>
    </w:rPr>
  </w:style>
  <w:style w:type="character" w:customStyle="1" w:styleId="WW8Num79z0">
    <w:name w:val="WW8Num79z0"/>
    <w:rsid w:val="00AD3EBC"/>
    <w:rPr>
      <w:rFonts w:cs="Times New Roman"/>
      <w:bCs w:val="0"/>
      <w:iCs w:val="0"/>
      <w:caps w:val="0"/>
      <w:smallCaps w:val="0"/>
      <w:strike w:val="0"/>
      <w:dstrike w:val="0"/>
      <w:vanish w:val="0"/>
      <w:color w:val="000000"/>
      <w:spacing w:val="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1">
    <w:name w:val="WW8Num79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79z2">
    <w:name w:val="WW8Num79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79z3">
    <w:name w:val="WW8Num79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80z2">
    <w:name w:val="WW8Num80z2"/>
    <w:rsid w:val="00AD3EBC"/>
    <w:rPr>
      <w:b w:val="0"/>
    </w:rPr>
  </w:style>
  <w:style w:type="character" w:customStyle="1" w:styleId="WW8Num81z2">
    <w:name w:val="WW8Num81z2"/>
    <w:rsid w:val="00AD3EBC"/>
    <w:rPr>
      <w:rFonts w:ascii="Wingdings" w:hAnsi="Wingdings"/>
    </w:rPr>
  </w:style>
  <w:style w:type="character" w:customStyle="1" w:styleId="WW8Num83z2">
    <w:name w:val="WW8Num83z2"/>
    <w:rsid w:val="00AD3EBC"/>
    <w:rPr>
      <w:b w:val="0"/>
    </w:rPr>
  </w:style>
  <w:style w:type="character" w:customStyle="1" w:styleId="WW8Num84z2">
    <w:name w:val="WW8Num84z2"/>
    <w:rsid w:val="00AD3EBC"/>
    <w:rPr>
      <w:b w:val="0"/>
      <w:i w:val="0"/>
    </w:rPr>
  </w:style>
  <w:style w:type="character" w:customStyle="1" w:styleId="WW8Num85z2">
    <w:name w:val="WW8Num85z2"/>
    <w:rsid w:val="00AD3EBC"/>
    <w:rPr>
      <w:rFonts w:ascii="Wingdings" w:hAnsi="Wingdings"/>
    </w:rPr>
  </w:style>
  <w:style w:type="character" w:customStyle="1" w:styleId="WW8Num86z2">
    <w:name w:val="WW8Num86z2"/>
    <w:rsid w:val="00AD3EBC"/>
    <w:rPr>
      <w:b w:val="0"/>
      <w:i w:val="0"/>
    </w:rPr>
  </w:style>
  <w:style w:type="character" w:customStyle="1" w:styleId="WW8Num87z2">
    <w:name w:val="WW8Num87z2"/>
    <w:rsid w:val="00AD3EBC"/>
    <w:rPr>
      <w:b w:val="0"/>
    </w:rPr>
  </w:style>
  <w:style w:type="character" w:customStyle="1" w:styleId="20">
    <w:name w:val="Основной шрифт абзаца2"/>
    <w:rsid w:val="00AD3EBC"/>
  </w:style>
  <w:style w:type="character" w:customStyle="1" w:styleId="WW8Num46z0">
    <w:name w:val="WW8Num46z0"/>
    <w:rsid w:val="00AD3EBC"/>
    <w:rPr>
      <w:rFonts w:ascii="Symbol" w:hAnsi="Symbol"/>
    </w:rPr>
  </w:style>
  <w:style w:type="character" w:customStyle="1" w:styleId="WW8Num48z0">
    <w:name w:val="WW8Num48z0"/>
    <w:rsid w:val="00AD3EBC"/>
    <w:rPr>
      <w:rFonts w:ascii="Times New Roman" w:hAnsi="Times New Roman" w:cs="Times New Roman"/>
    </w:rPr>
  </w:style>
  <w:style w:type="character" w:customStyle="1" w:styleId="WW8Num51z1">
    <w:name w:val="WW8Num51z1"/>
    <w:rsid w:val="00AD3EBC"/>
    <w:rPr>
      <w:rFonts w:cs="Times New Roman"/>
      <w:bCs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8"/>
      <w:szCs w:val="28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-Absatz-Standardschriftart">
    <w:name w:val="WW-Absatz-Standardschriftart"/>
    <w:rsid w:val="00AD3EBC"/>
  </w:style>
  <w:style w:type="character" w:customStyle="1" w:styleId="WW-Absatz-Standardschriftart1">
    <w:name w:val="WW-Absatz-Standardschriftart1"/>
    <w:rsid w:val="00AD3EBC"/>
  </w:style>
  <w:style w:type="character" w:customStyle="1" w:styleId="WW8Num22z2">
    <w:name w:val="WW8Num22z2"/>
    <w:rsid w:val="00AD3EBC"/>
    <w:rPr>
      <w:b w:val="0"/>
      <w:i w:val="0"/>
    </w:rPr>
  </w:style>
  <w:style w:type="character" w:customStyle="1" w:styleId="WW8Num22z4">
    <w:name w:val="WW8Num22z4"/>
    <w:rsid w:val="00AD3EBC"/>
    <w:rPr>
      <w:rFonts w:ascii="Courier New" w:hAnsi="Courier New"/>
    </w:rPr>
  </w:style>
  <w:style w:type="character" w:customStyle="1" w:styleId="WW8Num25z1">
    <w:name w:val="WW8Num25z1"/>
    <w:rsid w:val="00AD3EBC"/>
    <w:rPr>
      <w:rFonts w:ascii="Arial (WT)" w:hAnsi="Arial (WT)"/>
    </w:rPr>
  </w:style>
  <w:style w:type="character" w:customStyle="1" w:styleId="WW8Num30z0">
    <w:name w:val="WW8Num30z0"/>
    <w:rsid w:val="00AD3EBC"/>
    <w:rPr>
      <w:rFonts w:ascii="Times New Roman" w:eastAsia="Times New Roman" w:hAnsi="Times New Roman" w:cs="Times New Roman"/>
    </w:rPr>
  </w:style>
  <w:style w:type="character" w:customStyle="1" w:styleId="WW8Num30z1">
    <w:name w:val="WW8Num30z1"/>
    <w:rsid w:val="00AD3EBC"/>
    <w:rPr>
      <w:color w:val="FF0000"/>
    </w:rPr>
  </w:style>
  <w:style w:type="character" w:customStyle="1" w:styleId="WW8Num30z2">
    <w:name w:val="WW8Num30z2"/>
    <w:rsid w:val="00AD3EBC"/>
    <w:rPr>
      <w:b w:val="0"/>
      <w:i w:val="0"/>
      <w:color w:val="FF0000"/>
    </w:rPr>
  </w:style>
  <w:style w:type="character" w:customStyle="1" w:styleId="WW8Num30z3">
    <w:name w:val="WW8Num30z3"/>
    <w:rsid w:val="00AD3EBC"/>
    <w:rPr>
      <w:b w:val="0"/>
      <w:i w:val="0"/>
    </w:rPr>
  </w:style>
  <w:style w:type="character" w:customStyle="1" w:styleId="WW8Num33z0">
    <w:name w:val="WW8Num33z0"/>
    <w:rsid w:val="00AD3EBC"/>
    <w:rPr>
      <w:rFonts w:cs="Times New Roman"/>
    </w:rPr>
  </w:style>
  <w:style w:type="character" w:customStyle="1" w:styleId="WW8Num37z0">
    <w:name w:val="WW8Num37z0"/>
    <w:rsid w:val="00AD3EBC"/>
    <w:rPr>
      <w:rFonts w:ascii="Courier New" w:hAnsi="Courier New"/>
    </w:rPr>
  </w:style>
  <w:style w:type="character" w:customStyle="1" w:styleId="WW8Num37z1">
    <w:name w:val="WW8Num37z1"/>
    <w:rsid w:val="00AD3EBC"/>
    <w:rPr>
      <w:rFonts w:ascii="Symbol" w:hAnsi="Symbol"/>
      <w:b/>
      <w:i w:val="0"/>
      <w:sz w:val="24"/>
    </w:rPr>
  </w:style>
  <w:style w:type="character" w:customStyle="1" w:styleId="WW8Num37z2">
    <w:name w:val="WW8Num37z2"/>
    <w:rsid w:val="00AD3EBC"/>
    <w:rPr>
      <w:rFonts w:ascii="Times New Roman" w:hAnsi="Times New Roman" w:cs="Times New Roman"/>
      <w:b/>
      <w:bCs/>
      <w:i w:val="0"/>
    </w:rPr>
  </w:style>
  <w:style w:type="character" w:customStyle="1" w:styleId="WW8Num37z4">
    <w:name w:val="WW8Num37z4"/>
    <w:rsid w:val="00AD3EBC"/>
    <w:rPr>
      <w:rFonts w:ascii="Courier New" w:hAnsi="Courier New" w:cs="Courier New"/>
    </w:rPr>
  </w:style>
  <w:style w:type="character" w:customStyle="1" w:styleId="WW8Num41z0">
    <w:name w:val="WW8Num41z0"/>
    <w:rsid w:val="00AD3EBC"/>
    <w:rPr>
      <w:rFonts w:ascii="Times New Roman" w:hAnsi="Times New Roman" w:cs="Times New Roman"/>
    </w:rPr>
  </w:style>
  <w:style w:type="character" w:customStyle="1" w:styleId="WW8Num44z0">
    <w:name w:val="WW8Num44z0"/>
    <w:rsid w:val="00AD3EBC"/>
    <w:rPr>
      <w:rFonts w:ascii="Wingdings" w:hAnsi="Wingdings"/>
    </w:rPr>
  </w:style>
  <w:style w:type="character" w:customStyle="1" w:styleId="WW-Absatz-Standardschriftart11">
    <w:name w:val="WW-Absatz-Standardschriftart11"/>
    <w:rsid w:val="00AD3EBC"/>
  </w:style>
  <w:style w:type="character" w:customStyle="1" w:styleId="WW-Absatz-Standardschriftart111">
    <w:name w:val="WW-Absatz-Standardschriftart111"/>
    <w:rsid w:val="00AD3EBC"/>
  </w:style>
  <w:style w:type="character" w:customStyle="1" w:styleId="WW8Num9z0">
    <w:name w:val="WW8Num9z0"/>
    <w:rsid w:val="00AD3EBC"/>
    <w:rPr>
      <w:rFonts w:ascii="Times New Roman" w:eastAsia="Times New Roman" w:hAnsi="Times New Roman" w:cs="Times New Roman"/>
    </w:rPr>
  </w:style>
  <w:style w:type="character" w:customStyle="1" w:styleId="WW8Num16z0">
    <w:name w:val="WW8Num16z0"/>
    <w:rsid w:val="00AD3EBC"/>
    <w:rPr>
      <w:rFonts w:ascii="Times New Roman" w:eastAsia="Times New Roman" w:hAnsi="Times New Roman" w:cs="Times New Roman"/>
    </w:rPr>
  </w:style>
  <w:style w:type="character" w:customStyle="1" w:styleId="WW8Num17z2">
    <w:name w:val="WW8Num17z2"/>
    <w:rsid w:val="00AD3EBC"/>
    <w:rPr>
      <w:rFonts w:ascii="Wingdings" w:hAnsi="Wingdings"/>
    </w:rPr>
  </w:style>
  <w:style w:type="character" w:customStyle="1" w:styleId="WW8Num19z0">
    <w:name w:val="WW8Num19z0"/>
    <w:rsid w:val="00AD3EBC"/>
    <w:rPr>
      <w:rFonts w:ascii="Times New Roman" w:hAnsi="Times New Roman" w:cs="Times New Roman"/>
    </w:rPr>
  </w:style>
  <w:style w:type="character" w:customStyle="1" w:styleId="WW8Num19z1">
    <w:name w:val="WW8Num19z1"/>
    <w:rsid w:val="00AD3EBC"/>
    <w:rPr>
      <w:color w:val="auto"/>
      <w:sz w:val="24"/>
      <w:szCs w:val="24"/>
    </w:rPr>
  </w:style>
  <w:style w:type="character" w:customStyle="1" w:styleId="WW8Num19z2">
    <w:name w:val="WW8Num19z2"/>
    <w:rsid w:val="00AD3EBC"/>
    <w:rPr>
      <w:rFonts w:ascii="Wingdings" w:hAnsi="Wingdings"/>
    </w:rPr>
  </w:style>
  <w:style w:type="character" w:customStyle="1" w:styleId="WW8Num19z3">
    <w:name w:val="WW8Num19z3"/>
    <w:rsid w:val="00AD3EBC"/>
    <w:rPr>
      <w:rFonts w:ascii="Symbol" w:hAnsi="Symbol"/>
    </w:rPr>
  </w:style>
  <w:style w:type="character" w:customStyle="1" w:styleId="WW8Num22z0">
    <w:name w:val="WW8Num22z0"/>
    <w:rsid w:val="00AD3EBC"/>
    <w:rPr>
      <w:rFonts w:ascii="Symbol" w:hAnsi="Symbol"/>
    </w:rPr>
  </w:style>
  <w:style w:type="character" w:customStyle="1" w:styleId="WW8Num23z2">
    <w:name w:val="WW8Num23z2"/>
    <w:rsid w:val="00AD3EBC"/>
    <w:rPr>
      <w:b w:val="0"/>
      <w:i w:val="0"/>
    </w:rPr>
  </w:style>
  <w:style w:type="character" w:customStyle="1" w:styleId="WW8Num23z4">
    <w:name w:val="WW8Num23z4"/>
    <w:rsid w:val="00AD3EBC"/>
    <w:rPr>
      <w:rFonts w:ascii="Courier New" w:hAnsi="Courier New"/>
    </w:rPr>
  </w:style>
  <w:style w:type="character" w:customStyle="1" w:styleId="WW8Num26z1">
    <w:name w:val="WW8Num26z1"/>
    <w:rsid w:val="00AD3EBC"/>
    <w:rPr>
      <w:rFonts w:ascii="Arial (WT)" w:hAnsi="Arial (WT)"/>
    </w:rPr>
  </w:style>
  <w:style w:type="character" w:customStyle="1" w:styleId="WW8Num31z0">
    <w:name w:val="WW8Num31z0"/>
    <w:rsid w:val="00AD3EBC"/>
    <w:rPr>
      <w:sz w:val="22"/>
      <w:szCs w:val="22"/>
    </w:rPr>
  </w:style>
  <w:style w:type="character" w:customStyle="1" w:styleId="WW8Num31z1">
    <w:name w:val="WW8Num31z1"/>
    <w:rsid w:val="00AD3EBC"/>
    <w:rPr>
      <w:color w:val="FF0000"/>
    </w:rPr>
  </w:style>
  <w:style w:type="character" w:customStyle="1" w:styleId="WW8Num31z2">
    <w:name w:val="WW8Num31z2"/>
    <w:rsid w:val="00AD3EBC"/>
    <w:rPr>
      <w:b w:val="0"/>
      <w:i w:val="0"/>
      <w:color w:val="FF0000"/>
    </w:rPr>
  </w:style>
  <w:style w:type="character" w:customStyle="1" w:styleId="WW8Num31z3">
    <w:name w:val="WW8Num31z3"/>
    <w:rsid w:val="00AD3EBC"/>
    <w:rPr>
      <w:b w:val="0"/>
      <w:i w:val="0"/>
    </w:rPr>
  </w:style>
  <w:style w:type="character" w:customStyle="1" w:styleId="WW8Num34z0">
    <w:name w:val="WW8Num34z0"/>
    <w:rsid w:val="00AD3EBC"/>
    <w:rPr>
      <w:rFonts w:cs="Times New Roman"/>
    </w:rPr>
  </w:style>
  <w:style w:type="character" w:customStyle="1" w:styleId="WW8Num38z1">
    <w:name w:val="WW8Num38z1"/>
    <w:rsid w:val="00AD3EBC"/>
    <w:rPr>
      <w:rFonts w:ascii="Times New Roman" w:hAnsi="Times New Roman"/>
      <w:b/>
      <w:i w:val="0"/>
      <w:sz w:val="24"/>
    </w:rPr>
  </w:style>
  <w:style w:type="character" w:customStyle="1" w:styleId="WW8Num38z2">
    <w:name w:val="WW8Num38z2"/>
    <w:rsid w:val="00AD3EBC"/>
    <w:rPr>
      <w:sz w:val="24"/>
      <w:szCs w:val="24"/>
    </w:rPr>
  </w:style>
  <w:style w:type="character" w:customStyle="1" w:styleId="WW8Num38z4">
    <w:name w:val="WW8Num38z4"/>
    <w:rsid w:val="00AD3EBC"/>
    <w:rPr>
      <w:rFonts w:ascii="Courier New" w:hAnsi="Courier New" w:cs="Courier New"/>
    </w:rPr>
  </w:style>
  <w:style w:type="character" w:customStyle="1" w:styleId="WW8Num42z0">
    <w:name w:val="WW8Num42z0"/>
    <w:rsid w:val="00AD3EBC"/>
    <w:rPr>
      <w:rFonts w:ascii="Times New Roman" w:hAnsi="Times New Roman" w:cs="Times New Roman"/>
    </w:rPr>
  </w:style>
  <w:style w:type="character" w:customStyle="1" w:styleId="WW-Absatz-Standardschriftart1111">
    <w:name w:val="WW-Absatz-Standardschriftart1111"/>
    <w:rsid w:val="00AD3EBC"/>
  </w:style>
  <w:style w:type="character" w:customStyle="1" w:styleId="WW-Absatz-Standardschriftart11111">
    <w:name w:val="WW-Absatz-Standardschriftart11111"/>
    <w:rsid w:val="00AD3EBC"/>
  </w:style>
  <w:style w:type="character" w:customStyle="1" w:styleId="WW-Absatz-Standardschriftart111111">
    <w:name w:val="WW-Absatz-Standardschriftart111111"/>
    <w:rsid w:val="00AD3EBC"/>
  </w:style>
  <w:style w:type="character" w:customStyle="1" w:styleId="WW8Num27z2">
    <w:name w:val="WW8Num27z2"/>
    <w:rsid w:val="00AD3EBC"/>
    <w:rPr>
      <w:rFonts w:ascii="Wingdings" w:hAnsi="Wingdings"/>
    </w:rPr>
  </w:style>
  <w:style w:type="character" w:customStyle="1" w:styleId="WW8Num45z1">
    <w:name w:val="WW8Num45z1"/>
    <w:rsid w:val="00AD3EBC"/>
    <w:rPr>
      <w:rFonts w:ascii="Times New Roman" w:eastAsia="Times New Roman" w:hAnsi="Times New Roman" w:cs="Times New Roman"/>
    </w:rPr>
  </w:style>
  <w:style w:type="character" w:customStyle="1" w:styleId="WW-Absatz-Standardschriftart1111111">
    <w:name w:val="WW-Absatz-Standardschriftart1111111"/>
    <w:rsid w:val="00AD3EBC"/>
  </w:style>
  <w:style w:type="character" w:customStyle="1" w:styleId="WW-Absatz-Standardschriftart11111111">
    <w:name w:val="WW-Absatz-Standardschriftart11111111"/>
    <w:rsid w:val="00AD3EBC"/>
  </w:style>
  <w:style w:type="character" w:customStyle="1" w:styleId="WW8Num4z1">
    <w:name w:val="WW8Num4z1"/>
    <w:rsid w:val="00AD3EBC"/>
    <w:rPr>
      <w:rFonts w:ascii="Times New Roman" w:hAnsi="Times New Roman"/>
      <w:b/>
      <w:i w:val="0"/>
      <w:sz w:val="24"/>
    </w:rPr>
  </w:style>
  <w:style w:type="character" w:customStyle="1" w:styleId="WW8Num4z2">
    <w:name w:val="WW8Num4z2"/>
    <w:rsid w:val="00AD3EBC"/>
    <w:rPr>
      <w:sz w:val="24"/>
      <w:szCs w:val="24"/>
    </w:rPr>
  </w:style>
  <w:style w:type="character" w:customStyle="1" w:styleId="WW8Num9z1">
    <w:name w:val="WW8Num9z1"/>
    <w:rsid w:val="00AD3EBC"/>
    <w:rPr>
      <w:rFonts w:ascii="Courier New" w:hAnsi="Courier New" w:cs="Courier New"/>
    </w:rPr>
  </w:style>
  <w:style w:type="character" w:customStyle="1" w:styleId="WW8Num9z2">
    <w:name w:val="WW8Num9z2"/>
    <w:rsid w:val="00AD3EBC"/>
    <w:rPr>
      <w:rFonts w:ascii="Wingdings" w:hAnsi="Wingdings"/>
    </w:rPr>
  </w:style>
  <w:style w:type="character" w:customStyle="1" w:styleId="WW8Num9z3">
    <w:name w:val="WW8Num9z3"/>
    <w:rsid w:val="00AD3EBC"/>
    <w:rPr>
      <w:rFonts w:ascii="Symbol" w:hAnsi="Symbol"/>
    </w:rPr>
  </w:style>
  <w:style w:type="character" w:customStyle="1" w:styleId="WW8Num10z1">
    <w:name w:val="WW8Num10z1"/>
    <w:rsid w:val="00AD3EBC"/>
    <w:rPr>
      <w:rFonts w:ascii="Courier New" w:hAnsi="Courier New"/>
    </w:rPr>
  </w:style>
  <w:style w:type="character" w:customStyle="1" w:styleId="WW8Num10z2">
    <w:name w:val="WW8Num10z2"/>
    <w:rsid w:val="00AD3EBC"/>
    <w:rPr>
      <w:rFonts w:ascii="Wingdings" w:hAnsi="Wingdings"/>
    </w:rPr>
  </w:style>
  <w:style w:type="character" w:customStyle="1" w:styleId="WW8Num17z1">
    <w:name w:val="WW8Num17z1"/>
    <w:rsid w:val="00AD3EBC"/>
    <w:rPr>
      <w:rFonts w:ascii="Courier New" w:hAnsi="Courier New"/>
    </w:rPr>
  </w:style>
  <w:style w:type="character" w:customStyle="1" w:styleId="WW8Num20z0">
    <w:name w:val="WW8Num20z0"/>
    <w:rsid w:val="00AD3EBC"/>
    <w:rPr>
      <w:rFonts w:ascii="Times New Roman" w:hAnsi="Times New Roman" w:cs="Times New Roman"/>
    </w:rPr>
  </w:style>
  <w:style w:type="character" w:customStyle="1" w:styleId="WW8Num20z2">
    <w:name w:val="WW8Num20z2"/>
    <w:rsid w:val="00AD3EBC"/>
    <w:rPr>
      <w:rFonts w:ascii="Wingdings" w:hAnsi="Wingdings"/>
    </w:rPr>
  </w:style>
  <w:style w:type="character" w:customStyle="1" w:styleId="WW8Num20z3">
    <w:name w:val="WW8Num20z3"/>
    <w:rsid w:val="00AD3EBC"/>
    <w:rPr>
      <w:rFonts w:ascii="Symbol" w:hAnsi="Symbol"/>
    </w:rPr>
  </w:style>
  <w:style w:type="character" w:customStyle="1" w:styleId="WW8Num23z0">
    <w:name w:val="WW8Num23z0"/>
    <w:rsid w:val="00AD3EBC"/>
    <w:rPr>
      <w:rFonts w:ascii="Courier New" w:hAnsi="Courier New"/>
    </w:rPr>
  </w:style>
  <w:style w:type="character" w:customStyle="1" w:styleId="WW8Num25z0">
    <w:name w:val="WW8Num25z0"/>
    <w:rsid w:val="00AD3EBC"/>
    <w:rPr>
      <w:rFonts w:cs="Times New Roman"/>
    </w:rPr>
  </w:style>
  <w:style w:type="character" w:customStyle="1" w:styleId="WW8Num27z0">
    <w:name w:val="WW8Num27z0"/>
    <w:rsid w:val="00AD3EBC"/>
    <w:rPr>
      <w:rFonts w:ascii="Symbol" w:hAnsi="Symbol"/>
    </w:rPr>
  </w:style>
  <w:style w:type="character" w:customStyle="1" w:styleId="WW8Num27z1">
    <w:name w:val="WW8Num27z1"/>
    <w:rsid w:val="00AD3EBC"/>
    <w:rPr>
      <w:rFonts w:ascii="Courier New" w:hAnsi="Courier New" w:cs="Courier New"/>
    </w:rPr>
  </w:style>
  <w:style w:type="character" w:customStyle="1" w:styleId="WW8Num32z1">
    <w:name w:val="WW8Num32z1"/>
    <w:rsid w:val="00AD3EBC"/>
    <w:rPr>
      <w:rFonts w:ascii="Courier New" w:hAnsi="Courier New"/>
    </w:rPr>
  </w:style>
  <w:style w:type="character" w:customStyle="1" w:styleId="WW8Num32z2">
    <w:name w:val="WW8Num32z2"/>
    <w:rsid w:val="00AD3EBC"/>
    <w:rPr>
      <w:rFonts w:ascii="Wingdings" w:hAnsi="Wingdings"/>
    </w:rPr>
  </w:style>
  <w:style w:type="character" w:customStyle="1" w:styleId="WW8Num35z1">
    <w:name w:val="WW8Num35z1"/>
    <w:rsid w:val="00AD3EBC"/>
    <w:rPr>
      <w:rFonts w:ascii="Times New Roman" w:hAnsi="Times New Roman"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000000"/>
      <w:spacing w:val="0"/>
      <w:w w:val="100"/>
      <w:kern w:val="1"/>
      <w:position w:val="0"/>
      <w:sz w:val="26"/>
      <w:szCs w:val="24"/>
      <w:u w:val="none"/>
      <w:vertAlign w:val="baseline"/>
      <w:em w:val="no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41z1">
    <w:name w:val="WW8Num41z1"/>
    <w:rsid w:val="00AD3EBC"/>
    <w:rPr>
      <w:rFonts w:ascii="Courier New" w:hAnsi="Courier New"/>
    </w:rPr>
  </w:style>
  <w:style w:type="character" w:customStyle="1" w:styleId="WW8Num41z2">
    <w:name w:val="WW8Num41z2"/>
    <w:rsid w:val="00AD3EBC"/>
    <w:rPr>
      <w:rFonts w:ascii="Wingdings" w:hAnsi="Wingdings"/>
    </w:rPr>
  </w:style>
  <w:style w:type="character" w:customStyle="1" w:styleId="WW8Num41z3">
    <w:name w:val="WW8Num41z3"/>
    <w:rsid w:val="00AD3EBC"/>
    <w:rPr>
      <w:rFonts w:ascii="Symbol" w:hAnsi="Symbol"/>
    </w:rPr>
  </w:style>
  <w:style w:type="character" w:customStyle="1" w:styleId="WW8Num44z1">
    <w:name w:val="WW8Num44z1"/>
    <w:rsid w:val="00AD3EBC"/>
    <w:rPr>
      <w:rFonts w:ascii="Courier New" w:hAnsi="Courier New" w:cs="Courier New"/>
    </w:rPr>
  </w:style>
  <w:style w:type="character" w:customStyle="1" w:styleId="WW8Num44z3">
    <w:name w:val="WW8Num44z3"/>
    <w:rsid w:val="00AD3EBC"/>
    <w:rPr>
      <w:rFonts w:ascii="Symbol" w:hAnsi="Symbol"/>
    </w:rPr>
  </w:style>
  <w:style w:type="character" w:customStyle="1" w:styleId="WW8Num45z3">
    <w:name w:val="WW8Num45z3"/>
    <w:rsid w:val="00AD3EBC"/>
    <w:rPr>
      <w:rFonts w:ascii="Courier New" w:hAnsi="Courier New"/>
    </w:rPr>
  </w:style>
  <w:style w:type="character" w:customStyle="1" w:styleId="WW8Num46z1">
    <w:name w:val="WW8Num46z1"/>
    <w:rsid w:val="00AD3EBC"/>
    <w:rPr>
      <w:rFonts w:ascii="Courier New" w:hAnsi="Courier New" w:cs="Courier New"/>
    </w:rPr>
  </w:style>
  <w:style w:type="character" w:customStyle="1" w:styleId="WW8Num49z2">
    <w:name w:val="WW8Num49z2"/>
    <w:rsid w:val="00AD3EBC"/>
    <w:rPr>
      <w:rFonts w:ascii="Wingdings" w:hAnsi="Wingdings"/>
    </w:rPr>
  </w:style>
  <w:style w:type="character" w:customStyle="1" w:styleId="WW8Num49z3">
    <w:name w:val="WW8Num49z3"/>
    <w:rsid w:val="00AD3EBC"/>
    <w:rPr>
      <w:rFonts w:ascii="Symbol" w:hAnsi="Symbol"/>
    </w:rPr>
  </w:style>
  <w:style w:type="character" w:customStyle="1" w:styleId="WW8Num51z2">
    <w:name w:val="WW8Num51z2"/>
    <w:rsid w:val="00AD3EBC"/>
    <w:rPr>
      <w:rFonts w:cs="Times New Roman"/>
      <w:b w:val="0"/>
      <w:bCs w:val="0"/>
      <w:i w:val="0"/>
      <w:iCs w:val="0"/>
      <w:color w:val="auto"/>
    </w:rPr>
  </w:style>
  <w:style w:type="character" w:customStyle="1" w:styleId="WW8Num51z3">
    <w:name w:val="WW8Num51z3"/>
    <w:rsid w:val="00AD3EBC"/>
    <w:rPr>
      <w:rFonts w:cs="Times New Roman"/>
      <w:b w:val="0"/>
      <w:bCs w:val="0"/>
      <w:i w:val="0"/>
      <w:iCs w:val="0"/>
      <w:caps w:val="0"/>
      <w:smallCaps w:val="0"/>
      <w:strike w:val="0"/>
      <w:dstrike w:val="0"/>
      <w:vanish w:val="0"/>
      <w:color w:val="auto"/>
      <w:spacing w:val="0"/>
      <w:w w:val="100"/>
      <w:kern w:val="1"/>
      <w:position w:val="0"/>
      <w:sz w:val="20"/>
      <w:u w:val="none"/>
      <w:vertAlign w:val="baseline"/>
      <w14:shadow w14:blurRad="0" w14:dist="0" w14:dir="0" w14:sx="0" w14:sy="0" w14:kx="0" w14:ky="0" w14:algn="none">
        <w14:srgbClr w14:val="000000"/>
      </w14:shadow>
      <w14:textOutline w14:w="0" w14:cap="rnd" w14:cmpd="sng" w14:algn="ctr">
        <w14:noFill/>
        <w14:prstDash w14:val="solid"/>
        <w14:bevel/>
      </w14:textOutline>
    </w:rPr>
  </w:style>
  <w:style w:type="character" w:customStyle="1" w:styleId="WW8Num51z4">
    <w:name w:val="WW8Num51z4"/>
    <w:rsid w:val="00AD3EBC"/>
    <w:rPr>
      <w:rFonts w:cs="Times New Roman"/>
      <w:b w:val="0"/>
      <w:bCs w:val="0"/>
      <w:i w:val="0"/>
      <w:iCs w:val="0"/>
    </w:rPr>
  </w:style>
  <w:style w:type="character" w:customStyle="1" w:styleId="WW8Num51z5">
    <w:name w:val="WW8Num51z5"/>
    <w:rsid w:val="00AD3EBC"/>
    <w:rPr>
      <w:rFonts w:cs="Times New Roman"/>
    </w:rPr>
  </w:style>
  <w:style w:type="character" w:customStyle="1" w:styleId="WW8Num56z0">
    <w:name w:val="WW8Num56z0"/>
    <w:rsid w:val="00AD3EBC"/>
    <w:rPr>
      <w:rFonts w:cs="Times New Roman"/>
    </w:rPr>
  </w:style>
  <w:style w:type="character" w:customStyle="1" w:styleId="WW8Num57z0">
    <w:name w:val="WW8Num57z0"/>
    <w:rsid w:val="00AD3EBC"/>
    <w:rPr>
      <w:rFonts w:ascii="Times New Roman" w:hAnsi="Times New Roman" w:cs="Times New Roman"/>
    </w:rPr>
  </w:style>
  <w:style w:type="character" w:customStyle="1" w:styleId="WW8Num57z1">
    <w:name w:val="WW8Num57z1"/>
    <w:rsid w:val="00AD3EBC"/>
    <w:rPr>
      <w:rFonts w:ascii="Courier New" w:hAnsi="Courier New"/>
    </w:rPr>
  </w:style>
  <w:style w:type="character" w:customStyle="1" w:styleId="WW8Num57z3">
    <w:name w:val="WW8Num57z3"/>
    <w:rsid w:val="00AD3EBC"/>
    <w:rPr>
      <w:rFonts w:ascii="Symbol" w:hAnsi="Symbol"/>
    </w:rPr>
  </w:style>
  <w:style w:type="character" w:customStyle="1" w:styleId="WW8Num61z4">
    <w:name w:val="WW8Num61z4"/>
    <w:rsid w:val="00AD3EBC"/>
    <w:rPr>
      <w:rFonts w:ascii="Symbol" w:hAnsi="Symbol"/>
    </w:rPr>
  </w:style>
  <w:style w:type="character" w:customStyle="1" w:styleId="WW8Num62z0">
    <w:name w:val="WW8Num62z0"/>
    <w:rsid w:val="00AD3EBC"/>
    <w:rPr>
      <w:rFonts w:ascii="Symbol" w:hAnsi="Symbol"/>
    </w:rPr>
  </w:style>
  <w:style w:type="character" w:customStyle="1" w:styleId="WW8Num62z1">
    <w:name w:val="WW8Num62z1"/>
    <w:rsid w:val="00AD3EBC"/>
    <w:rPr>
      <w:rFonts w:ascii="Courier New" w:hAnsi="Courier New" w:cs="Courier New"/>
    </w:rPr>
  </w:style>
  <w:style w:type="character" w:customStyle="1" w:styleId="WW8Num64z4">
    <w:name w:val="WW8Num64z4"/>
    <w:rsid w:val="00AD3EBC"/>
    <w:rPr>
      <w:rFonts w:ascii="Courier New" w:hAnsi="Courier New"/>
    </w:rPr>
  </w:style>
  <w:style w:type="character" w:customStyle="1" w:styleId="WW8Num68z1">
    <w:name w:val="WW8Num68z1"/>
    <w:rsid w:val="00AD3EBC"/>
    <w:rPr>
      <w:rFonts w:ascii="Arial (WT)" w:hAnsi="Arial (WT)"/>
    </w:rPr>
  </w:style>
  <w:style w:type="character" w:customStyle="1" w:styleId="WW8Num70z1">
    <w:name w:val="WW8Num70z1"/>
    <w:rsid w:val="00AD3EBC"/>
    <w:rPr>
      <w:rFonts w:ascii="Times New Roman" w:hAnsi="Times New Roman"/>
      <w:b/>
      <w:i w:val="0"/>
      <w:sz w:val="24"/>
    </w:rPr>
  </w:style>
  <w:style w:type="character" w:customStyle="1" w:styleId="WW8Num79z4">
    <w:name w:val="WW8Num79z4"/>
    <w:rsid w:val="00AD3EBC"/>
    <w:rPr>
      <w:rFonts w:cs="Times New Roman"/>
      <w:b w:val="0"/>
      <w:bCs w:val="0"/>
      <w:i w:val="0"/>
      <w:iCs w:val="0"/>
    </w:rPr>
  </w:style>
  <w:style w:type="character" w:customStyle="1" w:styleId="WW8Num79z5">
    <w:name w:val="WW8Num79z5"/>
    <w:rsid w:val="00AD3EBC"/>
    <w:rPr>
      <w:rFonts w:cs="Times New Roman"/>
    </w:rPr>
  </w:style>
  <w:style w:type="character" w:customStyle="1" w:styleId="WW8Num81z0">
    <w:name w:val="WW8Num81z0"/>
    <w:rsid w:val="00AD3EBC"/>
    <w:rPr>
      <w:rFonts w:ascii="Symbol" w:hAnsi="Symbol"/>
    </w:rPr>
  </w:style>
  <w:style w:type="character" w:customStyle="1" w:styleId="WW8Num81z1">
    <w:name w:val="WW8Num81z1"/>
    <w:rsid w:val="00AD3EBC"/>
    <w:rPr>
      <w:rFonts w:ascii="Courier New" w:hAnsi="Courier New"/>
    </w:rPr>
  </w:style>
  <w:style w:type="character" w:customStyle="1" w:styleId="WW8Num85z0">
    <w:name w:val="WW8Num85z0"/>
    <w:rsid w:val="00AD3EBC"/>
    <w:rPr>
      <w:rFonts w:ascii="Courier New" w:hAnsi="Courier New"/>
    </w:rPr>
  </w:style>
  <w:style w:type="character" w:customStyle="1" w:styleId="WW8Num85z1">
    <w:name w:val="WW8Num85z1"/>
    <w:rsid w:val="00AD3EBC"/>
    <w:rPr>
      <w:rFonts w:ascii="Courier New" w:hAnsi="Courier New" w:cs="Courier New"/>
    </w:rPr>
  </w:style>
  <w:style w:type="character" w:customStyle="1" w:styleId="WW8Num85z3">
    <w:name w:val="WW8Num85z3"/>
    <w:rsid w:val="00AD3EBC"/>
    <w:rPr>
      <w:rFonts w:ascii="Symbol" w:hAnsi="Symbol"/>
    </w:rPr>
  </w:style>
  <w:style w:type="character" w:customStyle="1" w:styleId="WW8Num88z0">
    <w:name w:val="WW8Num88z0"/>
    <w:rsid w:val="00AD3EBC"/>
    <w:rPr>
      <w:sz w:val="22"/>
      <w:szCs w:val="22"/>
    </w:rPr>
  </w:style>
  <w:style w:type="character" w:customStyle="1" w:styleId="WW8Num88z1">
    <w:name w:val="WW8Num88z1"/>
    <w:rsid w:val="00AD3EBC"/>
    <w:rPr>
      <w:color w:val="FF0000"/>
    </w:rPr>
  </w:style>
  <w:style w:type="character" w:customStyle="1" w:styleId="WW8Num88z2">
    <w:name w:val="WW8Num88z2"/>
    <w:rsid w:val="00AD3EBC"/>
    <w:rPr>
      <w:b w:val="0"/>
      <w:i w:val="0"/>
      <w:color w:val="FF0000"/>
    </w:rPr>
  </w:style>
  <w:style w:type="character" w:customStyle="1" w:styleId="WW8Num88z3">
    <w:name w:val="WW8Num88z3"/>
    <w:rsid w:val="00AD3EBC"/>
    <w:rPr>
      <w:b w:val="0"/>
      <w:i w:val="0"/>
    </w:rPr>
  </w:style>
  <w:style w:type="character" w:customStyle="1" w:styleId="WW8Num90z0">
    <w:name w:val="WW8Num90z0"/>
    <w:rsid w:val="00AD3EBC"/>
    <w:rPr>
      <w:rFonts w:ascii="Symbol" w:hAnsi="Symbol" w:cs="Symbol"/>
    </w:rPr>
  </w:style>
  <w:style w:type="character" w:customStyle="1" w:styleId="WW8Num90z1">
    <w:name w:val="WW8Num90z1"/>
    <w:rsid w:val="00AD3EBC"/>
    <w:rPr>
      <w:rFonts w:ascii="Courier New" w:hAnsi="Courier New" w:cs="Courier New"/>
    </w:rPr>
  </w:style>
  <w:style w:type="character" w:customStyle="1" w:styleId="WW8Num90z2">
    <w:name w:val="WW8Num90z2"/>
    <w:rsid w:val="00AD3EBC"/>
    <w:rPr>
      <w:rFonts w:ascii="Wingdings" w:hAnsi="Wingdings" w:cs="Wingdings"/>
    </w:rPr>
  </w:style>
  <w:style w:type="character" w:customStyle="1" w:styleId="WW8Num92z0">
    <w:name w:val="WW8Num92z0"/>
    <w:rsid w:val="00AD3EBC"/>
    <w:rPr>
      <w:rFonts w:cs="Times New Roman"/>
    </w:rPr>
  </w:style>
  <w:style w:type="character" w:customStyle="1" w:styleId="WW8Num96z0">
    <w:name w:val="WW8Num96z0"/>
    <w:rsid w:val="00AD3EBC"/>
    <w:rPr>
      <w:rFonts w:cs="Times New Roman"/>
    </w:rPr>
  </w:style>
  <w:style w:type="character" w:customStyle="1" w:styleId="WW8Num99z2">
    <w:name w:val="WW8Num99z2"/>
    <w:rsid w:val="00AD3EBC"/>
    <w:rPr>
      <w:b w:val="0"/>
    </w:rPr>
  </w:style>
  <w:style w:type="character" w:customStyle="1" w:styleId="WW8Num100z2">
    <w:name w:val="WW8Num100z2"/>
    <w:rsid w:val="00AD3EBC"/>
    <w:rPr>
      <w:rFonts w:ascii="Times New Roman" w:hAnsi="Times New Roman" w:cs="Times New Roman"/>
      <w:i w:val="0"/>
    </w:rPr>
  </w:style>
  <w:style w:type="character" w:customStyle="1" w:styleId="WW8Num101z0">
    <w:name w:val="WW8Num101z0"/>
    <w:rsid w:val="00AD3EBC"/>
    <w:rPr>
      <w:rFonts w:ascii="Courier New" w:hAnsi="Courier New"/>
    </w:rPr>
  </w:style>
  <w:style w:type="character" w:customStyle="1" w:styleId="WW8Num101z1">
    <w:name w:val="WW8Num101z1"/>
    <w:rsid w:val="00AD3EBC"/>
    <w:rPr>
      <w:rFonts w:ascii="Symbol" w:hAnsi="Symbol"/>
    </w:rPr>
  </w:style>
  <w:style w:type="character" w:customStyle="1" w:styleId="WW8Num101z2">
    <w:name w:val="WW8Num101z2"/>
    <w:rsid w:val="00AD3EBC"/>
    <w:rPr>
      <w:rFonts w:ascii="Wingdings" w:hAnsi="Wingdings"/>
    </w:rPr>
  </w:style>
  <w:style w:type="character" w:customStyle="1" w:styleId="WW8Num101z4">
    <w:name w:val="WW8Num101z4"/>
    <w:rsid w:val="00AD3EBC"/>
    <w:rPr>
      <w:rFonts w:ascii="Courier New" w:hAnsi="Courier New" w:cs="Courier New"/>
    </w:rPr>
  </w:style>
  <w:style w:type="character" w:customStyle="1" w:styleId="WW8Num105z0">
    <w:name w:val="WW8Num105z0"/>
    <w:rsid w:val="00AD3EBC"/>
    <w:rPr>
      <w:rFonts w:cs="Times New Roman"/>
    </w:rPr>
  </w:style>
  <w:style w:type="character" w:customStyle="1" w:styleId="WW8Num107z0">
    <w:name w:val="WW8Num107z0"/>
    <w:rsid w:val="00AD3EBC"/>
    <w:rPr>
      <w:rFonts w:ascii="Courier New" w:hAnsi="Courier New"/>
    </w:rPr>
  </w:style>
  <w:style w:type="character" w:customStyle="1" w:styleId="WW8Num107z1">
    <w:name w:val="WW8Num107z1"/>
    <w:rsid w:val="00AD3EBC"/>
    <w:rPr>
      <w:rFonts w:ascii="Courier New" w:hAnsi="Courier New" w:cs="Courier New"/>
    </w:rPr>
  </w:style>
  <w:style w:type="character" w:customStyle="1" w:styleId="WW8Num107z2">
    <w:name w:val="WW8Num107z2"/>
    <w:rsid w:val="00AD3EBC"/>
    <w:rPr>
      <w:rFonts w:ascii="Wingdings" w:hAnsi="Wingdings"/>
    </w:rPr>
  </w:style>
  <w:style w:type="character" w:customStyle="1" w:styleId="WW8Num107z3">
    <w:name w:val="WW8Num107z3"/>
    <w:rsid w:val="00AD3EBC"/>
    <w:rPr>
      <w:rFonts w:ascii="Symbol" w:hAnsi="Symbol"/>
    </w:rPr>
  </w:style>
  <w:style w:type="character" w:customStyle="1" w:styleId="WW8Num108z0">
    <w:name w:val="WW8Num108z0"/>
    <w:rsid w:val="00AD3EBC"/>
    <w:rPr>
      <w:rFonts w:ascii="Times New Roman" w:hAnsi="Times New Roman" w:cs="Times New Roman"/>
    </w:rPr>
  </w:style>
  <w:style w:type="character" w:customStyle="1" w:styleId="WW8Num108z1">
    <w:name w:val="WW8Num108z1"/>
    <w:rsid w:val="00AD3EBC"/>
    <w:rPr>
      <w:rFonts w:ascii="Courier New" w:hAnsi="Courier New"/>
    </w:rPr>
  </w:style>
  <w:style w:type="character" w:customStyle="1" w:styleId="WW8Num108z2">
    <w:name w:val="WW8Num108z2"/>
    <w:rsid w:val="00AD3EBC"/>
    <w:rPr>
      <w:rFonts w:ascii="Wingdings" w:hAnsi="Wingdings"/>
    </w:rPr>
  </w:style>
  <w:style w:type="character" w:customStyle="1" w:styleId="WW8Num108z3">
    <w:name w:val="WW8Num108z3"/>
    <w:rsid w:val="00AD3EBC"/>
    <w:rPr>
      <w:rFonts w:ascii="Symbol" w:hAnsi="Symbol"/>
    </w:rPr>
  </w:style>
  <w:style w:type="character" w:customStyle="1" w:styleId="WW8Num110z0">
    <w:name w:val="WW8Num110z0"/>
    <w:rsid w:val="00AD3EBC"/>
    <w:rPr>
      <w:rFonts w:cs="Times New Roman"/>
    </w:rPr>
  </w:style>
  <w:style w:type="character" w:customStyle="1" w:styleId="WW8Num114z1">
    <w:name w:val="WW8Num114z1"/>
    <w:rsid w:val="00AD3EBC"/>
    <w:rPr>
      <w:rFonts w:ascii="Courier New" w:hAnsi="Courier New" w:cs="Courier New"/>
    </w:rPr>
  </w:style>
  <w:style w:type="character" w:customStyle="1" w:styleId="WW8Num114z2">
    <w:name w:val="WW8Num114z2"/>
    <w:rsid w:val="00AD3EBC"/>
    <w:rPr>
      <w:rFonts w:ascii="Wingdings" w:hAnsi="Wingdings"/>
    </w:rPr>
  </w:style>
  <w:style w:type="character" w:customStyle="1" w:styleId="WW8Num114z3">
    <w:name w:val="WW8Num114z3"/>
    <w:rsid w:val="00AD3EBC"/>
    <w:rPr>
      <w:rFonts w:ascii="Symbol" w:hAnsi="Symbol"/>
    </w:rPr>
  </w:style>
  <w:style w:type="character" w:customStyle="1" w:styleId="WW8Num116z2">
    <w:name w:val="WW8Num116z2"/>
    <w:rsid w:val="00AD3EBC"/>
    <w:rPr>
      <w:rFonts w:cs="Times New Roman"/>
    </w:rPr>
  </w:style>
  <w:style w:type="character" w:customStyle="1" w:styleId="WW8Num117z0">
    <w:name w:val="WW8Num117z0"/>
    <w:rsid w:val="00AD3EBC"/>
    <w:rPr>
      <w:rFonts w:ascii="Courier New" w:hAnsi="Courier New"/>
    </w:rPr>
  </w:style>
  <w:style w:type="character" w:customStyle="1" w:styleId="WW8Num117z1">
    <w:name w:val="WW8Num117z1"/>
    <w:rsid w:val="00AD3EBC"/>
    <w:rPr>
      <w:rFonts w:ascii="Courier New" w:hAnsi="Courier New" w:cs="Courier New"/>
    </w:rPr>
  </w:style>
  <w:style w:type="character" w:customStyle="1" w:styleId="WW8Num117z2">
    <w:name w:val="WW8Num117z2"/>
    <w:rsid w:val="00AD3EBC"/>
    <w:rPr>
      <w:rFonts w:ascii="Wingdings" w:hAnsi="Wingdings"/>
    </w:rPr>
  </w:style>
  <w:style w:type="character" w:customStyle="1" w:styleId="WW8Num117z3">
    <w:name w:val="WW8Num117z3"/>
    <w:rsid w:val="00AD3EBC"/>
    <w:rPr>
      <w:rFonts w:ascii="Symbol" w:hAnsi="Symbol"/>
    </w:rPr>
  </w:style>
  <w:style w:type="character" w:customStyle="1" w:styleId="WW8Num118z0">
    <w:name w:val="WW8Num118z0"/>
    <w:rsid w:val="00AD3EBC"/>
    <w:rPr>
      <w:rFonts w:ascii="Times New Roman" w:eastAsia="Times New Roman" w:hAnsi="Times New Roman" w:cs="Times New Roman"/>
    </w:rPr>
  </w:style>
  <w:style w:type="character" w:customStyle="1" w:styleId="WW8Num122z1">
    <w:name w:val="WW8Num122z1"/>
    <w:rsid w:val="00AD3EBC"/>
    <w:rPr>
      <w:rFonts w:ascii="Times New Roman" w:eastAsia="Times New Roman" w:hAnsi="Times New Roman" w:cs="Times New Roman"/>
    </w:rPr>
  </w:style>
  <w:style w:type="character" w:customStyle="1" w:styleId="WW8Num123z0">
    <w:name w:val="WW8Num123z0"/>
    <w:rsid w:val="00AD3EBC"/>
    <w:rPr>
      <w:rFonts w:ascii="Symbol" w:hAnsi="Symbol"/>
      <w:sz w:val="16"/>
    </w:rPr>
  </w:style>
  <w:style w:type="character" w:customStyle="1" w:styleId="WW8Num123z1">
    <w:name w:val="WW8Num123z1"/>
    <w:rsid w:val="00AD3EBC"/>
    <w:rPr>
      <w:rFonts w:ascii="Courier New" w:hAnsi="Courier New" w:cs="Courier New"/>
    </w:rPr>
  </w:style>
  <w:style w:type="character" w:customStyle="1" w:styleId="WW8Num123z2">
    <w:name w:val="WW8Num123z2"/>
    <w:rsid w:val="00AD3EBC"/>
    <w:rPr>
      <w:rFonts w:ascii="Wingdings" w:hAnsi="Wingdings"/>
    </w:rPr>
  </w:style>
  <w:style w:type="character" w:customStyle="1" w:styleId="WW8Num123z3">
    <w:name w:val="WW8Num123z3"/>
    <w:rsid w:val="00AD3EBC"/>
    <w:rPr>
      <w:rFonts w:ascii="Symbol" w:hAnsi="Symbol"/>
    </w:rPr>
  </w:style>
  <w:style w:type="character" w:customStyle="1" w:styleId="WW8Num125z0">
    <w:name w:val="WW8Num125z0"/>
    <w:rsid w:val="00AD3EBC"/>
    <w:rPr>
      <w:color w:val="auto"/>
    </w:rPr>
  </w:style>
  <w:style w:type="character" w:customStyle="1" w:styleId="WW8Num132z2">
    <w:name w:val="WW8Num132z2"/>
    <w:rsid w:val="00AD3EBC"/>
    <w:rPr>
      <w:rFonts w:ascii="Times New Roman" w:eastAsia="Times New Roman" w:hAnsi="Times New Roman" w:cs="Times New Roman"/>
    </w:rPr>
  </w:style>
  <w:style w:type="character" w:customStyle="1" w:styleId="WW8Num134z0">
    <w:name w:val="WW8Num134z0"/>
    <w:rsid w:val="00AD3EBC"/>
    <w:rPr>
      <w:rFonts w:ascii="Times New Roman" w:hAnsi="Times New Roman" w:cs="Times New Roman"/>
    </w:rPr>
  </w:style>
  <w:style w:type="character" w:customStyle="1" w:styleId="WW8Num136z0">
    <w:name w:val="WW8Num136z0"/>
    <w:rsid w:val="00AD3EBC"/>
    <w:rPr>
      <w:rFonts w:cs="Times New Roman"/>
    </w:rPr>
  </w:style>
  <w:style w:type="character" w:customStyle="1" w:styleId="WW8Num136z1">
    <w:name w:val="WW8Num136z1"/>
    <w:rsid w:val="00AD3EBC"/>
    <w:rPr>
      <w:rFonts w:ascii="Courier New" w:hAnsi="Courier New" w:cs="Courier New"/>
    </w:rPr>
  </w:style>
  <w:style w:type="character" w:customStyle="1" w:styleId="WW8Num136z2">
    <w:name w:val="WW8Num136z2"/>
    <w:rsid w:val="00AD3EBC"/>
    <w:rPr>
      <w:rFonts w:ascii="Wingdings" w:hAnsi="Wingdings"/>
    </w:rPr>
  </w:style>
  <w:style w:type="character" w:customStyle="1" w:styleId="WW8Num136z3">
    <w:name w:val="WW8Num136z3"/>
    <w:rsid w:val="00AD3EBC"/>
    <w:rPr>
      <w:rFonts w:ascii="Symbol" w:hAnsi="Symbol"/>
    </w:rPr>
  </w:style>
  <w:style w:type="character" w:customStyle="1" w:styleId="WW8Num139z0">
    <w:name w:val="WW8Num139z0"/>
    <w:rsid w:val="00AD3EBC"/>
    <w:rPr>
      <w:rFonts w:ascii="Arial (WT)" w:hAnsi="Arial (WT)"/>
    </w:rPr>
  </w:style>
  <w:style w:type="character" w:customStyle="1" w:styleId="WW8Num139z1">
    <w:name w:val="WW8Num139z1"/>
    <w:rsid w:val="00AD3EBC"/>
    <w:rPr>
      <w:rFonts w:ascii="Symbol" w:hAnsi="Symbol"/>
    </w:rPr>
  </w:style>
  <w:style w:type="character" w:customStyle="1" w:styleId="WW8Num139z4">
    <w:name w:val="WW8Num139z4"/>
    <w:rsid w:val="00AD3EBC"/>
    <w:rPr>
      <w:rFonts w:ascii="Arial (WT)" w:hAnsi="Arial (WT)" w:cs="Arial (WT)"/>
    </w:rPr>
  </w:style>
  <w:style w:type="character" w:customStyle="1" w:styleId="WW8Num140z2">
    <w:name w:val="WW8Num140z2"/>
    <w:rsid w:val="00AD3EBC"/>
    <w:rPr>
      <w:rFonts w:ascii="Times New Roman" w:eastAsia="Times New Roman" w:hAnsi="Times New Roman" w:cs="Times New Roman"/>
    </w:rPr>
  </w:style>
  <w:style w:type="character" w:customStyle="1" w:styleId="WW8Num142z0">
    <w:name w:val="WW8Num142z0"/>
    <w:rsid w:val="00AD3EBC"/>
    <w:rPr>
      <w:sz w:val="24"/>
      <w:szCs w:val="24"/>
    </w:rPr>
  </w:style>
  <w:style w:type="character" w:customStyle="1" w:styleId="WW8Num143z0">
    <w:name w:val="WW8Num143z0"/>
    <w:rsid w:val="00AD3EBC"/>
    <w:rPr>
      <w:rFonts w:ascii="Times New Roman" w:eastAsia="Times New Roman" w:hAnsi="Times New Roman" w:cs="Times New Roman"/>
    </w:rPr>
  </w:style>
  <w:style w:type="character" w:customStyle="1" w:styleId="WW8Num143z1">
    <w:name w:val="WW8Num143z1"/>
    <w:rsid w:val="00AD3EBC"/>
    <w:rPr>
      <w:rFonts w:ascii="Courier New" w:hAnsi="Courier New" w:cs="Courier New"/>
    </w:rPr>
  </w:style>
  <w:style w:type="character" w:customStyle="1" w:styleId="WW8Num143z2">
    <w:name w:val="WW8Num143z2"/>
    <w:rsid w:val="00AD3EBC"/>
    <w:rPr>
      <w:rFonts w:ascii="Wingdings" w:hAnsi="Wingdings"/>
    </w:rPr>
  </w:style>
  <w:style w:type="character" w:customStyle="1" w:styleId="WW8Num143z3">
    <w:name w:val="WW8Num143z3"/>
    <w:rsid w:val="00AD3EBC"/>
    <w:rPr>
      <w:rFonts w:ascii="Symbol" w:hAnsi="Symbol"/>
    </w:rPr>
  </w:style>
  <w:style w:type="character" w:customStyle="1" w:styleId="WW8Num145z0">
    <w:name w:val="WW8Num145z0"/>
    <w:rsid w:val="00AD3EBC"/>
    <w:rPr>
      <w:rFonts w:cs="Times New Roman"/>
    </w:rPr>
  </w:style>
  <w:style w:type="character" w:customStyle="1" w:styleId="WW8Num148z0">
    <w:name w:val="WW8Num148z0"/>
    <w:rsid w:val="00AD3EBC"/>
    <w:rPr>
      <w:rFonts w:ascii="Courier New" w:hAnsi="Courier New"/>
    </w:rPr>
  </w:style>
  <w:style w:type="character" w:customStyle="1" w:styleId="WW8Num148z1">
    <w:name w:val="WW8Num148z1"/>
    <w:rsid w:val="00AD3EBC"/>
    <w:rPr>
      <w:rFonts w:ascii="Courier New" w:hAnsi="Courier New" w:cs="Courier New"/>
    </w:rPr>
  </w:style>
  <w:style w:type="character" w:customStyle="1" w:styleId="WW8Num148z2">
    <w:name w:val="WW8Num148z2"/>
    <w:rsid w:val="00AD3EBC"/>
    <w:rPr>
      <w:rFonts w:ascii="Wingdings" w:hAnsi="Wingdings"/>
    </w:rPr>
  </w:style>
  <w:style w:type="character" w:customStyle="1" w:styleId="WW8Num148z3">
    <w:name w:val="WW8Num148z3"/>
    <w:rsid w:val="00AD3EBC"/>
    <w:rPr>
      <w:rFonts w:ascii="Symbol" w:hAnsi="Symbol"/>
    </w:rPr>
  </w:style>
  <w:style w:type="character" w:customStyle="1" w:styleId="WW8Num149z1">
    <w:name w:val="WW8Num149z1"/>
    <w:rsid w:val="00AD3EBC"/>
    <w:rPr>
      <w:rFonts w:ascii="Courier New" w:hAnsi="Courier New"/>
    </w:rPr>
  </w:style>
  <w:style w:type="character" w:customStyle="1" w:styleId="WW8Num149z2">
    <w:name w:val="WW8Num149z2"/>
    <w:rsid w:val="00AD3EBC"/>
    <w:rPr>
      <w:rFonts w:ascii="Wingdings" w:hAnsi="Wingdings"/>
    </w:rPr>
  </w:style>
  <w:style w:type="character" w:customStyle="1" w:styleId="WW8Num149z3">
    <w:name w:val="WW8Num149z3"/>
    <w:rsid w:val="00AD3EBC"/>
    <w:rPr>
      <w:rFonts w:ascii="Symbol" w:hAnsi="Symbol"/>
    </w:rPr>
  </w:style>
  <w:style w:type="character" w:customStyle="1" w:styleId="WW8Num153z0">
    <w:name w:val="WW8Num153z0"/>
    <w:rsid w:val="00AD3EBC"/>
    <w:rPr>
      <w:rFonts w:ascii="Times New Roman" w:hAnsi="Times New Roman" w:cs="Times New Roman"/>
    </w:rPr>
  </w:style>
  <w:style w:type="character" w:customStyle="1" w:styleId="WW8Num155z2">
    <w:name w:val="WW8Num155z2"/>
    <w:rsid w:val="00AD3EBC"/>
    <w:rPr>
      <w:rFonts w:ascii="Times New Roman" w:eastAsia="Times New Roman" w:hAnsi="Times New Roman" w:cs="Times New Roman"/>
    </w:rPr>
  </w:style>
  <w:style w:type="character" w:customStyle="1" w:styleId="WW8Num156z0">
    <w:name w:val="WW8Num156z0"/>
    <w:rsid w:val="00AD3EBC"/>
    <w:rPr>
      <w:rFonts w:ascii="Symbol" w:hAnsi="Symbol"/>
    </w:rPr>
  </w:style>
  <w:style w:type="character" w:customStyle="1" w:styleId="WW8Num156z1">
    <w:name w:val="WW8Num156z1"/>
    <w:rsid w:val="00AD3EBC"/>
    <w:rPr>
      <w:rFonts w:ascii="Courier New" w:hAnsi="Courier New"/>
    </w:rPr>
  </w:style>
  <w:style w:type="character" w:customStyle="1" w:styleId="WW8Num156z2">
    <w:name w:val="WW8Num156z2"/>
    <w:rsid w:val="00AD3EBC"/>
    <w:rPr>
      <w:rFonts w:ascii="Wingdings" w:hAnsi="Wingdings"/>
    </w:rPr>
  </w:style>
  <w:style w:type="character" w:customStyle="1" w:styleId="WW8NumSt45z0">
    <w:name w:val="WW8NumSt45z0"/>
    <w:rsid w:val="00AD3EBC"/>
    <w:rPr>
      <w:rFonts w:ascii="Times New Roman" w:hAnsi="Times New Roman" w:cs="Times New Roman"/>
    </w:rPr>
  </w:style>
  <w:style w:type="character" w:customStyle="1" w:styleId="12">
    <w:name w:val="Основной шрифт абзаца1"/>
    <w:rsid w:val="00AD3EBC"/>
  </w:style>
  <w:style w:type="character" w:customStyle="1" w:styleId="DocumentHeader1">
    <w:name w:val="Document Header1 Знак"/>
    <w:aliases w:val="Заголовок 1 Знак,H1 Знак,Введение... Знак,Б1 Знак,Heading 1iz Знак,Б11 Знак,Заголовок параграфа (1.) Знак,Ариал11 Знак,Заголовок 1 абб Знак,Заголовок 1 Знак2 Знак Знак,Заголовок 1 Знак1 Знак Знак Знак,Заголовок 1 Знак Знак2 Зн Знак"/>
    <w:rsid w:val="00AD3EBC"/>
    <w:rPr>
      <w:rFonts w:ascii="Arial" w:hAnsi="Arial"/>
      <w:b/>
      <w:bCs/>
      <w:kern w:val="1"/>
      <w:sz w:val="40"/>
      <w:szCs w:val="22"/>
    </w:rPr>
  </w:style>
  <w:style w:type="character" w:customStyle="1" w:styleId="90">
    <w:name w:val="Знак Знак9"/>
    <w:rsid w:val="00AD3EBC"/>
    <w:rPr>
      <w:bCs/>
      <w:szCs w:val="22"/>
    </w:rPr>
  </w:style>
  <w:style w:type="character" w:customStyle="1" w:styleId="70">
    <w:name w:val="Знак Знак7"/>
    <w:rsid w:val="00AD3EBC"/>
    <w:rPr>
      <w:bCs/>
      <w:i/>
      <w:szCs w:val="22"/>
    </w:rPr>
  </w:style>
  <w:style w:type="character" w:styleId="a6">
    <w:name w:val="page number"/>
    <w:basedOn w:val="12"/>
    <w:rsid w:val="00AD3EBC"/>
  </w:style>
  <w:style w:type="character" w:styleId="a7">
    <w:name w:val="Hyperlink"/>
    <w:uiPriority w:val="99"/>
    <w:rsid w:val="00AD3EBC"/>
    <w:rPr>
      <w:color w:val="0000FF"/>
      <w:u w:val="single"/>
    </w:rPr>
  </w:style>
  <w:style w:type="character" w:customStyle="1" w:styleId="a8">
    <w:name w:val="Основной текст таблиц Знак"/>
    <w:rsid w:val="00AD3EBC"/>
    <w:rPr>
      <w:sz w:val="28"/>
      <w:szCs w:val="28"/>
    </w:rPr>
  </w:style>
  <w:style w:type="character" w:customStyle="1" w:styleId="a9">
    <w:name w:val="Подпункт Знак"/>
    <w:rsid w:val="00AD3EBC"/>
    <w:rPr>
      <w:sz w:val="28"/>
      <w:szCs w:val="28"/>
      <w:lang w:val="ru-RU"/>
    </w:rPr>
  </w:style>
  <w:style w:type="character" w:customStyle="1" w:styleId="13">
    <w:name w:val="Ариал Знак1"/>
    <w:rsid w:val="00AD3EBC"/>
    <w:rPr>
      <w:rFonts w:ascii="Arial" w:hAnsi="Arial" w:cs="Arial"/>
      <w:sz w:val="24"/>
      <w:szCs w:val="24"/>
    </w:rPr>
  </w:style>
  <w:style w:type="character" w:customStyle="1" w:styleId="aa">
    <w:name w:val="комментарий"/>
    <w:rsid w:val="00AD3EBC"/>
    <w:rPr>
      <w:b/>
      <w:i/>
      <w:shd w:val="clear" w:color="auto" w:fill="FFFF99"/>
    </w:rPr>
  </w:style>
  <w:style w:type="character" w:customStyle="1" w:styleId="Body">
    <w:name w:val="Body Знак"/>
    <w:rsid w:val="00AD3EBC"/>
    <w:rPr>
      <w:rFonts w:ascii="Pragmatica" w:hAnsi="Pragmatica"/>
      <w:bCs/>
      <w:sz w:val="24"/>
      <w:szCs w:val="22"/>
    </w:rPr>
  </w:style>
  <w:style w:type="character" w:customStyle="1" w:styleId="14">
    <w:name w:val="Обычный1 Знак"/>
    <w:rsid w:val="00AD3EBC"/>
    <w:rPr>
      <w:szCs w:val="24"/>
      <w:lang w:val="ru-RU" w:eastAsia="ar-SA" w:bidi="ar-SA"/>
    </w:rPr>
  </w:style>
  <w:style w:type="character" w:customStyle="1" w:styleId="ab">
    <w:name w:val="текст Знак Знак"/>
    <w:rsid w:val="00AD3EBC"/>
    <w:rPr>
      <w:bCs/>
      <w:i/>
      <w:color w:val="000000"/>
      <w:sz w:val="22"/>
      <w:szCs w:val="28"/>
    </w:rPr>
  </w:style>
  <w:style w:type="character" w:customStyle="1" w:styleId="21">
    <w:name w:val="Заголовок 2 Знак1"/>
    <w:rsid w:val="00AD3EBC"/>
    <w:rPr>
      <w:b/>
      <w:sz w:val="28"/>
      <w:lang w:val="ru-RU" w:eastAsia="ar-SA" w:bidi="ar-SA"/>
    </w:rPr>
  </w:style>
  <w:style w:type="character" w:customStyle="1" w:styleId="ac">
    <w:name w:val="Ариал Знак"/>
    <w:rsid w:val="00AD3EBC"/>
    <w:rPr>
      <w:rFonts w:ascii="Arial" w:hAnsi="Arial" w:cs="Arial"/>
      <w:sz w:val="24"/>
      <w:szCs w:val="24"/>
      <w:lang w:val="ru-RU" w:eastAsia="ar-SA" w:bidi="ar-SA"/>
    </w:rPr>
  </w:style>
  <w:style w:type="character" w:customStyle="1" w:styleId="15">
    <w:name w:val="Знак1 Знак Знак"/>
    <w:rsid w:val="00AD3EBC"/>
    <w:rPr>
      <w:rFonts w:ascii="Arial" w:hAnsi="Arial" w:cs="Arial"/>
      <w:bCs/>
      <w:sz w:val="24"/>
      <w:szCs w:val="24"/>
    </w:rPr>
  </w:style>
  <w:style w:type="character" w:customStyle="1" w:styleId="ad">
    <w:name w:val="Символ сноски"/>
    <w:rsid w:val="00AD3EBC"/>
    <w:rPr>
      <w:vertAlign w:val="superscript"/>
    </w:rPr>
  </w:style>
  <w:style w:type="character" w:customStyle="1" w:styleId="50">
    <w:name w:val="Знак Знак5"/>
    <w:rsid w:val="00AD3EBC"/>
    <w:rPr>
      <w:bCs/>
      <w:szCs w:val="22"/>
    </w:rPr>
  </w:style>
  <w:style w:type="character" w:customStyle="1" w:styleId="ae">
    <w:name w:val="Пункт Знак"/>
    <w:rsid w:val="00AD3EBC"/>
    <w:rPr>
      <w:sz w:val="28"/>
      <w:szCs w:val="28"/>
      <w:lang w:val="ru-RU"/>
    </w:rPr>
  </w:style>
  <w:style w:type="character" w:styleId="af">
    <w:name w:val="FollowedHyperlink"/>
    <w:rsid w:val="00AD3EBC"/>
    <w:rPr>
      <w:color w:val="800080"/>
      <w:u w:val="single"/>
    </w:rPr>
  </w:style>
  <w:style w:type="character" w:customStyle="1" w:styleId="af0">
    <w:name w:val="Ариал Таблица Знак"/>
    <w:rsid w:val="00AD3EBC"/>
    <w:rPr>
      <w:rFonts w:ascii="Arial" w:hAnsi="Arial" w:cs="Arial"/>
      <w:sz w:val="24"/>
      <w:lang w:val="ru-RU" w:eastAsia="ar-SA" w:bidi="ar-SA"/>
    </w:rPr>
  </w:style>
  <w:style w:type="character" w:customStyle="1" w:styleId="30">
    <w:name w:val="Знак Знак3"/>
    <w:rsid w:val="00AD3EBC"/>
    <w:rPr>
      <w:bCs/>
      <w:szCs w:val="22"/>
    </w:rPr>
  </w:style>
  <w:style w:type="character" w:customStyle="1" w:styleId="22">
    <w:name w:val="Знак Знак2"/>
    <w:rsid w:val="00AD3EBC"/>
    <w:rPr>
      <w:b/>
      <w:szCs w:val="22"/>
    </w:rPr>
  </w:style>
  <w:style w:type="character" w:customStyle="1" w:styleId="af1">
    <w:name w:val="Пункт Знак Знак"/>
    <w:rsid w:val="00AD3EBC"/>
    <w:rPr>
      <w:sz w:val="28"/>
      <w:lang w:val="ru-RU" w:eastAsia="ar-SA" w:bidi="ar-SA"/>
    </w:rPr>
  </w:style>
  <w:style w:type="character" w:styleId="af2">
    <w:name w:val="Strong"/>
    <w:qFormat/>
    <w:rsid w:val="00AD3EBC"/>
    <w:rPr>
      <w:b/>
      <w:bCs/>
    </w:rPr>
  </w:style>
  <w:style w:type="character" w:customStyle="1" w:styleId="16">
    <w:name w:val="Знак Знак1"/>
    <w:rsid w:val="00AD3EBC"/>
    <w:rPr>
      <w:i/>
      <w:iCs/>
      <w:sz w:val="24"/>
      <w:szCs w:val="24"/>
    </w:rPr>
  </w:style>
  <w:style w:type="character" w:customStyle="1" w:styleId="af3">
    <w:name w:val="замена"/>
    <w:rsid w:val="00AD3EBC"/>
    <w:rPr>
      <w:b/>
      <w:bCs/>
      <w:i/>
      <w:iCs/>
      <w:shd w:val="clear" w:color="auto" w:fill="FFCC99"/>
    </w:rPr>
  </w:style>
  <w:style w:type="character" w:styleId="af4">
    <w:name w:val="Emphasis"/>
    <w:qFormat/>
    <w:rsid w:val="00AD3EBC"/>
    <w:rPr>
      <w:i/>
      <w:iCs/>
    </w:rPr>
  </w:style>
  <w:style w:type="character" w:customStyle="1" w:styleId="af5">
    <w:name w:val="Знак Знак"/>
    <w:rsid w:val="00AD3EBC"/>
    <w:rPr>
      <w:b/>
      <w:sz w:val="24"/>
    </w:rPr>
  </w:style>
  <w:style w:type="character" w:customStyle="1" w:styleId="WW8Num23z3">
    <w:name w:val="WW8Num23z3"/>
    <w:rsid w:val="00AD3EBC"/>
    <w:rPr>
      <w:rFonts w:ascii="Symbol" w:hAnsi="Symbol" w:cs="Times New Roman"/>
    </w:rPr>
  </w:style>
  <w:style w:type="character" w:customStyle="1" w:styleId="big1">
    <w:name w:val="big1"/>
    <w:rsid w:val="00AD3EBC"/>
    <w:rPr>
      <w:rFonts w:ascii="Arial" w:hAnsi="Arial" w:cs="Arial"/>
      <w:sz w:val="23"/>
      <w:szCs w:val="23"/>
    </w:rPr>
  </w:style>
  <w:style w:type="character" w:customStyle="1" w:styleId="af6">
    <w:name w:val="Основной шрифт"/>
    <w:rsid w:val="00AD3EBC"/>
  </w:style>
  <w:style w:type="character" w:customStyle="1" w:styleId="af7">
    <w:name w:val="номер страницы"/>
    <w:basedOn w:val="af6"/>
    <w:rsid w:val="00AD3EBC"/>
  </w:style>
  <w:style w:type="character" w:customStyle="1" w:styleId="Sp1">
    <w:name w:val="Sp1 Знак Знак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Sp3">
    <w:name w:val="Sp3 Знак"/>
    <w:basedOn w:val="Sp1"/>
    <w:rsid w:val="00AD3EBC"/>
    <w:rPr>
      <w:b/>
      <w:bCs/>
      <w:kern w:val="1"/>
      <w:sz w:val="24"/>
      <w:szCs w:val="24"/>
      <w:lang w:val="ru-RU" w:eastAsia="ar-SA" w:bidi="ar-SA"/>
    </w:rPr>
  </w:style>
  <w:style w:type="character" w:customStyle="1" w:styleId="17">
    <w:name w:val="Гиперссылка1"/>
    <w:rsid w:val="00AD3EBC"/>
    <w:rPr>
      <w:color w:val="0000FF"/>
      <w:u w:val="single"/>
    </w:rPr>
  </w:style>
  <w:style w:type="character" w:customStyle="1" w:styleId="18">
    <w:name w:val="Просмотренная гиперссылка1"/>
    <w:rsid w:val="00AD3EBC"/>
    <w:rPr>
      <w:color w:val="800080"/>
      <w:u w:val="single"/>
    </w:rPr>
  </w:style>
  <w:style w:type="character" w:customStyle="1" w:styleId="a30b1">
    <w:name w:val="a30b1"/>
    <w:rsid w:val="00AD3EBC"/>
    <w:rPr>
      <w:rFonts w:ascii="Arial" w:hAnsi="Arial" w:cs="Arial"/>
      <w:b/>
      <w:bCs w:val="0"/>
      <w:color w:val="auto"/>
      <w:sz w:val="45"/>
    </w:rPr>
  </w:style>
  <w:style w:type="character" w:customStyle="1" w:styleId="Hyperlink1">
    <w:name w:val="Hyperlink1"/>
    <w:rsid w:val="00AD3EBC"/>
    <w:rPr>
      <w:color w:val="0000FF"/>
      <w:u w:val="single"/>
    </w:rPr>
  </w:style>
  <w:style w:type="character" w:customStyle="1" w:styleId="Char">
    <w:name w:val="ТекстОбычный Char"/>
    <w:rsid w:val="00AD3EBC"/>
    <w:rPr>
      <w:sz w:val="24"/>
      <w:lang w:val="ru-RU" w:eastAsia="ar-SA" w:bidi="ar-SA"/>
    </w:rPr>
  </w:style>
  <w:style w:type="character" w:customStyle="1" w:styleId="Times12">
    <w:name w:val="Times 12 Знак"/>
    <w:rsid w:val="00AD3EBC"/>
    <w:rPr>
      <w:sz w:val="24"/>
      <w:lang w:val="ru-RU" w:eastAsia="ar-SA" w:bidi="ar-SA"/>
    </w:rPr>
  </w:style>
  <w:style w:type="character" w:customStyle="1" w:styleId="40">
    <w:name w:val="заголовок 4 Знак"/>
    <w:rsid w:val="00AD3EBC"/>
    <w:rPr>
      <w:rFonts w:ascii="Arial" w:hAnsi="Arial"/>
      <w:b/>
      <w:sz w:val="24"/>
      <w:lang w:val="ru-RU" w:eastAsia="ar-SA" w:bidi="ar-SA"/>
    </w:rPr>
  </w:style>
  <w:style w:type="character" w:customStyle="1" w:styleId="af8">
    <w:name w:val="Подраздел Знак Знак"/>
    <w:rsid w:val="00AD3EBC"/>
    <w:rPr>
      <w:rFonts w:ascii="Arial" w:hAnsi="Arial" w:cs="Arial"/>
      <w:b/>
      <w:sz w:val="28"/>
      <w:szCs w:val="24"/>
      <w:lang w:val="ru-RU" w:eastAsia="ar-SA" w:bidi="ar-SA"/>
    </w:rPr>
  </w:style>
  <w:style w:type="character" w:customStyle="1" w:styleId="23">
    <w:name w:val="2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19">
    <w:name w:val="Стиль1 Знак"/>
    <w:rsid w:val="00AD3EBC"/>
    <w:rPr>
      <w:rFonts w:ascii="Arial" w:hAnsi="Arial" w:cs="Arial"/>
      <w:b/>
      <w:sz w:val="22"/>
      <w:szCs w:val="22"/>
      <w:lang w:val="ru-RU" w:eastAsia="ar-SA" w:bidi="ar-SA"/>
    </w:rPr>
  </w:style>
  <w:style w:type="character" w:customStyle="1" w:styleId="af9">
    <w:name w:val="Пояснительная записка(ТЕКСТ) Знак Знак"/>
    <w:rsid w:val="00AD3EBC"/>
    <w:rPr>
      <w:sz w:val="28"/>
      <w:szCs w:val="28"/>
      <w:lang w:val="ru-RU" w:eastAsia="ar-SA" w:bidi="ar-SA"/>
    </w:rPr>
  </w:style>
  <w:style w:type="character" w:customStyle="1" w:styleId="60">
    <w:name w:val="Знак Знак6"/>
    <w:rsid w:val="00AD3EBC"/>
    <w:rPr>
      <w:bCs/>
      <w:szCs w:val="22"/>
      <w:lang w:val="ru-RU" w:eastAsia="ar-SA" w:bidi="ar-SA"/>
    </w:rPr>
  </w:style>
  <w:style w:type="character" w:customStyle="1" w:styleId="1a">
    <w:name w:val="Знак примечания1"/>
    <w:rsid w:val="00AD3EBC"/>
    <w:rPr>
      <w:sz w:val="16"/>
      <w:szCs w:val="16"/>
    </w:rPr>
  </w:style>
  <w:style w:type="character" w:customStyle="1" w:styleId="41">
    <w:name w:val="Пункт_4 Знак"/>
    <w:uiPriority w:val="99"/>
    <w:rsid w:val="00AD3EBC"/>
    <w:rPr>
      <w:sz w:val="28"/>
      <w:szCs w:val="28"/>
    </w:rPr>
  </w:style>
  <w:style w:type="character" w:customStyle="1" w:styleId="80">
    <w:name w:val="Знак Знак8"/>
    <w:rsid w:val="00AD3EBC"/>
    <w:rPr>
      <w:rFonts w:ascii="Tahoma" w:hAnsi="Tahoma" w:cs="Tahoma"/>
      <w:sz w:val="16"/>
      <w:szCs w:val="16"/>
    </w:rPr>
  </w:style>
  <w:style w:type="character" w:customStyle="1" w:styleId="webofficeattributevalue1">
    <w:name w:val="webofficeattributevalue1"/>
    <w:rsid w:val="00AD3EBC"/>
    <w:rPr>
      <w:rFonts w:ascii="Arial (WT)" w:hAnsi="Arial (WT)"/>
      <w:strike w:val="0"/>
      <w:dstrike w:val="0"/>
      <w:color w:val="000000"/>
      <w:sz w:val="18"/>
      <w:szCs w:val="18"/>
      <w:u w:val="none"/>
    </w:rPr>
  </w:style>
  <w:style w:type="character" w:customStyle="1" w:styleId="42">
    <w:name w:val="Знак Знак4"/>
    <w:rsid w:val="00AD3EBC"/>
    <w:rPr>
      <w:rFonts w:ascii="Courier New" w:hAnsi="Courier New"/>
    </w:rPr>
  </w:style>
  <w:style w:type="character" w:customStyle="1" w:styleId="afa">
    <w:name w:val="Символ нумерации"/>
    <w:rsid w:val="00AD3EBC"/>
  </w:style>
  <w:style w:type="character" w:customStyle="1" w:styleId="afb">
    <w:name w:val="Маркеры списка"/>
    <w:rsid w:val="00AD3EBC"/>
    <w:rPr>
      <w:rFonts w:ascii="OpenSymbol" w:eastAsia="OpenSymbol" w:hAnsi="OpenSymbol" w:cs="OpenSymbol"/>
    </w:rPr>
  </w:style>
  <w:style w:type="character" w:customStyle="1" w:styleId="WW8Num75z3">
    <w:name w:val="WW8Num75z3"/>
    <w:rsid w:val="00AD3EBC"/>
    <w:rPr>
      <w:i w:val="0"/>
    </w:rPr>
  </w:style>
  <w:style w:type="character" w:customStyle="1" w:styleId="WW8Num54z0">
    <w:name w:val="WW8Num54z0"/>
    <w:rsid w:val="00AD3EBC"/>
    <w:rPr>
      <w:rFonts w:cs="Times New Roman"/>
    </w:rPr>
  </w:style>
  <w:style w:type="character" w:customStyle="1" w:styleId="WW8Num59z0">
    <w:name w:val="WW8Num59z0"/>
    <w:rsid w:val="00AD3EBC"/>
    <w:rPr>
      <w:rFonts w:cs="Times New Roman"/>
    </w:rPr>
  </w:style>
  <w:style w:type="paragraph" w:customStyle="1" w:styleId="afc">
    <w:name w:val="Заголовок"/>
    <w:basedOn w:val="a2"/>
    <w:next w:val="afd"/>
    <w:rsid w:val="00AD3EB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d">
    <w:name w:val="Body Text"/>
    <w:basedOn w:val="a2"/>
    <w:rsid w:val="00AD3EBC"/>
    <w:pPr>
      <w:tabs>
        <w:tab w:val="right" w:pos="9360"/>
      </w:tabs>
      <w:spacing w:line="240" w:lineRule="auto"/>
      <w:ind w:firstLine="0"/>
      <w:jc w:val="left"/>
    </w:pPr>
    <w:rPr>
      <w:bCs w:val="0"/>
      <w:sz w:val="28"/>
      <w:szCs w:val="28"/>
    </w:rPr>
  </w:style>
  <w:style w:type="paragraph" w:styleId="aff">
    <w:name w:val="List"/>
    <w:basedOn w:val="afd"/>
    <w:rsid w:val="00AD3EBC"/>
    <w:rPr>
      <w:rFonts w:ascii="Arial" w:hAnsi="Arial" w:cs="Mangal"/>
    </w:rPr>
  </w:style>
  <w:style w:type="paragraph" w:customStyle="1" w:styleId="24">
    <w:name w:val="Название2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25">
    <w:name w:val="Указатель2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1b">
    <w:name w:val="Название1"/>
    <w:basedOn w:val="a2"/>
    <w:rsid w:val="00AD3EBC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c">
    <w:name w:val="Указатель1"/>
    <w:basedOn w:val="a2"/>
    <w:rsid w:val="00AD3EBC"/>
    <w:pPr>
      <w:suppressLineNumbers/>
    </w:pPr>
    <w:rPr>
      <w:rFonts w:ascii="Arial" w:hAnsi="Arial" w:cs="Mangal"/>
    </w:rPr>
  </w:style>
  <w:style w:type="paragraph" w:customStyle="1" w:styleId="aff0">
    <w:name w:val="Таблица шапка"/>
    <w:basedOn w:val="a2"/>
    <w:rsid w:val="00AD3EBC"/>
    <w:pPr>
      <w:keepNext/>
      <w:spacing w:before="40" w:after="40" w:line="240" w:lineRule="auto"/>
      <w:ind w:left="57" w:right="57" w:firstLine="0"/>
      <w:jc w:val="left"/>
    </w:pPr>
  </w:style>
  <w:style w:type="paragraph" w:customStyle="1" w:styleId="aff1">
    <w:name w:val="Таблица текст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</w:rPr>
  </w:style>
  <w:style w:type="paragraph" w:customStyle="1" w:styleId="1d">
    <w:name w:val="Знак Знак Знак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aff2">
    <w:name w:val="footer"/>
    <w:basedOn w:val="a2"/>
    <w:link w:val="aff3"/>
    <w:rsid w:val="00AD3EBC"/>
    <w:pPr>
      <w:tabs>
        <w:tab w:val="center" w:pos="4253"/>
        <w:tab w:val="right" w:pos="9356"/>
      </w:tabs>
      <w:spacing w:line="240" w:lineRule="auto"/>
      <w:ind w:firstLine="0"/>
    </w:pPr>
    <w:rPr>
      <w:sz w:val="20"/>
      <w:lang w:val="x-none"/>
    </w:rPr>
  </w:style>
  <w:style w:type="character" w:customStyle="1" w:styleId="aff3">
    <w:name w:val="Нижний колонтитул Знак"/>
    <w:link w:val="aff2"/>
    <w:uiPriority w:val="99"/>
    <w:locked/>
    <w:rsid w:val="009F03AB"/>
    <w:rPr>
      <w:bCs/>
      <w:szCs w:val="22"/>
      <w:lang w:eastAsia="ar-SA"/>
    </w:rPr>
  </w:style>
  <w:style w:type="paragraph" w:styleId="aff4">
    <w:name w:val="Balloon Text"/>
    <w:basedOn w:val="a2"/>
    <w:rsid w:val="00AD3EBC"/>
    <w:rPr>
      <w:rFonts w:ascii="Tahoma" w:hAnsi="Tahoma" w:cs="Tahoma"/>
      <w:sz w:val="16"/>
      <w:szCs w:val="16"/>
    </w:rPr>
  </w:style>
  <w:style w:type="paragraph" w:styleId="aff5">
    <w:name w:val="header"/>
    <w:basedOn w:val="a2"/>
    <w:rsid w:val="00AD3EBC"/>
    <w:pPr>
      <w:pBdr>
        <w:bottom w:val="single" w:sz="4" w:space="1" w:color="000000"/>
      </w:pBdr>
      <w:tabs>
        <w:tab w:val="center" w:pos="4153"/>
        <w:tab w:val="right" w:pos="8306"/>
      </w:tabs>
      <w:spacing w:line="240" w:lineRule="auto"/>
      <w:ind w:firstLine="0"/>
      <w:jc w:val="center"/>
    </w:pPr>
    <w:rPr>
      <w:i/>
      <w:sz w:val="20"/>
    </w:rPr>
  </w:style>
  <w:style w:type="paragraph" w:customStyle="1" w:styleId="1e">
    <w:name w:val="Схема документа1"/>
    <w:basedOn w:val="a2"/>
    <w:rsid w:val="00AD3EBC"/>
    <w:pPr>
      <w:shd w:val="clear" w:color="auto" w:fill="000080"/>
    </w:pPr>
    <w:rPr>
      <w:rFonts w:ascii="Tahoma" w:hAnsi="Tahoma"/>
      <w:sz w:val="20"/>
    </w:rPr>
  </w:style>
  <w:style w:type="paragraph" w:customStyle="1" w:styleId="1f">
    <w:name w:val="Обычный1"/>
    <w:rsid w:val="00AD3EBC"/>
    <w:pPr>
      <w:widowControl w:val="0"/>
      <w:suppressAutoHyphens/>
      <w:ind w:firstLine="400"/>
      <w:jc w:val="both"/>
    </w:pPr>
    <w:rPr>
      <w:rFonts w:eastAsia="Arial"/>
      <w:sz w:val="24"/>
      <w:lang w:eastAsia="ar-SA"/>
    </w:rPr>
  </w:style>
  <w:style w:type="paragraph" w:customStyle="1" w:styleId="xl48">
    <w:name w:val="xl48"/>
    <w:basedOn w:val="a2"/>
    <w:rsid w:val="00AD3EBC"/>
    <w:pPr>
      <w:spacing w:before="100" w:after="100" w:line="240" w:lineRule="auto"/>
      <w:ind w:firstLine="0"/>
      <w:jc w:val="center"/>
    </w:pPr>
    <w:rPr>
      <w:rFonts w:ascii="Arial CYR" w:eastAsia="Arial Unicode MS" w:hAnsi="Arial CYR" w:cs="Arial CYR"/>
      <w:b/>
      <w:sz w:val="24"/>
      <w:szCs w:val="24"/>
    </w:rPr>
  </w:style>
  <w:style w:type="paragraph" w:customStyle="1" w:styleId="31">
    <w:name w:val="Основной текст 31"/>
    <w:basedOn w:val="a2"/>
    <w:rsid w:val="00AD3EBC"/>
    <w:pPr>
      <w:spacing w:after="120"/>
    </w:pPr>
    <w:rPr>
      <w:sz w:val="16"/>
      <w:szCs w:val="16"/>
    </w:rPr>
  </w:style>
  <w:style w:type="paragraph" w:customStyle="1" w:styleId="a1">
    <w:name w:val="Пункт"/>
    <w:basedOn w:val="a2"/>
    <w:link w:val="1f0"/>
    <w:rsid w:val="00AD3EBC"/>
    <w:pPr>
      <w:numPr>
        <w:numId w:val="7"/>
      </w:numPr>
      <w:tabs>
        <w:tab w:val="left" w:pos="1134"/>
      </w:tabs>
    </w:pPr>
  </w:style>
  <w:style w:type="character" w:customStyle="1" w:styleId="1f0">
    <w:name w:val="Пункт Знак1"/>
    <w:link w:val="a1"/>
    <w:rsid w:val="002B5044"/>
    <w:rPr>
      <w:bCs/>
      <w:sz w:val="22"/>
      <w:szCs w:val="22"/>
      <w:lang w:eastAsia="ar-SA"/>
    </w:rPr>
  </w:style>
  <w:style w:type="paragraph" w:customStyle="1" w:styleId="aff6">
    <w:name w:val="Подпункт"/>
    <w:basedOn w:val="a1"/>
    <w:rsid w:val="00AD3EBC"/>
  </w:style>
  <w:style w:type="paragraph" w:customStyle="1" w:styleId="a0">
    <w:name w:val="Подподпункт"/>
    <w:basedOn w:val="aff6"/>
    <w:rsid w:val="00AD3EBC"/>
    <w:pPr>
      <w:numPr>
        <w:numId w:val="4"/>
      </w:numPr>
    </w:pPr>
  </w:style>
  <w:style w:type="paragraph" w:customStyle="1" w:styleId="1f2">
    <w:name w:val="Нумерованный список1"/>
    <w:basedOn w:val="a2"/>
    <w:rsid w:val="00AD3EBC"/>
    <w:pPr>
      <w:tabs>
        <w:tab w:val="left" w:pos="1134"/>
      </w:tabs>
      <w:autoSpaceDE w:val="0"/>
      <w:spacing w:before="60"/>
    </w:pPr>
    <w:rPr>
      <w:szCs w:val="24"/>
    </w:rPr>
  </w:style>
  <w:style w:type="paragraph" w:customStyle="1" w:styleId="1f3">
    <w:name w:val="Знак Знак Знак1 Знак Знак Знак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32">
    <w:name w:val="toc 3"/>
    <w:basedOn w:val="a2"/>
    <w:next w:val="a2"/>
    <w:uiPriority w:val="39"/>
    <w:rsid w:val="00AD3EBC"/>
    <w:pPr>
      <w:tabs>
        <w:tab w:val="left" w:pos="2420"/>
        <w:tab w:val="right" w:leader="dot" w:pos="9498"/>
      </w:tabs>
      <w:spacing w:line="240" w:lineRule="auto"/>
      <w:ind w:left="2420" w:right="68" w:hanging="770"/>
      <w:jc w:val="left"/>
    </w:pPr>
    <w:rPr>
      <w:iCs/>
      <w:sz w:val="24"/>
      <w:szCs w:val="24"/>
    </w:rPr>
  </w:style>
  <w:style w:type="paragraph" w:customStyle="1" w:styleId="aff7">
    <w:name w:val="Ариал"/>
    <w:basedOn w:val="a2"/>
    <w:rsid w:val="00AD3EBC"/>
    <w:pPr>
      <w:spacing w:before="120" w:after="120"/>
      <w:ind w:firstLine="851"/>
    </w:pPr>
    <w:rPr>
      <w:rFonts w:ascii="Arial" w:hAnsi="Arial" w:cs="Arial"/>
      <w:bCs w:val="0"/>
      <w:sz w:val="24"/>
      <w:szCs w:val="24"/>
    </w:rPr>
  </w:style>
  <w:style w:type="paragraph" w:customStyle="1" w:styleId="aff8">
    <w:name w:val="АриалТабл"/>
    <w:basedOn w:val="aff7"/>
    <w:uiPriority w:val="99"/>
    <w:rsid w:val="00AD3EBC"/>
    <w:pPr>
      <w:widowControl w:val="0"/>
      <w:spacing w:before="0" w:after="0" w:line="240" w:lineRule="auto"/>
      <w:ind w:firstLine="0"/>
      <w:textAlignment w:val="baseline"/>
    </w:pPr>
  </w:style>
  <w:style w:type="paragraph" w:customStyle="1" w:styleId="210">
    <w:name w:val="Основной текст с отступом 21"/>
    <w:basedOn w:val="a2"/>
    <w:rsid w:val="00AD3EBC"/>
    <w:pPr>
      <w:overflowPunct w:val="0"/>
      <w:autoSpaceDE w:val="0"/>
      <w:spacing w:line="240" w:lineRule="auto"/>
      <w:ind w:left="2977" w:hanging="2257"/>
      <w:jc w:val="left"/>
      <w:textAlignment w:val="baseline"/>
    </w:pPr>
    <w:rPr>
      <w:rFonts w:ascii="Arial" w:hAnsi="Arial"/>
      <w:bCs w:val="0"/>
      <w:szCs w:val="20"/>
    </w:rPr>
  </w:style>
  <w:style w:type="paragraph" w:customStyle="1" w:styleId="26">
    <w:name w:val="Пункт2"/>
    <w:basedOn w:val="a1"/>
    <w:link w:val="27"/>
    <w:rsid w:val="00AD3EBC"/>
    <w:pPr>
      <w:keepNext/>
      <w:numPr>
        <w:numId w:val="0"/>
      </w:numPr>
      <w:tabs>
        <w:tab w:val="num" w:pos="4536"/>
      </w:tabs>
      <w:spacing w:before="240" w:after="120" w:line="240" w:lineRule="auto"/>
      <w:ind w:left="1134" w:firstLine="567"/>
      <w:jc w:val="left"/>
    </w:pPr>
    <w:rPr>
      <w:b/>
    </w:rPr>
  </w:style>
  <w:style w:type="character" w:customStyle="1" w:styleId="27">
    <w:name w:val="Пункт2 Знак"/>
    <w:link w:val="26"/>
    <w:rsid w:val="004F4D80"/>
    <w:rPr>
      <w:b/>
      <w:bCs/>
      <w:sz w:val="22"/>
      <w:szCs w:val="22"/>
      <w:lang w:eastAsia="ar-SA"/>
    </w:rPr>
  </w:style>
  <w:style w:type="paragraph" w:styleId="51">
    <w:name w:val="toc 5"/>
    <w:basedOn w:val="a2"/>
    <w:next w:val="a2"/>
    <w:rsid w:val="00AD3EBC"/>
    <w:pPr>
      <w:ind w:left="1120"/>
      <w:jc w:val="left"/>
    </w:pPr>
    <w:rPr>
      <w:sz w:val="18"/>
      <w:szCs w:val="18"/>
    </w:rPr>
  </w:style>
  <w:style w:type="paragraph" w:customStyle="1" w:styleId="Times120">
    <w:name w:val="Times 12"/>
    <w:basedOn w:val="a2"/>
    <w:rsid w:val="00AD3EBC"/>
    <w:pPr>
      <w:overflowPunct w:val="0"/>
      <w:autoSpaceDE w:val="0"/>
      <w:spacing w:line="240" w:lineRule="auto"/>
    </w:pPr>
    <w:rPr>
      <w:sz w:val="24"/>
    </w:rPr>
  </w:style>
  <w:style w:type="paragraph" w:customStyle="1" w:styleId="211">
    <w:name w:val="Основной текст с отступом 211"/>
    <w:basedOn w:val="a2"/>
    <w:rsid w:val="00AD3EBC"/>
    <w:pPr>
      <w:shd w:val="clear" w:color="auto" w:fill="FFFFFF"/>
      <w:spacing w:line="240" w:lineRule="auto"/>
    </w:pPr>
    <w:rPr>
      <w:sz w:val="24"/>
    </w:rPr>
  </w:style>
  <w:style w:type="paragraph" w:customStyle="1" w:styleId="aff9">
    <w:name w:val="Пункт б/н"/>
    <w:basedOn w:val="a2"/>
    <w:rsid w:val="00AD3EBC"/>
    <w:pPr>
      <w:tabs>
        <w:tab w:val="left" w:pos="1134"/>
      </w:tabs>
    </w:pPr>
  </w:style>
  <w:style w:type="paragraph" w:customStyle="1" w:styleId="Default">
    <w:name w:val="Default"/>
    <w:rsid w:val="00AD3EBC"/>
    <w:pPr>
      <w:suppressAutoHyphens/>
      <w:autoSpaceDE w:val="0"/>
    </w:pPr>
    <w:rPr>
      <w:rFonts w:ascii="Arial" w:eastAsia="Arial" w:hAnsi="Arial" w:cs="Arial"/>
      <w:color w:val="000000"/>
      <w:sz w:val="24"/>
      <w:szCs w:val="24"/>
      <w:lang w:eastAsia="ar-SA"/>
    </w:rPr>
  </w:style>
  <w:style w:type="paragraph" w:customStyle="1" w:styleId="Body0">
    <w:name w:val="Body"/>
    <w:basedOn w:val="a2"/>
    <w:rsid w:val="00AD3EBC"/>
    <w:pPr>
      <w:overflowPunct w:val="0"/>
      <w:autoSpaceDE w:val="0"/>
      <w:spacing w:line="360" w:lineRule="atLeast"/>
      <w:ind w:left="284" w:firstLine="851"/>
      <w:textAlignment w:val="baseline"/>
    </w:pPr>
    <w:rPr>
      <w:rFonts w:ascii="Pragmatica" w:hAnsi="Pragmatica"/>
      <w:sz w:val="24"/>
    </w:rPr>
  </w:style>
  <w:style w:type="paragraph" w:customStyle="1" w:styleId="320">
    <w:name w:val="Основной текст 32"/>
    <w:basedOn w:val="a2"/>
    <w:rsid w:val="00AD3EBC"/>
    <w:pPr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110">
    <w:name w:val="Обычный11"/>
    <w:rsid w:val="00AD3EBC"/>
    <w:pPr>
      <w:widowControl w:val="0"/>
      <w:suppressAutoHyphens/>
      <w:autoSpaceDE w:val="0"/>
      <w:spacing w:before="120" w:after="120"/>
      <w:ind w:firstLine="567"/>
      <w:jc w:val="both"/>
    </w:pPr>
    <w:rPr>
      <w:rFonts w:eastAsia="Arial"/>
      <w:szCs w:val="24"/>
      <w:lang w:eastAsia="ar-SA"/>
    </w:rPr>
  </w:style>
  <w:style w:type="paragraph" w:styleId="affa">
    <w:name w:val="Body Text Indent"/>
    <w:basedOn w:val="a2"/>
    <w:rsid w:val="00AD3EBC"/>
    <w:pPr>
      <w:autoSpaceDE w:val="0"/>
      <w:ind w:firstLine="485"/>
    </w:pPr>
    <w:rPr>
      <w:i/>
      <w:color w:val="000000"/>
      <w:szCs w:val="28"/>
    </w:rPr>
  </w:style>
  <w:style w:type="paragraph" w:customStyle="1" w:styleId="BodyText22">
    <w:name w:val="Body Text 22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styleId="1f4">
    <w:name w:val="toc 1"/>
    <w:basedOn w:val="a2"/>
    <w:next w:val="a2"/>
    <w:uiPriority w:val="39"/>
    <w:rsid w:val="00AD3EBC"/>
    <w:pPr>
      <w:tabs>
        <w:tab w:val="left" w:pos="1100"/>
        <w:tab w:val="right" w:leader="dot" w:pos="9498"/>
      </w:tabs>
      <w:spacing w:line="240" w:lineRule="auto"/>
      <w:ind w:left="1100" w:right="1134" w:hanging="560"/>
      <w:jc w:val="left"/>
    </w:pPr>
    <w:rPr>
      <w:b/>
      <w:bCs w:val="0"/>
      <w:caps/>
      <w:szCs w:val="28"/>
    </w:rPr>
  </w:style>
  <w:style w:type="paragraph" w:styleId="28">
    <w:name w:val="toc 2"/>
    <w:basedOn w:val="a2"/>
    <w:next w:val="a2"/>
    <w:uiPriority w:val="39"/>
    <w:rsid w:val="00AD3EBC"/>
    <w:pPr>
      <w:tabs>
        <w:tab w:val="left" w:pos="1701"/>
        <w:tab w:val="right" w:leader="dot" w:pos="9498"/>
      </w:tabs>
      <w:spacing w:line="240" w:lineRule="auto"/>
      <w:ind w:left="1134" w:right="177" w:firstLine="0"/>
      <w:jc w:val="left"/>
    </w:pPr>
    <w:rPr>
      <w:b/>
      <w:sz w:val="24"/>
      <w:szCs w:val="24"/>
    </w:rPr>
  </w:style>
  <w:style w:type="paragraph" w:customStyle="1" w:styleId="1f5">
    <w:name w:val="Цитата1"/>
    <w:basedOn w:val="a2"/>
    <w:rsid w:val="00AD3EBC"/>
    <w:pPr>
      <w:overflowPunct w:val="0"/>
      <w:autoSpaceDE w:val="0"/>
      <w:spacing w:line="240" w:lineRule="auto"/>
      <w:ind w:left="720" w:right="-285" w:firstLine="0"/>
      <w:textAlignment w:val="baseline"/>
    </w:pPr>
    <w:rPr>
      <w:rFonts w:ascii="Times New Roman CYR" w:hAnsi="Times New Roman CYR"/>
      <w:iCs/>
      <w:sz w:val="28"/>
      <w:szCs w:val="20"/>
    </w:rPr>
  </w:style>
  <w:style w:type="paragraph" w:customStyle="1" w:styleId="212">
    <w:name w:val="Основной текст 21"/>
    <w:basedOn w:val="a2"/>
    <w:rsid w:val="00AD3EBC"/>
    <w:pPr>
      <w:overflowPunct w:val="0"/>
      <w:autoSpaceDE w:val="0"/>
      <w:spacing w:line="240" w:lineRule="auto"/>
      <w:ind w:firstLine="459"/>
      <w:textAlignment w:val="baseline"/>
    </w:pPr>
    <w:rPr>
      <w:rFonts w:ascii="Arial" w:hAnsi="Arial"/>
      <w:color w:val="000000"/>
      <w:sz w:val="24"/>
    </w:rPr>
  </w:style>
  <w:style w:type="paragraph" w:customStyle="1" w:styleId="1f6">
    <w:name w:val="Название объекта1"/>
    <w:basedOn w:val="a2"/>
    <w:next w:val="a2"/>
    <w:rsid w:val="00AD3EBC"/>
    <w:pPr>
      <w:pageBreakBefore/>
      <w:spacing w:before="120" w:after="120" w:line="240" w:lineRule="auto"/>
      <w:ind w:firstLine="0"/>
    </w:pPr>
    <w:rPr>
      <w:bCs w:val="0"/>
      <w:i/>
      <w:sz w:val="24"/>
    </w:rPr>
  </w:style>
  <w:style w:type="paragraph" w:customStyle="1" w:styleId="2110">
    <w:name w:val="Основной текст 211"/>
    <w:basedOn w:val="a2"/>
    <w:rsid w:val="00AD3EBC"/>
    <w:pPr>
      <w:shd w:val="clear" w:color="auto" w:fill="FFFFFF"/>
      <w:overflowPunct w:val="0"/>
      <w:autoSpaceDE w:val="0"/>
      <w:spacing w:line="240" w:lineRule="auto"/>
      <w:ind w:firstLine="0"/>
      <w:jc w:val="left"/>
      <w:textAlignment w:val="baseline"/>
    </w:pPr>
  </w:style>
  <w:style w:type="paragraph" w:customStyle="1" w:styleId="Aieoiaio">
    <w:name w:val="Aieoiaio"/>
    <w:basedOn w:val="a2"/>
    <w:rsid w:val="00AD3EBC"/>
    <w:pPr>
      <w:overflowPunct w:val="0"/>
      <w:autoSpaceDE w:val="0"/>
      <w:spacing w:line="240" w:lineRule="auto"/>
      <w:ind w:firstLine="720"/>
      <w:textAlignment w:val="baseline"/>
    </w:pPr>
    <w:rPr>
      <w:sz w:val="24"/>
    </w:rPr>
  </w:style>
  <w:style w:type="paragraph" w:customStyle="1" w:styleId="310">
    <w:name w:val="Основной текст с отступом 31"/>
    <w:basedOn w:val="a2"/>
    <w:rsid w:val="00AD3EBC"/>
    <w:pPr>
      <w:overflowPunct w:val="0"/>
      <w:autoSpaceDE w:val="0"/>
      <w:spacing w:line="240" w:lineRule="auto"/>
      <w:ind w:firstLine="708"/>
      <w:textAlignment w:val="baseline"/>
    </w:pPr>
    <w:rPr>
      <w:rFonts w:ascii="Arial" w:hAnsi="Arial" w:cs="Arial"/>
      <w:sz w:val="24"/>
      <w:szCs w:val="24"/>
    </w:rPr>
  </w:style>
  <w:style w:type="paragraph" w:styleId="affb">
    <w:name w:val="Title"/>
    <w:basedOn w:val="a2"/>
    <w:next w:val="affc"/>
    <w:link w:val="affd"/>
    <w:qFormat/>
    <w:rsid w:val="00AD3EBC"/>
    <w:pPr>
      <w:overflowPunct w:val="0"/>
      <w:autoSpaceDE w:val="0"/>
      <w:spacing w:line="240" w:lineRule="auto"/>
      <w:ind w:firstLine="0"/>
      <w:jc w:val="center"/>
      <w:textAlignment w:val="baseline"/>
    </w:pPr>
    <w:rPr>
      <w:rFonts w:ascii="Arial" w:hAnsi="Arial"/>
      <w:b/>
      <w:sz w:val="24"/>
    </w:rPr>
  </w:style>
  <w:style w:type="paragraph" w:styleId="affc">
    <w:name w:val="Subtitle"/>
    <w:basedOn w:val="a2"/>
    <w:next w:val="afd"/>
    <w:qFormat/>
    <w:rsid w:val="00AD3EBC"/>
    <w:pPr>
      <w:spacing w:line="240" w:lineRule="auto"/>
      <w:ind w:firstLine="0"/>
      <w:jc w:val="center"/>
    </w:pPr>
    <w:rPr>
      <w:b/>
      <w:bCs w:val="0"/>
      <w:sz w:val="24"/>
      <w:szCs w:val="20"/>
    </w:rPr>
  </w:style>
  <w:style w:type="character" w:customStyle="1" w:styleId="affd">
    <w:name w:val="Название Знак"/>
    <w:link w:val="affb"/>
    <w:rsid w:val="004F4D80"/>
    <w:rPr>
      <w:rFonts w:ascii="Arial" w:hAnsi="Arial"/>
      <w:b/>
      <w:bCs/>
      <w:sz w:val="24"/>
      <w:szCs w:val="22"/>
      <w:lang w:eastAsia="ar-SA"/>
    </w:rPr>
  </w:style>
  <w:style w:type="paragraph" w:customStyle="1" w:styleId="affe">
    <w:name w:val="АриалНум"/>
    <w:basedOn w:val="a2"/>
    <w:rsid w:val="00AD3EBC"/>
    <w:pPr>
      <w:tabs>
        <w:tab w:val="left" w:pos="720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afff">
    <w:name w:val="АриалСписок"/>
    <w:basedOn w:val="a2"/>
    <w:rsid w:val="00AD3EBC"/>
    <w:pPr>
      <w:tabs>
        <w:tab w:val="left" w:pos="1571"/>
      </w:tabs>
      <w:spacing w:line="240" w:lineRule="auto"/>
    </w:pPr>
    <w:rPr>
      <w:rFonts w:ascii="Arial" w:hAnsi="Arial" w:cs="Arial"/>
      <w:bCs w:val="0"/>
      <w:sz w:val="24"/>
      <w:szCs w:val="24"/>
    </w:rPr>
  </w:style>
  <w:style w:type="paragraph" w:customStyle="1" w:styleId="311">
    <w:name w:val="Маркированный список 31"/>
    <w:basedOn w:val="a2"/>
    <w:rsid w:val="00AD3EBC"/>
    <w:pPr>
      <w:tabs>
        <w:tab w:val="left" w:pos="1080"/>
        <w:tab w:val="num" w:pos="1800"/>
      </w:tabs>
      <w:autoSpaceDE w:val="0"/>
      <w:spacing w:line="240" w:lineRule="auto"/>
      <w:ind w:left="1080" w:hanging="720"/>
    </w:pPr>
    <w:rPr>
      <w:bCs w:val="0"/>
      <w:i/>
      <w:iCs/>
      <w:sz w:val="24"/>
      <w:szCs w:val="24"/>
    </w:rPr>
  </w:style>
  <w:style w:type="paragraph" w:customStyle="1" w:styleId="FR1">
    <w:name w:val="FR1"/>
    <w:rsid w:val="00AD3EBC"/>
    <w:pPr>
      <w:widowControl w:val="0"/>
      <w:suppressAutoHyphens/>
      <w:spacing w:before="160" w:line="300" w:lineRule="auto"/>
      <w:jc w:val="center"/>
    </w:pPr>
    <w:rPr>
      <w:rFonts w:ascii="Arial" w:eastAsia="Arial" w:hAnsi="Arial"/>
      <w:sz w:val="16"/>
      <w:lang w:eastAsia="ar-SA"/>
    </w:rPr>
  </w:style>
  <w:style w:type="paragraph" w:styleId="afff0">
    <w:name w:val="footnote text"/>
    <w:basedOn w:val="a2"/>
    <w:link w:val="afff1"/>
    <w:uiPriority w:val="99"/>
    <w:rsid w:val="00AD3EBC"/>
    <w:pPr>
      <w:spacing w:line="240" w:lineRule="auto"/>
    </w:pPr>
    <w:rPr>
      <w:sz w:val="20"/>
    </w:rPr>
  </w:style>
  <w:style w:type="character" w:customStyle="1" w:styleId="afff1">
    <w:name w:val="Текст сноски Знак"/>
    <w:link w:val="afff0"/>
    <w:uiPriority w:val="99"/>
    <w:rsid w:val="004F4D80"/>
    <w:rPr>
      <w:bCs/>
      <w:szCs w:val="22"/>
      <w:lang w:eastAsia="ar-SA"/>
    </w:rPr>
  </w:style>
  <w:style w:type="paragraph" w:customStyle="1" w:styleId="1f7">
    <w:name w:val="Приветствие1"/>
    <w:basedOn w:val="a2"/>
    <w:next w:val="a2"/>
    <w:rsid w:val="00AD3EBC"/>
    <w:pPr>
      <w:spacing w:line="240" w:lineRule="auto"/>
      <w:ind w:firstLine="0"/>
      <w:jc w:val="left"/>
    </w:pPr>
    <w:rPr>
      <w:bCs w:val="0"/>
      <w:sz w:val="24"/>
      <w:szCs w:val="24"/>
    </w:rPr>
  </w:style>
  <w:style w:type="paragraph" w:customStyle="1" w:styleId="afff2">
    <w:name w:val="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1f8">
    <w:name w:val="Маркированный список1"/>
    <w:basedOn w:val="a2"/>
    <w:rsid w:val="00AD3EBC"/>
    <w:pPr>
      <w:tabs>
        <w:tab w:val="num" w:pos="360"/>
      </w:tabs>
      <w:ind w:left="360" w:hanging="360"/>
    </w:pPr>
    <w:rPr>
      <w:bCs w:val="0"/>
    </w:rPr>
  </w:style>
  <w:style w:type="paragraph" w:styleId="91">
    <w:name w:val="toc 9"/>
    <w:basedOn w:val="a2"/>
    <w:next w:val="a2"/>
    <w:rsid w:val="00AD3EBC"/>
    <w:pPr>
      <w:ind w:left="2240"/>
      <w:jc w:val="left"/>
    </w:pPr>
    <w:rPr>
      <w:sz w:val="18"/>
      <w:szCs w:val="18"/>
    </w:rPr>
  </w:style>
  <w:style w:type="paragraph" w:customStyle="1" w:styleId="Normal1">
    <w:name w:val="Normal1"/>
    <w:rsid w:val="00AD3EBC"/>
    <w:pPr>
      <w:widowControl w:val="0"/>
      <w:suppressAutoHyphens/>
      <w:overflowPunct w:val="0"/>
      <w:autoSpaceDE w:val="0"/>
      <w:textAlignment w:val="baseline"/>
    </w:pPr>
    <w:rPr>
      <w:rFonts w:eastAsia="Arial"/>
      <w:sz w:val="24"/>
      <w:lang w:eastAsia="ar-SA"/>
    </w:rPr>
  </w:style>
  <w:style w:type="paragraph" w:customStyle="1" w:styleId="DefaultParagraphFontParaCharChar">
    <w:name w:val="Default Paragraph Font Para Char Char 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afff3">
    <w:name w:val="Знак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styleId="HTML">
    <w:name w:val="HTML Preformatted"/>
    <w:basedOn w:val="a2"/>
    <w:link w:val="HTML0"/>
    <w:rsid w:val="00AD3EB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0">
    <w:name w:val="Стандартный HTML Знак"/>
    <w:link w:val="HTML"/>
    <w:rsid w:val="004F4D80"/>
    <w:rPr>
      <w:rFonts w:ascii="Courier New" w:hAnsi="Courier New" w:cs="Courier New"/>
      <w:bCs/>
      <w:sz w:val="22"/>
      <w:szCs w:val="22"/>
      <w:lang w:eastAsia="ar-SA"/>
    </w:rPr>
  </w:style>
  <w:style w:type="paragraph" w:customStyle="1" w:styleId="1f9">
    <w:name w:val="Текст1"/>
    <w:basedOn w:val="a2"/>
    <w:rsid w:val="00AD3EBC"/>
    <w:pPr>
      <w:spacing w:line="240" w:lineRule="auto"/>
      <w:ind w:left="567" w:right="397"/>
    </w:pPr>
    <w:rPr>
      <w:rFonts w:ascii="Courier New" w:hAnsi="Courier New"/>
      <w:bCs w:val="0"/>
      <w:sz w:val="20"/>
      <w:szCs w:val="20"/>
    </w:rPr>
  </w:style>
  <w:style w:type="paragraph" w:customStyle="1" w:styleId="111">
    <w:name w:val="Знак Знак Знак1 Знак Знак Знак Знак Знак Знак Знак1"/>
    <w:basedOn w:val="a2"/>
    <w:rsid w:val="00AD3EBC"/>
    <w:pPr>
      <w:spacing w:after="160" w:line="240" w:lineRule="exact"/>
    </w:pPr>
    <w:rPr>
      <w:rFonts w:ascii="Verdana" w:hAnsi="Verdana" w:cs="Verdana"/>
      <w:lang w:val="en-US"/>
    </w:rPr>
  </w:style>
  <w:style w:type="paragraph" w:customStyle="1" w:styleId="BodyText31">
    <w:name w:val="Body Text 31"/>
    <w:basedOn w:val="a2"/>
    <w:rsid w:val="00AD3EBC"/>
    <w:pPr>
      <w:widowControl w:val="0"/>
      <w:overflowPunct w:val="0"/>
      <w:autoSpaceDE w:val="0"/>
      <w:ind w:firstLine="0"/>
      <w:jc w:val="left"/>
      <w:textAlignment w:val="baseline"/>
    </w:pPr>
    <w:rPr>
      <w:rFonts w:ascii="Arial" w:hAnsi="Arial"/>
    </w:rPr>
  </w:style>
  <w:style w:type="paragraph" w:customStyle="1" w:styleId="afff4">
    <w:name w:val="маркированный"/>
    <w:basedOn w:val="a2"/>
    <w:rsid w:val="00AD3EBC"/>
    <w:pPr>
      <w:tabs>
        <w:tab w:val="left" w:pos="1701"/>
      </w:tabs>
      <w:ind w:left="1701" w:hanging="567"/>
    </w:pPr>
    <w:rPr>
      <w:bCs w:val="0"/>
    </w:rPr>
  </w:style>
  <w:style w:type="paragraph" w:customStyle="1" w:styleId="afff5">
    <w:name w:val="Ариал Таблица"/>
    <w:basedOn w:val="aff7"/>
    <w:rsid w:val="00AD3EBC"/>
    <w:pPr>
      <w:widowControl w:val="0"/>
      <w:spacing w:before="0" w:after="0" w:line="240" w:lineRule="auto"/>
      <w:ind w:firstLine="0"/>
      <w:textAlignment w:val="baseline"/>
    </w:pPr>
    <w:rPr>
      <w:szCs w:val="20"/>
    </w:rPr>
  </w:style>
  <w:style w:type="paragraph" w:customStyle="1" w:styleId="afff6">
    <w:name w:val="Текст таблицы"/>
    <w:basedOn w:val="a2"/>
    <w:rsid w:val="00AD3EBC"/>
    <w:pPr>
      <w:spacing w:before="40" w:after="40" w:line="240" w:lineRule="auto"/>
      <w:ind w:left="57" w:right="57" w:firstLine="0"/>
      <w:jc w:val="left"/>
    </w:pPr>
    <w:rPr>
      <w:sz w:val="24"/>
      <w:szCs w:val="24"/>
    </w:rPr>
  </w:style>
  <w:style w:type="paragraph" w:styleId="43">
    <w:name w:val="toc 4"/>
    <w:basedOn w:val="a2"/>
    <w:next w:val="a2"/>
    <w:rsid w:val="00AD3EBC"/>
    <w:pPr>
      <w:tabs>
        <w:tab w:val="left" w:pos="2268"/>
        <w:tab w:val="right" w:leader="dot" w:pos="10195"/>
      </w:tabs>
      <w:spacing w:after="60" w:line="240" w:lineRule="auto"/>
      <w:ind w:left="2268" w:right="1134" w:hanging="567"/>
      <w:jc w:val="left"/>
    </w:pPr>
    <w:rPr>
      <w:sz w:val="24"/>
      <w:szCs w:val="24"/>
    </w:rPr>
  </w:style>
  <w:style w:type="paragraph" w:styleId="61">
    <w:name w:val="toc 6"/>
    <w:basedOn w:val="a2"/>
    <w:next w:val="a2"/>
    <w:rsid w:val="00AD3EBC"/>
    <w:pPr>
      <w:ind w:left="1400"/>
      <w:jc w:val="left"/>
    </w:pPr>
    <w:rPr>
      <w:sz w:val="18"/>
      <w:szCs w:val="18"/>
    </w:rPr>
  </w:style>
  <w:style w:type="paragraph" w:styleId="71">
    <w:name w:val="toc 7"/>
    <w:basedOn w:val="a2"/>
    <w:next w:val="a2"/>
    <w:rsid w:val="00AD3EBC"/>
    <w:pPr>
      <w:ind w:left="1680"/>
      <w:jc w:val="left"/>
    </w:pPr>
    <w:rPr>
      <w:sz w:val="18"/>
      <w:szCs w:val="18"/>
    </w:rPr>
  </w:style>
  <w:style w:type="paragraph" w:styleId="81">
    <w:name w:val="toc 8"/>
    <w:basedOn w:val="a2"/>
    <w:next w:val="a2"/>
    <w:rsid w:val="00AD3EBC"/>
    <w:pPr>
      <w:ind w:left="1960"/>
      <w:jc w:val="left"/>
    </w:pPr>
    <w:rPr>
      <w:sz w:val="18"/>
      <w:szCs w:val="18"/>
    </w:rPr>
  </w:style>
  <w:style w:type="paragraph" w:customStyle="1" w:styleId="afff7">
    <w:name w:val="Структура"/>
    <w:basedOn w:val="a2"/>
    <w:rsid w:val="00AD3EBC"/>
    <w:pPr>
      <w:pageBreakBefore/>
      <w:pBdr>
        <w:bottom w:val="double" w:sz="40" w:space="1" w:color="000000"/>
      </w:pBdr>
      <w:tabs>
        <w:tab w:val="left" w:pos="567"/>
        <w:tab w:val="left" w:pos="851"/>
      </w:tabs>
      <w:spacing w:before="480" w:after="240" w:line="240" w:lineRule="auto"/>
      <w:ind w:left="567" w:right="2835" w:hanging="567"/>
      <w:jc w:val="left"/>
    </w:pPr>
    <w:rPr>
      <w:rFonts w:ascii="Arial" w:hAnsi="Arial" w:cs="Arial"/>
      <w:b/>
      <w:caps/>
      <w:sz w:val="36"/>
      <w:szCs w:val="36"/>
    </w:rPr>
  </w:style>
  <w:style w:type="paragraph" w:customStyle="1" w:styleId="afff8">
    <w:name w:val="Главы"/>
    <w:basedOn w:val="afff7"/>
    <w:next w:val="a2"/>
    <w:rsid w:val="00AD3EBC"/>
    <w:pPr>
      <w:pBdr>
        <w:bottom w:val="none" w:sz="0" w:space="0" w:color="auto"/>
      </w:pBdr>
      <w:tabs>
        <w:tab w:val="clear" w:pos="567"/>
      </w:tabs>
      <w:spacing w:before="1440" w:after="720"/>
      <w:ind w:left="0" w:right="0" w:firstLine="0"/>
      <w:jc w:val="center"/>
    </w:pPr>
    <w:rPr>
      <w:bCs w:val="0"/>
      <w:spacing w:val="40"/>
      <w:sz w:val="44"/>
      <w:szCs w:val="44"/>
    </w:rPr>
  </w:style>
  <w:style w:type="paragraph" w:customStyle="1" w:styleId="afff9">
    <w:name w:val="Служебный"/>
    <w:basedOn w:val="afff8"/>
    <w:rsid w:val="00AD3EBC"/>
    <w:rPr>
      <w:bCs/>
    </w:rPr>
  </w:style>
  <w:style w:type="paragraph" w:customStyle="1" w:styleId="1fa">
    <w:name w:val="Текст примечания1"/>
    <w:basedOn w:val="a2"/>
    <w:rsid w:val="00AD3EBC"/>
    <w:rPr>
      <w:sz w:val="20"/>
    </w:rPr>
  </w:style>
  <w:style w:type="paragraph" w:styleId="afffa">
    <w:name w:val="annotation subject"/>
    <w:basedOn w:val="1fa"/>
    <w:next w:val="1fa"/>
    <w:rsid w:val="00AD3EBC"/>
    <w:rPr>
      <w:b/>
      <w:bCs w:val="0"/>
    </w:rPr>
  </w:style>
  <w:style w:type="paragraph" w:customStyle="1" w:styleId="afffb">
    <w:name w:val="Подподподподпункт"/>
    <w:basedOn w:val="a2"/>
    <w:rsid w:val="00AD3EBC"/>
    <w:pPr>
      <w:tabs>
        <w:tab w:val="left" w:pos="2835"/>
      </w:tabs>
      <w:ind w:left="2835" w:hanging="567"/>
    </w:pPr>
    <w:rPr>
      <w:bCs w:val="0"/>
    </w:rPr>
  </w:style>
  <w:style w:type="paragraph" w:customStyle="1" w:styleId="afffc">
    <w:name w:val="Подподподпункт"/>
    <w:basedOn w:val="a2"/>
    <w:rsid w:val="00AD3EBC"/>
    <w:pPr>
      <w:tabs>
        <w:tab w:val="left" w:pos="2268"/>
      </w:tabs>
      <w:ind w:left="2268" w:hanging="567"/>
    </w:pPr>
    <w:rPr>
      <w:bCs w:val="0"/>
    </w:rPr>
  </w:style>
  <w:style w:type="paragraph" w:customStyle="1" w:styleId="-2">
    <w:name w:val="Пункт-2"/>
    <w:basedOn w:val="a1"/>
    <w:rsid w:val="00AD3EBC"/>
    <w:pPr>
      <w:keepNext/>
      <w:numPr>
        <w:numId w:val="0"/>
      </w:numPr>
      <w:tabs>
        <w:tab w:val="left" w:pos="360"/>
      </w:tabs>
      <w:ind w:left="360" w:hanging="360"/>
    </w:pPr>
    <w:rPr>
      <w:b/>
      <w:bCs w:val="0"/>
    </w:rPr>
  </w:style>
  <w:style w:type="paragraph" w:customStyle="1" w:styleId="ConsNormal">
    <w:name w:val="ConsNormal"/>
    <w:rsid w:val="00AD3EBC"/>
    <w:pPr>
      <w:widowControl w:val="0"/>
      <w:suppressAutoHyphens/>
      <w:ind w:firstLine="720"/>
    </w:pPr>
    <w:rPr>
      <w:rFonts w:ascii="Arial" w:eastAsia="Arial" w:hAnsi="Arial"/>
      <w:lang w:eastAsia="ar-SA"/>
    </w:rPr>
  </w:style>
  <w:style w:type="paragraph" w:customStyle="1" w:styleId="213">
    <w:name w:val="Маркированный список 21"/>
    <w:basedOn w:val="a2"/>
    <w:rsid w:val="00AD3EBC"/>
    <w:pPr>
      <w:tabs>
        <w:tab w:val="left" w:pos="0"/>
        <w:tab w:val="left" w:pos="624"/>
      </w:tabs>
      <w:spacing w:line="240" w:lineRule="auto"/>
      <w:ind w:firstLine="360"/>
    </w:pPr>
    <w:rPr>
      <w:sz w:val="24"/>
      <w:szCs w:val="24"/>
    </w:rPr>
  </w:style>
  <w:style w:type="paragraph" w:customStyle="1" w:styleId="220">
    <w:name w:val="Заголовок 2.Б2"/>
    <w:basedOn w:val="a2"/>
    <w:next w:val="a2"/>
    <w:rsid w:val="00AD3EBC"/>
    <w:pPr>
      <w:keepNext/>
      <w:keepLines/>
      <w:widowControl w:val="0"/>
      <w:tabs>
        <w:tab w:val="left" w:pos="709"/>
      </w:tabs>
      <w:spacing w:before="240" w:after="120" w:line="240" w:lineRule="auto"/>
      <w:ind w:firstLine="0"/>
      <w:jc w:val="left"/>
    </w:pPr>
    <w:rPr>
      <w:b/>
      <w:smallCaps/>
      <w:sz w:val="24"/>
    </w:rPr>
  </w:style>
  <w:style w:type="paragraph" w:customStyle="1" w:styleId="BodyText24">
    <w:name w:val="Body Text 24"/>
    <w:basedOn w:val="a2"/>
    <w:rsid w:val="00AD3EBC"/>
    <w:pPr>
      <w:spacing w:before="80" w:line="240" w:lineRule="auto"/>
      <w:ind w:left="113" w:firstLine="0"/>
      <w:jc w:val="left"/>
    </w:pPr>
    <w:rPr>
      <w:bCs w:val="0"/>
      <w:sz w:val="28"/>
      <w:szCs w:val="20"/>
    </w:rPr>
  </w:style>
  <w:style w:type="paragraph" w:customStyle="1" w:styleId="BodyText25">
    <w:name w:val="Body Text 25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BodyText213">
    <w:name w:val="Body Text 213"/>
    <w:basedOn w:val="a2"/>
    <w:rsid w:val="00AD3EBC"/>
    <w:pPr>
      <w:spacing w:line="240" w:lineRule="auto"/>
      <w:ind w:firstLine="0"/>
    </w:pPr>
    <w:rPr>
      <w:bCs w:val="0"/>
      <w:sz w:val="24"/>
      <w:szCs w:val="20"/>
    </w:rPr>
  </w:style>
  <w:style w:type="paragraph" w:customStyle="1" w:styleId="ConsNonformat">
    <w:name w:val="ConsNonformat"/>
    <w:rsid w:val="00AD3EBC"/>
    <w:pPr>
      <w:widowControl w:val="0"/>
      <w:suppressAutoHyphens/>
    </w:pPr>
    <w:rPr>
      <w:rFonts w:ascii="Courier New" w:eastAsia="Arial" w:hAnsi="Courier New"/>
      <w:lang w:eastAsia="ar-SA"/>
    </w:rPr>
  </w:style>
  <w:style w:type="paragraph" w:customStyle="1" w:styleId="BodyText28">
    <w:name w:val="Body Text 28"/>
    <w:basedOn w:val="a2"/>
    <w:rsid w:val="00AD3EBC"/>
    <w:pPr>
      <w:spacing w:line="240" w:lineRule="auto"/>
      <w:ind w:firstLine="0"/>
      <w:jc w:val="left"/>
    </w:pPr>
    <w:rPr>
      <w:bCs w:val="0"/>
      <w:sz w:val="24"/>
      <w:szCs w:val="20"/>
    </w:rPr>
  </w:style>
  <w:style w:type="paragraph" w:customStyle="1" w:styleId="caaieiaie51">
    <w:name w:val="caaieiaie 51"/>
    <w:basedOn w:val="a2"/>
    <w:next w:val="a2"/>
    <w:rsid w:val="00AD3EBC"/>
    <w:pPr>
      <w:keepNext/>
      <w:spacing w:line="240" w:lineRule="auto"/>
      <w:ind w:firstLine="0"/>
      <w:jc w:val="center"/>
    </w:pPr>
    <w:rPr>
      <w:b/>
      <w:bCs w:val="0"/>
      <w:sz w:val="28"/>
      <w:szCs w:val="20"/>
    </w:rPr>
  </w:style>
  <w:style w:type="paragraph" w:customStyle="1" w:styleId="214">
    <w:name w:val="Нумерованный список 21"/>
    <w:basedOn w:val="1f2"/>
    <w:rsid w:val="00AD3EBC"/>
    <w:pPr>
      <w:widowControl w:val="0"/>
      <w:tabs>
        <w:tab w:val="left" w:pos="1080"/>
        <w:tab w:val="left" w:pos="1620"/>
        <w:tab w:val="left" w:pos="1800"/>
        <w:tab w:val="left" w:pos="2214"/>
      </w:tabs>
      <w:spacing w:before="120" w:line="240" w:lineRule="auto"/>
      <w:ind w:firstLine="720"/>
    </w:pPr>
    <w:rPr>
      <w:sz w:val="20"/>
    </w:rPr>
  </w:style>
  <w:style w:type="paragraph" w:customStyle="1" w:styleId="afffd">
    <w:name w:val="текст сноски"/>
    <w:basedOn w:val="a2"/>
    <w:rsid w:val="00AD3EBC"/>
    <w:pPr>
      <w:widowControl w:val="0"/>
      <w:spacing w:line="240" w:lineRule="auto"/>
      <w:ind w:firstLine="0"/>
      <w:jc w:val="left"/>
    </w:pPr>
    <w:rPr>
      <w:rFonts w:ascii="Gelvetsky 12pt" w:hAnsi="Gelvetsky 12pt"/>
      <w:bCs w:val="0"/>
      <w:sz w:val="24"/>
      <w:szCs w:val="20"/>
      <w:lang w:val="en-US"/>
    </w:rPr>
  </w:style>
  <w:style w:type="paragraph" w:customStyle="1" w:styleId="xl39">
    <w:name w:val="xl39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after="100" w:line="240" w:lineRule="auto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Normal-dog">
    <w:name w:val="Normal-dog"/>
    <w:rsid w:val="00AD3EBC"/>
    <w:pPr>
      <w:suppressAutoHyphens/>
      <w:spacing w:before="60"/>
      <w:ind w:left="567" w:hanging="567"/>
      <w:jc w:val="both"/>
    </w:pPr>
    <w:rPr>
      <w:rFonts w:ascii="Courier" w:eastAsia="Arial" w:hAnsi="Courier"/>
      <w:sz w:val="24"/>
      <w:lang w:val="en-US" w:eastAsia="ar-SA"/>
    </w:rPr>
  </w:style>
  <w:style w:type="paragraph" w:customStyle="1" w:styleId="xl25">
    <w:name w:val="xl25"/>
    <w:basedOn w:val="a2"/>
    <w:rsid w:val="00AD3EBC"/>
    <w:pPr>
      <w:spacing w:before="100" w:after="100" w:line="240" w:lineRule="auto"/>
      <w:ind w:firstLine="0"/>
      <w:jc w:val="center"/>
      <w:textAlignment w:val="center"/>
    </w:pPr>
    <w:rPr>
      <w:rFonts w:ascii="Times New Roman CYR" w:eastAsia="Arial Unicode MS" w:hAnsi="Times New Roman CYR" w:cs="Times New Roman CYR"/>
      <w:bCs w:val="0"/>
      <w:sz w:val="26"/>
      <w:szCs w:val="26"/>
    </w:rPr>
  </w:style>
  <w:style w:type="paragraph" w:customStyle="1" w:styleId="xl29">
    <w:name w:val="xl29"/>
    <w:basedOn w:val="a2"/>
    <w:rsid w:val="00AD3EBC"/>
    <w:pPr>
      <w:spacing w:before="100" w:after="100" w:line="240" w:lineRule="auto"/>
      <w:ind w:firstLine="0"/>
      <w:jc w:val="center"/>
    </w:pPr>
    <w:rPr>
      <w:rFonts w:ascii="Times New Roman CYR" w:eastAsia="Arial Unicode MS" w:hAnsi="Times New Roman CYR" w:cs="Times New Roman CYR"/>
      <w:bCs w:val="0"/>
      <w:sz w:val="28"/>
      <w:szCs w:val="28"/>
    </w:rPr>
  </w:style>
  <w:style w:type="paragraph" w:customStyle="1" w:styleId="xl47">
    <w:name w:val="xl47"/>
    <w:basedOn w:val="a2"/>
    <w:rsid w:val="00AD3EBC"/>
    <w:pPr>
      <w:spacing w:before="100" w:after="100" w:line="240" w:lineRule="auto"/>
      <w:ind w:firstLine="0"/>
      <w:jc w:val="center"/>
    </w:pPr>
    <w:rPr>
      <w:rFonts w:eastAsia="Arial Unicode MS"/>
      <w:bCs w:val="0"/>
      <w:sz w:val="32"/>
      <w:szCs w:val="32"/>
    </w:rPr>
  </w:style>
  <w:style w:type="paragraph" w:customStyle="1" w:styleId="321">
    <w:name w:val="Основной текст с отступом 32"/>
    <w:basedOn w:val="1f"/>
    <w:rsid w:val="00AD3EBC"/>
    <w:pPr>
      <w:widowControl/>
      <w:spacing w:line="216" w:lineRule="auto"/>
      <w:ind w:firstLine="426"/>
    </w:pPr>
    <w:rPr>
      <w:sz w:val="20"/>
    </w:rPr>
  </w:style>
  <w:style w:type="paragraph" w:customStyle="1" w:styleId="29">
    <w:name w:val="Текст2"/>
    <w:basedOn w:val="a2"/>
    <w:rsid w:val="00AD3EBC"/>
    <w:pPr>
      <w:overflowPunct w:val="0"/>
      <w:autoSpaceDE w:val="0"/>
      <w:spacing w:line="240" w:lineRule="auto"/>
      <w:ind w:right="-851" w:firstLine="0"/>
      <w:textAlignment w:val="baseline"/>
    </w:pPr>
    <w:rPr>
      <w:rFonts w:ascii="Courier New" w:hAnsi="Courier New"/>
      <w:bCs w:val="0"/>
      <w:sz w:val="20"/>
      <w:szCs w:val="20"/>
    </w:rPr>
  </w:style>
  <w:style w:type="paragraph" w:customStyle="1" w:styleId="doc">
    <w:name w:val="doc"/>
    <w:basedOn w:val="a2"/>
    <w:rsid w:val="00AD3EBC"/>
    <w:pPr>
      <w:spacing w:before="100" w:after="100" w:line="240" w:lineRule="auto"/>
      <w:ind w:firstLine="0"/>
    </w:pPr>
    <w:rPr>
      <w:bCs w:val="0"/>
      <w:sz w:val="24"/>
      <w:szCs w:val="24"/>
    </w:rPr>
  </w:style>
  <w:style w:type="paragraph" w:customStyle="1" w:styleId="xl35">
    <w:name w:val="xl35"/>
    <w:basedOn w:val="a2"/>
    <w:rsid w:val="00AD3EBC"/>
    <w:pPr>
      <w:pBdr>
        <w:left w:val="single" w:sz="8" w:space="0" w:color="000000"/>
      </w:pBdr>
      <w:spacing w:before="100" w:after="100" w:line="240" w:lineRule="auto"/>
      <w:ind w:firstLine="0"/>
      <w:jc w:val="left"/>
    </w:pPr>
    <w:rPr>
      <w:bCs w:val="0"/>
      <w:sz w:val="24"/>
      <w:szCs w:val="24"/>
    </w:rPr>
  </w:style>
  <w:style w:type="paragraph" w:customStyle="1" w:styleId="xl41">
    <w:name w:val="xl41"/>
    <w:basedOn w:val="a2"/>
    <w:rsid w:val="00AD3EBC"/>
    <w:pPr>
      <w:pBdr>
        <w:left w:val="single" w:sz="8" w:space="0" w:color="000000"/>
        <w:bottom w:val="single" w:sz="8" w:space="0" w:color="000000"/>
        <w:right w:val="single" w:sz="8" w:space="0" w:color="000000"/>
      </w:pBdr>
      <w:spacing w:before="100" w:after="100" w:line="240" w:lineRule="auto"/>
      <w:ind w:firstLine="0"/>
      <w:jc w:val="center"/>
    </w:pPr>
    <w:rPr>
      <w:rFonts w:ascii="Arial" w:hAnsi="Arial" w:cs="Arial"/>
      <w:b/>
      <w:sz w:val="24"/>
      <w:szCs w:val="24"/>
    </w:rPr>
  </w:style>
  <w:style w:type="paragraph" w:customStyle="1" w:styleId="xl44">
    <w:name w:val="xl44"/>
    <w:basedOn w:val="a2"/>
    <w:rsid w:val="00AD3EBC"/>
    <w:pPr>
      <w:spacing w:before="100" w:after="100" w:line="240" w:lineRule="auto"/>
      <w:ind w:firstLine="0"/>
      <w:jc w:val="right"/>
    </w:pPr>
    <w:rPr>
      <w:rFonts w:ascii="Arial Unicode MS" w:eastAsia="Arial Unicode MS" w:hAnsi="Arial Unicode MS" w:cs="Arial Unicode MS"/>
      <w:bCs w:val="0"/>
      <w:sz w:val="24"/>
      <w:szCs w:val="24"/>
    </w:rPr>
  </w:style>
  <w:style w:type="paragraph" w:customStyle="1" w:styleId="afffe">
    <w:name w:val="a"/>
    <w:basedOn w:val="a2"/>
    <w:rsid w:val="00AD3EBC"/>
    <w:pPr>
      <w:spacing w:before="120" w:after="120"/>
      <w:ind w:firstLine="851"/>
    </w:pPr>
    <w:rPr>
      <w:rFonts w:ascii="Arial" w:eastAsia="Arial Unicode MS" w:hAnsi="Arial" w:cs="Arial"/>
      <w:bCs w:val="0"/>
      <w:sz w:val="24"/>
      <w:szCs w:val="24"/>
    </w:rPr>
  </w:style>
  <w:style w:type="paragraph" w:customStyle="1" w:styleId="1fb">
    <w:name w:val="Знак1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-3">
    <w:name w:val="пункт-3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6">
    <w:name w:val="пункт-6"/>
    <w:basedOn w:val="a2"/>
    <w:rsid w:val="00AD3EBC"/>
    <w:pPr>
      <w:tabs>
        <w:tab w:val="left" w:pos="1985"/>
      </w:tabs>
      <w:ind w:left="1985" w:hanging="567"/>
    </w:pPr>
    <w:rPr>
      <w:sz w:val="24"/>
      <w:szCs w:val="28"/>
    </w:rPr>
  </w:style>
  <w:style w:type="paragraph" w:customStyle="1" w:styleId="p4">
    <w:name w:val="p4"/>
    <w:basedOn w:val="a2"/>
    <w:rsid w:val="00AD3EBC"/>
    <w:pPr>
      <w:widowControl w:val="0"/>
      <w:tabs>
        <w:tab w:val="left" w:pos="2386"/>
        <w:tab w:val="left" w:pos="2613"/>
      </w:tabs>
      <w:spacing w:line="277" w:lineRule="atLeast"/>
      <w:ind w:left="1173" w:hanging="2612"/>
    </w:pPr>
    <w:rPr>
      <w:bCs w:val="0"/>
      <w:sz w:val="24"/>
      <w:szCs w:val="20"/>
    </w:rPr>
  </w:style>
  <w:style w:type="paragraph" w:customStyle="1" w:styleId="affff">
    <w:name w:val="Заголовок формы"/>
    <w:basedOn w:val="a2"/>
    <w:rsid w:val="00AD3EBC"/>
    <w:pPr>
      <w:keepNext/>
      <w:spacing w:before="360" w:after="240" w:line="240" w:lineRule="auto"/>
      <w:ind w:firstLine="0"/>
      <w:jc w:val="center"/>
    </w:pPr>
    <w:rPr>
      <w:b/>
      <w:bCs w:val="0"/>
      <w:caps/>
      <w:sz w:val="24"/>
      <w:szCs w:val="28"/>
    </w:rPr>
  </w:style>
  <w:style w:type="paragraph" w:styleId="1fc">
    <w:name w:val="index 1"/>
    <w:basedOn w:val="a2"/>
    <w:next w:val="a2"/>
    <w:rsid w:val="00AD3EBC"/>
    <w:pPr>
      <w:spacing w:line="240" w:lineRule="auto"/>
      <w:ind w:left="240" w:hanging="240"/>
      <w:jc w:val="left"/>
    </w:pPr>
    <w:rPr>
      <w:bCs w:val="0"/>
      <w:sz w:val="24"/>
      <w:szCs w:val="24"/>
      <w:lang w:val="en-US"/>
    </w:rPr>
  </w:style>
  <w:style w:type="paragraph" w:customStyle="1" w:styleId="-">
    <w:name w:val="Контракт-раздел"/>
    <w:basedOn w:val="a2"/>
    <w:rsid w:val="00AD3EBC"/>
    <w:pPr>
      <w:keepNext/>
      <w:keepLines/>
      <w:tabs>
        <w:tab w:val="left" w:pos="0"/>
        <w:tab w:val="left" w:pos="567"/>
      </w:tabs>
      <w:autoSpaceDE w:val="0"/>
      <w:spacing w:before="360" w:after="240" w:line="240" w:lineRule="auto"/>
      <w:ind w:firstLine="0"/>
      <w:jc w:val="center"/>
      <w:textAlignment w:val="baseline"/>
    </w:pPr>
    <w:rPr>
      <w:b/>
      <w:caps/>
      <w:sz w:val="24"/>
      <w:szCs w:val="28"/>
    </w:rPr>
  </w:style>
  <w:style w:type="paragraph" w:customStyle="1" w:styleId="-0">
    <w:name w:val="Контракт-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customStyle="1" w:styleId="-1">
    <w:name w:val="Контракт-подпункт"/>
    <w:basedOn w:val="a2"/>
    <w:rsid w:val="00AD3EBC"/>
    <w:pPr>
      <w:tabs>
        <w:tab w:val="left" w:pos="851"/>
        <w:tab w:val="left" w:pos="1134"/>
      </w:tabs>
      <w:ind w:left="851" w:hanging="851"/>
    </w:pPr>
    <w:rPr>
      <w:sz w:val="24"/>
      <w:szCs w:val="28"/>
    </w:rPr>
  </w:style>
  <w:style w:type="paragraph" w:styleId="affff0">
    <w:name w:val="Normal (Web)"/>
    <w:basedOn w:val="a2"/>
    <w:rsid w:val="00AD3EBC"/>
    <w:pPr>
      <w:spacing w:line="240" w:lineRule="auto"/>
    </w:pPr>
    <w:rPr>
      <w:bCs w:val="0"/>
      <w:sz w:val="24"/>
      <w:szCs w:val="24"/>
    </w:rPr>
  </w:style>
  <w:style w:type="paragraph" w:customStyle="1" w:styleId="-4">
    <w:name w:val="пункт-4"/>
    <w:basedOn w:val="a2"/>
    <w:rsid w:val="00AD3EBC"/>
    <w:pPr>
      <w:ind w:firstLine="0"/>
    </w:pPr>
    <w:rPr>
      <w:bCs w:val="0"/>
      <w:sz w:val="24"/>
      <w:szCs w:val="28"/>
    </w:rPr>
  </w:style>
  <w:style w:type="paragraph" w:customStyle="1" w:styleId="-5">
    <w:name w:val="пункт-5"/>
    <w:basedOn w:val="a2"/>
    <w:rsid w:val="00AD3EBC"/>
    <w:pPr>
      <w:tabs>
        <w:tab w:val="left" w:pos="1418"/>
      </w:tabs>
      <w:ind w:left="1418" w:hanging="1418"/>
    </w:pPr>
    <w:rPr>
      <w:sz w:val="24"/>
      <w:szCs w:val="28"/>
    </w:rPr>
  </w:style>
  <w:style w:type="paragraph" w:customStyle="1" w:styleId="-30">
    <w:name w:val="подзаголовок-3"/>
    <w:basedOn w:val="-3"/>
    <w:rsid w:val="00AD3EBC"/>
    <w:pPr>
      <w:keepNext/>
      <w:tabs>
        <w:tab w:val="left" w:pos="1134"/>
      </w:tabs>
      <w:spacing w:before="240" w:after="120" w:line="240" w:lineRule="auto"/>
      <w:ind w:left="1134" w:hanging="1134"/>
    </w:pPr>
    <w:rPr>
      <w:b/>
    </w:rPr>
  </w:style>
  <w:style w:type="paragraph" w:customStyle="1" w:styleId="-7">
    <w:name w:val="Контракт-подраздел"/>
    <w:basedOn w:val="-0"/>
    <w:rsid w:val="00AD3EBC"/>
    <w:pPr>
      <w:keepNext/>
      <w:spacing w:before="240" w:after="120"/>
    </w:pPr>
    <w:rPr>
      <w:b/>
    </w:rPr>
  </w:style>
  <w:style w:type="paragraph" w:styleId="HTML1">
    <w:name w:val="HTML Address"/>
    <w:basedOn w:val="a2"/>
    <w:rsid w:val="00AD3EBC"/>
    <w:pPr>
      <w:spacing w:line="240" w:lineRule="auto"/>
      <w:ind w:firstLine="0"/>
      <w:jc w:val="left"/>
    </w:pPr>
    <w:rPr>
      <w:bCs w:val="0"/>
      <w:i/>
      <w:iCs/>
      <w:sz w:val="24"/>
      <w:szCs w:val="24"/>
    </w:rPr>
  </w:style>
  <w:style w:type="paragraph" w:customStyle="1" w:styleId="-40">
    <w:name w:val="подзаголовок-4"/>
    <w:basedOn w:val="-4"/>
    <w:rsid w:val="00AD3EBC"/>
    <w:pPr>
      <w:keepNext/>
      <w:spacing w:before="240" w:after="120" w:line="240" w:lineRule="auto"/>
    </w:pPr>
    <w:rPr>
      <w:b/>
      <w:kern w:val="1"/>
    </w:rPr>
  </w:style>
  <w:style w:type="paragraph" w:customStyle="1" w:styleId="-70">
    <w:name w:val="пункт-7"/>
    <w:basedOn w:val="a2"/>
    <w:rsid w:val="00AD3EBC"/>
    <w:pPr>
      <w:tabs>
        <w:tab w:val="left" w:pos="2552"/>
      </w:tabs>
      <w:ind w:left="2552" w:hanging="567"/>
    </w:pPr>
    <w:rPr>
      <w:sz w:val="24"/>
      <w:szCs w:val="28"/>
    </w:rPr>
  </w:style>
  <w:style w:type="paragraph" w:customStyle="1" w:styleId="215">
    <w:name w:val="Список 21"/>
    <w:basedOn w:val="a2"/>
    <w:rsid w:val="00AD3EBC"/>
    <w:pPr>
      <w:ind w:left="566" w:hanging="283"/>
    </w:pPr>
    <w:rPr>
      <w:sz w:val="24"/>
      <w:szCs w:val="28"/>
    </w:rPr>
  </w:style>
  <w:style w:type="paragraph" w:customStyle="1" w:styleId="-8">
    <w:name w:val="Контракт-подподпункт"/>
    <w:basedOn w:val="a2"/>
    <w:rsid w:val="00AD3EBC"/>
    <w:pPr>
      <w:tabs>
        <w:tab w:val="left" w:pos="1418"/>
      </w:tabs>
      <w:ind w:left="1418" w:hanging="567"/>
    </w:pPr>
    <w:rPr>
      <w:sz w:val="24"/>
      <w:szCs w:val="28"/>
    </w:rPr>
  </w:style>
  <w:style w:type="paragraph" w:customStyle="1" w:styleId="affff1">
    <w:name w:val="Знак Знак Знак Знак Знак Знак"/>
    <w:basedOn w:val="a2"/>
    <w:next w:val="1"/>
    <w:rsid w:val="00AD3EBC"/>
    <w:pPr>
      <w:spacing w:after="160" w:line="240" w:lineRule="exact"/>
      <w:ind w:firstLine="0"/>
    </w:pPr>
    <w:rPr>
      <w:rFonts w:ascii="Verdana" w:hAnsi="Verdana"/>
      <w:bCs w:val="0"/>
      <w:sz w:val="20"/>
      <w:szCs w:val="20"/>
      <w:lang w:val="en-US"/>
    </w:rPr>
  </w:style>
  <w:style w:type="paragraph" w:customStyle="1" w:styleId="TimesNewRoman">
    <w:name w:val="Ариал + Times New Roman"/>
    <w:basedOn w:val="aff7"/>
    <w:rsid w:val="00AD3EBC"/>
    <w:pPr>
      <w:widowControl w:val="0"/>
      <w:tabs>
        <w:tab w:val="left" w:pos="1620"/>
        <w:tab w:val="left" w:pos="2700"/>
      </w:tabs>
      <w:spacing w:before="0" w:after="0" w:line="240" w:lineRule="auto"/>
      <w:ind w:firstLine="720"/>
      <w:textAlignment w:val="baseline"/>
    </w:pPr>
    <w:rPr>
      <w:rFonts w:ascii="Times New Roman" w:hAnsi="Times New Roman" w:cs="Times New Roman"/>
    </w:rPr>
  </w:style>
  <w:style w:type="paragraph" w:customStyle="1" w:styleId="affff2">
    <w:name w:val="Марк список"/>
    <w:basedOn w:val="a2"/>
    <w:rsid w:val="00AD3EBC"/>
    <w:pPr>
      <w:tabs>
        <w:tab w:val="left" w:pos="360"/>
      </w:tabs>
      <w:spacing w:after="140" w:line="240" w:lineRule="auto"/>
      <w:ind w:left="360" w:hanging="360"/>
    </w:pPr>
    <w:rPr>
      <w:bCs w:val="0"/>
      <w:szCs w:val="20"/>
    </w:rPr>
  </w:style>
  <w:style w:type="paragraph" w:customStyle="1" w:styleId="2a">
    <w:name w:val="Стиль2"/>
    <w:basedOn w:val="a2"/>
    <w:rsid w:val="00AD3EBC"/>
    <w:pPr>
      <w:tabs>
        <w:tab w:val="left" w:pos="1080"/>
      </w:tabs>
      <w:spacing w:line="240" w:lineRule="auto"/>
      <w:ind w:left="1080" w:hanging="360"/>
      <w:jc w:val="left"/>
    </w:pPr>
    <w:rPr>
      <w:bCs w:val="0"/>
      <w:sz w:val="28"/>
      <w:szCs w:val="24"/>
    </w:rPr>
  </w:style>
  <w:style w:type="paragraph" w:customStyle="1" w:styleId="33">
    <w:name w:val="заголовок 3"/>
    <w:basedOn w:val="a2"/>
    <w:next w:val="a2"/>
    <w:rsid w:val="00AD3EBC"/>
    <w:pPr>
      <w:keepNext/>
      <w:widowControl w:val="0"/>
      <w:overflowPunct w:val="0"/>
      <w:autoSpaceDE w:val="0"/>
      <w:spacing w:before="240" w:after="60" w:line="240" w:lineRule="auto"/>
      <w:ind w:left="1388" w:hanging="708"/>
      <w:textAlignment w:val="baseline"/>
    </w:pPr>
    <w:rPr>
      <w:rFonts w:ascii="Arial" w:hAnsi="Arial"/>
      <w:bCs w:val="0"/>
      <w:sz w:val="20"/>
      <w:szCs w:val="20"/>
    </w:rPr>
  </w:style>
  <w:style w:type="paragraph" w:customStyle="1" w:styleId="affff3">
    <w:name w:val="текст примечания"/>
    <w:basedOn w:val="a2"/>
    <w:rsid w:val="00AD3EBC"/>
    <w:pPr>
      <w:widowControl w:val="0"/>
      <w:overflowPunct w:val="0"/>
      <w:autoSpaceDE w:val="0"/>
      <w:spacing w:line="240" w:lineRule="auto"/>
      <w:ind w:firstLine="284"/>
      <w:textAlignment w:val="baseline"/>
    </w:pPr>
    <w:rPr>
      <w:bCs w:val="0"/>
      <w:sz w:val="20"/>
      <w:szCs w:val="20"/>
    </w:rPr>
  </w:style>
  <w:style w:type="paragraph" w:customStyle="1" w:styleId="1fd">
    <w:name w:val="Стиль1"/>
    <w:basedOn w:val="a2"/>
    <w:rsid w:val="00AD3EBC"/>
    <w:pPr>
      <w:spacing w:before="120" w:line="240" w:lineRule="auto"/>
      <w:ind w:firstLine="0"/>
    </w:pPr>
    <w:rPr>
      <w:bCs w:val="0"/>
      <w:sz w:val="24"/>
      <w:szCs w:val="24"/>
    </w:rPr>
  </w:style>
  <w:style w:type="paragraph" w:customStyle="1" w:styleId="affff4">
    <w:name w:val="Подподпункт Знак"/>
    <w:basedOn w:val="a2"/>
    <w:rsid w:val="00AD3EBC"/>
    <w:pPr>
      <w:tabs>
        <w:tab w:val="left" w:pos="1134"/>
        <w:tab w:val="left" w:pos="3119"/>
      </w:tabs>
      <w:ind w:left="360" w:hanging="567"/>
    </w:pPr>
    <w:rPr>
      <w:sz w:val="28"/>
      <w:szCs w:val="28"/>
    </w:rPr>
  </w:style>
  <w:style w:type="paragraph" w:customStyle="1" w:styleId="affff5">
    <w:name w:val="Маркирование"/>
    <w:basedOn w:val="1f8"/>
    <w:rsid w:val="00AD3EBC"/>
    <w:pPr>
      <w:tabs>
        <w:tab w:val="clear" w:pos="360"/>
        <w:tab w:val="left" w:pos="660"/>
      </w:tabs>
      <w:ind w:left="660" w:hanging="660"/>
    </w:pPr>
    <w:rPr>
      <w:bCs/>
      <w:sz w:val="24"/>
      <w:szCs w:val="24"/>
    </w:rPr>
  </w:style>
  <w:style w:type="paragraph" w:customStyle="1" w:styleId="affff6">
    <w:name w:val="Стиль начало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7">
    <w:name w:val="Ñòèëü íà÷àëî"/>
    <w:basedOn w:val="a2"/>
    <w:rsid w:val="00AD3EBC"/>
    <w:pPr>
      <w:spacing w:line="264" w:lineRule="auto"/>
      <w:ind w:firstLine="0"/>
      <w:jc w:val="left"/>
    </w:pPr>
    <w:rPr>
      <w:bCs w:val="0"/>
      <w:sz w:val="28"/>
      <w:szCs w:val="20"/>
    </w:rPr>
  </w:style>
  <w:style w:type="paragraph" w:customStyle="1" w:styleId="affff8">
    <w:name w:val="Стиль"/>
    <w:rsid w:val="00AD3EBC"/>
    <w:pPr>
      <w:widowControl w:val="0"/>
      <w:suppressAutoHyphens/>
      <w:autoSpaceDE w:val="0"/>
    </w:pPr>
    <w:rPr>
      <w:rFonts w:eastAsia="Arial"/>
      <w:sz w:val="24"/>
      <w:szCs w:val="24"/>
      <w:lang w:eastAsia="ar-SA"/>
    </w:rPr>
  </w:style>
  <w:style w:type="paragraph" w:customStyle="1" w:styleId="affff9">
    <w:name w:val="Дашков"/>
    <w:basedOn w:val="a2"/>
    <w:rsid w:val="00AD3EBC"/>
    <w:pPr>
      <w:keepNext/>
      <w:keepLines/>
      <w:tabs>
        <w:tab w:val="left" w:pos="-720"/>
      </w:tabs>
      <w:spacing w:line="240" w:lineRule="auto"/>
      <w:ind w:firstLine="720"/>
    </w:pPr>
    <w:rPr>
      <w:bCs w:val="0"/>
      <w:sz w:val="24"/>
      <w:szCs w:val="20"/>
      <w:lang w:val="en-US"/>
    </w:rPr>
  </w:style>
  <w:style w:type="paragraph" w:customStyle="1" w:styleId="affffa">
    <w:name w:val="Абзац нумеров"/>
    <w:basedOn w:val="a2"/>
    <w:rsid w:val="00AD3EBC"/>
    <w:pPr>
      <w:tabs>
        <w:tab w:val="left" w:pos="576"/>
      </w:tabs>
      <w:spacing w:after="120" w:line="288" w:lineRule="auto"/>
      <w:ind w:left="576" w:hanging="576"/>
    </w:pPr>
    <w:rPr>
      <w:sz w:val="28"/>
      <w:szCs w:val="28"/>
    </w:rPr>
  </w:style>
  <w:style w:type="paragraph" w:customStyle="1" w:styleId="Iniiaiieoaeno">
    <w:name w:val="!Iniiaiie oaeno"/>
    <w:basedOn w:val="a2"/>
    <w:rsid w:val="00AD3EBC"/>
    <w:pPr>
      <w:spacing w:line="240" w:lineRule="auto"/>
      <w:ind w:firstLine="709"/>
    </w:pPr>
    <w:rPr>
      <w:bCs w:val="0"/>
      <w:sz w:val="24"/>
      <w:szCs w:val="20"/>
    </w:rPr>
  </w:style>
  <w:style w:type="paragraph" w:customStyle="1" w:styleId="affffb">
    <w:name w:val="буквы"/>
    <w:basedOn w:val="a2"/>
    <w:uiPriority w:val="99"/>
    <w:rsid w:val="00AD3EBC"/>
    <w:pPr>
      <w:tabs>
        <w:tab w:val="num" w:pos="1080"/>
      </w:tabs>
      <w:ind w:left="1080" w:hanging="360"/>
    </w:pPr>
    <w:rPr>
      <w:sz w:val="28"/>
    </w:rPr>
  </w:style>
  <w:style w:type="paragraph" w:customStyle="1" w:styleId="affffc">
    <w:name w:val="Стадия_кр"/>
    <w:basedOn w:val="a2"/>
    <w:next w:val="a2"/>
    <w:rsid w:val="00AD3EBC"/>
    <w:pPr>
      <w:spacing w:line="240" w:lineRule="auto"/>
      <w:ind w:firstLine="0"/>
      <w:jc w:val="center"/>
    </w:pPr>
    <w:rPr>
      <w:bCs w:val="0"/>
      <w:sz w:val="24"/>
      <w:szCs w:val="20"/>
    </w:rPr>
  </w:style>
  <w:style w:type="paragraph" w:customStyle="1" w:styleId="affffd">
    <w:name w:val="перечень"/>
    <w:basedOn w:val="a2"/>
    <w:rsid w:val="00AD3EBC"/>
    <w:pPr>
      <w:tabs>
        <w:tab w:val="left" w:pos="417"/>
        <w:tab w:val="left" w:pos="619"/>
        <w:tab w:val="left" w:pos="1276"/>
      </w:tabs>
      <w:spacing w:line="240" w:lineRule="auto"/>
      <w:ind w:left="619" w:right="57" w:hanging="238"/>
      <w:jc w:val="left"/>
    </w:pPr>
    <w:rPr>
      <w:bCs w:val="0"/>
      <w:sz w:val="24"/>
      <w:szCs w:val="24"/>
    </w:rPr>
  </w:style>
  <w:style w:type="paragraph" w:customStyle="1" w:styleId="Arial11pt095">
    <w:name w:val="Стиль Arial 11 pt по ширине Первая строка:  095 см Междустр.ин..."/>
    <w:basedOn w:val="a2"/>
    <w:rsid w:val="00AD3EBC"/>
    <w:pPr>
      <w:spacing w:line="240" w:lineRule="auto"/>
      <w:ind w:firstLine="539"/>
    </w:pPr>
    <w:rPr>
      <w:rFonts w:ascii="Arial" w:hAnsi="Arial" w:cs="Arial"/>
      <w:b/>
      <w:i/>
      <w:iCs/>
      <w:color w:val="000000"/>
      <w:szCs w:val="24"/>
    </w:rPr>
  </w:style>
  <w:style w:type="paragraph" w:customStyle="1" w:styleId="caaieiaie4">
    <w:name w:val="caaieiaie 4"/>
    <w:basedOn w:val="a2"/>
    <w:next w:val="a2"/>
    <w:rsid w:val="00AD3EBC"/>
    <w:pPr>
      <w:keepNext/>
      <w:spacing w:line="240" w:lineRule="auto"/>
      <w:ind w:firstLine="0"/>
      <w:jc w:val="center"/>
    </w:pPr>
    <w:rPr>
      <w:b/>
      <w:sz w:val="24"/>
      <w:szCs w:val="24"/>
    </w:rPr>
  </w:style>
  <w:style w:type="paragraph" w:customStyle="1" w:styleId="216">
    <w:name w:val="заголовок 21"/>
    <w:basedOn w:val="a2"/>
    <w:next w:val="a2"/>
    <w:rsid w:val="00AD3EBC"/>
    <w:pPr>
      <w:keepNext/>
      <w:widowControl w:val="0"/>
      <w:spacing w:line="240" w:lineRule="auto"/>
      <w:ind w:firstLine="709"/>
    </w:pPr>
    <w:rPr>
      <w:bCs w:val="0"/>
      <w:sz w:val="24"/>
      <w:szCs w:val="24"/>
    </w:rPr>
  </w:style>
  <w:style w:type="paragraph" w:customStyle="1" w:styleId="Textkorper">
    <w:name w:val="Textkorper"/>
    <w:basedOn w:val="a2"/>
    <w:rsid w:val="00AD3EBC"/>
    <w:pPr>
      <w:spacing w:line="240" w:lineRule="auto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27">
    <w:name w:val="Body Text 27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222">
    <w:name w:val="Body Text 222"/>
    <w:basedOn w:val="a2"/>
    <w:rsid w:val="00AD3EBC"/>
    <w:pPr>
      <w:overflowPunct w:val="0"/>
      <w:autoSpaceDE w:val="0"/>
      <w:spacing w:line="240" w:lineRule="auto"/>
      <w:ind w:firstLine="709"/>
      <w:textAlignment w:val="baseline"/>
    </w:pPr>
    <w:rPr>
      <w:rFonts w:ascii="Arial" w:hAnsi="Arial"/>
      <w:bCs w:val="0"/>
      <w:sz w:val="24"/>
      <w:szCs w:val="20"/>
    </w:rPr>
  </w:style>
  <w:style w:type="paragraph" w:customStyle="1" w:styleId="BodyText221">
    <w:name w:val="Body Text 221"/>
    <w:basedOn w:val="a2"/>
    <w:rsid w:val="00AD3EBC"/>
    <w:pPr>
      <w:overflowPunct w:val="0"/>
      <w:autoSpaceDE w:val="0"/>
      <w:spacing w:line="240" w:lineRule="auto"/>
      <w:ind w:firstLine="0"/>
      <w:textAlignment w:val="baseline"/>
    </w:pPr>
    <w:rPr>
      <w:bCs w:val="0"/>
      <w:sz w:val="24"/>
      <w:szCs w:val="20"/>
    </w:rPr>
  </w:style>
  <w:style w:type="paragraph" w:customStyle="1" w:styleId="BodyTextIndent38">
    <w:name w:val="Body Text Indent 38"/>
    <w:basedOn w:val="a2"/>
    <w:rsid w:val="00AD3EBC"/>
    <w:pPr>
      <w:overflowPunct w:val="0"/>
      <w:autoSpaceDE w:val="0"/>
      <w:spacing w:line="240" w:lineRule="auto"/>
      <w:ind w:left="576" w:firstLine="0"/>
      <w:textAlignment w:val="baseline"/>
    </w:pPr>
    <w:rPr>
      <w:bCs w:val="0"/>
      <w:sz w:val="24"/>
      <w:szCs w:val="20"/>
    </w:rPr>
  </w:style>
  <w:style w:type="paragraph" w:customStyle="1" w:styleId="caaieiaie21">
    <w:name w:val="caaieiaie 21"/>
    <w:basedOn w:val="a2"/>
    <w:next w:val="a2"/>
    <w:rsid w:val="00AD3EBC"/>
    <w:pPr>
      <w:keepNext/>
      <w:widowControl w:val="0"/>
      <w:overflowPunct w:val="0"/>
      <w:autoSpaceDE w:val="0"/>
      <w:spacing w:line="240" w:lineRule="auto"/>
      <w:ind w:firstLine="709"/>
      <w:textAlignment w:val="baseline"/>
    </w:pPr>
    <w:rPr>
      <w:bCs w:val="0"/>
      <w:sz w:val="24"/>
      <w:szCs w:val="20"/>
    </w:rPr>
  </w:style>
  <w:style w:type="paragraph" w:customStyle="1" w:styleId="affffe">
    <w:name w:val="Переменные"/>
    <w:basedOn w:val="afd"/>
    <w:rsid w:val="00AD3EBC"/>
    <w:pPr>
      <w:widowControl w:val="0"/>
      <w:tabs>
        <w:tab w:val="clear" w:pos="9360"/>
        <w:tab w:val="left" w:pos="482"/>
      </w:tabs>
      <w:spacing w:line="336" w:lineRule="auto"/>
      <w:ind w:left="482" w:hanging="482"/>
      <w:jc w:val="both"/>
      <w:textAlignment w:val="baseline"/>
    </w:pPr>
    <w:rPr>
      <w:bCs/>
      <w:sz w:val="22"/>
      <w:szCs w:val="22"/>
    </w:rPr>
  </w:style>
  <w:style w:type="paragraph" w:customStyle="1" w:styleId="afffff">
    <w:name w:val="Формула"/>
    <w:basedOn w:val="afd"/>
    <w:rsid w:val="00AD3EBC"/>
    <w:pPr>
      <w:widowControl w:val="0"/>
      <w:tabs>
        <w:tab w:val="clear" w:pos="9360"/>
        <w:tab w:val="center" w:pos="4536"/>
        <w:tab w:val="right" w:pos="9356"/>
      </w:tabs>
      <w:spacing w:line="336" w:lineRule="auto"/>
      <w:jc w:val="both"/>
      <w:textAlignment w:val="baseline"/>
    </w:pPr>
    <w:rPr>
      <w:bCs/>
      <w:sz w:val="22"/>
      <w:szCs w:val="22"/>
    </w:rPr>
  </w:style>
  <w:style w:type="paragraph" w:customStyle="1" w:styleId="afffff0">
    <w:name w:val="Чертежный"/>
    <w:rsid w:val="00AD3EBC"/>
    <w:pPr>
      <w:suppressAutoHyphens/>
      <w:jc w:val="both"/>
    </w:pPr>
    <w:rPr>
      <w:rFonts w:ascii="ISOCPEUR" w:eastAsia="Arial" w:hAnsi="ISOCPEUR"/>
      <w:i/>
      <w:sz w:val="28"/>
      <w:lang w:val="uk-UA" w:eastAsia="ar-SA"/>
    </w:rPr>
  </w:style>
  <w:style w:type="paragraph" w:customStyle="1" w:styleId="afffff1">
    <w:name w:val="Листинг программы"/>
    <w:rsid w:val="00AD3EBC"/>
    <w:pPr>
      <w:suppressAutoHyphens/>
    </w:pPr>
    <w:rPr>
      <w:rFonts w:eastAsia="Arial"/>
      <w:lang w:eastAsia="ar-SA"/>
    </w:rPr>
  </w:style>
  <w:style w:type="paragraph" w:customStyle="1" w:styleId="34">
    <w:name w:val="Стиль3"/>
    <w:basedOn w:val="a2"/>
    <w:rsid w:val="00AD3EBC"/>
    <w:pPr>
      <w:keepLines/>
    </w:pPr>
    <w:rPr>
      <w:rFonts w:ascii="Arial" w:hAnsi="Arial" w:cs="Arial"/>
      <w:bCs w:val="0"/>
    </w:rPr>
  </w:style>
  <w:style w:type="paragraph" w:customStyle="1" w:styleId="afffff2">
    <w:name w:val="Раздел"/>
    <w:basedOn w:val="a2"/>
    <w:next w:val="a1"/>
    <w:rsid w:val="00AD3EBC"/>
    <w:pPr>
      <w:keepNext/>
      <w:tabs>
        <w:tab w:val="left" w:pos="1776"/>
      </w:tabs>
      <w:spacing w:before="240" w:after="240" w:line="240" w:lineRule="auto"/>
      <w:ind w:left="1776" w:hanging="360"/>
      <w:jc w:val="center"/>
    </w:pPr>
    <w:rPr>
      <w:b/>
      <w:bCs w:val="0"/>
      <w:sz w:val="20"/>
      <w:szCs w:val="24"/>
    </w:rPr>
  </w:style>
  <w:style w:type="paragraph" w:customStyle="1" w:styleId="140">
    <w:name w:val="Таблица 14(моя)"/>
    <w:basedOn w:val="a2"/>
    <w:rsid w:val="00AD3EBC"/>
    <w:pPr>
      <w:spacing w:line="240" w:lineRule="auto"/>
      <w:ind w:left="57" w:right="113" w:firstLine="0"/>
    </w:pPr>
    <w:rPr>
      <w:rFonts w:ascii="Arial" w:hAnsi="Arial"/>
      <w:bCs w:val="0"/>
      <w:color w:val="000000"/>
      <w:szCs w:val="28"/>
    </w:rPr>
  </w:style>
  <w:style w:type="paragraph" w:customStyle="1" w:styleId="TR1">
    <w:name w:val="TR1"/>
    <w:basedOn w:val="a2"/>
    <w:rsid w:val="00AD3EBC"/>
    <w:pPr>
      <w:tabs>
        <w:tab w:val="left" w:pos="1304"/>
      </w:tabs>
      <w:spacing w:before="120" w:after="120"/>
      <w:ind w:left="284" w:right="284" w:firstLine="720"/>
      <w:jc w:val="left"/>
    </w:pPr>
    <w:rPr>
      <w:rFonts w:eastAsia="MS Mincho"/>
      <w:b/>
      <w:bCs w:val="0"/>
      <w:sz w:val="24"/>
      <w:szCs w:val="24"/>
    </w:rPr>
  </w:style>
  <w:style w:type="paragraph" w:customStyle="1" w:styleId="text">
    <w:name w:val="text"/>
    <w:basedOn w:val="a2"/>
    <w:rsid w:val="00AD3EBC"/>
    <w:pPr>
      <w:spacing w:before="100" w:after="100" w:line="175" w:lineRule="atLeast"/>
      <w:ind w:firstLine="0"/>
      <w:jc w:val="left"/>
    </w:pPr>
    <w:rPr>
      <w:rFonts w:ascii="Arial" w:hAnsi="Arial" w:cs="Arial"/>
      <w:bCs w:val="0"/>
      <w:color w:val="000000"/>
      <w:sz w:val="15"/>
      <w:szCs w:val="15"/>
    </w:rPr>
  </w:style>
  <w:style w:type="paragraph" w:customStyle="1" w:styleId="112">
    <w:name w:val="Знак Знак Знак11"/>
    <w:basedOn w:val="a2"/>
    <w:rsid w:val="00AD3EBC"/>
    <w:pPr>
      <w:tabs>
        <w:tab w:val="left" w:pos="360"/>
      </w:tabs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Title">
    <w:name w:val="ConsTitle"/>
    <w:rsid w:val="00AD3EBC"/>
    <w:pPr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e">
    <w:name w:val="заголовок 1"/>
    <w:basedOn w:val="a2"/>
    <w:next w:val="a2"/>
    <w:rsid w:val="00AD3EBC"/>
    <w:pPr>
      <w:keepNext/>
      <w:widowControl w:val="0"/>
      <w:tabs>
        <w:tab w:val="left" w:pos="530"/>
      </w:tabs>
      <w:spacing w:after="120" w:line="240" w:lineRule="auto"/>
      <w:ind w:left="432" w:hanging="262"/>
      <w:jc w:val="center"/>
    </w:pPr>
    <w:rPr>
      <w:rFonts w:ascii="School Book" w:hAnsi="School Book"/>
      <w:bCs w:val="0"/>
      <w:kern w:val="1"/>
      <w:sz w:val="20"/>
      <w:szCs w:val="20"/>
    </w:rPr>
  </w:style>
  <w:style w:type="paragraph" w:customStyle="1" w:styleId="n6b9d9e8">
    <w:name w:val="n6ъb9d9e8тата"/>
    <w:basedOn w:val="a2"/>
    <w:rsid w:val="00AD3EBC"/>
    <w:pPr>
      <w:keepNext/>
      <w:widowControl w:val="0"/>
      <w:ind w:left="1134" w:right="1134" w:firstLine="0"/>
    </w:pPr>
    <w:rPr>
      <w:bCs w:val="0"/>
      <w:sz w:val="36"/>
      <w:szCs w:val="20"/>
    </w:rPr>
  </w:style>
  <w:style w:type="paragraph" w:customStyle="1" w:styleId="2b">
    <w:name w:val="заголовок 2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b/>
      <w:bCs w:val="0"/>
      <w:sz w:val="28"/>
      <w:szCs w:val="20"/>
    </w:rPr>
  </w:style>
  <w:style w:type="paragraph" w:customStyle="1" w:styleId="44">
    <w:name w:val="заголовок 4"/>
    <w:basedOn w:val="a2"/>
    <w:next w:val="a2"/>
    <w:rsid w:val="00AD3EBC"/>
    <w:pPr>
      <w:keepNext/>
      <w:widowControl w:val="0"/>
      <w:spacing w:before="240" w:after="60"/>
      <w:ind w:firstLine="0"/>
      <w:jc w:val="left"/>
    </w:pPr>
    <w:rPr>
      <w:rFonts w:ascii="Arial" w:hAnsi="Arial"/>
      <w:b/>
      <w:bCs w:val="0"/>
      <w:sz w:val="28"/>
      <w:szCs w:val="20"/>
    </w:rPr>
  </w:style>
  <w:style w:type="paragraph" w:customStyle="1" w:styleId="52">
    <w:name w:val="заголовок 5"/>
    <w:basedOn w:val="a2"/>
    <w:next w:val="a2"/>
    <w:rsid w:val="00AD3EBC"/>
    <w:pPr>
      <w:widowControl w:val="0"/>
      <w:spacing w:before="240" w:after="60"/>
      <w:ind w:firstLine="0"/>
      <w:jc w:val="left"/>
    </w:pPr>
    <w:rPr>
      <w:rFonts w:ascii="Arial" w:hAnsi="Arial"/>
      <w:bCs w:val="0"/>
      <w:szCs w:val="20"/>
    </w:rPr>
  </w:style>
  <w:style w:type="paragraph" w:customStyle="1" w:styleId="font5">
    <w:name w:val="font5"/>
    <w:basedOn w:val="a2"/>
    <w:rsid w:val="00AD3EBC"/>
    <w:pPr>
      <w:spacing w:before="100" w:after="100"/>
      <w:ind w:firstLine="0"/>
      <w:jc w:val="left"/>
    </w:pPr>
    <w:rPr>
      <w:rFonts w:ascii="Tahoma" w:eastAsia="Arial Unicode MS" w:hAnsi="Tahoma" w:cs="Tahoma"/>
      <w:bCs w:val="0"/>
      <w:color w:val="000000"/>
      <w:sz w:val="28"/>
      <w:szCs w:val="24"/>
    </w:rPr>
  </w:style>
  <w:style w:type="paragraph" w:customStyle="1" w:styleId="font6">
    <w:name w:val="font6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7">
    <w:name w:val="font7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8">
    <w:name w:val="font8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9">
    <w:name w:val="font9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0">
    <w:name w:val="font1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font11">
    <w:name w:val="font11"/>
    <w:basedOn w:val="a2"/>
    <w:rsid w:val="00AD3EBC"/>
    <w:pPr>
      <w:spacing w:before="100" w:after="100"/>
      <w:ind w:firstLine="0"/>
      <w:jc w:val="left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font12">
    <w:name w:val="font12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color w:val="000000"/>
      <w:sz w:val="20"/>
      <w:szCs w:val="20"/>
    </w:rPr>
  </w:style>
  <w:style w:type="paragraph" w:customStyle="1" w:styleId="xl24">
    <w:name w:val="xl2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6">
    <w:name w:val="xl2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Symbol" w:eastAsia="Arial Unicode MS" w:hAnsi="Symbol" w:cs="Arial Unicode MS"/>
      <w:bCs w:val="0"/>
      <w:sz w:val="28"/>
      <w:szCs w:val="24"/>
    </w:rPr>
  </w:style>
  <w:style w:type="paragraph" w:customStyle="1" w:styleId="xl27">
    <w:name w:val="xl27"/>
    <w:basedOn w:val="a2"/>
    <w:rsid w:val="00AD3EBC"/>
    <w:pP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28">
    <w:name w:val="xl2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0">
    <w:name w:val="xl30"/>
    <w:basedOn w:val="a2"/>
    <w:rsid w:val="00AD3EBC"/>
    <w:pPr>
      <w:pBdr>
        <w:top w:val="single" w:sz="4" w:space="0" w:color="000000"/>
        <w:left w:val="single" w:sz="4" w:space="31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1">
    <w:name w:val="xl3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2">
    <w:name w:val="xl32"/>
    <w:basedOn w:val="a2"/>
    <w:rsid w:val="00AD3EBC"/>
    <w:pPr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33">
    <w:name w:val="xl33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4">
    <w:name w:val="xl3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6">
    <w:name w:val="xl3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7">
    <w:name w:val="xl3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38">
    <w:name w:val="xl38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0">
    <w:name w:val="xl40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0C0C0"/>
      <w:spacing w:before="100" w:after="100"/>
      <w:ind w:firstLine="0"/>
      <w:jc w:val="center"/>
      <w:textAlignment w:val="center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42">
    <w:name w:val="xl4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3">
    <w:name w:val="xl4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5">
    <w:name w:val="xl45"/>
    <w:basedOn w:val="a2"/>
    <w:rsid w:val="00AD3EBC"/>
    <w:pPr>
      <w:pBdr>
        <w:bottom w:val="single" w:sz="4" w:space="0" w:color="000000"/>
      </w:pBdr>
      <w:spacing w:before="100" w:after="100"/>
      <w:ind w:firstLine="0"/>
      <w:jc w:val="left"/>
      <w:textAlignment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font0">
    <w:name w:val="font0"/>
    <w:basedOn w:val="a2"/>
    <w:rsid w:val="00AD3EBC"/>
    <w:pPr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0"/>
      <w:szCs w:val="20"/>
    </w:rPr>
  </w:style>
  <w:style w:type="paragraph" w:customStyle="1" w:styleId="xl46">
    <w:name w:val="xl46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49">
    <w:name w:val="xl49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0">
    <w:name w:val="xl50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1">
    <w:name w:val="xl5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2">
    <w:name w:val="xl52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3">
    <w:name w:val="xl53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4">
    <w:name w:val="xl54"/>
    <w:basedOn w:val="a2"/>
    <w:rsid w:val="00AD3EBC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5">
    <w:name w:val="xl55"/>
    <w:basedOn w:val="a2"/>
    <w:rsid w:val="00AD3EBC"/>
    <w:pPr>
      <w:pBdr>
        <w:top w:val="single" w:sz="4" w:space="0" w:color="000000"/>
        <w:left w:val="single" w:sz="4" w:space="9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Cs w:val="0"/>
      <w:sz w:val="28"/>
      <w:szCs w:val="24"/>
    </w:rPr>
  </w:style>
  <w:style w:type="paragraph" w:customStyle="1" w:styleId="xl56">
    <w:name w:val="xl56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7">
    <w:name w:val="xl57"/>
    <w:basedOn w:val="a2"/>
    <w:rsid w:val="00AD3EBC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58">
    <w:name w:val="xl5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59">
    <w:name w:val="xl59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0">
    <w:name w:val="xl60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61">
    <w:name w:val="xl61"/>
    <w:basedOn w:val="a2"/>
    <w:rsid w:val="00AD3EBC"/>
    <w:pPr>
      <w:pBdr>
        <w:left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2">
    <w:name w:val="xl6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3">
    <w:name w:val="xl6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4">
    <w:name w:val="xl6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5">
    <w:name w:val="xl65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6">
    <w:name w:val="xl66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7">
    <w:name w:val="xl67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8">
    <w:name w:val="xl68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69">
    <w:name w:val="xl69"/>
    <w:basedOn w:val="a2"/>
    <w:rsid w:val="00AD3EBC"/>
    <w:pPr>
      <w:pBdr>
        <w:top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0">
    <w:name w:val="xl70"/>
    <w:basedOn w:val="a2"/>
    <w:rsid w:val="00AD3EBC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1">
    <w:name w:val="xl71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" w:eastAsia="Arial Unicode MS" w:hAnsi="Arial" w:cs="Arial Unicode MS"/>
      <w:b/>
      <w:sz w:val="28"/>
      <w:szCs w:val="24"/>
    </w:rPr>
  </w:style>
  <w:style w:type="paragraph" w:customStyle="1" w:styleId="xl72">
    <w:name w:val="xl72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3">
    <w:name w:val="xl73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CFFCC"/>
      <w:spacing w:before="100" w:after="100"/>
      <w:ind w:firstLine="0"/>
      <w:jc w:val="center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xl74">
    <w:name w:val="xl74"/>
    <w:basedOn w:val="a2"/>
    <w:rsid w:val="00AD3EBC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CFFCC"/>
      <w:spacing w:before="100" w:after="100"/>
      <w:ind w:firstLine="0"/>
      <w:jc w:val="left"/>
    </w:pPr>
    <w:rPr>
      <w:rFonts w:ascii="Arial Unicode MS" w:eastAsia="Arial Unicode MS" w:hAnsi="Arial Unicode MS" w:cs="Arial Unicode MS"/>
      <w:bCs w:val="0"/>
      <w:sz w:val="28"/>
      <w:szCs w:val="24"/>
    </w:rPr>
  </w:style>
  <w:style w:type="paragraph" w:customStyle="1" w:styleId="Iaenienie">
    <w:name w:val="Ia?e nienie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Sp10">
    <w:name w:val="Sp1"/>
    <w:basedOn w:val="a2"/>
    <w:rsid w:val="00AD3EBC"/>
    <w:pPr>
      <w:tabs>
        <w:tab w:val="left" w:pos="0"/>
      </w:tabs>
      <w:ind w:firstLine="709"/>
    </w:pPr>
    <w:rPr>
      <w:b/>
      <w:bCs w:val="0"/>
      <w:kern w:val="1"/>
      <w:sz w:val="28"/>
      <w:szCs w:val="24"/>
    </w:rPr>
  </w:style>
  <w:style w:type="paragraph" w:customStyle="1" w:styleId="Sp2">
    <w:name w:val="Sp2"/>
    <w:basedOn w:val="Sp10"/>
    <w:rsid w:val="00AD3EBC"/>
    <w:pPr>
      <w:tabs>
        <w:tab w:val="clear" w:pos="0"/>
        <w:tab w:val="left" w:pos="1790"/>
      </w:tabs>
      <w:ind w:left="1790" w:hanging="360"/>
    </w:pPr>
    <w:rPr>
      <w:b w:val="0"/>
      <w:bCs/>
    </w:rPr>
  </w:style>
  <w:style w:type="paragraph" w:customStyle="1" w:styleId="Sp30">
    <w:name w:val="Sp3"/>
    <w:basedOn w:val="Sp10"/>
    <w:rsid w:val="00AD3EBC"/>
    <w:pPr>
      <w:tabs>
        <w:tab w:val="clear" w:pos="0"/>
        <w:tab w:val="left" w:pos="2007"/>
      </w:tabs>
      <w:ind w:hanging="360"/>
    </w:pPr>
    <w:rPr>
      <w:b w:val="0"/>
    </w:rPr>
  </w:style>
  <w:style w:type="paragraph" w:customStyle="1" w:styleId="afffff3">
    <w:name w:val="Дефис"/>
    <w:basedOn w:val="a2"/>
    <w:rsid w:val="00AD3EBC"/>
    <w:pPr>
      <w:tabs>
        <w:tab w:val="num" w:pos="0"/>
        <w:tab w:val="left" w:pos="360"/>
      </w:tabs>
    </w:pPr>
    <w:rPr>
      <w:kern w:val="1"/>
      <w:sz w:val="28"/>
      <w:szCs w:val="24"/>
    </w:rPr>
  </w:style>
  <w:style w:type="paragraph" w:customStyle="1" w:styleId="afffff4">
    <w:name w:val="Справка"/>
    <w:basedOn w:val="a2"/>
    <w:next w:val="a2"/>
    <w:rsid w:val="00AD3EBC"/>
    <w:pPr>
      <w:spacing w:before="2400" w:after="240"/>
      <w:ind w:firstLine="0"/>
      <w:jc w:val="center"/>
    </w:pPr>
    <w:rPr>
      <w:b/>
      <w:bCs w:val="0"/>
      <w:sz w:val="28"/>
      <w:szCs w:val="20"/>
    </w:rPr>
  </w:style>
  <w:style w:type="paragraph" w:customStyle="1" w:styleId="afffff5">
    <w:name w:val="ТекстОбычный"/>
    <w:rsid w:val="00AD3EBC"/>
    <w:pPr>
      <w:suppressAutoHyphens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11pt">
    <w:name w:val="Обычный + 11 pt"/>
    <w:basedOn w:val="a2"/>
    <w:rsid w:val="00AD3EBC"/>
    <w:pPr>
      <w:ind w:firstLine="0"/>
      <w:jc w:val="center"/>
    </w:pPr>
    <w:rPr>
      <w:bCs w:val="0"/>
      <w:szCs w:val="24"/>
    </w:rPr>
  </w:style>
  <w:style w:type="paragraph" w:customStyle="1" w:styleId="afffff6">
    <w:name w:val="ФИО"/>
    <w:basedOn w:val="a2"/>
    <w:next w:val="a2"/>
    <w:rsid w:val="00AD3EBC"/>
    <w:pPr>
      <w:spacing w:before="480"/>
      <w:ind w:firstLine="0"/>
      <w:jc w:val="left"/>
    </w:pPr>
    <w:rPr>
      <w:b/>
      <w:bCs w:val="0"/>
      <w:sz w:val="28"/>
      <w:szCs w:val="20"/>
    </w:rPr>
  </w:style>
  <w:style w:type="paragraph" w:customStyle="1" w:styleId="Iniiaiieoaeno21">
    <w:name w:val="Iniiaiie oaeno 21"/>
    <w:basedOn w:val="a2"/>
    <w:rsid w:val="00AD3EBC"/>
    <w:pPr>
      <w:widowControl w:val="0"/>
      <w:overflowPunct w:val="0"/>
      <w:autoSpaceDE w:val="0"/>
      <w:ind w:firstLine="720"/>
    </w:pPr>
    <w:rPr>
      <w:bCs w:val="0"/>
      <w:sz w:val="28"/>
      <w:szCs w:val="20"/>
    </w:rPr>
  </w:style>
  <w:style w:type="paragraph" w:customStyle="1" w:styleId="BodyTextIndent21">
    <w:name w:val="Body Text Indent 21"/>
    <w:basedOn w:val="a2"/>
    <w:rsid w:val="00AD3EBC"/>
    <w:pPr>
      <w:overflowPunct w:val="0"/>
      <w:autoSpaceDE w:val="0"/>
      <w:ind w:firstLine="720"/>
    </w:pPr>
    <w:rPr>
      <w:bCs w:val="0"/>
      <w:i/>
      <w:sz w:val="28"/>
      <w:szCs w:val="20"/>
    </w:rPr>
  </w:style>
  <w:style w:type="paragraph" w:customStyle="1" w:styleId="OaenoIauiue">
    <w:name w:val="OaenoIau?iue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2c">
    <w:name w:val="Цитата2"/>
    <w:basedOn w:val="a2"/>
    <w:rsid w:val="00AD3EBC"/>
    <w:pPr>
      <w:shd w:val="clear" w:color="auto" w:fill="FFFFFF"/>
      <w:overflowPunct w:val="0"/>
      <w:autoSpaceDE w:val="0"/>
      <w:ind w:left="34" w:right="32" w:firstLine="595"/>
    </w:pPr>
    <w:rPr>
      <w:rFonts w:ascii="Arial" w:hAnsi="Arial"/>
      <w:bCs w:val="0"/>
      <w:color w:val="000000"/>
      <w:szCs w:val="20"/>
    </w:rPr>
  </w:style>
  <w:style w:type="paragraph" w:customStyle="1" w:styleId="caaieiaie2">
    <w:name w:val="caaieiaie 2"/>
    <w:basedOn w:val="a2"/>
    <w:next w:val="a2"/>
    <w:rsid w:val="00AD3EBC"/>
    <w:pPr>
      <w:keepNext/>
      <w:widowControl w:val="0"/>
      <w:overflowPunct w:val="0"/>
      <w:autoSpaceDE w:val="0"/>
      <w:ind w:firstLine="709"/>
    </w:pPr>
    <w:rPr>
      <w:bCs w:val="0"/>
      <w:sz w:val="28"/>
      <w:szCs w:val="20"/>
    </w:rPr>
  </w:style>
  <w:style w:type="paragraph" w:customStyle="1" w:styleId="Iniiaiieoaeno0">
    <w:name w:val="Iniiaiie oaeno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afffff7">
    <w:name w:val="Таблица"/>
    <w:basedOn w:val="a2"/>
    <w:rsid w:val="00AD3EBC"/>
    <w:pPr>
      <w:spacing w:before="60" w:after="60"/>
      <w:ind w:firstLine="0"/>
      <w:jc w:val="center"/>
    </w:pPr>
    <w:rPr>
      <w:bCs w:val="0"/>
      <w:sz w:val="28"/>
      <w:szCs w:val="24"/>
    </w:rPr>
  </w:style>
  <w:style w:type="paragraph" w:customStyle="1" w:styleId="afffff8">
    <w:name w:val="список_з"/>
    <w:basedOn w:val="a2"/>
    <w:rsid w:val="00AD3EBC"/>
    <w:pPr>
      <w:tabs>
        <w:tab w:val="left" w:pos="388"/>
        <w:tab w:val="left" w:pos="720"/>
      </w:tabs>
      <w:ind w:left="392" w:hanging="364"/>
      <w:jc w:val="left"/>
    </w:pPr>
    <w:rPr>
      <w:bCs w:val="0"/>
      <w:sz w:val="28"/>
      <w:szCs w:val="20"/>
    </w:rPr>
  </w:style>
  <w:style w:type="paragraph" w:customStyle="1" w:styleId="caaieiaie31">
    <w:name w:val="caaieiaie 31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caaieiaie41">
    <w:name w:val="caaieiaie 41"/>
    <w:basedOn w:val="a2"/>
    <w:next w:val="a2"/>
    <w:rsid w:val="00AD3EBC"/>
    <w:pPr>
      <w:keepNext/>
      <w:tabs>
        <w:tab w:val="left" w:pos="720"/>
      </w:tabs>
      <w:ind w:firstLine="0"/>
      <w:jc w:val="center"/>
    </w:pPr>
    <w:rPr>
      <w:b/>
      <w:sz w:val="28"/>
      <w:szCs w:val="24"/>
    </w:rPr>
  </w:style>
  <w:style w:type="paragraph" w:customStyle="1" w:styleId="caaieiaie5">
    <w:name w:val="caaieiaie 5"/>
    <w:basedOn w:val="a2"/>
    <w:next w:val="a2"/>
    <w:rsid w:val="00AD3EBC"/>
    <w:pPr>
      <w:keepNext/>
      <w:tabs>
        <w:tab w:val="num" w:pos="417"/>
      </w:tabs>
      <w:ind w:firstLine="0"/>
      <w:jc w:val="center"/>
    </w:pPr>
    <w:rPr>
      <w:b/>
      <w:bCs w:val="0"/>
      <w:lang w:val="en-US"/>
    </w:rPr>
  </w:style>
  <w:style w:type="paragraph" w:customStyle="1" w:styleId="BodyText21">
    <w:name w:val="Body Text 21"/>
    <w:basedOn w:val="a2"/>
    <w:rsid w:val="00AD3EBC"/>
    <w:pPr>
      <w:widowControl w:val="0"/>
      <w:ind w:firstLine="0"/>
      <w:jc w:val="left"/>
    </w:pPr>
    <w:rPr>
      <w:bCs w:val="0"/>
      <w:sz w:val="28"/>
      <w:szCs w:val="24"/>
    </w:rPr>
  </w:style>
  <w:style w:type="paragraph" w:customStyle="1" w:styleId="Iniiaiieoaeno2">
    <w:name w:val="Iniiaiie oaeno 2"/>
    <w:basedOn w:val="a2"/>
    <w:rsid w:val="00AD3EBC"/>
    <w:pPr>
      <w:widowControl w:val="0"/>
      <w:ind w:firstLine="720"/>
    </w:pPr>
    <w:rPr>
      <w:bCs w:val="0"/>
      <w:sz w:val="28"/>
      <w:szCs w:val="24"/>
    </w:rPr>
  </w:style>
  <w:style w:type="paragraph" w:customStyle="1" w:styleId="Iniiaiieoaeno1">
    <w:name w:val="Iniiaiie oaeno1"/>
    <w:basedOn w:val="a2"/>
    <w:rsid w:val="00AD3EBC"/>
    <w:pPr>
      <w:widowControl w:val="0"/>
      <w:ind w:firstLine="0"/>
    </w:pPr>
    <w:rPr>
      <w:bCs w:val="0"/>
      <w:sz w:val="28"/>
      <w:szCs w:val="24"/>
    </w:rPr>
  </w:style>
  <w:style w:type="paragraph" w:customStyle="1" w:styleId="BodyText23">
    <w:name w:val="Body Text 23"/>
    <w:basedOn w:val="a2"/>
    <w:rsid w:val="00AD3EBC"/>
    <w:pPr>
      <w:ind w:firstLine="709"/>
      <w:jc w:val="left"/>
    </w:pPr>
    <w:rPr>
      <w:bCs w:val="0"/>
      <w:sz w:val="28"/>
      <w:szCs w:val="24"/>
    </w:rPr>
  </w:style>
  <w:style w:type="paragraph" w:customStyle="1" w:styleId="caaieiaie3">
    <w:name w:val="caaieiaie 3"/>
    <w:basedOn w:val="a2"/>
    <w:next w:val="a2"/>
    <w:rsid w:val="00AD3EBC"/>
    <w:pPr>
      <w:keepNext/>
      <w:spacing w:before="240" w:after="60"/>
      <w:ind w:firstLine="720"/>
    </w:pPr>
    <w:rPr>
      <w:b/>
      <w:bCs w:val="0"/>
      <w:sz w:val="28"/>
      <w:szCs w:val="24"/>
      <w:lang w:val="en-US"/>
    </w:rPr>
  </w:style>
  <w:style w:type="paragraph" w:customStyle="1" w:styleId="afffff9">
    <w:name w:val="Îñíîâíîé òåêñò"/>
    <w:basedOn w:val="a2"/>
    <w:rsid w:val="00AD3EBC"/>
    <w:pPr>
      <w:widowControl w:val="0"/>
      <w:overflowPunct w:val="0"/>
      <w:autoSpaceDE w:val="0"/>
      <w:ind w:firstLine="0"/>
    </w:pPr>
    <w:rPr>
      <w:bCs w:val="0"/>
      <w:sz w:val="28"/>
      <w:szCs w:val="24"/>
    </w:rPr>
  </w:style>
  <w:style w:type="paragraph" w:customStyle="1" w:styleId="afffffa">
    <w:name w:val="Перечисление"/>
    <w:basedOn w:val="a2"/>
    <w:rsid w:val="00AD3EBC"/>
    <w:pPr>
      <w:widowControl w:val="0"/>
      <w:tabs>
        <w:tab w:val="left" w:pos="814"/>
      </w:tabs>
      <w:ind w:firstLine="454"/>
    </w:pPr>
    <w:rPr>
      <w:bCs w:val="0"/>
      <w:color w:val="000000"/>
      <w:sz w:val="28"/>
      <w:szCs w:val="24"/>
    </w:rPr>
  </w:style>
  <w:style w:type="paragraph" w:customStyle="1" w:styleId="afffffb">
    <w:name w:val="абзац"/>
    <w:basedOn w:val="Body0"/>
    <w:rsid w:val="00AD3EBC"/>
    <w:pPr>
      <w:overflowPunct/>
      <w:autoSpaceDE/>
      <w:spacing w:before="120"/>
      <w:textAlignment w:val="auto"/>
    </w:pPr>
    <w:rPr>
      <w:bCs w:val="0"/>
      <w:sz w:val="28"/>
      <w:szCs w:val="24"/>
    </w:rPr>
  </w:style>
  <w:style w:type="paragraph" w:customStyle="1" w:styleId="1ff">
    <w:name w:val="?????1"/>
    <w:basedOn w:val="a2"/>
    <w:rsid w:val="00AD3EBC"/>
    <w:pPr>
      <w:overflowPunct w:val="0"/>
      <w:autoSpaceDE w:val="0"/>
      <w:ind w:firstLine="0"/>
      <w:jc w:val="left"/>
    </w:pPr>
    <w:rPr>
      <w:bCs w:val="0"/>
      <w:sz w:val="28"/>
      <w:szCs w:val="20"/>
    </w:rPr>
  </w:style>
  <w:style w:type="paragraph" w:customStyle="1" w:styleId="Iauiue">
    <w:name w:val="Iau?iue"/>
    <w:rsid w:val="00AD3EBC"/>
    <w:pPr>
      <w:suppressAutoHyphens/>
    </w:pPr>
    <w:rPr>
      <w:rFonts w:eastAsia="Arial"/>
      <w:lang w:val="en-US" w:eastAsia="ar-SA"/>
    </w:rPr>
  </w:style>
  <w:style w:type="paragraph" w:customStyle="1" w:styleId="1ff0">
    <w:name w:val="Основной текст1"/>
    <w:basedOn w:val="a2"/>
    <w:rsid w:val="00AD3EBC"/>
    <w:pPr>
      <w:ind w:right="2323" w:firstLine="0"/>
    </w:pPr>
    <w:rPr>
      <w:bCs w:val="0"/>
      <w:sz w:val="28"/>
      <w:szCs w:val="20"/>
    </w:rPr>
  </w:style>
  <w:style w:type="paragraph" w:customStyle="1" w:styleId="1ff1">
    <w:name w:val="Подзаголовок1"/>
    <w:basedOn w:val="a2"/>
    <w:rsid w:val="00AD3EBC"/>
    <w:pPr>
      <w:ind w:firstLine="0"/>
      <w:jc w:val="center"/>
    </w:pPr>
    <w:rPr>
      <w:bCs w:val="0"/>
      <w:sz w:val="28"/>
      <w:szCs w:val="20"/>
    </w:rPr>
  </w:style>
  <w:style w:type="paragraph" w:customStyle="1" w:styleId="aacao">
    <w:name w:val="aacao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BodyText38">
    <w:name w:val="Body Text 38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20">
    <w:name w:val="Body Text 220"/>
    <w:basedOn w:val="a2"/>
    <w:rsid w:val="00AD3EBC"/>
    <w:pPr>
      <w:overflowPunct w:val="0"/>
      <w:autoSpaceDE w:val="0"/>
      <w:spacing w:line="288" w:lineRule="auto"/>
      <w:ind w:firstLine="539"/>
    </w:pPr>
    <w:rPr>
      <w:rFonts w:ascii="Arial" w:hAnsi="Arial"/>
      <w:bCs w:val="0"/>
      <w:szCs w:val="20"/>
    </w:rPr>
  </w:style>
  <w:style w:type="paragraph" w:customStyle="1" w:styleId="BodyText219">
    <w:name w:val="Body Text 219"/>
    <w:basedOn w:val="a2"/>
    <w:rsid w:val="00AD3EBC"/>
    <w:pPr>
      <w:overflowPunct w:val="0"/>
      <w:autoSpaceDE w:val="0"/>
      <w:spacing w:line="324" w:lineRule="auto"/>
      <w:ind w:firstLine="540"/>
    </w:pPr>
    <w:rPr>
      <w:rFonts w:ascii="Arial" w:hAnsi="Arial"/>
      <w:bCs w:val="0"/>
      <w:color w:val="000000"/>
      <w:szCs w:val="20"/>
    </w:rPr>
  </w:style>
  <w:style w:type="paragraph" w:customStyle="1" w:styleId="BodyText218">
    <w:name w:val="Body Text 218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7">
    <w:name w:val="Body Text 217"/>
    <w:basedOn w:val="a2"/>
    <w:rsid w:val="00AD3EBC"/>
    <w:pPr>
      <w:overflowPunct w:val="0"/>
      <w:autoSpaceDE w:val="0"/>
      <w:ind w:firstLine="0"/>
    </w:pPr>
    <w:rPr>
      <w:bCs w:val="0"/>
      <w:sz w:val="28"/>
      <w:szCs w:val="20"/>
    </w:rPr>
  </w:style>
  <w:style w:type="paragraph" w:customStyle="1" w:styleId="BodyText216">
    <w:name w:val="Body Text 216"/>
    <w:basedOn w:val="a2"/>
    <w:rsid w:val="00AD3EBC"/>
    <w:pPr>
      <w:overflowPunct w:val="0"/>
      <w:autoSpaceDE w:val="0"/>
      <w:spacing w:after="120"/>
      <w:ind w:left="113" w:firstLine="0"/>
    </w:pPr>
    <w:rPr>
      <w:bCs w:val="0"/>
      <w:sz w:val="28"/>
      <w:szCs w:val="20"/>
    </w:rPr>
  </w:style>
  <w:style w:type="paragraph" w:customStyle="1" w:styleId="BodyText215">
    <w:name w:val="Body Text 21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1ff2">
    <w:name w:val="Текст выноски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Indent210">
    <w:name w:val="Body Text Indent 210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14">
    <w:name w:val="Body Text 214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37">
    <w:name w:val="Body Text 37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BodyText212">
    <w:name w:val="Body Text 212"/>
    <w:basedOn w:val="a2"/>
    <w:rsid w:val="00AD3EBC"/>
    <w:pPr>
      <w:overflowPunct w:val="0"/>
      <w:autoSpaceDE w:val="0"/>
      <w:spacing w:after="120" w:line="480" w:lineRule="auto"/>
      <w:ind w:firstLine="0"/>
      <w:jc w:val="left"/>
    </w:pPr>
    <w:rPr>
      <w:bCs w:val="0"/>
      <w:sz w:val="28"/>
      <w:szCs w:val="20"/>
    </w:rPr>
  </w:style>
  <w:style w:type="paragraph" w:customStyle="1" w:styleId="BodyTextIndent29">
    <w:name w:val="Body Text Indent 29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36">
    <w:name w:val="Body Text 36"/>
    <w:basedOn w:val="a2"/>
    <w:rsid w:val="00AD3EBC"/>
    <w:pPr>
      <w:overflowPunct w:val="0"/>
      <w:autoSpaceDE w:val="0"/>
      <w:ind w:firstLine="0"/>
      <w:jc w:val="left"/>
    </w:pPr>
    <w:rPr>
      <w:rFonts w:ascii="Arial" w:hAnsi="Arial"/>
      <w:bCs w:val="0"/>
      <w:szCs w:val="20"/>
    </w:rPr>
  </w:style>
  <w:style w:type="paragraph" w:customStyle="1" w:styleId="BodyTextIndent37">
    <w:name w:val="Body Text Indent 37"/>
    <w:basedOn w:val="a2"/>
    <w:uiPriority w:val="99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1">
    <w:name w:val="Noeeu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Noeeu2">
    <w:name w:val="Noeeu2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Iaenienie3">
    <w:name w:val="Ia?e nienie3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alloonText2">
    <w:name w:val="Balloon Text2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211">
    <w:name w:val="Body Text 211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8">
    <w:name w:val="Body Text Indent 28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6">
    <w:name w:val="Body Text Indent 3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4">
    <w:name w:val="Block Text4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Noeeu22">
    <w:name w:val="Noeeu22"/>
    <w:basedOn w:val="a2"/>
    <w:rsid w:val="00AD3EBC"/>
    <w:pPr>
      <w:tabs>
        <w:tab w:val="left" w:pos="644"/>
      </w:tabs>
      <w:overflowPunct w:val="0"/>
      <w:autoSpaceDE w:val="0"/>
      <w:ind w:left="644" w:hanging="360"/>
      <w:jc w:val="left"/>
    </w:pPr>
    <w:rPr>
      <w:bCs w:val="0"/>
      <w:sz w:val="28"/>
      <w:szCs w:val="20"/>
    </w:rPr>
  </w:style>
  <w:style w:type="paragraph" w:customStyle="1" w:styleId="BodyText210">
    <w:name w:val="Body Text 210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7">
    <w:name w:val="Body Text Indent 27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5">
    <w:name w:val="Body Text Indent 35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3">
    <w:name w:val="Block Text3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odyText29">
    <w:name w:val="Body Text 29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Indent26">
    <w:name w:val="Body Text Indent 26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Indent34">
    <w:name w:val="Body Text Indent 34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16"/>
      <w:szCs w:val="20"/>
    </w:rPr>
  </w:style>
  <w:style w:type="paragraph" w:customStyle="1" w:styleId="BlockText2">
    <w:name w:val="Block Text2"/>
    <w:basedOn w:val="a2"/>
    <w:rsid w:val="00AD3EBC"/>
    <w:pPr>
      <w:overflowPunct w:val="0"/>
      <w:autoSpaceDE w:val="0"/>
      <w:ind w:left="1418" w:right="567" w:firstLine="0"/>
      <w:jc w:val="left"/>
    </w:pPr>
    <w:rPr>
      <w:rFonts w:ascii="Arial (WT)" w:hAnsi="Arial (WT)"/>
      <w:bCs w:val="0"/>
      <w:color w:val="000000"/>
      <w:szCs w:val="20"/>
    </w:rPr>
  </w:style>
  <w:style w:type="paragraph" w:customStyle="1" w:styleId="BalloonText1">
    <w:name w:val="Balloon Text1"/>
    <w:basedOn w:val="a2"/>
    <w:rsid w:val="00AD3EBC"/>
    <w:pPr>
      <w:overflowPunct w:val="0"/>
      <w:autoSpaceDE w:val="0"/>
      <w:ind w:firstLine="0"/>
      <w:jc w:val="left"/>
    </w:pPr>
    <w:rPr>
      <w:rFonts w:ascii="Tahoma" w:hAnsi="Tahoma"/>
      <w:bCs w:val="0"/>
      <w:sz w:val="16"/>
      <w:szCs w:val="20"/>
    </w:rPr>
  </w:style>
  <w:style w:type="paragraph" w:customStyle="1" w:styleId="BodyText35">
    <w:name w:val="Body Text 35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Indent25">
    <w:name w:val="Body Text Indent 25"/>
    <w:basedOn w:val="a2"/>
    <w:rsid w:val="00AD3EBC"/>
    <w:pPr>
      <w:overflowPunct w:val="0"/>
      <w:autoSpaceDE w:val="0"/>
      <w:ind w:left="993" w:hanging="284"/>
    </w:pPr>
    <w:rPr>
      <w:rFonts w:ascii="Arial" w:hAnsi="Arial"/>
      <w:bCs w:val="0"/>
      <w:sz w:val="28"/>
      <w:szCs w:val="20"/>
    </w:rPr>
  </w:style>
  <w:style w:type="paragraph" w:customStyle="1" w:styleId="BodyTextIndent33">
    <w:name w:val="Body Text Indent 33"/>
    <w:basedOn w:val="a2"/>
    <w:rsid w:val="00AD3EBC"/>
    <w:pPr>
      <w:overflowPunct w:val="0"/>
      <w:autoSpaceDE w:val="0"/>
      <w:ind w:left="576" w:firstLine="0"/>
    </w:pPr>
    <w:rPr>
      <w:bCs w:val="0"/>
      <w:sz w:val="28"/>
      <w:szCs w:val="20"/>
    </w:rPr>
  </w:style>
  <w:style w:type="paragraph" w:customStyle="1" w:styleId="2d">
    <w:name w:val="Схема документа2"/>
    <w:basedOn w:val="a2"/>
    <w:rsid w:val="00AD3EBC"/>
    <w:pPr>
      <w:shd w:val="clear" w:color="auto" w:fill="000080"/>
      <w:overflowPunct w:val="0"/>
      <w:autoSpaceDE w:val="0"/>
      <w:ind w:firstLine="0"/>
      <w:jc w:val="left"/>
    </w:pPr>
    <w:rPr>
      <w:rFonts w:ascii="Tahoma" w:hAnsi="Tahoma"/>
      <w:bCs w:val="0"/>
      <w:sz w:val="20"/>
      <w:szCs w:val="20"/>
    </w:rPr>
  </w:style>
  <w:style w:type="paragraph" w:customStyle="1" w:styleId="aacao2">
    <w:name w:val="aacao2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Niaaaiea">
    <w:name w:val="Niaa??aiea"/>
    <w:basedOn w:val="aacao2"/>
    <w:rsid w:val="00AD3EBC"/>
    <w:pPr>
      <w:keepNext/>
      <w:keepLines/>
      <w:pageBreakBefore/>
      <w:spacing w:before="240" w:after="360"/>
      <w:ind w:left="0" w:firstLine="0"/>
      <w:jc w:val="center"/>
    </w:pPr>
    <w:rPr>
      <w:b/>
    </w:rPr>
  </w:style>
  <w:style w:type="paragraph" w:customStyle="1" w:styleId="ooaii">
    <w:name w:val="ooaii_"/>
    <w:basedOn w:val="a2"/>
    <w:rsid w:val="00AD3EBC"/>
    <w:pPr>
      <w:overflowPunct w:val="0"/>
      <w:autoSpaceDE w:val="0"/>
      <w:ind w:left="-57" w:right="-57" w:firstLine="0"/>
      <w:jc w:val="center"/>
    </w:pPr>
    <w:rPr>
      <w:rFonts w:ascii="Arial" w:hAnsi="Arial"/>
      <w:bCs w:val="0"/>
      <w:sz w:val="16"/>
      <w:szCs w:val="20"/>
    </w:rPr>
  </w:style>
  <w:style w:type="paragraph" w:customStyle="1" w:styleId="OaenoIauiue1">
    <w:name w:val="OaenoIau?iue1"/>
    <w:rsid w:val="00AD3EBC"/>
    <w:pPr>
      <w:suppressAutoHyphens/>
      <w:overflowPunct w:val="0"/>
      <w:autoSpaceDE w:val="0"/>
      <w:spacing w:line="360" w:lineRule="auto"/>
      <w:ind w:firstLine="851"/>
      <w:jc w:val="both"/>
    </w:pPr>
    <w:rPr>
      <w:rFonts w:eastAsia="Arial"/>
      <w:sz w:val="24"/>
      <w:lang w:eastAsia="ar-SA"/>
    </w:rPr>
  </w:style>
  <w:style w:type="paragraph" w:customStyle="1" w:styleId="Iaenienie2">
    <w:name w:val="Ia?e nienie2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Indent24">
    <w:name w:val="Body Text Indent 24"/>
    <w:basedOn w:val="a2"/>
    <w:rsid w:val="00AD3EBC"/>
    <w:pPr>
      <w:overflowPunct w:val="0"/>
      <w:autoSpaceDE w:val="0"/>
      <w:spacing w:after="120" w:line="480" w:lineRule="auto"/>
      <w:ind w:left="283" w:firstLine="0"/>
      <w:jc w:val="left"/>
    </w:pPr>
    <w:rPr>
      <w:bCs w:val="0"/>
      <w:sz w:val="28"/>
      <w:szCs w:val="20"/>
    </w:rPr>
  </w:style>
  <w:style w:type="paragraph" w:customStyle="1" w:styleId="BodyText26">
    <w:name w:val="Body Text 26"/>
    <w:basedOn w:val="a2"/>
    <w:rsid w:val="00AD3EBC"/>
    <w:pPr>
      <w:overflowPunct w:val="0"/>
      <w:autoSpaceDE w:val="0"/>
      <w:spacing w:after="120"/>
      <w:ind w:left="283" w:firstLine="0"/>
      <w:jc w:val="left"/>
    </w:pPr>
    <w:rPr>
      <w:bCs w:val="0"/>
      <w:sz w:val="28"/>
      <w:szCs w:val="20"/>
    </w:rPr>
  </w:style>
  <w:style w:type="paragraph" w:customStyle="1" w:styleId="BodyText34">
    <w:name w:val="Body Text 34"/>
    <w:basedOn w:val="a2"/>
    <w:rsid w:val="00AD3EBC"/>
    <w:pPr>
      <w:overflowPunct w:val="0"/>
      <w:autoSpaceDE w:val="0"/>
      <w:spacing w:after="120"/>
      <w:ind w:firstLine="0"/>
      <w:jc w:val="left"/>
    </w:pPr>
    <w:rPr>
      <w:bCs w:val="0"/>
      <w:sz w:val="16"/>
      <w:szCs w:val="20"/>
    </w:rPr>
  </w:style>
  <w:style w:type="paragraph" w:customStyle="1" w:styleId="Noeeu11">
    <w:name w:val="Noeeu11"/>
    <w:basedOn w:val="2"/>
    <w:rsid w:val="00AD3EBC"/>
    <w:pPr>
      <w:numPr>
        <w:ilvl w:val="0"/>
        <w:numId w:val="0"/>
      </w:numPr>
      <w:suppressAutoHyphens w:val="0"/>
      <w:overflowPunct w:val="0"/>
      <w:autoSpaceDE w:val="0"/>
      <w:spacing w:before="240" w:after="60"/>
    </w:pPr>
    <w:rPr>
      <w:bCs w:val="0"/>
      <w:szCs w:val="20"/>
    </w:rPr>
  </w:style>
  <w:style w:type="paragraph" w:customStyle="1" w:styleId="BodyTextIndent23">
    <w:name w:val="Body Text Indent 23"/>
    <w:basedOn w:val="a2"/>
    <w:rsid w:val="00AD3EBC"/>
    <w:pPr>
      <w:keepLines/>
      <w:overflowPunct w:val="0"/>
      <w:autoSpaceDE w:val="0"/>
      <w:spacing w:after="120"/>
      <w:ind w:left="283" w:firstLine="0"/>
    </w:pPr>
    <w:rPr>
      <w:bCs w:val="0"/>
      <w:sz w:val="28"/>
      <w:szCs w:val="20"/>
    </w:rPr>
  </w:style>
  <w:style w:type="paragraph" w:customStyle="1" w:styleId="BodyTextIndent32">
    <w:name w:val="Body Text Indent 32"/>
    <w:basedOn w:val="a2"/>
    <w:rsid w:val="00AD3EBC"/>
    <w:pPr>
      <w:keepLines/>
      <w:overflowPunct w:val="0"/>
      <w:autoSpaceDE w:val="0"/>
      <w:spacing w:after="120"/>
      <w:ind w:left="284" w:firstLine="0"/>
    </w:pPr>
    <w:rPr>
      <w:bCs w:val="0"/>
      <w:sz w:val="28"/>
      <w:szCs w:val="20"/>
    </w:rPr>
  </w:style>
  <w:style w:type="paragraph" w:customStyle="1" w:styleId="Noeeu21">
    <w:name w:val="Noeeu21"/>
    <w:basedOn w:val="a2"/>
    <w:rsid w:val="00AD3EBC"/>
    <w:pPr>
      <w:tabs>
        <w:tab w:val="left" w:pos="1069"/>
      </w:tabs>
      <w:overflowPunct w:val="0"/>
      <w:autoSpaceDE w:val="0"/>
      <w:ind w:left="1069" w:hanging="360"/>
      <w:jc w:val="left"/>
    </w:pPr>
    <w:rPr>
      <w:bCs w:val="0"/>
      <w:sz w:val="28"/>
      <w:szCs w:val="20"/>
    </w:rPr>
  </w:style>
  <w:style w:type="paragraph" w:customStyle="1" w:styleId="BlockText1">
    <w:name w:val="Block Text1"/>
    <w:basedOn w:val="a2"/>
    <w:rsid w:val="00AD3EBC"/>
    <w:pPr>
      <w:overflowPunct w:val="0"/>
      <w:autoSpaceDE w:val="0"/>
      <w:ind w:left="467" w:right="-28" w:hanging="371"/>
      <w:jc w:val="left"/>
    </w:pPr>
    <w:rPr>
      <w:rFonts w:ascii="Arial" w:hAnsi="Arial"/>
      <w:bCs w:val="0"/>
      <w:szCs w:val="20"/>
    </w:rPr>
  </w:style>
  <w:style w:type="paragraph" w:customStyle="1" w:styleId="aacao1">
    <w:name w:val="aacao1"/>
    <w:basedOn w:val="Body0"/>
    <w:rsid w:val="00AD3EBC"/>
    <w:pPr>
      <w:spacing w:before="120"/>
      <w:textAlignment w:val="auto"/>
    </w:pPr>
    <w:rPr>
      <w:bCs w:val="0"/>
      <w:sz w:val="28"/>
      <w:szCs w:val="20"/>
    </w:rPr>
  </w:style>
  <w:style w:type="paragraph" w:customStyle="1" w:styleId="caaieiaie11">
    <w:name w:val="caaieiaie 11"/>
    <w:basedOn w:val="a2"/>
    <w:next w:val="a2"/>
    <w:rsid w:val="00AD3EBC"/>
    <w:pPr>
      <w:keepNext/>
      <w:overflowPunct w:val="0"/>
      <w:autoSpaceDE w:val="0"/>
      <w:ind w:firstLine="0"/>
      <w:jc w:val="center"/>
    </w:pPr>
    <w:rPr>
      <w:bCs w:val="0"/>
      <w:sz w:val="20"/>
      <w:szCs w:val="20"/>
    </w:rPr>
  </w:style>
  <w:style w:type="paragraph" w:customStyle="1" w:styleId="BodyTextIndent22">
    <w:name w:val="Body Text Indent 22"/>
    <w:basedOn w:val="a2"/>
    <w:rsid w:val="00AD3EBC"/>
    <w:pPr>
      <w:tabs>
        <w:tab w:val="left" w:pos="1440"/>
        <w:tab w:val="left" w:pos="1608"/>
      </w:tabs>
      <w:overflowPunct w:val="0"/>
      <w:autoSpaceDE w:val="0"/>
      <w:ind w:firstLine="851"/>
    </w:pPr>
    <w:rPr>
      <w:rFonts w:ascii="Arial" w:hAnsi="Arial"/>
      <w:bCs w:val="0"/>
      <w:kern w:val="1"/>
      <w:szCs w:val="20"/>
    </w:rPr>
  </w:style>
  <w:style w:type="paragraph" w:customStyle="1" w:styleId="BodyTextIndent31">
    <w:name w:val="Body Text Indent 31"/>
    <w:basedOn w:val="a2"/>
    <w:rsid w:val="00AD3EBC"/>
    <w:pPr>
      <w:overflowPunct w:val="0"/>
      <w:autoSpaceDE w:val="0"/>
      <w:ind w:firstLine="708"/>
      <w:jc w:val="left"/>
    </w:pPr>
    <w:rPr>
      <w:rFonts w:ascii="Arial" w:hAnsi="Arial"/>
      <w:bCs w:val="0"/>
      <w:kern w:val="1"/>
      <w:szCs w:val="20"/>
    </w:rPr>
  </w:style>
  <w:style w:type="paragraph" w:customStyle="1" w:styleId="Iaenienie1">
    <w:name w:val="Ia?e nienie1"/>
    <w:basedOn w:val="a2"/>
    <w:rsid w:val="00AD3EBC"/>
    <w:pPr>
      <w:tabs>
        <w:tab w:val="left" w:pos="360"/>
      </w:tabs>
      <w:overflowPunct w:val="0"/>
      <w:autoSpaceDE w:val="0"/>
      <w:spacing w:after="140"/>
      <w:ind w:left="360" w:hanging="360"/>
    </w:pPr>
    <w:rPr>
      <w:bCs w:val="0"/>
      <w:szCs w:val="20"/>
    </w:rPr>
  </w:style>
  <w:style w:type="paragraph" w:customStyle="1" w:styleId="BodyText33">
    <w:name w:val="Body Text 33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BodyText32">
    <w:name w:val="Body Text 32"/>
    <w:basedOn w:val="a2"/>
    <w:rsid w:val="00AD3EBC"/>
    <w:pPr>
      <w:overflowPunct w:val="0"/>
      <w:autoSpaceDE w:val="0"/>
      <w:ind w:firstLine="0"/>
      <w:jc w:val="center"/>
    </w:pPr>
    <w:rPr>
      <w:rFonts w:ascii="Arial" w:hAnsi="Arial"/>
      <w:b/>
      <w:bCs w:val="0"/>
      <w:sz w:val="48"/>
      <w:szCs w:val="20"/>
    </w:rPr>
  </w:style>
  <w:style w:type="paragraph" w:customStyle="1" w:styleId="FR3">
    <w:name w:val="FR3"/>
    <w:rsid w:val="00AD3EBC"/>
    <w:pPr>
      <w:widowControl w:val="0"/>
      <w:suppressAutoHyphens/>
      <w:spacing w:before="120" w:line="336" w:lineRule="auto"/>
      <w:ind w:left="160" w:right="800"/>
      <w:jc w:val="both"/>
    </w:pPr>
    <w:rPr>
      <w:rFonts w:ascii="Arial" w:eastAsia="Arial" w:hAnsi="Arial"/>
      <w:lang w:eastAsia="ar-SA"/>
    </w:rPr>
  </w:style>
  <w:style w:type="paragraph" w:customStyle="1" w:styleId="FR2">
    <w:name w:val="FR2"/>
    <w:rsid w:val="00AD3EBC"/>
    <w:pPr>
      <w:widowControl w:val="0"/>
      <w:suppressAutoHyphens/>
      <w:spacing w:line="300" w:lineRule="auto"/>
      <w:ind w:left="920" w:right="200"/>
    </w:pPr>
    <w:rPr>
      <w:rFonts w:ascii="Arial" w:eastAsia="Arial" w:hAnsi="Arial"/>
      <w:sz w:val="28"/>
      <w:lang w:eastAsia="ar-SA"/>
    </w:rPr>
  </w:style>
  <w:style w:type="paragraph" w:customStyle="1" w:styleId="Oeooeuiueeeno">
    <w:name w:val="Oeooeuiue eeno"/>
    <w:basedOn w:val="a2"/>
    <w:rsid w:val="00AD3EBC"/>
    <w:pPr>
      <w:keepLines/>
      <w:overflowPunct w:val="0"/>
      <w:autoSpaceDE w:val="0"/>
      <w:ind w:firstLine="0"/>
      <w:jc w:val="center"/>
      <w:textAlignment w:val="baseline"/>
    </w:pPr>
    <w:rPr>
      <w:b/>
      <w:bCs w:val="0"/>
      <w:sz w:val="28"/>
      <w:szCs w:val="20"/>
    </w:rPr>
  </w:style>
  <w:style w:type="paragraph" w:customStyle="1" w:styleId="Text0">
    <w:name w:val="Text"/>
    <w:basedOn w:val="a2"/>
    <w:rsid w:val="00AD3EBC"/>
    <w:pPr>
      <w:spacing w:after="120"/>
      <w:ind w:left="1418" w:firstLine="0"/>
    </w:pPr>
    <w:rPr>
      <w:rFonts w:ascii="Arial" w:hAnsi="Arial"/>
      <w:bCs w:val="0"/>
      <w:sz w:val="20"/>
      <w:szCs w:val="24"/>
    </w:rPr>
  </w:style>
  <w:style w:type="paragraph" w:customStyle="1" w:styleId="afffffc">
    <w:name w:val="Пояснительная записка(ТЕКСТ) Знак"/>
    <w:basedOn w:val="a2"/>
    <w:rsid w:val="00AD3EBC"/>
    <w:pPr>
      <w:ind w:left="1026" w:right="285" w:firstLine="0"/>
    </w:pPr>
    <w:rPr>
      <w:bCs w:val="0"/>
      <w:sz w:val="28"/>
      <w:szCs w:val="28"/>
    </w:rPr>
  </w:style>
  <w:style w:type="paragraph" w:customStyle="1" w:styleId="afffffd">
    <w:name w:val="Пояснительная записка(ТЕКСТ)"/>
    <w:basedOn w:val="a2"/>
    <w:rsid w:val="00AD3EBC"/>
    <w:pPr>
      <w:ind w:left="57" w:right="113" w:firstLine="851"/>
    </w:pPr>
    <w:rPr>
      <w:sz w:val="28"/>
      <w:szCs w:val="28"/>
    </w:rPr>
  </w:style>
  <w:style w:type="paragraph" w:customStyle="1" w:styleId="afffffe">
    <w:name w:val="Стиль по ИЦЭУ"/>
    <w:basedOn w:val="a2"/>
    <w:rsid w:val="00AD3EBC"/>
    <w:pPr>
      <w:shd w:val="clear" w:color="auto" w:fill="FFFFFF"/>
      <w:spacing w:line="240" w:lineRule="auto"/>
      <w:ind w:left="2563" w:firstLine="0"/>
      <w:jc w:val="left"/>
    </w:pPr>
    <w:rPr>
      <w:rFonts w:ascii="Arial" w:hAnsi="Arial" w:cs="Arial"/>
      <w:bCs w:val="0"/>
      <w:color w:val="000000"/>
      <w:spacing w:val="-3"/>
      <w:sz w:val="24"/>
    </w:rPr>
  </w:style>
  <w:style w:type="paragraph" w:customStyle="1" w:styleId="affffff">
    <w:name w:val="Табл_заг"/>
    <w:basedOn w:val="a2"/>
    <w:rsid w:val="00AD3EBC"/>
    <w:pPr>
      <w:ind w:firstLine="0"/>
      <w:jc w:val="center"/>
    </w:pPr>
    <w:rPr>
      <w:rFonts w:ascii="Pragmatica" w:hAnsi="Pragmatica"/>
      <w:b/>
      <w:bCs w:val="0"/>
      <w:sz w:val="24"/>
      <w:szCs w:val="20"/>
    </w:rPr>
  </w:style>
  <w:style w:type="paragraph" w:customStyle="1" w:styleId="2e">
    <w:name w:val="Знак2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ConsPlusNormal">
    <w:name w:val="ConsPlusNormal"/>
    <w:rsid w:val="00AD3EBC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1ff3">
    <w:name w:val="Знак Знак Знак1 Знак Знак Знак"/>
    <w:basedOn w:val="a2"/>
    <w:rsid w:val="00AD3EBC"/>
    <w:pPr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/>
    </w:rPr>
  </w:style>
  <w:style w:type="paragraph" w:customStyle="1" w:styleId="45">
    <w:name w:val="Пункт_4"/>
    <w:basedOn w:val="a2"/>
    <w:uiPriority w:val="99"/>
    <w:rsid w:val="00AD3EBC"/>
    <w:pPr>
      <w:tabs>
        <w:tab w:val="left" w:pos="1134"/>
        <w:tab w:val="left" w:pos="1701"/>
        <w:tab w:val="num" w:pos="4536"/>
      </w:tabs>
      <w:spacing w:line="240" w:lineRule="auto"/>
      <w:ind w:left="4536" w:hanging="1134"/>
    </w:pPr>
    <w:rPr>
      <w:bCs w:val="0"/>
      <w:sz w:val="28"/>
      <w:szCs w:val="28"/>
    </w:rPr>
  </w:style>
  <w:style w:type="paragraph" w:customStyle="1" w:styleId="times121">
    <w:name w:val="times12"/>
    <w:basedOn w:val="a2"/>
    <w:rsid w:val="00AD3EBC"/>
    <w:pPr>
      <w:overflowPunct w:val="0"/>
      <w:autoSpaceDE w:val="0"/>
      <w:spacing w:line="240" w:lineRule="auto"/>
    </w:pPr>
    <w:rPr>
      <w:rFonts w:eastAsia="Gulim"/>
      <w:bCs w:val="0"/>
      <w:sz w:val="24"/>
      <w:szCs w:val="24"/>
    </w:rPr>
  </w:style>
  <w:style w:type="paragraph" w:styleId="affffff0">
    <w:name w:val="List Paragraph"/>
    <w:basedOn w:val="a2"/>
    <w:uiPriority w:val="34"/>
    <w:qFormat/>
    <w:rsid w:val="00AD3EBC"/>
    <w:pPr>
      <w:ind w:left="708"/>
    </w:pPr>
    <w:rPr>
      <w:bCs w:val="0"/>
    </w:rPr>
  </w:style>
  <w:style w:type="paragraph" w:customStyle="1" w:styleId="affffff1">
    <w:name w:val="Готовый"/>
    <w:basedOn w:val="a2"/>
    <w:rsid w:val="00AD3EBC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</w:rPr>
  </w:style>
  <w:style w:type="paragraph" w:customStyle="1" w:styleId="CommentSubject">
    <w:name w:val="Comment Subject"/>
    <w:basedOn w:val="1fa"/>
    <w:next w:val="1fa"/>
    <w:rsid w:val="00AD3EBC"/>
    <w:pPr>
      <w:spacing w:line="240" w:lineRule="auto"/>
      <w:ind w:firstLine="0"/>
      <w:jc w:val="left"/>
    </w:pPr>
    <w:rPr>
      <w:b/>
      <w:szCs w:val="20"/>
    </w:rPr>
  </w:style>
  <w:style w:type="paragraph" w:customStyle="1" w:styleId="affffff2">
    <w:name w:val="Р"/>
    <w:basedOn w:val="a2"/>
    <w:rsid w:val="00AD3EBC"/>
    <w:pPr>
      <w:spacing w:line="240" w:lineRule="auto"/>
      <w:ind w:firstLine="0"/>
      <w:jc w:val="left"/>
    </w:pPr>
    <w:rPr>
      <w:rFonts w:ascii="Arial" w:hAnsi="Arial"/>
      <w:b/>
      <w:bCs w:val="0"/>
      <w:sz w:val="24"/>
      <w:szCs w:val="20"/>
    </w:rPr>
  </w:style>
  <w:style w:type="paragraph" w:styleId="affffff3">
    <w:name w:val="Revision"/>
    <w:rsid w:val="00AD3EBC"/>
    <w:pPr>
      <w:suppressAutoHyphens/>
    </w:pPr>
    <w:rPr>
      <w:rFonts w:eastAsia="Arial"/>
      <w:bCs/>
      <w:sz w:val="22"/>
      <w:szCs w:val="22"/>
      <w:lang w:eastAsia="ar-SA"/>
    </w:rPr>
  </w:style>
  <w:style w:type="paragraph" w:customStyle="1" w:styleId="35">
    <w:name w:val="Пункт_3"/>
    <w:basedOn w:val="a2"/>
    <w:uiPriority w:val="99"/>
    <w:rsid w:val="00AD3EBC"/>
    <w:pPr>
      <w:spacing w:line="240" w:lineRule="auto"/>
      <w:ind w:firstLine="0"/>
    </w:pPr>
    <w:rPr>
      <w:bCs w:val="0"/>
      <w:sz w:val="28"/>
      <w:szCs w:val="28"/>
    </w:rPr>
  </w:style>
  <w:style w:type="paragraph" w:customStyle="1" w:styleId="53">
    <w:name w:val="Пункт_5"/>
    <w:basedOn w:val="a2"/>
    <w:rsid w:val="00AD3EBC"/>
    <w:pPr>
      <w:tabs>
        <w:tab w:val="left" w:pos="1701"/>
        <w:tab w:val="num" w:pos="4536"/>
      </w:tabs>
      <w:spacing w:line="240" w:lineRule="auto"/>
      <w:ind w:left="1701" w:hanging="567"/>
    </w:pPr>
    <w:rPr>
      <w:bCs w:val="0"/>
      <w:sz w:val="28"/>
      <w:szCs w:val="24"/>
    </w:rPr>
  </w:style>
  <w:style w:type="paragraph" w:customStyle="1" w:styleId="100">
    <w:name w:val="Оглавление 10"/>
    <w:basedOn w:val="1c"/>
    <w:rsid w:val="00AD3EBC"/>
    <w:pPr>
      <w:tabs>
        <w:tab w:val="right" w:leader="dot" w:pos="7091"/>
      </w:tabs>
      <w:ind w:left="2547" w:firstLine="0"/>
    </w:pPr>
  </w:style>
  <w:style w:type="paragraph" w:customStyle="1" w:styleId="affffff4">
    <w:name w:val="Содержимое таблицы"/>
    <w:basedOn w:val="a2"/>
    <w:rsid w:val="00AD3EBC"/>
    <w:pPr>
      <w:suppressLineNumbers/>
    </w:pPr>
  </w:style>
  <w:style w:type="paragraph" w:customStyle="1" w:styleId="affffff5">
    <w:name w:val="Заголовок таблицы"/>
    <w:basedOn w:val="affffff4"/>
    <w:rsid w:val="00AD3EBC"/>
    <w:pPr>
      <w:jc w:val="center"/>
    </w:pPr>
    <w:rPr>
      <w:b/>
    </w:rPr>
  </w:style>
  <w:style w:type="paragraph" w:styleId="affffff6">
    <w:name w:val="TOC Heading"/>
    <w:basedOn w:val="afc"/>
    <w:qFormat/>
    <w:rsid w:val="00AD3EBC"/>
    <w:pPr>
      <w:suppressLineNumbers/>
      <w:ind w:firstLine="0"/>
    </w:pPr>
    <w:rPr>
      <w:b/>
      <w:sz w:val="32"/>
      <w:szCs w:val="32"/>
    </w:rPr>
  </w:style>
  <w:style w:type="paragraph" w:styleId="affffff7">
    <w:name w:val="Document Map"/>
    <w:basedOn w:val="a2"/>
    <w:link w:val="affffff8"/>
    <w:semiHidden/>
    <w:unhideWhenUsed/>
    <w:rsid w:val="00CD4105"/>
    <w:rPr>
      <w:rFonts w:ascii="Tahoma" w:hAnsi="Tahoma"/>
      <w:sz w:val="16"/>
      <w:szCs w:val="16"/>
      <w:lang w:val="x-none"/>
    </w:rPr>
  </w:style>
  <w:style w:type="character" w:customStyle="1" w:styleId="affffff8">
    <w:name w:val="Схема документа Знак"/>
    <w:link w:val="affffff7"/>
    <w:uiPriority w:val="99"/>
    <w:semiHidden/>
    <w:rsid w:val="00CD4105"/>
    <w:rPr>
      <w:rFonts w:ascii="Tahoma" w:hAnsi="Tahoma" w:cs="Tahoma"/>
      <w:bCs/>
      <w:sz w:val="16"/>
      <w:szCs w:val="16"/>
      <w:lang w:eastAsia="ar-SA"/>
    </w:rPr>
  </w:style>
  <w:style w:type="character" w:styleId="affffff9">
    <w:name w:val="annotation reference"/>
    <w:uiPriority w:val="99"/>
    <w:unhideWhenUsed/>
    <w:rsid w:val="005B75A6"/>
    <w:rPr>
      <w:sz w:val="16"/>
      <w:szCs w:val="16"/>
    </w:rPr>
  </w:style>
  <w:style w:type="paragraph" w:styleId="affffffa">
    <w:name w:val="annotation text"/>
    <w:basedOn w:val="a2"/>
    <w:link w:val="affffffb"/>
    <w:unhideWhenUsed/>
    <w:rsid w:val="005B75A6"/>
    <w:rPr>
      <w:sz w:val="20"/>
      <w:szCs w:val="20"/>
      <w:lang w:val="x-none"/>
    </w:rPr>
  </w:style>
  <w:style w:type="character" w:customStyle="1" w:styleId="affffffb">
    <w:name w:val="Текст примечания Знак"/>
    <w:link w:val="affffffa"/>
    <w:uiPriority w:val="99"/>
    <w:rsid w:val="005B75A6"/>
    <w:rPr>
      <w:bCs/>
      <w:lang w:eastAsia="ar-SA"/>
    </w:rPr>
  </w:style>
  <w:style w:type="character" w:customStyle="1" w:styleId="adskobk">
    <w:name w:val="ad_skobk"/>
    <w:qFormat/>
    <w:rsid w:val="005B75A6"/>
    <w:rPr>
      <w:bdr w:val="none" w:sz="0" w:space="0" w:color="auto"/>
      <w:lang w:val="ru-RU"/>
    </w:rPr>
  </w:style>
  <w:style w:type="paragraph" w:styleId="a">
    <w:name w:val="List Number"/>
    <w:basedOn w:val="a2"/>
    <w:unhideWhenUsed/>
    <w:rsid w:val="00A40714"/>
    <w:pPr>
      <w:numPr>
        <w:numId w:val="46"/>
      </w:numPr>
      <w:contextualSpacing/>
    </w:pPr>
  </w:style>
  <w:style w:type="paragraph" w:styleId="36">
    <w:name w:val="Body Text 3"/>
    <w:basedOn w:val="a2"/>
    <w:link w:val="37"/>
    <w:unhideWhenUsed/>
    <w:rsid w:val="00E539E3"/>
    <w:pPr>
      <w:spacing w:after="120"/>
    </w:pPr>
    <w:rPr>
      <w:sz w:val="16"/>
      <w:szCs w:val="16"/>
      <w:lang w:val="x-none"/>
    </w:rPr>
  </w:style>
  <w:style w:type="character" w:customStyle="1" w:styleId="37">
    <w:name w:val="Основной текст 3 Знак"/>
    <w:link w:val="36"/>
    <w:uiPriority w:val="99"/>
    <w:semiHidden/>
    <w:rsid w:val="00E539E3"/>
    <w:rPr>
      <w:bCs/>
      <w:sz w:val="16"/>
      <w:szCs w:val="16"/>
      <w:lang w:eastAsia="ar-SA"/>
    </w:rPr>
  </w:style>
  <w:style w:type="paragraph" w:styleId="2f">
    <w:name w:val="Body Text 2"/>
    <w:basedOn w:val="a2"/>
    <w:link w:val="2f0"/>
    <w:unhideWhenUsed/>
    <w:rsid w:val="00E539E3"/>
    <w:pPr>
      <w:spacing w:after="120" w:line="480" w:lineRule="auto"/>
    </w:pPr>
    <w:rPr>
      <w:lang w:val="x-none"/>
    </w:rPr>
  </w:style>
  <w:style w:type="character" w:customStyle="1" w:styleId="2f0">
    <w:name w:val="Основной текст 2 Знак"/>
    <w:link w:val="2f"/>
    <w:uiPriority w:val="99"/>
    <w:semiHidden/>
    <w:rsid w:val="00E539E3"/>
    <w:rPr>
      <w:bCs/>
      <w:sz w:val="22"/>
      <w:szCs w:val="22"/>
      <w:lang w:eastAsia="ar-SA"/>
    </w:rPr>
  </w:style>
  <w:style w:type="paragraph" w:styleId="38">
    <w:name w:val="Body Text Indent 3"/>
    <w:basedOn w:val="a2"/>
    <w:link w:val="39"/>
    <w:unhideWhenUsed/>
    <w:rsid w:val="00E539E3"/>
    <w:pPr>
      <w:spacing w:after="120"/>
      <w:ind w:left="283"/>
    </w:pPr>
    <w:rPr>
      <w:sz w:val="16"/>
      <w:szCs w:val="16"/>
      <w:lang w:val="x-none"/>
    </w:rPr>
  </w:style>
  <w:style w:type="character" w:customStyle="1" w:styleId="39">
    <w:name w:val="Основной текст с отступом 3 Знак"/>
    <w:link w:val="38"/>
    <w:rsid w:val="00E539E3"/>
    <w:rPr>
      <w:bCs/>
      <w:sz w:val="16"/>
      <w:szCs w:val="16"/>
      <w:lang w:eastAsia="ar-SA"/>
    </w:rPr>
  </w:style>
  <w:style w:type="paragraph" w:styleId="affffffc">
    <w:name w:val="Block Text"/>
    <w:basedOn w:val="a2"/>
    <w:rsid w:val="00E539E3"/>
    <w:pPr>
      <w:shd w:val="clear" w:color="auto" w:fill="FFFFFF"/>
      <w:suppressAutoHyphens w:val="0"/>
      <w:overflowPunct w:val="0"/>
      <w:autoSpaceDE w:val="0"/>
      <w:autoSpaceDN w:val="0"/>
      <w:adjustRightInd w:val="0"/>
      <w:ind w:left="34" w:right="32" w:firstLine="595"/>
    </w:pPr>
    <w:rPr>
      <w:rFonts w:ascii="Arial" w:hAnsi="Arial"/>
      <w:bCs w:val="0"/>
      <w:color w:val="000000"/>
      <w:szCs w:val="20"/>
      <w:lang w:eastAsia="ru-RU"/>
    </w:rPr>
  </w:style>
  <w:style w:type="character" w:styleId="affffffd">
    <w:name w:val="Subtle Emphasis"/>
    <w:uiPriority w:val="19"/>
    <w:qFormat/>
    <w:rsid w:val="009F03AB"/>
    <w:rPr>
      <w:i/>
      <w:iCs/>
      <w:color w:val="808080"/>
    </w:rPr>
  </w:style>
  <w:style w:type="paragraph" w:customStyle="1" w:styleId="affffffe">
    <w:name w:val="[Основной абзац]"/>
    <w:basedOn w:val="a2"/>
    <w:uiPriority w:val="99"/>
    <w:rsid w:val="007556FF"/>
    <w:pPr>
      <w:widowControl w:val="0"/>
      <w:suppressAutoHyphens w:val="0"/>
      <w:autoSpaceDE w:val="0"/>
      <w:autoSpaceDN w:val="0"/>
      <w:adjustRightInd w:val="0"/>
      <w:spacing w:line="288" w:lineRule="auto"/>
      <w:ind w:firstLine="0"/>
      <w:jc w:val="left"/>
      <w:textAlignment w:val="center"/>
    </w:pPr>
    <w:rPr>
      <w:rFonts w:ascii="MinionPro-Regular" w:eastAsia="Cambria" w:hAnsi="MinionPro-Regular" w:cs="MinionPro-Regular"/>
      <w:bCs w:val="0"/>
      <w:color w:val="000000"/>
      <w:sz w:val="24"/>
      <w:szCs w:val="24"/>
      <w:lang w:eastAsia="en-US"/>
    </w:rPr>
  </w:style>
  <w:style w:type="character" w:styleId="afffffff">
    <w:name w:val="footnote reference"/>
    <w:uiPriority w:val="99"/>
    <w:rsid w:val="004F4D80"/>
    <w:rPr>
      <w:vertAlign w:val="superscript"/>
    </w:rPr>
  </w:style>
  <w:style w:type="paragraph" w:styleId="afffffff0">
    <w:name w:val="caption"/>
    <w:basedOn w:val="a2"/>
    <w:next w:val="a2"/>
    <w:qFormat/>
    <w:rsid w:val="004F4D80"/>
    <w:pPr>
      <w:pageBreakBefore/>
      <w:spacing w:before="120" w:after="120" w:line="240" w:lineRule="auto"/>
      <w:ind w:firstLine="0"/>
    </w:pPr>
    <w:rPr>
      <w:i/>
      <w:snapToGrid w:val="0"/>
      <w:sz w:val="24"/>
      <w:szCs w:val="20"/>
      <w:lang w:eastAsia="ru-RU"/>
    </w:rPr>
  </w:style>
  <w:style w:type="paragraph" w:styleId="afffffff1">
    <w:name w:val="List Bullet"/>
    <w:basedOn w:val="a2"/>
    <w:autoRedefine/>
    <w:rsid w:val="004F4D80"/>
    <w:pPr>
      <w:tabs>
        <w:tab w:val="num" w:pos="360"/>
      </w:tabs>
      <w:suppressAutoHyphens w:val="0"/>
      <w:ind w:left="360" w:hanging="360"/>
    </w:pPr>
    <w:rPr>
      <w:bCs w:val="0"/>
      <w:snapToGrid w:val="0"/>
      <w:sz w:val="28"/>
      <w:szCs w:val="20"/>
      <w:lang w:eastAsia="ru-RU"/>
    </w:rPr>
  </w:style>
  <w:style w:type="paragraph" w:styleId="afffffff2">
    <w:name w:val="Plain Text"/>
    <w:basedOn w:val="a2"/>
    <w:link w:val="afffffff3"/>
    <w:rsid w:val="004F4D80"/>
    <w:pPr>
      <w:suppressAutoHyphens w:val="0"/>
    </w:pPr>
    <w:rPr>
      <w:rFonts w:ascii="Courier New" w:hAnsi="Courier New" w:cs="Courier New"/>
      <w:bCs w:val="0"/>
      <w:snapToGrid w:val="0"/>
      <w:sz w:val="20"/>
      <w:szCs w:val="20"/>
      <w:lang w:eastAsia="ru-RU"/>
    </w:rPr>
  </w:style>
  <w:style w:type="character" w:customStyle="1" w:styleId="afffffff3">
    <w:name w:val="Текст Знак"/>
    <w:basedOn w:val="a3"/>
    <w:link w:val="afffffff2"/>
    <w:rsid w:val="004F4D80"/>
    <w:rPr>
      <w:rFonts w:ascii="Courier New" w:hAnsi="Courier New" w:cs="Courier New"/>
      <w:snapToGrid w:val="0"/>
    </w:rPr>
  </w:style>
  <w:style w:type="paragraph" w:customStyle="1" w:styleId="Punkt">
    <w:name w:val="Punkt"/>
    <w:basedOn w:val="afffffff2"/>
    <w:rsid w:val="004F4D80"/>
    <w:pPr>
      <w:autoSpaceDE w:val="0"/>
      <w:autoSpaceDN w:val="0"/>
      <w:spacing w:before="80" w:after="40" w:line="240" w:lineRule="auto"/>
      <w:ind w:left="567" w:hanging="567"/>
    </w:pPr>
    <w:rPr>
      <w:rFonts w:ascii="Verdana" w:hAnsi="Verdana" w:cs="Times New Roman"/>
      <w:snapToGrid/>
      <w:sz w:val="18"/>
      <w:szCs w:val="18"/>
    </w:rPr>
  </w:style>
  <w:style w:type="paragraph" w:styleId="2f1">
    <w:name w:val="Body Text Indent 2"/>
    <w:basedOn w:val="a2"/>
    <w:link w:val="2f2"/>
    <w:rsid w:val="004F4D80"/>
    <w:pPr>
      <w:suppressAutoHyphens w:val="0"/>
      <w:spacing w:after="120" w:line="480" w:lineRule="auto"/>
      <w:ind w:left="283"/>
    </w:pPr>
    <w:rPr>
      <w:bCs w:val="0"/>
      <w:snapToGrid w:val="0"/>
      <w:sz w:val="28"/>
      <w:szCs w:val="20"/>
      <w:lang w:eastAsia="ru-RU"/>
    </w:rPr>
  </w:style>
  <w:style w:type="character" w:customStyle="1" w:styleId="2f2">
    <w:name w:val="Основной текст с отступом 2 Знак"/>
    <w:basedOn w:val="a3"/>
    <w:link w:val="2f1"/>
    <w:rsid w:val="004F4D80"/>
    <w:rPr>
      <w:snapToGrid w:val="0"/>
      <w:sz w:val="28"/>
    </w:rPr>
  </w:style>
  <w:style w:type="paragraph" w:customStyle="1" w:styleId="330">
    <w:name w:val="Основной текст 33"/>
    <w:basedOn w:val="a2"/>
    <w:rsid w:val="004F4D80"/>
    <w:pPr>
      <w:widowControl w:val="0"/>
      <w:suppressAutoHyphens w:val="0"/>
      <w:spacing w:line="240" w:lineRule="auto"/>
      <w:ind w:firstLine="0"/>
    </w:pPr>
    <w:rPr>
      <w:rFonts w:cs="Arial"/>
      <w:bCs w:val="0"/>
      <w:sz w:val="20"/>
      <w:szCs w:val="20"/>
      <w:lang w:eastAsia="ru-RU"/>
    </w:rPr>
  </w:style>
  <w:style w:type="paragraph" w:customStyle="1" w:styleId="consnormal0">
    <w:name w:val="consnormal"/>
    <w:basedOn w:val="a2"/>
    <w:rsid w:val="004F4D80"/>
    <w:pPr>
      <w:suppressAutoHyphens w:val="0"/>
      <w:autoSpaceDE w:val="0"/>
      <w:autoSpaceDN w:val="0"/>
      <w:spacing w:line="240" w:lineRule="auto"/>
      <w:ind w:right="19772" w:firstLine="720"/>
      <w:jc w:val="left"/>
    </w:pPr>
    <w:rPr>
      <w:rFonts w:ascii="Arial" w:hAnsi="Arial" w:cs="Arial"/>
      <w:bCs w:val="0"/>
      <w:sz w:val="20"/>
      <w:szCs w:val="20"/>
      <w:lang w:eastAsia="ru-RU"/>
    </w:rPr>
  </w:style>
  <w:style w:type="paragraph" w:customStyle="1" w:styleId="1ff4">
    <w:name w:val="1"/>
    <w:basedOn w:val="a2"/>
    <w:rsid w:val="004F4D80"/>
    <w:pPr>
      <w:tabs>
        <w:tab w:val="num" w:pos="360"/>
      </w:tabs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221">
    <w:name w:val="Заголовок 2.Заголовок 2 Знак"/>
    <w:basedOn w:val="a2"/>
    <w:next w:val="a2"/>
    <w:rsid w:val="004F4D80"/>
    <w:pPr>
      <w:keepNext/>
      <w:tabs>
        <w:tab w:val="num" w:pos="1440"/>
      </w:tabs>
      <w:spacing w:before="240" w:after="120" w:line="240" w:lineRule="auto"/>
      <w:ind w:left="1440" w:hanging="360"/>
      <w:jc w:val="left"/>
      <w:outlineLvl w:val="1"/>
    </w:pPr>
    <w:rPr>
      <w:b/>
      <w:bCs w:val="0"/>
      <w:snapToGrid w:val="0"/>
      <w:sz w:val="28"/>
      <w:szCs w:val="20"/>
      <w:lang w:eastAsia="ru-RU"/>
    </w:rPr>
  </w:style>
  <w:style w:type="paragraph" w:customStyle="1" w:styleId="DefaultParagraphFontParaCharChar0">
    <w:name w:val="Default Paragraph Font Para Char Char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4">
    <w:name w:val="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CharChar">
    <w:name w:val="Char Char Знак Знак Знак 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paragraph" w:customStyle="1" w:styleId="afffffff5">
    <w:name w:val="Знак"/>
    <w:basedOn w:val="a2"/>
    <w:rsid w:val="004F4D80"/>
    <w:pPr>
      <w:suppressAutoHyphens w:val="0"/>
      <w:spacing w:after="160" w:line="240" w:lineRule="exact"/>
      <w:ind w:firstLine="0"/>
      <w:jc w:val="left"/>
    </w:pPr>
    <w:rPr>
      <w:rFonts w:ascii="Verdana" w:hAnsi="Verdana" w:cs="Verdana"/>
      <w:bCs w:val="0"/>
      <w:sz w:val="20"/>
      <w:szCs w:val="20"/>
      <w:lang w:val="en-US" w:eastAsia="en-US"/>
    </w:rPr>
  </w:style>
  <w:style w:type="character" w:customStyle="1" w:styleId="link-mailto">
    <w:name w:val="link-mailto"/>
    <w:basedOn w:val="a3"/>
    <w:rsid w:val="004F4D80"/>
  </w:style>
  <w:style w:type="paragraph" w:customStyle="1" w:styleId="tztxtlist">
    <w:name w:val="tz_txt_list"/>
    <w:basedOn w:val="a2"/>
    <w:rsid w:val="004F4D80"/>
    <w:pPr>
      <w:numPr>
        <w:numId w:val="66"/>
      </w:numPr>
      <w:suppressAutoHyphens w:val="0"/>
    </w:pPr>
    <w:rPr>
      <w:bCs w:val="0"/>
      <w:snapToGrid w:val="0"/>
      <w:sz w:val="28"/>
      <w:szCs w:val="20"/>
      <w:lang w:eastAsia="ru-RU"/>
    </w:rPr>
  </w:style>
  <w:style w:type="paragraph" w:customStyle="1" w:styleId="ConsPlusNonformat">
    <w:name w:val="ConsPlusNonformat"/>
    <w:uiPriority w:val="99"/>
    <w:rsid w:val="004F4D80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2f3">
    <w:name w:val="List 2"/>
    <w:basedOn w:val="a2"/>
    <w:rsid w:val="004F4D80"/>
    <w:pPr>
      <w:suppressAutoHyphens w:val="0"/>
      <w:ind w:left="566" w:hanging="283"/>
      <w:contextualSpacing/>
    </w:pPr>
    <w:rPr>
      <w:bCs w:val="0"/>
      <w:snapToGrid w:val="0"/>
      <w:sz w:val="28"/>
      <w:szCs w:val="20"/>
      <w:lang w:eastAsia="ru-RU"/>
    </w:rPr>
  </w:style>
  <w:style w:type="paragraph" w:customStyle="1" w:styleId="10">
    <w:name w:val="1_раздел"/>
    <w:basedOn w:val="a2"/>
    <w:rsid w:val="004F4D80"/>
    <w:pPr>
      <w:keepNext/>
      <w:numPr>
        <w:numId w:val="67"/>
      </w:numPr>
      <w:spacing w:before="480" w:after="360" w:line="240" w:lineRule="auto"/>
      <w:jc w:val="left"/>
      <w:outlineLvl w:val="0"/>
    </w:pPr>
    <w:rPr>
      <w:rFonts w:ascii="Verdana" w:hAnsi="Verdana"/>
      <w:b/>
      <w:bCs w:val="0"/>
      <w:sz w:val="36"/>
      <w:szCs w:val="20"/>
      <w:lang w:eastAsia="ru-RU"/>
    </w:rPr>
  </w:style>
  <w:style w:type="paragraph" w:customStyle="1" w:styleId="2f4">
    <w:name w:val="2_Статья"/>
    <w:basedOn w:val="a2"/>
    <w:rsid w:val="004F4D80"/>
    <w:pPr>
      <w:keepNext/>
      <w:tabs>
        <w:tab w:val="num" w:pos="2268"/>
      </w:tabs>
      <w:spacing w:before="240" w:after="120" w:line="240" w:lineRule="auto"/>
      <w:ind w:left="2268" w:hanging="2268"/>
      <w:jc w:val="left"/>
      <w:outlineLvl w:val="1"/>
    </w:pPr>
    <w:rPr>
      <w:rFonts w:ascii="Verdana" w:hAnsi="Verdana"/>
      <w:b/>
      <w:bCs w:val="0"/>
      <w:sz w:val="28"/>
      <w:szCs w:val="20"/>
      <w:lang w:eastAsia="ru-RU"/>
    </w:rPr>
  </w:style>
  <w:style w:type="paragraph" w:customStyle="1" w:styleId="3a">
    <w:name w:val="3_Пункт"/>
    <w:basedOn w:val="a2"/>
    <w:rsid w:val="004F4D80"/>
    <w:pPr>
      <w:keepNext/>
      <w:tabs>
        <w:tab w:val="num" w:pos="1134"/>
      </w:tabs>
      <w:suppressAutoHyphens w:val="0"/>
      <w:spacing w:before="240" w:after="120" w:line="240" w:lineRule="auto"/>
      <w:ind w:left="1134" w:hanging="1134"/>
      <w:jc w:val="left"/>
    </w:pPr>
    <w:rPr>
      <w:rFonts w:ascii="Verdana" w:hAnsi="Verdana"/>
      <w:b/>
      <w:bCs w:val="0"/>
      <w:sz w:val="24"/>
      <w:szCs w:val="20"/>
      <w:lang w:eastAsia="ru-RU"/>
    </w:rPr>
  </w:style>
  <w:style w:type="paragraph" w:customStyle="1" w:styleId="46">
    <w:name w:val="4_Подпункт"/>
    <w:basedOn w:val="a2"/>
    <w:rsid w:val="004F4D80"/>
    <w:pPr>
      <w:tabs>
        <w:tab w:val="num" w:pos="2394"/>
      </w:tabs>
      <w:suppressAutoHyphens w:val="0"/>
      <w:spacing w:after="120" w:line="240" w:lineRule="auto"/>
      <w:ind w:left="2394" w:hanging="1134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54">
    <w:name w:val="5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62">
    <w:name w:val="6_часть"/>
    <w:basedOn w:val="a2"/>
    <w:rsid w:val="004F4D80"/>
    <w:pPr>
      <w:tabs>
        <w:tab w:val="num" w:pos="2835"/>
      </w:tabs>
      <w:suppressAutoHyphens w:val="0"/>
      <w:spacing w:after="120" w:line="240" w:lineRule="auto"/>
      <w:ind w:left="2835" w:hanging="567"/>
      <w:jc w:val="left"/>
    </w:pPr>
    <w:rPr>
      <w:rFonts w:ascii="Verdana" w:hAnsi="Verdana"/>
      <w:bCs w:val="0"/>
      <w:sz w:val="20"/>
      <w:szCs w:val="20"/>
      <w:lang w:eastAsia="ru-RU"/>
    </w:rPr>
  </w:style>
  <w:style w:type="paragraph" w:customStyle="1" w:styleId="CoverAuthor">
    <w:name w:val="Cover Author"/>
    <w:basedOn w:val="a2"/>
    <w:rsid w:val="004F4D80"/>
    <w:pPr>
      <w:keepNext/>
      <w:spacing w:after="120" w:line="240" w:lineRule="atLeast"/>
      <w:ind w:firstLine="0"/>
      <w:jc w:val="left"/>
    </w:pPr>
    <w:rPr>
      <w:rFonts w:ascii="Arial" w:hAnsi="Arial" w:cs="Arial"/>
      <w:bCs w:val="0"/>
      <w:spacing w:val="-5"/>
      <w:sz w:val="28"/>
      <w:szCs w:val="28"/>
      <w:lang w:eastAsia="en-US"/>
    </w:rPr>
  </w:style>
  <w:style w:type="paragraph" w:customStyle="1" w:styleId="afffffff6">
    <w:name w:val="Таблицы (моноширинный)"/>
    <w:basedOn w:val="a2"/>
    <w:next w:val="a2"/>
    <w:rsid w:val="004F4D80"/>
    <w:pPr>
      <w:widowControl w:val="0"/>
      <w:suppressAutoHyphens w:val="0"/>
      <w:autoSpaceDE w:val="0"/>
      <w:autoSpaceDN w:val="0"/>
      <w:adjustRightInd w:val="0"/>
      <w:spacing w:line="240" w:lineRule="auto"/>
      <w:ind w:firstLine="0"/>
    </w:pPr>
    <w:rPr>
      <w:rFonts w:ascii="Courier New" w:hAnsi="Courier New" w:cs="Courier New"/>
      <w:bCs w:val="0"/>
      <w:sz w:val="20"/>
      <w:szCs w:val="20"/>
      <w:lang w:eastAsia="ru-RU"/>
    </w:rPr>
  </w:style>
  <w:style w:type="paragraph" w:customStyle="1" w:styleId="2f5">
    <w:name w:val="Обычный2"/>
    <w:rsid w:val="004F4D80"/>
    <w:rPr>
      <w:sz w:val="24"/>
    </w:rPr>
  </w:style>
  <w:style w:type="character" w:customStyle="1" w:styleId="FTN-">
    <w:name w:val="FTN _коммСтиль полужирный курсив Узор: Нет (Светло-желтый)"/>
    <w:rsid w:val="00E47073"/>
    <w:rPr>
      <w:rFonts w:ascii="Times New Roman" w:hAnsi="Times New Roman"/>
      <w:b/>
      <w:bCs/>
      <w:i/>
      <w:iCs/>
      <w:sz w:val="22"/>
      <w:shd w:val="clear" w:color="auto" w:fill="FFFF99"/>
    </w:rPr>
  </w:style>
  <w:style w:type="paragraph" w:customStyle="1" w:styleId="FTN">
    <w:name w:val="FTN_таб"/>
    <w:basedOn w:val="a2"/>
    <w:rsid w:val="00F82225"/>
    <w:pPr>
      <w:widowControl w:val="0"/>
      <w:tabs>
        <w:tab w:val="left" w:pos="709"/>
      </w:tabs>
      <w:suppressAutoHyphens w:val="0"/>
      <w:spacing w:line="240" w:lineRule="auto"/>
      <w:ind w:firstLine="0"/>
    </w:pPr>
    <w:rPr>
      <w:rFonts w:eastAsia="Arial Unicode MS"/>
      <w:bCs w:val="0"/>
      <w:szCs w:val="24"/>
      <w:lang w:eastAsia="ru-RU"/>
    </w:rPr>
  </w:style>
  <w:style w:type="character" w:customStyle="1" w:styleId="blk3">
    <w:name w:val="blk3"/>
    <w:rsid w:val="00F82225"/>
    <w:rPr>
      <w:vanish/>
      <w:webHidden w:val="0"/>
      <w:specVanish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427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86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eader" Target="header2.xml"/><Relationship Id="rId18" Type="http://schemas.openxmlformats.org/officeDocument/2006/relationships/hyperlink" Target="mailto:Lebedev.AAL@mrsk-1.ru" TargetMode="External"/><Relationship Id="rId26" Type="http://schemas.openxmlformats.org/officeDocument/2006/relationships/header" Target="header6.xml"/><Relationship Id="rId39" Type="http://schemas.openxmlformats.org/officeDocument/2006/relationships/footer" Target="footer8.xml"/><Relationship Id="rId21" Type="http://schemas.openxmlformats.org/officeDocument/2006/relationships/hyperlink" Target="http://www.mrsk-1.ru" TargetMode="External"/><Relationship Id="rId34" Type="http://schemas.openxmlformats.org/officeDocument/2006/relationships/hyperlink" Target="consultantplus://offline/main?base=LAW;n=115717;fld=134;dst=100014" TargetMode="External"/><Relationship Id="rId42" Type="http://schemas.openxmlformats.org/officeDocument/2006/relationships/hyperlink" Target="http://www.rosseti.ru/about/contacts/opinion/" TargetMode="External"/><Relationship Id="rId47" Type="http://schemas.openxmlformats.org/officeDocument/2006/relationships/hyperlink" Target="consultantplus://offline/ref=86C855FF9931DA9E8282C60C4DADA77D6D37F30BC92667668DFC4D0EA1y5xAN" TargetMode="External"/><Relationship Id="rId50" Type="http://schemas.openxmlformats.org/officeDocument/2006/relationships/hyperlink" Target="consultantplus://offline/ref=86C855FF9931DA9E8282C60C4DADA77D6D37F30BC92667668DFC4D0EA1y5xAN" TargetMode="External"/><Relationship Id="rId55" Type="http://schemas.openxmlformats.org/officeDocument/2006/relationships/header" Target="header14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oter" Target="footer4.xml"/><Relationship Id="rId33" Type="http://schemas.openxmlformats.org/officeDocument/2006/relationships/footer" Target="footer7.xml"/><Relationship Id="rId38" Type="http://schemas.openxmlformats.org/officeDocument/2006/relationships/header" Target="header11.xml"/><Relationship Id="rId46" Type="http://schemas.openxmlformats.org/officeDocument/2006/relationships/hyperlink" Target="consultantplus://offline/ref=86C855FF9931DA9E8282C60C4DADA77D6E3EFB01C62B67668DFC4D0EA1y5xAN" TargetMode="External"/><Relationship Id="rId59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20" Type="http://schemas.openxmlformats.org/officeDocument/2006/relationships/hyperlink" Target="http://www.zakupki.gov.ru" TargetMode="External"/><Relationship Id="rId29" Type="http://schemas.openxmlformats.org/officeDocument/2006/relationships/header" Target="header7.xml"/><Relationship Id="rId41" Type="http://schemas.openxmlformats.org/officeDocument/2006/relationships/footer" Target="footer9.xml"/><Relationship Id="rId54" Type="http://schemas.openxmlformats.org/officeDocument/2006/relationships/header" Target="header1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24" Type="http://schemas.openxmlformats.org/officeDocument/2006/relationships/header" Target="header5.xml"/><Relationship Id="rId32" Type="http://schemas.openxmlformats.org/officeDocument/2006/relationships/header" Target="header9.xml"/><Relationship Id="rId37" Type="http://schemas.openxmlformats.org/officeDocument/2006/relationships/header" Target="header10.xml"/><Relationship Id="rId40" Type="http://schemas.openxmlformats.org/officeDocument/2006/relationships/header" Target="header12.xml"/><Relationship Id="rId45" Type="http://schemas.openxmlformats.org/officeDocument/2006/relationships/hyperlink" Target="consultantplus://offline/ref=86C855FF9931DA9E8282C60C4DADA77D6E3FF20BC62667668DFC4D0EA1y5xAN" TargetMode="External"/><Relationship Id="rId53" Type="http://schemas.openxmlformats.org/officeDocument/2006/relationships/hyperlink" Target="consultantplus://offline/ref=B7E04B8F5BC345C22463EADCAE81D93CF4CA1215A36F6052F6BC85F6f9C8L" TargetMode="External"/><Relationship Id="rId58" Type="http://schemas.openxmlformats.org/officeDocument/2006/relationships/footer" Target="footer12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4.xml"/><Relationship Id="rId28" Type="http://schemas.openxmlformats.org/officeDocument/2006/relationships/hyperlink" Target="http://www.rosseti.ru/about/anticorruptionpolicy/policy/index.php" TargetMode="External"/><Relationship Id="rId36" Type="http://schemas.openxmlformats.org/officeDocument/2006/relationships/hyperlink" Target="mailto:Altunina.NA@mrsk-1.ru" TargetMode="External"/><Relationship Id="rId49" Type="http://schemas.openxmlformats.org/officeDocument/2006/relationships/hyperlink" Target="consultantplus://offline/ref=86C855FF9931DA9E8282C60C4DADA77D6E3EF501C72B67668DFC4D0EA1y5xAN" TargetMode="External"/><Relationship Id="rId57" Type="http://schemas.openxmlformats.org/officeDocument/2006/relationships/header" Target="header15.xml"/><Relationship Id="rId10" Type="http://schemas.openxmlformats.org/officeDocument/2006/relationships/hyperlink" Target="http://www.mrsk-1.ru" TargetMode="External"/><Relationship Id="rId19" Type="http://schemas.openxmlformats.org/officeDocument/2006/relationships/hyperlink" Target="mailto:Altunina.NA@mrsk-1.ru" TargetMode="External"/><Relationship Id="rId31" Type="http://schemas.openxmlformats.org/officeDocument/2006/relationships/footer" Target="footer6.xml"/><Relationship Id="rId44" Type="http://schemas.openxmlformats.org/officeDocument/2006/relationships/footer" Target="footer10.xml"/><Relationship Id="rId52" Type="http://schemas.openxmlformats.org/officeDocument/2006/relationships/hyperlink" Target="consultantplus://offline/ref=B7E04B8F5BC345C22463EADCAE81D93CF0C11310A0643D58FEE589F49Ff2C9L" TargetMode="External"/><Relationship Id="rId6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mailto:posta@mrsk-1.ru" TargetMode="External"/><Relationship Id="rId14" Type="http://schemas.openxmlformats.org/officeDocument/2006/relationships/footer" Target="footer1.xml"/><Relationship Id="rId22" Type="http://schemas.openxmlformats.org/officeDocument/2006/relationships/hyperlink" Target="https://etp.rosseti.ru" TargetMode="External"/><Relationship Id="rId27" Type="http://schemas.openxmlformats.org/officeDocument/2006/relationships/footer" Target="footer5.xml"/><Relationship Id="rId30" Type="http://schemas.openxmlformats.org/officeDocument/2006/relationships/header" Target="header8.xml"/><Relationship Id="rId35" Type="http://schemas.openxmlformats.org/officeDocument/2006/relationships/hyperlink" Target="https://rmsp.nalog.ru" TargetMode="External"/><Relationship Id="rId43" Type="http://schemas.openxmlformats.org/officeDocument/2006/relationships/hyperlink" Target="mailto:doverie@mrsk-1.ru" TargetMode="External"/><Relationship Id="rId48" Type="http://schemas.openxmlformats.org/officeDocument/2006/relationships/hyperlink" Target="consultantplus://offline/ref=86C855FF9931DA9E8282C60C4DADA77D6E3EF501C72B67668DFC4D0EA1y5xAN" TargetMode="External"/><Relationship Id="rId56" Type="http://schemas.openxmlformats.org/officeDocument/2006/relationships/footer" Target="footer11.xm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B7E04B8F5BC345C22463EADCAE81D93CF0C11310A0643D58FEE589F49Ff2C9L" TargetMode="External"/><Relationship Id="rId3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8252FA2-FA0A-4ECE-90C8-45941E4267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377</TotalTime>
  <Pages>93</Pages>
  <Words>29251</Words>
  <Characters>166735</Characters>
  <Application>Microsoft Office Word</Application>
  <DocSecurity>0</DocSecurity>
  <Lines>1389</Lines>
  <Paragraphs>391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ОАО "Энергостройснабкомплект ЕЭС"</Company>
  <LinksUpToDate>false</LinksUpToDate>
  <CharactersWithSpaces>195595</CharactersWithSpaces>
  <SharedDoc>false</SharedDoc>
  <HLinks>
    <vt:vector size="12" baseType="variant">
      <vt:variant>
        <vt:i4>7930983</vt:i4>
      </vt:variant>
      <vt:variant>
        <vt:i4>244</vt:i4>
      </vt:variant>
      <vt:variant>
        <vt:i4>0</vt:i4>
      </vt:variant>
      <vt:variant>
        <vt:i4>5</vt:i4>
      </vt:variant>
      <vt:variant>
        <vt:lpwstr/>
      </vt:variant>
      <vt:variant>
        <vt:lpwstr>_ПИСЬМО_О_ПОДАЧЕ</vt:lpwstr>
      </vt:variant>
      <vt:variant>
        <vt:i4>7274549</vt:i4>
      </vt:variant>
      <vt:variant>
        <vt:i4>126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ZAVLIEV</dc:creator>
  <cp:lastModifiedBy>Алтунина Надежда Андреевна</cp:lastModifiedBy>
  <cp:revision>144</cp:revision>
  <cp:lastPrinted>2015-12-29T14:27:00Z</cp:lastPrinted>
  <dcterms:created xsi:type="dcterms:W3CDTF">2016-01-13T12:36:00Z</dcterms:created>
  <dcterms:modified xsi:type="dcterms:W3CDTF">2018-01-31T07:41:00Z</dcterms:modified>
</cp:coreProperties>
</file>